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98E896" w14:textId="77FFFFBA" w:rsidR="004702FB" w:rsidRDefault="004702FB" w:rsidP="00735366">
      <w:pPr>
        <w:pStyle w:val="Paragraf"/>
        <w:jc w:val="center"/>
        <w:rPr>
          <w:rFonts w:ascii="Arial" w:hAnsi="Arial" w:cs="Arial"/>
        </w:rPr>
      </w:pPr>
    </w:p>
    <w:p w14:paraId="6127BDF5" w14:textId="77777777" w:rsidR="00735366" w:rsidRDefault="00735366" w:rsidP="006975C6">
      <w:pPr>
        <w:pStyle w:val="Paragraf"/>
        <w:rPr>
          <w:rFonts w:ascii="Arial" w:hAnsi="Arial" w:cs="Arial"/>
        </w:rPr>
      </w:pPr>
    </w:p>
    <w:p w14:paraId="6E12E279" w14:textId="77777777" w:rsidR="00735366" w:rsidRDefault="00735366" w:rsidP="006975C6">
      <w:pPr>
        <w:pStyle w:val="Paragraf"/>
        <w:rPr>
          <w:rFonts w:ascii="Arial" w:hAnsi="Arial" w:cs="Arial"/>
        </w:rPr>
      </w:pPr>
    </w:p>
    <w:p w14:paraId="2D7E9862" w14:textId="77777777" w:rsidR="00735366" w:rsidRPr="00FE58B8" w:rsidRDefault="00735366" w:rsidP="00735366">
      <w:pPr>
        <w:pStyle w:val="kazalo2"/>
        <w:numPr>
          <w:ilvl w:val="0"/>
          <w:numId w:val="0"/>
        </w:numPr>
        <w:jc w:val="center"/>
      </w:pPr>
      <w:r w:rsidRPr="00FE58B8">
        <w:t>NAROČNIK:</w:t>
      </w:r>
    </w:p>
    <w:p w14:paraId="6CA8A0D8" w14:textId="77777777" w:rsidR="00735366" w:rsidRPr="00FE58B8" w:rsidRDefault="00735366" w:rsidP="00735366">
      <w:pPr>
        <w:pStyle w:val="kazalo2"/>
        <w:numPr>
          <w:ilvl w:val="0"/>
          <w:numId w:val="0"/>
        </w:numPr>
        <w:jc w:val="center"/>
      </w:pPr>
      <w:r w:rsidRPr="00FE58B8">
        <w:t>OBČINA LJUTOMER</w:t>
      </w:r>
    </w:p>
    <w:p w14:paraId="1C2F75FB" w14:textId="77777777" w:rsidR="00735366" w:rsidRPr="00FE58B8" w:rsidRDefault="00735366" w:rsidP="00735366">
      <w:pPr>
        <w:pStyle w:val="kazalo2"/>
        <w:numPr>
          <w:ilvl w:val="0"/>
          <w:numId w:val="0"/>
        </w:numPr>
        <w:jc w:val="center"/>
      </w:pPr>
      <w:r w:rsidRPr="00FE58B8">
        <w:t>Vrazova ulica 1</w:t>
      </w:r>
    </w:p>
    <w:p w14:paraId="63CDED3B" w14:textId="77777777" w:rsidR="00735366" w:rsidRPr="00FE58B8" w:rsidRDefault="00735366" w:rsidP="00735366">
      <w:pPr>
        <w:pStyle w:val="kazalo2"/>
        <w:numPr>
          <w:ilvl w:val="0"/>
          <w:numId w:val="0"/>
        </w:numPr>
        <w:jc w:val="center"/>
      </w:pPr>
      <w:r w:rsidRPr="00FE58B8">
        <w:t>9240 LJUTOMER</w:t>
      </w:r>
    </w:p>
    <w:p w14:paraId="4CAF5258" w14:textId="77777777" w:rsidR="00735366" w:rsidRPr="00FE58B8" w:rsidRDefault="00735366" w:rsidP="006975C6">
      <w:pPr>
        <w:pStyle w:val="Paragraf"/>
        <w:rPr>
          <w:rFonts w:ascii="Times New Roman" w:hAnsi="Times New Roman" w:cs="Times New Roman"/>
          <w:sz w:val="24"/>
          <w:szCs w:val="24"/>
        </w:rPr>
      </w:pPr>
    </w:p>
    <w:tbl>
      <w:tblPr>
        <w:tblW w:w="0" w:type="auto"/>
        <w:tblBorders>
          <w:top w:val="single" w:sz="48" w:space="0" w:color="548DD4" w:themeColor="text2" w:themeTint="99"/>
          <w:left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8950"/>
      </w:tblGrid>
      <w:tr w:rsidR="00FB3258" w:rsidRPr="00FE58B8" w14:paraId="59EB4F9A" w14:textId="77777777" w:rsidTr="00A80225">
        <w:trPr>
          <w:trHeight w:val="3196"/>
        </w:trPr>
        <w:tc>
          <w:tcPr>
            <w:tcW w:w="9210" w:type="dxa"/>
            <w:vAlign w:val="bottom"/>
          </w:tcPr>
          <w:p w14:paraId="33444554" w14:textId="0CBB803A" w:rsidR="00FB3258" w:rsidRPr="00FE58B8" w:rsidRDefault="00FB3258" w:rsidP="0033249E">
            <w:pPr>
              <w:pStyle w:val="Paragraf"/>
              <w:jc w:val="right"/>
              <w:rPr>
                <w:rFonts w:ascii="Times New Roman" w:hAnsi="Times New Roman" w:cs="Times New Roman"/>
                <w:color w:val="BFBFBF" w:themeColor="background1" w:themeShade="BF"/>
                <w:sz w:val="24"/>
                <w:szCs w:val="24"/>
              </w:rPr>
            </w:pPr>
          </w:p>
          <w:p w14:paraId="148DEF07" w14:textId="77777777" w:rsidR="007252F5" w:rsidRPr="00033539" w:rsidRDefault="007252F5" w:rsidP="007252F5">
            <w:pPr>
              <w:jc w:val="center"/>
              <w:rPr>
                <w:rFonts w:ascii="Times New Roman" w:hAnsi="Times New Roman" w:cs="Times New Roman"/>
                <w:b/>
                <w:sz w:val="32"/>
                <w:szCs w:val="32"/>
              </w:rPr>
            </w:pPr>
            <w:r w:rsidRPr="00033539">
              <w:rPr>
                <w:rFonts w:ascii="Times New Roman" w:hAnsi="Times New Roman" w:cs="Times New Roman"/>
                <w:b/>
                <w:sz w:val="32"/>
                <w:szCs w:val="32"/>
              </w:rPr>
              <w:t xml:space="preserve">Izbira upravljalca objektov športne infrastrukture </w:t>
            </w:r>
          </w:p>
          <w:p w14:paraId="722042AC" w14:textId="77777777" w:rsidR="00033539" w:rsidRDefault="007252F5" w:rsidP="007252F5">
            <w:pPr>
              <w:jc w:val="center"/>
              <w:rPr>
                <w:rFonts w:ascii="Times New Roman" w:hAnsi="Times New Roman" w:cs="Times New Roman"/>
                <w:b/>
                <w:sz w:val="32"/>
                <w:szCs w:val="32"/>
              </w:rPr>
            </w:pPr>
            <w:r w:rsidRPr="00033539">
              <w:rPr>
                <w:rFonts w:ascii="Times New Roman" w:hAnsi="Times New Roman" w:cs="Times New Roman"/>
                <w:b/>
                <w:sz w:val="32"/>
                <w:szCs w:val="32"/>
              </w:rPr>
              <w:t xml:space="preserve">v občini Ljutomer in čiščenja objektov </w:t>
            </w:r>
          </w:p>
          <w:p w14:paraId="2417A155" w14:textId="788DC735" w:rsidR="007252F5" w:rsidRPr="00033539" w:rsidRDefault="007252F5" w:rsidP="007252F5">
            <w:pPr>
              <w:jc w:val="center"/>
              <w:rPr>
                <w:rFonts w:ascii="Times New Roman" w:hAnsi="Times New Roman" w:cs="Times New Roman"/>
                <w:b/>
                <w:color w:val="FF0000"/>
                <w:sz w:val="32"/>
                <w:szCs w:val="32"/>
              </w:rPr>
            </w:pPr>
            <w:r w:rsidRPr="00033539">
              <w:rPr>
                <w:rFonts w:ascii="Times New Roman" w:hAnsi="Times New Roman" w:cs="Times New Roman"/>
                <w:b/>
                <w:sz w:val="32"/>
                <w:szCs w:val="32"/>
              </w:rPr>
              <w:t>(okolju prijazne storitve čiščenja)</w:t>
            </w:r>
          </w:p>
          <w:p w14:paraId="08195E37" w14:textId="77777777" w:rsidR="00A80225" w:rsidRPr="005D134D" w:rsidRDefault="007252F5" w:rsidP="007252F5">
            <w:pPr>
              <w:pStyle w:val="Odstavekseznama"/>
              <w:rPr>
                <w:rFonts w:ascii="Times New Roman" w:hAnsi="Times New Roman" w:cs="Times New Roman"/>
                <w:sz w:val="24"/>
                <w:szCs w:val="24"/>
              </w:rPr>
            </w:pPr>
            <w:r w:rsidRPr="005D134D">
              <w:rPr>
                <w:rFonts w:ascii="Times New Roman" w:hAnsi="Times New Roman" w:cs="Times New Roman"/>
                <w:b/>
                <w:sz w:val="28"/>
              </w:rPr>
              <w:t xml:space="preserve">                                  za obdobje 5 let</w:t>
            </w:r>
            <w:r w:rsidRPr="005D134D">
              <w:rPr>
                <w:rFonts w:ascii="Times New Roman" w:hAnsi="Times New Roman" w:cs="Times New Roman"/>
                <w:sz w:val="24"/>
                <w:szCs w:val="24"/>
              </w:rPr>
              <w:t xml:space="preserve"> </w:t>
            </w:r>
          </w:p>
          <w:p w14:paraId="5D24700B" w14:textId="1CC336C8" w:rsidR="007252F5" w:rsidRPr="00FE58B8" w:rsidRDefault="007252F5" w:rsidP="007252F5">
            <w:pPr>
              <w:pStyle w:val="Odstavekseznama"/>
              <w:rPr>
                <w:rFonts w:ascii="Times New Roman" w:hAnsi="Times New Roman" w:cs="Times New Roman"/>
                <w:sz w:val="24"/>
                <w:szCs w:val="24"/>
              </w:rPr>
            </w:pPr>
          </w:p>
        </w:tc>
      </w:tr>
    </w:tbl>
    <w:p w14:paraId="3359BF95" w14:textId="77777777" w:rsidR="00FB3258" w:rsidRPr="00FE58B8" w:rsidRDefault="00FB3258" w:rsidP="006975C6">
      <w:pPr>
        <w:pStyle w:val="Paragraf"/>
        <w:rPr>
          <w:rFonts w:ascii="Times New Roman" w:hAnsi="Times New Roman" w:cs="Times New Roman"/>
          <w:sz w:val="24"/>
          <w:szCs w:val="24"/>
        </w:rPr>
      </w:pPr>
    </w:p>
    <w:p w14:paraId="5FEF0214" w14:textId="77777777" w:rsidR="00FE58B8" w:rsidRPr="00FE58B8" w:rsidRDefault="00FE58B8" w:rsidP="006975C6">
      <w:pPr>
        <w:pStyle w:val="Paragraf"/>
        <w:rPr>
          <w:rFonts w:ascii="Times New Roman" w:hAnsi="Times New Roman" w:cs="Times New Roman"/>
          <w:sz w:val="24"/>
          <w:szCs w:val="24"/>
        </w:rPr>
      </w:pPr>
    </w:p>
    <w:p w14:paraId="6F2FA2B0" w14:textId="77777777" w:rsidR="00FE58B8" w:rsidRPr="00FE58B8" w:rsidRDefault="00FE58B8" w:rsidP="006975C6">
      <w:pPr>
        <w:pStyle w:val="Paragraf"/>
        <w:rPr>
          <w:rFonts w:ascii="Times New Roman" w:hAnsi="Times New Roman" w:cs="Times New Roman"/>
          <w:sz w:val="24"/>
          <w:szCs w:val="24"/>
        </w:rPr>
      </w:pPr>
    </w:p>
    <w:p w14:paraId="11812995" w14:textId="77777777" w:rsidR="00FE58B8" w:rsidRPr="00FE58B8" w:rsidRDefault="00FE58B8" w:rsidP="006975C6">
      <w:pPr>
        <w:pStyle w:val="Paragraf"/>
        <w:rPr>
          <w:rFonts w:ascii="Times New Roman" w:hAnsi="Times New Roman" w:cs="Times New Roman"/>
          <w:sz w:val="24"/>
          <w:szCs w:val="24"/>
        </w:rPr>
      </w:pPr>
    </w:p>
    <w:p w14:paraId="2325057C" w14:textId="77777777" w:rsidR="00FE58B8" w:rsidRPr="00FE58B8" w:rsidRDefault="00FE58B8" w:rsidP="006975C6">
      <w:pPr>
        <w:pStyle w:val="Paragraf"/>
        <w:rPr>
          <w:rFonts w:ascii="Times New Roman" w:hAnsi="Times New Roman" w:cs="Times New Roman"/>
          <w:sz w:val="24"/>
          <w:szCs w:val="24"/>
        </w:rPr>
      </w:pPr>
    </w:p>
    <w:p w14:paraId="15177B8B" w14:textId="65988697" w:rsidR="00FB3258" w:rsidRPr="00FE58B8" w:rsidRDefault="00735366" w:rsidP="006975C6">
      <w:pPr>
        <w:pStyle w:val="Paragraf"/>
        <w:rPr>
          <w:rFonts w:ascii="Times New Roman" w:hAnsi="Times New Roman" w:cs="Times New Roman"/>
          <w:sz w:val="24"/>
          <w:szCs w:val="24"/>
        </w:rPr>
      </w:pPr>
      <w:r w:rsidRPr="00FE58B8">
        <w:rPr>
          <w:rFonts w:ascii="Times New Roman" w:hAnsi="Times New Roman" w:cs="Times New Roman"/>
          <w:sz w:val="24"/>
          <w:szCs w:val="24"/>
        </w:rPr>
        <w:t>Š</w:t>
      </w:r>
      <w:r w:rsidR="00FB3258" w:rsidRPr="00FE58B8">
        <w:rPr>
          <w:rFonts w:ascii="Times New Roman" w:hAnsi="Times New Roman" w:cs="Times New Roman"/>
          <w:sz w:val="24"/>
          <w:szCs w:val="24"/>
        </w:rPr>
        <w:t>tevilka:</w:t>
      </w:r>
      <w:r w:rsidRPr="00FE58B8">
        <w:rPr>
          <w:rFonts w:ascii="Times New Roman" w:hAnsi="Times New Roman" w:cs="Times New Roman"/>
          <w:sz w:val="24"/>
          <w:szCs w:val="24"/>
        </w:rPr>
        <w:t xml:space="preserve"> 430-</w:t>
      </w:r>
      <w:r w:rsidR="005D134D">
        <w:rPr>
          <w:rFonts w:ascii="Times New Roman" w:hAnsi="Times New Roman" w:cs="Times New Roman"/>
          <w:sz w:val="24"/>
          <w:szCs w:val="24"/>
        </w:rPr>
        <w:t>6</w:t>
      </w:r>
      <w:r w:rsidR="00BF211B">
        <w:rPr>
          <w:rFonts w:ascii="Times New Roman" w:hAnsi="Times New Roman" w:cs="Times New Roman"/>
          <w:sz w:val="24"/>
          <w:szCs w:val="24"/>
        </w:rPr>
        <w:t>/202</w:t>
      </w:r>
      <w:r w:rsidR="007252F5">
        <w:rPr>
          <w:rFonts w:ascii="Times New Roman" w:hAnsi="Times New Roman" w:cs="Times New Roman"/>
          <w:sz w:val="24"/>
          <w:szCs w:val="24"/>
        </w:rPr>
        <w:t>2</w:t>
      </w:r>
      <w:r w:rsidRPr="00FE58B8">
        <w:rPr>
          <w:rFonts w:ascii="Times New Roman" w:hAnsi="Times New Roman" w:cs="Times New Roman"/>
          <w:sz w:val="24"/>
          <w:szCs w:val="24"/>
        </w:rPr>
        <w:t>-4</w:t>
      </w:r>
      <w:r w:rsidR="00704A0E">
        <w:rPr>
          <w:rFonts w:ascii="Times New Roman" w:hAnsi="Times New Roman" w:cs="Times New Roman"/>
          <w:sz w:val="24"/>
          <w:szCs w:val="24"/>
        </w:rPr>
        <w:t>202</w:t>
      </w:r>
      <w:r w:rsidRPr="00FE58B8">
        <w:rPr>
          <w:rFonts w:ascii="Times New Roman" w:hAnsi="Times New Roman" w:cs="Times New Roman"/>
          <w:sz w:val="24"/>
          <w:szCs w:val="24"/>
        </w:rPr>
        <w:t>-</w:t>
      </w:r>
      <w:r w:rsidR="00EA3F79">
        <w:rPr>
          <w:rFonts w:ascii="Times New Roman" w:hAnsi="Times New Roman" w:cs="Times New Roman"/>
          <w:sz w:val="24"/>
          <w:szCs w:val="24"/>
        </w:rPr>
        <w:t>JR</w:t>
      </w:r>
      <w:r w:rsidRPr="00FE58B8">
        <w:rPr>
          <w:rFonts w:ascii="Times New Roman" w:hAnsi="Times New Roman" w:cs="Times New Roman"/>
          <w:sz w:val="24"/>
          <w:szCs w:val="24"/>
        </w:rPr>
        <w:t>-</w:t>
      </w:r>
      <w:r w:rsidR="007252F5">
        <w:rPr>
          <w:rFonts w:ascii="Times New Roman" w:hAnsi="Times New Roman" w:cs="Times New Roman"/>
          <w:sz w:val="24"/>
          <w:szCs w:val="24"/>
        </w:rPr>
        <w:t>S</w:t>
      </w:r>
      <w:r w:rsidR="007F4F6B">
        <w:rPr>
          <w:rFonts w:ascii="Times New Roman" w:hAnsi="Times New Roman" w:cs="Times New Roman"/>
          <w:sz w:val="24"/>
          <w:szCs w:val="24"/>
        </w:rPr>
        <w:t>/</w:t>
      </w:r>
      <w:r w:rsidR="005D134D">
        <w:rPr>
          <w:rFonts w:ascii="Times New Roman" w:hAnsi="Times New Roman" w:cs="Times New Roman"/>
          <w:sz w:val="24"/>
          <w:szCs w:val="24"/>
        </w:rPr>
        <w:t>2</w:t>
      </w:r>
    </w:p>
    <w:p w14:paraId="40EB30C1" w14:textId="2A53C65D" w:rsidR="00FB3258" w:rsidRPr="00FE58B8" w:rsidRDefault="00FB3258" w:rsidP="006975C6">
      <w:pPr>
        <w:pStyle w:val="Paragraf"/>
        <w:rPr>
          <w:rFonts w:ascii="Times New Roman" w:hAnsi="Times New Roman" w:cs="Times New Roman"/>
          <w:sz w:val="24"/>
          <w:szCs w:val="24"/>
        </w:rPr>
      </w:pPr>
      <w:r w:rsidRPr="00FE58B8">
        <w:rPr>
          <w:rFonts w:ascii="Times New Roman" w:hAnsi="Times New Roman" w:cs="Times New Roman"/>
          <w:sz w:val="24"/>
          <w:szCs w:val="24"/>
        </w:rPr>
        <w:t xml:space="preserve">Vrsta postopka: </w:t>
      </w:r>
      <w:r w:rsidR="00EA3F79">
        <w:rPr>
          <w:rFonts w:ascii="Times New Roman" w:hAnsi="Times New Roman" w:cs="Times New Roman"/>
          <w:sz w:val="24"/>
          <w:szCs w:val="24"/>
        </w:rPr>
        <w:t xml:space="preserve">odprti </w:t>
      </w:r>
      <w:r w:rsidRPr="00FE58B8">
        <w:rPr>
          <w:rFonts w:ascii="Times New Roman" w:hAnsi="Times New Roman" w:cs="Times New Roman"/>
          <w:sz w:val="24"/>
          <w:szCs w:val="24"/>
        </w:rPr>
        <w:t>postopek skladno s 4</w:t>
      </w:r>
      <w:r w:rsidR="00EA3F79">
        <w:rPr>
          <w:rFonts w:ascii="Times New Roman" w:hAnsi="Times New Roman" w:cs="Times New Roman"/>
          <w:sz w:val="24"/>
          <w:szCs w:val="24"/>
        </w:rPr>
        <w:t>0</w:t>
      </w:r>
      <w:r w:rsidRPr="00FE58B8">
        <w:rPr>
          <w:rFonts w:ascii="Times New Roman" w:hAnsi="Times New Roman" w:cs="Times New Roman"/>
          <w:sz w:val="24"/>
          <w:szCs w:val="24"/>
        </w:rPr>
        <w:t>. členom ZJN-3</w:t>
      </w:r>
    </w:p>
    <w:p w14:paraId="19BA2ADE" w14:textId="77777777" w:rsidR="00337E4D" w:rsidRPr="00FE58B8" w:rsidRDefault="00337E4D">
      <w:pPr>
        <w:rPr>
          <w:rFonts w:ascii="Times New Roman" w:hAnsi="Times New Roman" w:cs="Times New Roman"/>
          <w:sz w:val="24"/>
          <w:szCs w:val="24"/>
        </w:rPr>
      </w:pPr>
    </w:p>
    <w:p w14:paraId="65872754" w14:textId="77777777" w:rsidR="00735366" w:rsidRPr="00FE58B8" w:rsidRDefault="00735366">
      <w:pPr>
        <w:rPr>
          <w:rFonts w:ascii="Times New Roman" w:hAnsi="Times New Roman" w:cs="Times New Roman"/>
          <w:sz w:val="24"/>
          <w:szCs w:val="24"/>
        </w:rPr>
      </w:pPr>
    </w:p>
    <w:p w14:paraId="5E501D0B" w14:textId="77777777" w:rsidR="00FE58B8" w:rsidRPr="00FE58B8" w:rsidRDefault="00FE58B8">
      <w:pPr>
        <w:rPr>
          <w:rFonts w:ascii="Times New Roman" w:hAnsi="Times New Roman" w:cs="Times New Roman"/>
          <w:sz w:val="24"/>
          <w:szCs w:val="24"/>
        </w:rPr>
      </w:pPr>
    </w:p>
    <w:p w14:paraId="42771546" w14:textId="77777777" w:rsidR="00FE58B8" w:rsidRPr="00FE58B8" w:rsidRDefault="00FE58B8">
      <w:pPr>
        <w:rPr>
          <w:rFonts w:ascii="Times New Roman" w:hAnsi="Times New Roman" w:cs="Times New Roman"/>
          <w:sz w:val="24"/>
          <w:szCs w:val="24"/>
        </w:rPr>
      </w:pPr>
    </w:p>
    <w:p w14:paraId="0CFCA699" w14:textId="77777777" w:rsidR="00735366" w:rsidRPr="00FE58B8" w:rsidRDefault="00735366">
      <w:pPr>
        <w:rPr>
          <w:rFonts w:ascii="Times New Roman" w:hAnsi="Times New Roman" w:cs="Times New Roman"/>
          <w:sz w:val="24"/>
          <w:szCs w:val="24"/>
        </w:rPr>
      </w:pPr>
    </w:p>
    <w:p w14:paraId="160B3675" w14:textId="480E0143" w:rsidR="00960022" w:rsidRPr="00FE58B8" w:rsidRDefault="001D78DA">
      <w:pPr>
        <w:rPr>
          <w:rFonts w:ascii="Times New Roman" w:hAnsi="Times New Roman" w:cs="Times New Roman"/>
          <w:sz w:val="24"/>
          <w:szCs w:val="24"/>
        </w:rPr>
      </w:pPr>
      <w:r>
        <w:rPr>
          <w:rFonts w:ascii="Times New Roman" w:hAnsi="Times New Roman" w:cs="Times New Roman"/>
          <w:sz w:val="24"/>
          <w:szCs w:val="24"/>
        </w:rPr>
        <w:t>Datum:</w:t>
      </w:r>
      <w:r w:rsidR="002470E3">
        <w:rPr>
          <w:rFonts w:ascii="Times New Roman" w:hAnsi="Times New Roman" w:cs="Times New Roman"/>
          <w:sz w:val="24"/>
          <w:szCs w:val="24"/>
        </w:rPr>
        <w:t xml:space="preserve"> </w:t>
      </w:r>
      <w:r w:rsidR="006B0C90">
        <w:rPr>
          <w:rFonts w:ascii="Times New Roman" w:hAnsi="Times New Roman" w:cs="Times New Roman"/>
          <w:sz w:val="24"/>
          <w:szCs w:val="24"/>
        </w:rPr>
        <w:t>8</w:t>
      </w:r>
      <w:r w:rsidR="007252F5">
        <w:rPr>
          <w:rFonts w:ascii="Times New Roman" w:hAnsi="Times New Roman" w:cs="Times New Roman"/>
          <w:sz w:val="24"/>
          <w:szCs w:val="24"/>
        </w:rPr>
        <w:t>.</w:t>
      </w:r>
      <w:r w:rsidR="007803EC">
        <w:rPr>
          <w:rFonts w:ascii="Times New Roman" w:hAnsi="Times New Roman" w:cs="Times New Roman"/>
          <w:sz w:val="24"/>
          <w:szCs w:val="24"/>
        </w:rPr>
        <w:t xml:space="preserve"> </w:t>
      </w:r>
      <w:r w:rsidR="00F77CD3">
        <w:rPr>
          <w:rFonts w:ascii="Times New Roman" w:hAnsi="Times New Roman" w:cs="Times New Roman"/>
          <w:sz w:val="24"/>
          <w:szCs w:val="24"/>
        </w:rPr>
        <w:t>4</w:t>
      </w:r>
      <w:r>
        <w:rPr>
          <w:rFonts w:ascii="Times New Roman" w:hAnsi="Times New Roman" w:cs="Times New Roman"/>
          <w:sz w:val="24"/>
          <w:szCs w:val="24"/>
        </w:rPr>
        <w:t>.</w:t>
      </w:r>
      <w:r w:rsidR="00BF211B">
        <w:rPr>
          <w:rFonts w:ascii="Times New Roman" w:hAnsi="Times New Roman" w:cs="Times New Roman"/>
          <w:sz w:val="24"/>
          <w:szCs w:val="24"/>
        </w:rPr>
        <w:t xml:space="preserve"> 202</w:t>
      </w:r>
      <w:r w:rsidR="007252F5">
        <w:rPr>
          <w:rFonts w:ascii="Times New Roman" w:hAnsi="Times New Roman" w:cs="Times New Roman"/>
          <w:sz w:val="24"/>
          <w:szCs w:val="24"/>
        </w:rPr>
        <w:t>2</w:t>
      </w:r>
      <w:r w:rsidR="00E55B9D" w:rsidRPr="00FE58B8">
        <w:rPr>
          <w:rFonts w:ascii="Times New Roman" w:hAnsi="Times New Roman" w:cs="Times New Roman"/>
          <w:sz w:val="24"/>
          <w:szCs w:val="24"/>
        </w:rPr>
        <w:br w:type="page"/>
      </w:r>
    </w:p>
    <w:p w14:paraId="4734D5A2" w14:textId="77777777" w:rsidR="00960022" w:rsidRPr="00FE58B8" w:rsidRDefault="00960022" w:rsidP="006975C6">
      <w:pPr>
        <w:pStyle w:val="Paragraf"/>
        <w:rPr>
          <w:rFonts w:ascii="Times New Roman" w:hAnsi="Times New Roman" w:cs="Times New Roman"/>
          <w:sz w:val="24"/>
          <w:szCs w:val="24"/>
        </w:rPr>
        <w:sectPr w:rsidR="00960022" w:rsidRPr="00FE58B8" w:rsidSect="00F851F3">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567" w:footer="596" w:gutter="0"/>
          <w:cols w:space="708"/>
          <w:docGrid w:linePitch="360"/>
        </w:sectPr>
      </w:pPr>
    </w:p>
    <w:p w14:paraId="15CCEDCE" w14:textId="77777777" w:rsidR="00820B19" w:rsidRDefault="00BC69B9" w:rsidP="00900485">
      <w:pPr>
        <w:pStyle w:val="Naslov1"/>
        <w:pBdr>
          <w:top w:val="single" w:sz="24" w:space="1" w:color="548DD4" w:themeColor="text2" w:themeTint="99"/>
          <w:left w:val="single" w:sz="24" w:space="0"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line="240" w:lineRule="auto"/>
        <w:ind w:left="1985"/>
        <w:rPr>
          <w:rFonts w:ascii="Times New Roman" w:hAnsi="Times New Roman" w:cs="Times New Roman"/>
          <w:color w:val="FFFFFF" w:themeColor="background1"/>
          <w:sz w:val="24"/>
          <w:szCs w:val="24"/>
        </w:rPr>
      </w:pPr>
      <w:r w:rsidRPr="00FE58B8">
        <w:rPr>
          <w:rFonts w:ascii="Times New Roman" w:hAnsi="Times New Roman" w:cs="Times New Roman"/>
          <w:color w:val="FFFFFF" w:themeColor="background1"/>
          <w:sz w:val="24"/>
          <w:szCs w:val="24"/>
        </w:rPr>
        <w:lastRenderedPageBreak/>
        <w:t xml:space="preserve">Povabilo k oddaji ponudbe </w:t>
      </w:r>
    </w:p>
    <w:p w14:paraId="1A89ED3B" w14:textId="77777777" w:rsidR="00900485" w:rsidRPr="00900485" w:rsidRDefault="00900485" w:rsidP="00900485"/>
    <w:p w14:paraId="71CBB8CC" w14:textId="77777777" w:rsidR="00820B19" w:rsidRPr="00FE58B8" w:rsidRDefault="00BC69B9" w:rsidP="00900485">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before="0" w:line="240" w:lineRule="auto"/>
        <w:ind w:right="4250"/>
        <w:rPr>
          <w:rFonts w:ascii="Times New Roman" w:hAnsi="Times New Roman" w:cs="Times New Roman"/>
          <w:color w:val="FFFFFF" w:themeColor="background1"/>
          <w:sz w:val="24"/>
          <w:szCs w:val="24"/>
        </w:rPr>
      </w:pPr>
      <w:r w:rsidRPr="00FE58B8">
        <w:rPr>
          <w:rFonts w:ascii="Times New Roman" w:hAnsi="Times New Roman" w:cs="Times New Roman"/>
          <w:color w:val="FFFFFF" w:themeColor="background1"/>
          <w:sz w:val="24"/>
          <w:szCs w:val="24"/>
        </w:rPr>
        <w:t>OSNOVNI PODATKI O NAROČILU</w:t>
      </w:r>
    </w:p>
    <w:p w14:paraId="385EC088" w14:textId="77777777" w:rsidR="00900485" w:rsidRDefault="00900485" w:rsidP="00900485">
      <w:pPr>
        <w:spacing w:after="0" w:line="240" w:lineRule="auto"/>
        <w:jc w:val="both"/>
        <w:rPr>
          <w:rFonts w:ascii="Times New Roman" w:hAnsi="Times New Roman" w:cs="Times New Roman"/>
          <w:color w:val="000000"/>
          <w:sz w:val="24"/>
          <w:szCs w:val="24"/>
        </w:rPr>
      </w:pPr>
    </w:p>
    <w:p w14:paraId="02D78B56" w14:textId="77777777" w:rsidR="007252F5" w:rsidRPr="005D134D" w:rsidRDefault="007252F5" w:rsidP="007252F5">
      <w:pPr>
        <w:spacing w:after="0" w:line="240" w:lineRule="auto"/>
        <w:jc w:val="both"/>
        <w:rPr>
          <w:rFonts w:ascii="Times New Roman" w:hAnsi="Times New Roman" w:cs="Times New Roman"/>
          <w:sz w:val="24"/>
          <w:szCs w:val="24"/>
        </w:rPr>
      </w:pPr>
      <w:r w:rsidRPr="00F22EC0">
        <w:rPr>
          <w:rFonts w:ascii="Times New Roman" w:hAnsi="Times New Roman" w:cs="Times New Roman"/>
          <w:color w:val="000000"/>
          <w:sz w:val="24"/>
          <w:szCs w:val="24"/>
        </w:rPr>
        <w:t xml:space="preserve">Predmet javnega naročila: </w:t>
      </w:r>
      <w:r w:rsidRPr="00F22EC0">
        <w:rPr>
          <w:rFonts w:ascii="Times New Roman" w:hAnsi="Times New Roman" w:cs="Times New Roman"/>
          <w:b/>
          <w:sz w:val="24"/>
          <w:szCs w:val="24"/>
        </w:rPr>
        <w:t>Izbira upravljalca objektov športne infrastrukture v občini Ljutomer</w:t>
      </w:r>
      <w:r>
        <w:rPr>
          <w:rFonts w:ascii="Times New Roman" w:hAnsi="Times New Roman" w:cs="Times New Roman"/>
          <w:b/>
          <w:sz w:val="24"/>
          <w:szCs w:val="24"/>
        </w:rPr>
        <w:t xml:space="preserve"> in čiščenja objektov (okolju prijazne storitve čiščenja)</w:t>
      </w:r>
      <w:r w:rsidRPr="00110106">
        <w:rPr>
          <w:rFonts w:ascii="Times New Roman" w:hAnsi="Times New Roman" w:cs="Times New Roman"/>
          <w:color w:val="FF0000"/>
          <w:sz w:val="24"/>
          <w:szCs w:val="24"/>
        </w:rPr>
        <w:t xml:space="preserve"> </w:t>
      </w:r>
      <w:r w:rsidRPr="005D134D">
        <w:rPr>
          <w:rFonts w:ascii="Times New Roman" w:hAnsi="Times New Roman" w:cs="Times New Roman"/>
          <w:sz w:val="24"/>
          <w:szCs w:val="24"/>
        </w:rPr>
        <w:t>za obdobje 5 let</w:t>
      </w:r>
    </w:p>
    <w:p w14:paraId="22092169" w14:textId="77777777" w:rsidR="007252F5" w:rsidRDefault="007252F5" w:rsidP="007252F5">
      <w:pPr>
        <w:spacing w:after="0" w:line="240" w:lineRule="auto"/>
        <w:jc w:val="both"/>
        <w:rPr>
          <w:rFonts w:ascii="Times New Roman" w:eastAsiaTheme="minorEastAsia" w:hAnsi="Times New Roman" w:cs="Times New Roman"/>
          <w:sz w:val="24"/>
          <w:szCs w:val="24"/>
        </w:rPr>
      </w:pPr>
    </w:p>
    <w:p w14:paraId="53537158" w14:textId="77777777" w:rsidR="007252F5" w:rsidRPr="00F22EC0" w:rsidRDefault="007252F5" w:rsidP="007252F5">
      <w:pPr>
        <w:spacing w:after="0" w:line="240" w:lineRule="auto"/>
        <w:jc w:val="both"/>
        <w:rPr>
          <w:rFonts w:ascii="Times New Roman" w:eastAsiaTheme="minorEastAsia" w:hAnsi="Times New Roman" w:cs="Times New Roman"/>
          <w:sz w:val="24"/>
          <w:szCs w:val="24"/>
        </w:rPr>
      </w:pPr>
      <w:r w:rsidRPr="00F22EC0">
        <w:rPr>
          <w:rFonts w:ascii="Times New Roman" w:eastAsiaTheme="minorEastAsia" w:hAnsi="Times New Roman" w:cs="Times New Roman"/>
          <w:sz w:val="24"/>
          <w:szCs w:val="24"/>
        </w:rPr>
        <w:t xml:space="preserve">Predmet javnega naročila je izbor upravljavca objektov športne infrastrukture v Občini Ljutomer </w:t>
      </w:r>
      <w:r>
        <w:rPr>
          <w:rFonts w:ascii="Times New Roman" w:eastAsiaTheme="minorEastAsia" w:hAnsi="Times New Roman" w:cs="Times New Roman"/>
          <w:sz w:val="24"/>
          <w:szCs w:val="24"/>
        </w:rPr>
        <w:t xml:space="preserve">in čiščenje poslovnih prostorov v lasti Občine Ljutomer na Vrazovi ulici 1 v Ljutomer in Mestni hiši v Ljutomeru </w:t>
      </w:r>
      <w:r w:rsidRPr="00F22EC0">
        <w:rPr>
          <w:rFonts w:ascii="Times New Roman" w:eastAsiaTheme="minorEastAsia" w:hAnsi="Times New Roman" w:cs="Times New Roman"/>
          <w:sz w:val="24"/>
          <w:szCs w:val="24"/>
        </w:rPr>
        <w:t>za obdobje od 1. 6. 20</w:t>
      </w:r>
      <w:r>
        <w:rPr>
          <w:rFonts w:ascii="Times New Roman" w:eastAsiaTheme="minorEastAsia" w:hAnsi="Times New Roman" w:cs="Times New Roman"/>
          <w:sz w:val="24"/>
          <w:szCs w:val="24"/>
        </w:rPr>
        <w:t>22</w:t>
      </w:r>
      <w:r w:rsidRPr="00F22EC0">
        <w:rPr>
          <w:rFonts w:ascii="Times New Roman" w:eastAsiaTheme="minorEastAsia" w:hAnsi="Times New Roman" w:cs="Times New Roman"/>
          <w:sz w:val="24"/>
          <w:szCs w:val="24"/>
        </w:rPr>
        <w:t xml:space="preserve"> do 31. 5. 202</w:t>
      </w:r>
      <w:r>
        <w:rPr>
          <w:rFonts w:ascii="Times New Roman" w:eastAsiaTheme="minorEastAsia" w:hAnsi="Times New Roman" w:cs="Times New Roman"/>
          <w:sz w:val="24"/>
          <w:szCs w:val="24"/>
        </w:rPr>
        <w:t>7</w:t>
      </w:r>
      <w:r w:rsidRPr="00F22EC0">
        <w:rPr>
          <w:rFonts w:ascii="Times New Roman" w:eastAsiaTheme="minorEastAsia" w:hAnsi="Times New Roman" w:cs="Times New Roman"/>
          <w:sz w:val="24"/>
          <w:szCs w:val="24"/>
        </w:rPr>
        <w:t>. Upravljavca se izbere po pravilih javnega naročanja ob upoštevanju Zakona o javnem naročanju – ZJN-3.</w:t>
      </w:r>
    </w:p>
    <w:p w14:paraId="4330104A" w14:textId="77777777" w:rsidR="007252F5" w:rsidRDefault="007252F5" w:rsidP="007252F5">
      <w:pPr>
        <w:spacing w:after="0" w:line="240" w:lineRule="auto"/>
        <w:jc w:val="both"/>
        <w:rPr>
          <w:rFonts w:ascii="Times New Roman" w:hAnsi="Times New Roman" w:cs="Times New Roman"/>
          <w:color w:val="000000"/>
          <w:sz w:val="24"/>
          <w:szCs w:val="24"/>
        </w:rPr>
      </w:pPr>
    </w:p>
    <w:p w14:paraId="25EDC020" w14:textId="7D8DE772" w:rsidR="007252F5" w:rsidRPr="00F22EC0" w:rsidRDefault="007252F5" w:rsidP="007252F5">
      <w:pPr>
        <w:spacing w:after="0" w:line="240" w:lineRule="auto"/>
        <w:jc w:val="both"/>
        <w:rPr>
          <w:rFonts w:ascii="Times New Roman" w:hAnsi="Times New Roman" w:cs="Times New Roman"/>
          <w:sz w:val="24"/>
          <w:szCs w:val="24"/>
        </w:rPr>
      </w:pPr>
      <w:r w:rsidRPr="00F22EC0">
        <w:rPr>
          <w:rFonts w:ascii="Times New Roman" w:hAnsi="Times New Roman" w:cs="Times New Roman"/>
          <w:color w:val="000000"/>
          <w:sz w:val="24"/>
          <w:szCs w:val="24"/>
        </w:rPr>
        <w:t>Na podlagi Zakona o javnem naročanju - ZJN-3, Uradni list RS št. 91/2015</w:t>
      </w:r>
      <w:r>
        <w:rPr>
          <w:rFonts w:ascii="Times New Roman" w:hAnsi="Times New Roman" w:cs="Times New Roman"/>
          <w:color w:val="000000"/>
          <w:sz w:val="24"/>
          <w:szCs w:val="24"/>
        </w:rPr>
        <w:t>, 14/18</w:t>
      </w:r>
      <w:r w:rsidR="005D134D">
        <w:rPr>
          <w:rFonts w:ascii="Times New Roman" w:hAnsi="Times New Roman" w:cs="Times New Roman"/>
          <w:color w:val="000000"/>
          <w:sz w:val="24"/>
          <w:szCs w:val="24"/>
        </w:rPr>
        <w:t>,</w:t>
      </w:r>
      <w:r>
        <w:rPr>
          <w:rFonts w:ascii="Times New Roman" w:hAnsi="Times New Roman" w:cs="Times New Roman"/>
          <w:color w:val="000000"/>
          <w:sz w:val="24"/>
          <w:szCs w:val="24"/>
        </w:rPr>
        <w:t xml:space="preserve"> 121/21</w:t>
      </w:r>
      <w:r w:rsidR="005D134D">
        <w:rPr>
          <w:rFonts w:ascii="Times New Roman" w:hAnsi="Times New Roman" w:cs="Times New Roman"/>
          <w:color w:val="000000"/>
          <w:sz w:val="24"/>
          <w:szCs w:val="24"/>
        </w:rPr>
        <w:t xml:space="preserve"> in 10/22</w:t>
      </w:r>
      <w:r w:rsidRPr="00F22EC0">
        <w:rPr>
          <w:rFonts w:ascii="Times New Roman" w:hAnsi="Times New Roman" w:cs="Times New Roman"/>
          <w:color w:val="000000"/>
          <w:sz w:val="24"/>
          <w:szCs w:val="24"/>
        </w:rPr>
        <w:t>), Občina Ljutomer, Vrazova ulica 1, 9240 Ljutomer (v nadaljevanju: naročnik), vabi zainteresirane ponudnike, da predložijo svojo pisno ponudbo v skladu s to razpisno dokumentacijo in sodelujejo v postopku oddaje javnega naročila.</w:t>
      </w:r>
    </w:p>
    <w:p w14:paraId="2CF04BEA" w14:textId="77777777" w:rsidR="007252F5" w:rsidRPr="00F22EC0" w:rsidRDefault="007252F5" w:rsidP="007252F5">
      <w:pPr>
        <w:spacing w:after="0" w:line="240" w:lineRule="auto"/>
        <w:jc w:val="both"/>
        <w:rPr>
          <w:rFonts w:ascii="Times New Roman" w:hAnsi="Times New Roman" w:cs="Times New Roman"/>
          <w:sz w:val="24"/>
          <w:szCs w:val="24"/>
        </w:rPr>
      </w:pPr>
    </w:p>
    <w:p w14:paraId="199D2401" w14:textId="77777777" w:rsidR="007252F5" w:rsidRPr="00F90F89" w:rsidRDefault="007252F5" w:rsidP="007252F5">
      <w:pPr>
        <w:spacing w:after="0" w:line="240" w:lineRule="auto"/>
        <w:jc w:val="both"/>
        <w:rPr>
          <w:rFonts w:ascii="Times New Roman" w:hAnsi="Times New Roman" w:cs="Times New Roman"/>
          <w:sz w:val="24"/>
          <w:szCs w:val="24"/>
        </w:rPr>
      </w:pPr>
      <w:r w:rsidRPr="00F90F89">
        <w:rPr>
          <w:rFonts w:ascii="Times New Roman" w:hAnsi="Times New Roman" w:cs="Times New Roman"/>
          <w:sz w:val="24"/>
          <w:szCs w:val="24"/>
        </w:rPr>
        <w:t>Naročilo se oddaja celovito, sklopov ni.</w:t>
      </w:r>
    </w:p>
    <w:p w14:paraId="3C7B0598" w14:textId="77777777" w:rsidR="007252F5" w:rsidRDefault="007252F5" w:rsidP="007252F5">
      <w:pPr>
        <w:pStyle w:val="Paragraf"/>
        <w:spacing w:before="0" w:after="0" w:line="240" w:lineRule="auto"/>
        <w:rPr>
          <w:rFonts w:ascii="Times New Roman" w:hAnsi="Times New Roman" w:cs="Times New Roman"/>
          <w:sz w:val="24"/>
          <w:szCs w:val="24"/>
        </w:rPr>
      </w:pPr>
    </w:p>
    <w:p w14:paraId="63692DF2" w14:textId="16316CA0" w:rsidR="00850B87" w:rsidRPr="00F90F52" w:rsidRDefault="00BC69B9" w:rsidP="00F90F52">
      <w:pPr>
        <w:pStyle w:val="Paragraf"/>
        <w:spacing w:before="0" w:after="0" w:line="240" w:lineRule="auto"/>
        <w:rPr>
          <w:rFonts w:ascii="Times New Roman" w:hAnsi="Times New Roman" w:cs="Times New Roman"/>
          <w:sz w:val="24"/>
          <w:szCs w:val="24"/>
        </w:rPr>
      </w:pPr>
      <w:r w:rsidRPr="00F90F52">
        <w:rPr>
          <w:rFonts w:ascii="Times New Roman" w:hAnsi="Times New Roman" w:cs="Times New Roman"/>
          <w:sz w:val="24"/>
          <w:szCs w:val="24"/>
        </w:rPr>
        <w:t xml:space="preserve">Naročnik je predvidel, da se bo javno naročilo izvedlo skladno </w:t>
      </w:r>
      <w:r w:rsidR="0068133F" w:rsidRPr="00F90F52">
        <w:rPr>
          <w:rFonts w:ascii="Times New Roman" w:hAnsi="Times New Roman" w:cs="Times New Roman"/>
          <w:sz w:val="24"/>
          <w:szCs w:val="24"/>
        </w:rPr>
        <w:t xml:space="preserve">s </w:t>
      </w:r>
      <w:r w:rsidRPr="00F90F52">
        <w:rPr>
          <w:rFonts w:ascii="Times New Roman" w:hAnsi="Times New Roman" w:cs="Times New Roman"/>
          <w:sz w:val="24"/>
          <w:szCs w:val="24"/>
        </w:rPr>
        <w:t>terminskim načrtom:</w:t>
      </w:r>
    </w:p>
    <w:tbl>
      <w:tblPr>
        <w:tblStyle w:val="NormalTablePHPDOCX"/>
        <w:tblW w:w="5000" w:type="pct"/>
        <w:tblInd w:w="108" w:type="dxa"/>
        <w:tblLook w:val="04A0" w:firstRow="1" w:lastRow="0" w:firstColumn="1" w:lastColumn="0" w:noHBand="0" w:noVBand="1"/>
      </w:tblPr>
      <w:tblGrid>
        <w:gridCol w:w="4486"/>
        <w:gridCol w:w="4572"/>
      </w:tblGrid>
      <w:tr w:rsidR="007F7E36" w:rsidRPr="00FE58B8" w14:paraId="1560AAFF"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E341163" w14:textId="77777777" w:rsidR="007F7E36" w:rsidRPr="00FE58B8" w:rsidRDefault="00BC69B9">
            <w:pPr>
              <w:rPr>
                <w:rFonts w:ascii="Times New Roman" w:hAnsi="Times New Roman" w:cs="Times New Roman"/>
                <w:sz w:val="24"/>
                <w:szCs w:val="24"/>
              </w:rPr>
            </w:pPr>
            <w:r w:rsidRPr="00FE58B8">
              <w:rPr>
                <w:rFonts w:ascii="Times New Roman" w:hAnsi="Times New Roman" w:cs="Times New Roman"/>
                <w:b/>
                <w:bCs/>
                <w:color w:val="000000"/>
                <w:position w:val="-2"/>
                <w:sz w:val="24"/>
                <w:szCs w:val="24"/>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E8BD46A" w14:textId="77777777" w:rsidR="007F7E36" w:rsidRPr="00FE58B8" w:rsidRDefault="00BC69B9">
            <w:pPr>
              <w:jc w:val="right"/>
              <w:rPr>
                <w:rFonts w:ascii="Times New Roman" w:hAnsi="Times New Roman" w:cs="Times New Roman"/>
                <w:sz w:val="24"/>
                <w:szCs w:val="24"/>
              </w:rPr>
            </w:pPr>
            <w:r w:rsidRPr="00FE58B8">
              <w:rPr>
                <w:rFonts w:ascii="Times New Roman" w:hAnsi="Times New Roman" w:cs="Times New Roman"/>
                <w:b/>
                <w:bCs/>
                <w:color w:val="000000"/>
                <w:position w:val="-2"/>
                <w:sz w:val="24"/>
                <w:szCs w:val="24"/>
                <w:shd w:val="clear" w:color="auto" w:fill="D1D1D1"/>
              </w:rPr>
              <w:t>Datumi</w:t>
            </w:r>
          </w:p>
        </w:tc>
      </w:tr>
      <w:tr w:rsidR="007F7E36" w:rsidRPr="00FE58B8" w14:paraId="60BC3B8C" w14:textId="77777777" w:rsidTr="00900485">
        <w:trPr>
          <w:trHeight w:val="276"/>
        </w:trPr>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8CACDD" w14:textId="77777777" w:rsidR="007F7E36" w:rsidRPr="00FE58B8" w:rsidRDefault="00BC69B9">
            <w:pPr>
              <w:rPr>
                <w:rFonts w:ascii="Times New Roman" w:hAnsi="Times New Roman" w:cs="Times New Roman"/>
                <w:sz w:val="24"/>
                <w:szCs w:val="24"/>
              </w:rPr>
            </w:pPr>
            <w:r w:rsidRPr="00FE58B8">
              <w:rPr>
                <w:rFonts w:ascii="Times New Roman" w:hAnsi="Times New Roman" w:cs="Times New Roman"/>
                <w:color w:val="000000"/>
                <w:position w:val="-2"/>
                <w:sz w:val="24"/>
                <w:szCs w:val="24"/>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D064EB" w14:textId="54A83429" w:rsidR="007F7E36" w:rsidRPr="00E95B87" w:rsidRDefault="00BC69B9" w:rsidP="001F47CB">
            <w:pPr>
              <w:jc w:val="right"/>
              <w:rPr>
                <w:rFonts w:ascii="Times New Roman" w:hAnsi="Times New Roman" w:cs="Times New Roman"/>
                <w:sz w:val="24"/>
                <w:szCs w:val="24"/>
              </w:rPr>
            </w:pPr>
            <w:r w:rsidRPr="00E95B87">
              <w:rPr>
                <w:rFonts w:ascii="Times New Roman" w:hAnsi="Times New Roman" w:cs="Times New Roman"/>
                <w:position w:val="-2"/>
                <w:sz w:val="24"/>
                <w:szCs w:val="24"/>
              </w:rPr>
              <w:t xml:space="preserve">do </w:t>
            </w:r>
            <w:r w:rsidR="006B0C90">
              <w:rPr>
                <w:rFonts w:ascii="Times New Roman" w:hAnsi="Times New Roman" w:cs="Times New Roman"/>
                <w:position w:val="-2"/>
                <w:sz w:val="24"/>
                <w:szCs w:val="24"/>
              </w:rPr>
              <w:t>2</w:t>
            </w:r>
            <w:r w:rsidR="007A2B33">
              <w:rPr>
                <w:rFonts w:ascii="Times New Roman" w:hAnsi="Times New Roman" w:cs="Times New Roman"/>
                <w:position w:val="-2"/>
                <w:sz w:val="24"/>
                <w:szCs w:val="24"/>
              </w:rPr>
              <w:t>6</w:t>
            </w:r>
            <w:r w:rsidR="006B0C90">
              <w:rPr>
                <w:rFonts w:ascii="Times New Roman" w:hAnsi="Times New Roman" w:cs="Times New Roman"/>
                <w:position w:val="-2"/>
                <w:sz w:val="24"/>
                <w:szCs w:val="24"/>
              </w:rPr>
              <w:t xml:space="preserve">. </w:t>
            </w:r>
            <w:r w:rsidR="00C72BE2">
              <w:rPr>
                <w:rFonts w:ascii="Times New Roman" w:hAnsi="Times New Roman" w:cs="Times New Roman"/>
                <w:position w:val="-2"/>
                <w:sz w:val="24"/>
                <w:szCs w:val="24"/>
              </w:rPr>
              <w:t xml:space="preserve">4. </w:t>
            </w:r>
            <w:r w:rsidRPr="00E95B87">
              <w:rPr>
                <w:rFonts w:ascii="Times New Roman" w:hAnsi="Times New Roman" w:cs="Times New Roman"/>
                <w:position w:val="-2"/>
                <w:sz w:val="24"/>
                <w:szCs w:val="24"/>
              </w:rPr>
              <w:t>20</w:t>
            </w:r>
            <w:r w:rsidR="001F47CB" w:rsidRPr="00E95B87">
              <w:rPr>
                <w:rFonts w:ascii="Times New Roman" w:hAnsi="Times New Roman" w:cs="Times New Roman"/>
                <w:position w:val="-2"/>
                <w:sz w:val="24"/>
                <w:szCs w:val="24"/>
              </w:rPr>
              <w:t>2</w:t>
            </w:r>
            <w:r w:rsidR="007252F5">
              <w:rPr>
                <w:rFonts w:ascii="Times New Roman" w:hAnsi="Times New Roman" w:cs="Times New Roman"/>
                <w:position w:val="-2"/>
                <w:sz w:val="24"/>
                <w:szCs w:val="24"/>
              </w:rPr>
              <w:t>2</w:t>
            </w:r>
            <w:r w:rsidRPr="00E95B87">
              <w:rPr>
                <w:rFonts w:ascii="Times New Roman" w:hAnsi="Times New Roman" w:cs="Times New Roman"/>
                <w:position w:val="-2"/>
                <w:sz w:val="24"/>
                <w:szCs w:val="24"/>
              </w:rPr>
              <w:t xml:space="preserve"> do </w:t>
            </w:r>
            <w:r w:rsidR="007A2B33">
              <w:rPr>
                <w:rFonts w:ascii="Times New Roman" w:hAnsi="Times New Roman" w:cs="Times New Roman"/>
                <w:position w:val="-2"/>
                <w:sz w:val="24"/>
                <w:szCs w:val="24"/>
              </w:rPr>
              <w:t>11</w:t>
            </w:r>
            <w:r w:rsidR="0068133F" w:rsidRPr="00E95B87">
              <w:rPr>
                <w:rFonts w:ascii="Times New Roman" w:hAnsi="Times New Roman" w:cs="Times New Roman"/>
                <w:position w:val="-2"/>
                <w:sz w:val="24"/>
                <w:szCs w:val="24"/>
              </w:rPr>
              <w:t>.</w:t>
            </w:r>
            <w:r w:rsidRPr="00E95B87">
              <w:rPr>
                <w:rFonts w:ascii="Times New Roman" w:hAnsi="Times New Roman" w:cs="Times New Roman"/>
                <w:position w:val="-2"/>
                <w:sz w:val="24"/>
                <w:szCs w:val="24"/>
              </w:rPr>
              <w:t>00</w:t>
            </w:r>
            <w:r w:rsidR="00FE58B8" w:rsidRPr="00E95B87">
              <w:rPr>
                <w:rFonts w:ascii="Times New Roman" w:hAnsi="Times New Roman" w:cs="Times New Roman"/>
                <w:position w:val="-2"/>
                <w:sz w:val="24"/>
                <w:szCs w:val="24"/>
              </w:rPr>
              <w:t xml:space="preserve"> ure</w:t>
            </w:r>
          </w:p>
        </w:tc>
      </w:tr>
      <w:tr w:rsidR="007F7E36" w:rsidRPr="00FE58B8" w14:paraId="32B134EB" w14:textId="77777777" w:rsidTr="00900485">
        <w:trPr>
          <w:trHeight w:val="276"/>
        </w:trPr>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456232" w14:textId="77777777" w:rsidR="007F7E36" w:rsidRPr="00FE58B8" w:rsidRDefault="00BC69B9">
            <w:pPr>
              <w:rPr>
                <w:rFonts w:ascii="Times New Roman" w:hAnsi="Times New Roman" w:cs="Times New Roman"/>
                <w:sz w:val="24"/>
                <w:szCs w:val="24"/>
              </w:rPr>
            </w:pPr>
            <w:r w:rsidRPr="00FE58B8">
              <w:rPr>
                <w:rFonts w:ascii="Times New Roman" w:hAnsi="Times New Roman" w:cs="Times New Roman"/>
                <w:color w:val="000000"/>
                <w:position w:val="-2"/>
                <w:sz w:val="24"/>
                <w:szCs w:val="24"/>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D4E710" w14:textId="278700D6" w:rsidR="007F7E36" w:rsidRPr="00E95B87" w:rsidRDefault="00C72BE2" w:rsidP="001F47CB">
            <w:pPr>
              <w:jc w:val="right"/>
              <w:rPr>
                <w:rFonts w:ascii="Times New Roman" w:hAnsi="Times New Roman" w:cs="Times New Roman"/>
                <w:sz w:val="24"/>
                <w:szCs w:val="24"/>
              </w:rPr>
            </w:pPr>
            <w:r>
              <w:rPr>
                <w:rFonts w:ascii="Times New Roman" w:hAnsi="Times New Roman" w:cs="Times New Roman"/>
                <w:position w:val="-2"/>
                <w:sz w:val="24"/>
                <w:szCs w:val="24"/>
              </w:rPr>
              <w:t>d</w:t>
            </w:r>
            <w:r w:rsidR="00BC69B9" w:rsidRPr="00E95B87">
              <w:rPr>
                <w:rFonts w:ascii="Times New Roman" w:hAnsi="Times New Roman" w:cs="Times New Roman"/>
                <w:position w:val="-2"/>
                <w:sz w:val="24"/>
                <w:szCs w:val="24"/>
              </w:rPr>
              <w:t>o</w:t>
            </w:r>
            <w:r>
              <w:rPr>
                <w:rFonts w:ascii="Times New Roman" w:hAnsi="Times New Roman" w:cs="Times New Roman"/>
                <w:position w:val="-2"/>
                <w:sz w:val="24"/>
                <w:szCs w:val="24"/>
              </w:rPr>
              <w:t xml:space="preserve"> 9. </w:t>
            </w:r>
            <w:r w:rsidR="00F77CD3">
              <w:rPr>
                <w:rFonts w:ascii="Times New Roman" w:hAnsi="Times New Roman" w:cs="Times New Roman"/>
                <w:position w:val="-2"/>
                <w:sz w:val="24"/>
                <w:szCs w:val="24"/>
              </w:rPr>
              <w:t xml:space="preserve">5. </w:t>
            </w:r>
            <w:r w:rsidR="00BC69B9" w:rsidRPr="00E95B87">
              <w:rPr>
                <w:rFonts w:ascii="Times New Roman" w:hAnsi="Times New Roman" w:cs="Times New Roman"/>
                <w:position w:val="-2"/>
                <w:sz w:val="24"/>
                <w:szCs w:val="24"/>
              </w:rPr>
              <w:t>20</w:t>
            </w:r>
            <w:r w:rsidR="001F47CB" w:rsidRPr="00E95B87">
              <w:rPr>
                <w:rFonts w:ascii="Times New Roman" w:hAnsi="Times New Roman" w:cs="Times New Roman"/>
                <w:position w:val="-2"/>
                <w:sz w:val="24"/>
                <w:szCs w:val="24"/>
              </w:rPr>
              <w:t>2</w:t>
            </w:r>
            <w:r w:rsidR="007252F5">
              <w:rPr>
                <w:rFonts w:ascii="Times New Roman" w:hAnsi="Times New Roman" w:cs="Times New Roman"/>
                <w:position w:val="-2"/>
                <w:sz w:val="24"/>
                <w:szCs w:val="24"/>
              </w:rPr>
              <w:t>2</w:t>
            </w:r>
            <w:r w:rsidR="00BC69B9" w:rsidRPr="00E95B87">
              <w:rPr>
                <w:rFonts w:ascii="Times New Roman" w:hAnsi="Times New Roman" w:cs="Times New Roman"/>
                <w:position w:val="-2"/>
                <w:sz w:val="24"/>
                <w:szCs w:val="24"/>
              </w:rPr>
              <w:t xml:space="preserve"> do </w:t>
            </w:r>
            <w:r w:rsidR="00BF211B" w:rsidRPr="00E95B87">
              <w:rPr>
                <w:rFonts w:ascii="Times New Roman" w:hAnsi="Times New Roman" w:cs="Times New Roman"/>
                <w:position w:val="-2"/>
                <w:sz w:val="24"/>
                <w:szCs w:val="24"/>
              </w:rPr>
              <w:t>12</w:t>
            </w:r>
            <w:r w:rsidR="0068133F" w:rsidRPr="00E95B87">
              <w:rPr>
                <w:rFonts w:ascii="Times New Roman" w:hAnsi="Times New Roman" w:cs="Times New Roman"/>
                <w:position w:val="-2"/>
                <w:sz w:val="24"/>
                <w:szCs w:val="24"/>
              </w:rPr>
              <w:t>.</w:t>
            </w:r>
            <w:r w:rsidR="00BC69B9" w:rsidRPr="00E95B87">
              <w:rPr>
                <w:rFonts w:ascii="Times New Roman" w:hAnsi="Times New Roman" w:cs="Times New Roman"/>
                <w:position w:val="-2"/>
                <w:sz w:val="24"/>
                <w:szCs w:val="24"/>
              </w:rPr>
              <w:t>00</w:t>
            </w:r>
            <w:r w:rsidR="00FE58B8" w:rsidRPr="00E95B87">
              <w:rPr>
                <w:rFonts w:ascii="Times New Roman" w:hAnsi="Times New Roman" w:cs="Times New Roman"/>
                <w:position w:val="-2"/>
                <w:sz w:val="24"/>
                <w:szCs w:val="24"/>
              </w:rPr>
              <w:t xml:space="preserve"> ure</w:t>
            </w:r>
          </w:p>
        </w:tc>
      </w:tr>
      <w:tr w:rsidR="007F7E36" w:rsidRPr="00FE58B8" w14:paraId="7C7174A3" w14:textId="77777777" w:rsidTr="00900485">
        <w:trPr>
          <w:trHeight w:val="276"/>
        </w:trPr>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47E89F" w14:textId="77777777" w:rsidR="007F7E36" w:rsidRPr="00FE58B8" w:rsidRDefault="00BC69B9">
            <w:pPr>
              <w:rPr>
                <w:rFonts w:ascii="Times New Roman" w:hAnsi="Times New Roman" w:cs="Times New Roman"/>
                <w:sz w:val="24"/>
                <w:szCs w:val="24"/>
              </w:rPr>
            </w:pPr>
            <w:r w:rsidRPr="00FE58B8">
              <w:rPr>
                <w:rFonts w:ascii="Times New Roman" w:hAnsi="Times New Roman" w:cs="Times New Roman"/>
                <w:color w:val="000000"/>
                <w:position w:val="-2"/>
                <w:sz w:val="24"/>
                <w:szCs w:val="24"/>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B40005" w14:textId="06839407" w:rsidR="007F7E36" w:rsidRPr="00E95B87" w:rsidRDefault="00C72BE2" w:rsidP="00517E56">
            <w:pPr>
              <w:jc w:val="right"/>
              <w:rPr>
                <w:rFonts w:ascii="Times New Roman" w:hAnsi="Times New Roman" w:cs="Times New Roman"/>
                <w:sz w:val="24"/>
                <w:szCs w:val="24"/>
              </w:rPr>
            </w:pPr>
            <w:r>
              <w:rPr>
                <w:rFonts w:ascii="Times New Roman" w:hAnsi="Times New Roman" w:cs="Times New Roman"/>
                <w:position w:val="-2"/>
                <w:sz w:val="24"/>
                <w:szCs w:val="24"/>
              </w:rPr>
              <w:t>9</w:t>
            </w:r>
            <w:r w:rsidR="007252F5">
              <w:rPr>
                <w:rFonts w:ascii="Times New Roman" w:hAnsi="Times New Roman" w:cs="Times New Roman"/>
                <w:position w:val="-2"/>
                <w:sz w:val="24"/>
                <w:szCs w:val="24"/>
              </w:rPr>
              <w:t>.</w:t>
            </w:r>
            <w:r w:rsidR="00F77CD3">
              <w:rPr>
                <w:rFonts w:ascii="Times New Roman" w:hAnsi="Times New Roman" w:cs="Times New Roman"/>
                <w:position w:val="-2"/>
                <w:sz w:val="24"/>
                <w:szCs w:val="24"/>
              </w:rPr>
              <w:t xml:space="preserve"> 5.</w:t>
            </w:r>
            <w:r w:rsidR="00BF211B" w:rsidRPr="00E95B87">
              <w:rPr>
                <w:rFonts w:ascii="Times New Roman" w:hAnsi="Times New Roman" w:cs="Times New Roman"/>
                <w:position w:val="-2"/>
                <w:sz w:val="24"/>
                <w:szCs w:val="24"/>
              </w:rPr>
              <w:t xml:space="preserve"> </w:t>
            </w:r>
            <w:r w:rsidR="007252F5">
              <w:rPr>
                <w:rFonts w:ascii="Times New Roman" w:hAnsi="Times New Roman" w:cs="Times New Roman"/>
                <w:position w:val="-2"/>
                <w:sz w:val="24"/>
                <w:szCs w:val="24"/>
              </w:rPr>
              <w:t>2022</w:t>
            </w:r>
            <w:r w:rsidR="00033539">
              <w:rPr>
                <w:rFonts w:ascii="Times New Roman" w:hAnsi="Times New Roman" w:cs="Times New Roman"/>
                <w:position w:val="-2"/>
                <w:sz w:val="24"/>
                <w:szCs w:val="24"/>
              </w:rPr>
              <w:t xml:space="preserve"> </w:t>
            </w:r>
            <w:r w:rsidR="00BF211B" w:rsidRPr="00E95B87">
              <w:rPr>
                <w:rFonts w:ascii="Times New Roman" w:hAnsi="Times New Roman" w:cs="Times New Roman"/>
                <w:position w:val="-2"/>
                <w:sz w:val="24"/>
                <w:szCs w:val="24"/>
              </w:rPr>
              <w:t>ob 1</w:t>
            </w:r>
            <w:r w:rsidR="007252F5">
              <w:rPr>
                <w:rFonts w:ascii="Times New Roman" w:hAnsi="Times New Roman" w:cs="Times New Roman"/>
                <w:position w:val="-2"/>
                <w:sz w:val="24"/>
                <w:szCs w:val="24"/>
              </w:rPr>
              <w:t>3</w:t>
            </w:r>
            <w:r w:rsidR="0068133F" w:rsidRPr="00E95B87">
              <w:rPr>
                <w:rFonts w:ascii="Times New Roman" w:hAnsi="Times New Roman" w:cs="Times New Roman"/>
                <w:position w:val="-2"/>
                <w:sz w:val="24"/>
                <w:szCs w:val="24"/>
              </w:rPr>
              <w:t>.</w:t>
            </w:r>
            <w:r w:rsidR="007252F5">
              <w:rPr>
                <w:rFonts w:ascii="Times New Roman" w:hAnsi="Times New Roman" w:cs="Times New Roman"/>
                <w:position w:val="-2"/>
                <w:sz w:val="24"/>
                <w:szCs w:val="24"/>
              </w:rPr>
              <w:t>00</w:t>
            </w:r>
            <w:r w:rsidR="00FE58B8" w:rsidRPr="00E95B87">
              <w:rPr>
                <w:rFonts w:ascii="Times New Roman" w:hAnsi="Times New Roman" w:cs="Times New Roman"/>
                <w:position w:val="-2"/>
                <w:sz w:val="24"/>
                <w:szCs w:val="24"/>
              </w:rPr>
              <w:t xml:space="preserve"> uri</w:t>
            </w:r>
          </w:p>
        </w:tc>
      </w:tr>
    </w:tbl>
    <w:p w14:paraId="27949398" w14:textId="77777777" w:rsidR="00820B19" w:rsidRPr="00FE58B8" w:rsidRDefault="00BC69B9" w:rsidP="00820B19">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Times New Roman" w:hAnsi="Times New Roman" w:cs="Times New Roman"/>
          <w:color w:val="FFFFFF" w:themeColor="background1"/>
          <w:sz w:val="24"/>
          <w:szCs w:val="24"/>
        </w:rPr>
      </w:pPr>
      <w:r w:rsidRPr="00FE58B8">
        <w:rPr>
          <w:rFonts w:ascii="Times New Roman" w:hAnsi="Times New Roman" w:cs="Times New Roman"/>
          <w:color w:val="FFFFFF" w:themeColor="background1"/>
          <w:sz w:val="24"/>
          <w:szCs w:val="24"/>
        </w:rPr>
        <w:t>KONTAKTNA OSEBA</w:t>
      </w:r>
    </w:p>
    <w:p w14:paraId="01AB9FAB" w14:textId="77777777" w:rsidR="0068133F" w:rsidRDefault="0068133F" w:rsidP="0068133F">
      <w:pPr>
        <w:pStyle w:val="Paragraf"/>
        <w:spacing w:before="0" w:after="0" w:line="240" w:lineRule="auto"/>
        <w:rPr>
          <w:rFonts w:ascii="Times New Roman" w:hAnsi="Times New Roman" w:cs="Times New Roman"/>
          <w:sz w:val="24"/>
          <w:szCs w:val="24"/>
        </w:rPr>
      </w:pPr>
    </w:p>
    <w:p w14:paraId="48FA1A61" w14:textId="7EC6865D" w:rsidR="007252F5" w:rsidRPr="00CD60FA" w:rsidRDefault="007252F5" w:rsidP="007252F5">
      <w:pPr>
        <w:pStyle w:val="Paragraf"/>
        <w:spacing w:before="0" w:after="0" w:line="240" w:lineRule="auto"/>
        <w:rPr>
          <w:rFonts w:ascii="Times New Roman" w:hAnsi="Times New Roman" w:cs="Times New Roman"/>
          <w:sz w:val="24"/>
          <w:szCs w:val="24"/>
        </w:rPr>
      </w:pPr>
      <w:r w:rsidRPr="00FE58B8">
        <w:rPr>
          <w:rFonts w:ascii="Times New Roman" w:hAnsi="Times New Roman" w:cs="Times New Roman"/>
          <w:sz w:val="24"/>
          <w:szCs w:val="24"/>
        </w:rPr>
        <w:t xml:space="preserve">Kontaktna oseba: </w:t>
      </w:r>
      <w:r>
        <w:rPr>
          <w:rFonts w:ascii="Times New Roman" w:hAnsi="Times New Roman" w:cs="Times New Roman"/>
          <w:sz w:val="24"/>
          <w:szCs w:val="24"/>
        </w:rPr>
        <w:t>Lilijana Koser, e</w:t>
      </w:r>
      <w:r w:rsidRPr="00FE58B8">
        <w:rPr>
          <w:rFonts w:ascii="Times New Roman" w:hAnsi="Times New Roman" w:cs="Times New Roman"/>
          <w:sz w:val="24"/>
          <w:szCs w:val="24"/>
        </w:rPr>
        <w:t xml:space="preserve">-poštni naslov: </w:t>
      </w:r>
      <w:hyperlink r:id="rId14" w:history="1">
        <w:r w:rsidRPr="00200620">
          <w:rPr>
            <w:rStyle w:val="Hiperpovezava"/>
            <w:rFonts w:ascii="Times New Roman" w:hAnsi="Times New Roman" w:cs="Times New Roman"/>
            <w:sz w:val="24"/>
            <w:szCs w:val="24"/>
          </w:rPr>
          <w:t>lilijana.koser@ljutomer.si,</w:t>
        </w:r>
      </w:hyperlink>
      <w:r>
        <w:rPr>
          <w:rFonts w:ascii="Times New Roman" w:hAnsi="Times New Roman" w:cs="Times New Roman"/>
          <w:sz w:val="24"/>
          <w:szCs w:val="24"/>
        </w:rPr>
        <w:t xml:space="preserve"> </w:t>
      </w:r>
      <w:r w:rsidRPr="00FE58B8">
        <w:rPr>
          <w:rFonts w:ascii="Times New Roman" w:hAnsi="Times New Roman" w:cs="Times New Roman"/>
          <w:sz w:val="24"/>
          <w:szCs w:val="24"/>
        </w:rPr>
        <w:t>š</w:t>
      </w:r>
      <w:r w:rsidR="00033539">
        <w:rPr>
          <w:rFonts w:ascii="Times New Roman" w:hAnsi="Times New Roman" w:cs="Times New Roman"/>
          <w:sz w:val="24"/>
          <w:szCs w:val="24"/>
        </w:rPr>
        <w:t>t</w:t>
      </w:r>
      <w:r w:rsidRPr="00FE58B8">
        <w:rPr>
          <w:rFonts w:ascii="Times New Roman" w:hAnsi="Times New Roman" w:cs="Times New Roman"/>
          <w:sz w:val="24"/>
          <w:szCs w:val="24"/>
        </w:rPr>
        <w:t xml:space="preserve">: 02 </w:t>
      </w:r>
      <w:r>
        <w:rPr>
          <w:rFonts w:ascii="Times New Roman" w:hAnsi="Times New Roman" w:cs="Times New Roman"/>
          <w:sz w:val="24"/>
          <w:szCs w:val="24"/>
        </w:rPr>
        <w:t xml:space="preserve">584 90 </w:t>
      </w:r>
      <w:r w:rsidRPr="00FE58B8">
        <w:rPr>
          <w:rFonts w:ascii="Times New Roman" w:hAnsi="Times New Roman" w:cs="Times New Roman"/>
          <w:sz w:val="24"/>
          <w:szCs w:val="24"/>
        </w:rPr>
        <w:t>66</w:t>
      </w:r>
      <w:r>
        <w:rPr>
          <w:rFonts w:ascii="Times New Roman" w:hAnsi="Times New Roman" w:cs="Times New Roman"/>
          <w:sz w:val="24"/>
          <w:szCs w:val="24"/>
        </w:rPr>
        <w:t xml:space="preserve"> </w:t>
      </w:r>
    </w:p>
    <w:p w14:paraId="3DD2C8CA" w14:textId="77777777" w:rsidR="007252F5" w:rsidRDefault="007252F5" w:rsidP="007252F5">
      <w:pPr>
        <w:spacing w:after="0" w:line="240" w:lineRule="auto"/>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5A6DC725" w14:textId="77777777" w:rsidR="007252F5" w:rsidRPr="00AA293C" w:rsidRDefault="007252F5" w:rsidP="007252F5">
      <w:pPr>
        <w:jc w:val="both"/>
        <w:rPr>
          <w:rFonts w:ascii="Times New Roman" w:eastAsiaTheme="minorEastAsia" w:hAnsi="Times New Roman" w:cs="Times New Roman"/>
          <w:sz w:val="24"/>
          <w:szCs w:val="24"/>
        </w:rPr>
      </w:pPr>
      <w:r w:rsidRPr="00AA293C">
        <w:rPr>
          <w:rFonts w:ascii="Times New Roman" w:eastAsiaTheme="minorEastAsia" w:hAnsi="Times New Roman" w:cs="Times New Roman"/>
          <w:sz w:val="24"/>
          <w:szCs w:val="24"/>
        </w:rPr>
        <w:t xml:space="preserve">Ponudniki si bodo lahko po predhodnem dogovoru pred oddajo ponudbe ogledali lokacijo objektov, ki so predmet upravljanja. </w:t>
      </w:r>
    </w:p>
    <w:p w14:paraId="5200BD59" w14:textId="77777777" w:rsidR="00820B19" w:rsidRPr="00FE58B8" w:rsidRDefault="00BC69B9" w:rsidP="0068133F">
      <w:pPr>
        <w:pStyle w:val="Naslov1"/>
        <w:pBdr>
          <w:top w:val="single" w:sz="18" w:space="1" w:color="000000" w:themeColor="text1"/>
          <w:left w:val="single" w:sz="18" w:space="4" w:color="000000" w:themeColor="text1"/>
          <w:bottom w:val="single" w:sz="18" w:space="1" w:color="000000" w:themeColor="text1"/>
          <w:right w:val="single" w:sz="18" w:space="0" w:color="000000" w:themeColor="text1"/>
        </w:pBdr>
        <w:shd w:val="clear" w:color="auto" w:fill="000000" w:themeFill="text1"/>
        <w:ind w:right="4250"/>
        <w:rPr>
          <w:rFonts w:ascii="Times New Roman" w:hAnsi="Times New Roman" w:cs="Times New Roman"/>
          <w:color w:val="FFFFFF" w:themeColor="background1"/>
          <w:sz w:val="24"/>
          <w:szCs w:val="24"/>
        </w:rPr>
      </w:pPr>
      <w:r w:rsidRPr="00FE58B8">
        <w:rPr>
          <w:rFonts w:ascii="Times New Roman" w:hAnsi="Times New Roman" w:cs="Times New Roman"/>
          <w:color w:val="FFFFFF" w:themeColor="background1"/>
          <w:sz w:val="24"/>
          <w:szCs w:val="24"/>
        </w:rPr>
        <w:t>PREDLOŽITEV PONUDBE</w:t>
      </w:r>
    </w:p>
    <w:p w14:paraId="62FFEC65" w14:textId="77777777" w:rsidR="00FF12DF" w:rsidRDefault="00FF12DF" w:rsidP="00FF12DF">
      <w:pPr>
        <w:spacing w:after="0" w:line="240" w:lineRule="auto"/>
        <w:jc w:val="both"/>
        <w:rPr>
          <w:rFonts w:ascii="Times New Roman" w:hAnsi="Times New Roman" w:cs="Times New Roman"/>
          <w:sz w:val="24"/>
          <w:szCs w:val="24"/>
        </w:rPr>
      </w:pPr>
    </w:p>
    <w:p w14:paraId="64C44E6C" w14:textId="63DAFBEF" w:rsidR="00FF12DF" w:rsidRPr="00DA5D8A" w:rsidRDefault="00FF12DF" w:rsidP="00FF12DF">
      <w:pPr>
        <w:spacing w:after="0" w:line="240" w:lineRule="auto"/>
        <w:jc w:val="both"/>
        <w:rPr>
          <w:rFonts w:ascii="Times New Roman" w:hAnsi="Times New Roman" w:cs="Times New Roman"/>
          <w:sz w:val="24"/>
          <w:szCs w:val="24"/>
        </w:rPr>
      </w:pPr>
      <w:r w:rsidRPr="00DA5D8A">
        <w:rPr>
          <w:rFonts w:ascii="Times New Roman" w:hAnsi="Times New Roman" w:cs="Times New Roman"/>
          <w:sz w:val="24"/>
          <w:szCs w:val="24"/>
        </w:rPr>
        <w:t xml:space="preserve">Ponudnik odda ponudbo do </w:t>
      </w:r>
      <w:r w:rsidRPr="00DA5D8A">
        <w:rPr>
          <w:rFonts w:ascii="Times New Roman" w:hAnsi="Times New Roman" w:cs="Times New Roman"/>
          <w:b/>
          <w:sz w:val="24"/>
          <w:szCs w:val="24"/>
        </w:rPr>
        <w:t>roka za predložitev ponudb</w:t>
      </w:r>
      <w:r w:rsidRPr="00DA5D8A">
        <w:rPr>
          <w:rFonts w:ascii="Times New Roman" w:hAnsi="Times New Roman" w:cs="Times New Roman"/>
          <w:sz w:val="24"/>
          <w:szCs w:val="24"/>
        </w:rPr>
        <w:t xml:space="preserve"> na način:</w:t>
      </w:r>
    </w:p>
    <w:tbl>
      <w:tblPr>
        <w:tblStyle w:val="NormalTablePHPDOCX"/>
        <w:tblW w:w="0" w:type="auto"/>
        <w:tblInd w:w="108" w:type="dxa"/>
        <w:tblLook w:val="04A0" w:firstRow="1" w:lastRow="0" w:firstColumn="1" w:lastColumn="0" w:noHBand="0" w:noVBand="1"/>
      </w:tblPr>
      <w:tblGrid>
        <w:gridCol w:w="5856"/>
      </w:tblGrid>
      <w:tr w:rsidR="00FF12DF" w:rsidRPr="00DA5D8A" w14:paraId="0264052C" w14:textId="77777777" w:rsidTr="00E9340F">
        <w:tc>
          <w:tcPr>
            <w:tcW w:w="0" w:type="auto"/>
            <w:tcMar>
              <w:top w:w="0" w:type="auto"/>
              <w:bottom w:w="0" w:type="auto"/>
            </w:tcMar>
          </w:tcPr>
          <w:p w14:paraId="5A0163F1" w14:textId="77777777" w:rsidR="00FF12DF" w:rsidRPr="00DA5D8A" w:rsidRDefault="00FF12DF" w:rsidP="00FF12DF">
            <w:pPr>
              <w:numPr>
                <w:ilvl w:val="0"/>
                <w:numId w:val="17"/>
              </w:numPr>
              <w:rPr>
                <w:rFonts w:ascii="Times New Roman" w:hAnsi="Times New Roman" w:cs="Times New Roman"/>
                <w:color w:val="000000"/>
                <w:sz w:val="24"/>
                <w:szCs w:val="24"/>
              </w:rPr>
            </w:pPr>
            <w:r w:rsidRPr="00DA5D8A">
              <w:rPr>
                <w:rFonts w:ascii="Times New Roman" w:hAnsi="Times New Roman" w:cs="Times New Roman"/>
                <w:color w:val="000000"/>
                <w:sz w:val="24"/>
                <w:szCs w:val="24"/>
              </w:rPr>
              <w:t>elektronska oddaja na URL: https://ejn.gov.si/eJN2</w:t>
            </w:r>
          </w:p>
        </w:tc>
      </w:tr>
    </w:tbl>
    <w:p w14:paraId="65670DFA" w14:textId="73DE22F3" w:rsidR="00AB6441" w:rsidRDefault="00FF12DF" w:rsidP="00FF12DF">
      <w:pPr>
        <w:pStyle w:val="Glava"/>
        <w:jc w:val="both"/>
        <w:rPr>
          <w:rFonts w:ascii="Times New Roman" w:hAnsi="Times New Roman" w:cs="Times New Roman"/>
          <w:sz w:val="24"/>
          <w:szCs w:val="24"/>
        </w:rPr>
      </w:pPr>
      <w:r w:rsidRPr="00DA5D8A">
        <w:rPr>
          <w:rFonts w:ascii="Times New Roman" w:hAnsi="Times New Roman" w:cs="Times New Roman"/>
          <w:color w:val="000000"/>
          <w:sz w:val="24"/>
          <w:szCs w:val="24"/>
        </w:rPr>
        <w:lastRenderedPageBreak/>
        <w:t xml:space="preserve">Ponudnik odda ponudbo do roka za predložitev ponudb preko spletne aplikacije e-Oddaja, ki je dosegljiva na spletnem naslovu https://ejn.gov.si/e-oddaja. Ponudnike opozarjamo, da naj si pravočasno zagotovijo vse potrebno (predvsem veljaven elektronski certifikat) za oddajo ponudbe v elektronski obliki in poskrbijo za pravočasno registracijo. Pojasnila v zvezi z navedenim najdete na spletni strani Direktorata za javno naročanje </w:t>
      </w:r>
      <w:hyperlink r:id="rId15" w:history="1">
        <w:r w:rsidRPr="00520D36">
          <w:rPr>
            <w:rStyle w:val="Hiperpovezava"/>
            <w:rFonts w:ascii="Times New Roman" w:hAnsi="Times New Roman" w:cs="Times New Roman"/>
            <w:sz w:val="24"/>
            <w:szCs w:val="24"/>
          </w:rPr>
          <w:t>http://www.djn.mju.gov.si/ejn-pogosta-vprasanja</w:t>
        </w:r>
      </w:hyperlink>
      <w:r>
        <w:rPr>
          <w:rFonts w:ascii="Times New Roman" w:hAnsi="Times New Roman" w:cs="Times New Roman"/>
          <w:color w:val="000000"/>
          <w:sz w:val="24"/>
          <w:szCs w:val="24"/>
        </w:rPr>
        <w:t xml:space="preserve"> </w:t>
      </w:r>
      <w:r w:rsidRPr="00DA5D8A">
        <w:rPr>
          <w:rFonts w:ascii="Times New Roman" w:hAnsi="Times New Roman" w:cs="Times New Roman"/>
          <w:color w:val="000000"/>
          <w:sz w:val="24"/>
          <w:szCs w:val="24"/>
        </w:rPr>
        <w:t xml:space="preserve">in spletni strani </w:t>
      </w:r>
      <w:hyperlink r:id="rId16" w:history="1">
        <w:r w:rsidRPr="00520D36">
          <w:rPr>
            <w:rStyle w:val="Hiperpovezava"/>
            <w:rFonts w:ascii="Times New Roman" w:hAnsi="Times New Roman" w:cs="Times New Roman"/>
            <w:sz w:val="24"/>
            <w:szCs w:val="24"/>
          </w:rPr>
          <w:t>https://ejn.gov.si/</w:t>
        </w:r>
      </w:hyperlink>
      <w:r w:rsidRPr="00DA5D8A">
        <w:rPr>
          <w:rFonts w:ascii="Times New Roman" w:hAnsi="Times New Roman" w:cs="Times New Roman"/>
          <w:color w:val="000000"/>
          <w:sz w:val="24"/>
          <w:szCs w:val="24"/>
        </w:rPr>
        <w:t>. Odgovornost ponudnika je, da si zagotovi vse potrebno za pravočasno elektronsko oddajo ponudbe.</w:t>
      </w:r>
      <w:r>
        <w:rPr>
          <w:rFonts w:ascii="Times New Roman" w:hAnsi="Times New Roman" w:cs="Times New Roman"/>
          <w:color w:val="000000"/>
          <w:sz w:val="24"/>
          <w:szCs w:val="24"/>
        </w:rPr>
        <w:t>1</w:t>
      </w:r>
      <w:r w:rsidR="00AB6441">
        <w:rPr>
          <w:rFonts w:ascii="Times New Roman" w:hAnsi="Times New Roman" w:cs="Times New Roman"/>
          <w:sz w:val="24"/>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B2908B2" w14:textId="77777777" w:rsidR="00FF12DF" w:rsidRDefault="00FF12DF" w:rsidP="00FF12DF">
      <w:pPr>
        <w:spacing w:before="225" w:after="225" w:line="240" w:lineRule="auto"/>
        <w:jc w:val="both"/>
        <w:rPr>
          <w:rFonts w:ascii="Times New Roman" w:hAnsi="Times New Roman" w:cs="Times New Roman"/>
          <w:color w:val="000000"/>
          <w:sz w:val="24"/>
          <w:szCs w:val="24"/>
        </w:rPr>
      </w:pPr>
      <w:r w:rsidRPr="00DA5D8A">
        <w:rPr>
          <w:rFonts w:ascii="Times New Roman" w:hAnsi="Times New Roman" w:cs="Times New Roman"/>
          <w:color w:val="000000"/>
          <w:sz w:val="24"/>
          <w:szCs w:val="24"/>
        </w:rPr>
        <w:t xml:space="preserve">Ponudba mora biti preko navedene aplikacije oddana do navedene ure. Ponudbe vnesene pred potekom roka, ki bodo oddane po zgoraj navedenem roku, bodo izločene kot nepravočasne. </w:t>
      </w:r>
    </w:p>
    <w:p w14:paraId="703F9863" w14:textId="77777777" w:rsidR="00FF12DF" w:rsidRPr="004A0E31" w:rsidRDefault="00FF12DF" w:rsidP="00FF12DF">
      <w:pPr>
        <w:spacing w:before="225" w:after="225" w:line="240" w:lineRule="auto"/>
        <w:jc w:val="both"/>
        <w:rPr>
          <w:rFonts w:ascii="Times New Roman" w:hAnsi="Times New Roman" w:cs="Times New Roman"/>
          <w:color w:val="000000"/>
          <w:sz w:val="24"/>
          <w:szCs w:val="24"/>
        </w:rPr>
      </w:pPr>
      <w:r w:rsidRPr="00DA5D8A">
        <w:rPr>
          <w:rFonts w:ascii="Times New Roman" w:hAnsi="Times New Roman" w:cs="Times New Roman"/>
          <w:color w:val="000000"/>
          <w:sz w:val="24"/>
          <w:szCs w:val="24"/>
        </w:rPr>
        <w:t>V izogib kasnejšim težavam si shranite potrdilo o oddani ponudbi s pravilno navedenim datumom in časom oddaje ponudbe preko spletne aplikacije.</w:t>
      </w:r>
      <w:r>
        <w:rPr>
          <w:rFonts w:ascii="Times New Roman" w:hAnsi="Times New Roman" w:cs="Times New Roman"/>
          <w:color w:val="000000"/>
          <w:sz w:val="24"/>
          <w:szCs w:val="24"/>
        </w:rPr>
        <w:t xml:space="preserve"> Zaželeno je, da je ponudba zložena (skenirana) po vrstnem redu, tako kot je navedeno v tej razpisni dokumentaciji.</w:t>
      </w:r>
    </w:p>
    <w:p w14:paraId="52C5F464" w14:textId="77777777" w:rsidR="00FF12DF" w:rsidRDefault="00FF12DF" w:rsidP="00FF12DF">
      <w:pPr>
        <w:pStyle w:val="Glava"/>
        <w:jc w:val="both"/>
        <w:rPr>
          <w:rFonts w:ascii="Times New Roman" w:hAnsi="Times New Roman" w:cs="Times New Roman"/>
          <w:sz w:val="24"/>
          <w:szCs w:val="24"/>
        </w:rPr>
      </w:pPr>
      <w:r>
        <w:rPr>
          <w:rFonts w:ascii="Times New Roman" w:hAnsi="Times New Roman" w:cs="Times New Roman"/>
          <w:sz w:val="24"/>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F3D85DC" w14:textId="77777777" w:rsidR="00FF12DF" w:rsidRDefault="00FF12DF" w:rsidP="00FF12DF">
      <w:pPr>
        <w:pStyle w:val="Glava"/>
        <w:jc w:val="both"/>
        <w:rPr>
          <w:rFonts w:ascii="Times New Roman" w:hAnsi="Times New Roman" w:cs="Times New Roman"/>
          <w:sz w:val="24"/>
          <w:szCs w:val="24"/>
        </w:rPr>
      </w:pPr>
    </w:p>
    <w:p w14:paraId="4645011E" w14:textId="77777777" w:rsidR="00FF12DF" w:rsidRDefault="00FF12DF" w:rsidP="00FF12DF">
      <w:pPr>
        <w:pStyle w:val="Glava"/>
        <w:jc w:val="both"/>
        <w:rPr>
          <w:rFonts w:ascii="Times New Roman" w:hAnsi="Times New Roman" w:cs="Times New Roman"/>
          <w:sz w:val="24"/>
          <w:szCs w:val="24"/>
        </w:rPr>
      </w:pPr>
      <w:r>
        <w:rPr>
          <w:rFonts w:ascii="Times New Roman" w:hAnsi="Times New Roman" w:cs="Times New Roman"/>
          <w:sz w:val="24"/>
          <w:szCs w:val="24"/>
        </w:rPr>
        <w:t>Če spletna aplikacija e-Oddaja ne deluje na način, ki omogoča oddajo prijav ali ponudb, naročnik podaljša rok za oddajo in odpiranje prijav ali ponudb za najmanj dva delovna dneva v primeru postopka oddaje naročila male vrednosti oziroma za najmanj pet delovnih dni v drugih postopkih za oddajo naročila iz 39. člena ZJN-3, če so izpolnjeni vsi naslednji pogoji:</w:t>
      </w:r>
    </w:p>
    <w:p w14:paraId="6048BE94" w14:textId="77777777" w:rsidR="00FF12DF" w:rsidRDefault="00FF12DF" w:rsidP="00FF12DF">
      <w:pPr>
        <w:pStyle w:val="Glava"/>
        <w:jc w:val="both"/>
        <w:rPr>
          <w:rFonts w:ascii="Times New Roman" w:hAnsi="Times New Roman" w:cs="Times New Roman"/>
          <w:sz w:val="24"/>
          <w:szCs w:val="24"/>
        </w:rPr>
      </w:pPr>
      <w:r>
        <w:rPr>
          <w:rFonts w:ascii="Times New Roman" w:hAnsi="Times New Roman" w:cs="Times New Roman"/>
          <w:sz w:val="24"/>
          <w:szCs w:val="24"/>
        </w:rPr>
        <w:t xml:space="preserve">- elektronsko komunikacijsko sredstvo, ki ga uporablja naročnik, ne deluje v zadnjih 60 </w:t>
      </w:r>
    </w:p>
    <w:p w14:paraId="61C41612" w14:textId="77777777" w:rsidR="00FF12DF" w:rsidRDefault="00FF12DF" w:rsidP="00FF12DF">
      <w:pPr>
        <w:pStyle w:val="Glava"/>
        <w:jc w:val="both"/>
        <w:rPr>
          <w:rFonts w:ascii="Times New Roman" w:hAnsi="Times New Roman" w:cs="Times New Roman"/>
          <w:sz w:val="24"/>
          <w:szCs w:val="24"/>
        </w:rPr>
      </w:pPr>
      <w:r>
        <w:rPr>
          <w:rFonts w:ascii="Times New Roman" w:hAnsi="Times New Roman" w:cs="Times New Roman"/>
          <w:sz w:val="24"/>
          <w:szCs w:val="24"/>
        </w:rPr>
        <w:t xml:space="preserve">   minutah pred iztekom roka, ki je določen za oddajo prijav ali ponudb;</w:t>
      </w:r>
    </w:p>
    <w:p w14:paraId="3A8F965E" w14:textId="77777777" w:rsidR="00FF12DF" w:rsidRDefault="00FF12DF" w:rsidP="00FF12DF">
      <w:pPr>
        <w:pStyle w:val="Glava"/>
        <w:jc w:val="both"/>
        <w:rPr>
          <w:rFonts w:ascii="Times New Roman" w:hAnsi="Times New Roman" w:cs="Times New Roman"/>
          <w:sz w:val="24"/>
          <w:szCs w:val="24"/>
        </w:rPr>
      </w:pPr>
      <w:r>
        <w:rPr>
          <w:rFonts w:ascii="Times New Roman" w:hAnsi="Times New Roman" w:cs="Times New Roman"/>
          <w:sz w:val="24"/>
          <w:szCs w:val="24"/>
        </w:rPr>
        <w:t xml:space="preserve">- kandidat ali ponudnik  naročnika o tem nemudoma obvesti, vendar najpozneje 30 minut po </w:t>
      </w:r>
    </w:p>
    <w:p w14:paraId="31886838" w14:textId="77777777" w:rsidR="00FF12DF" w:rsidRDefault="00FF12DF" w:rsidP="00FF12DF">
      <w:pPr>
        <w:pStyle w:val="Glava"/>
        <w:jc w:val="both"/>
        <w:rPr>
          <w:rFonts w:ascii="Times New Roman" w:hAnsi="Times New Roman" w:cs="Times New Roman"/>
          <w:sz w:val="24"/>
          <w:szCs w:val="24"/>
        </w:rPr>
      </w:pPr>
      <w:r>
        <w:rPr>
          <w:rFonts w:ascii="Times New Roman" w:hAnsi="Times New Roman" w:cs="Times New Roman"/>
          <w:sz w:val="24"/>
          <w:szCs w:val="24"/>
        </w:rPr>
        <w:t xml:space="preserve">   roku za oddajo prijav ali ponudb:</w:t>
      </w:r>
    </w:p>
    <w:p w14:paraId="5912FE8A" w14:textId="77777777" w:rsidR="00FF12DF" w:rsidRDefault="00FF12DF" w:rsidP="00FF12DF">
      <w:pPr>
        <w:pStyle w:val="Glava"/>
        <w:jc w:val="both"/>
        <w:rPr>
          <w:rFonts w:ascii="Times New Roman" w:hAnsi="Times New Roman" w:cs="Times New Roman"/>
          <w:sz w:val="24"/>
          <w:szCs w:val="24"/>
        </w:rPr>
      </w:pPr>
      <w:r>
        <w:rPr>
          <w:rFonts w:ascii="Times New Roman" w:hAnsi="Times New Roman" w:cs="Times New Roman"/>
          <w:sz w:val="24"/>
          <w:szCs w:val="24"/>
        </w:rPr>
        <w:t xml:space="preserve">- upravitelj elektronskega komunikacijskega sredstva, ki ga uporablja naročnik, nedelovanje </w:t>
      </w:r>
    </w:p>
    <w:p w14:paraId="48BBD7F0" w14:textId="77777777" w:rsidR="00FF12DF" w:rsidRDefault="00FF12DF" w:rsidP="00FF12DF">
      <w:pPr>
        <w:pStyle w:val="Glava"/>
        <w:jc w:val="both"/>
        <w:rPr>
          <w:rFonts w:ascii="Times New Roman" w:hAnsi="Times New Roman" w:cs="Times New Roman"/>
          <w:sz w:val="24"/>
          <w:szCs w:val="24"/>
        </w:rPr>
      </w:pPr>
      <w:r>
        <w:rPr>
          <w:rFonts w:ascii="Times New Roman" w:hAnsi="Times New Roman" w:cs="Times New Roman"/>
          <w:sz w:val="24"/>
          <w:szCs w:val="24"/>
        </w:rPr>
        <w:t xml:space="preserve">   potrdi naročniku;</w:t>
      </w:r>
    </w:p>
    <w:p w14:paraId="6957E9ED" w14:textId="77777777" w:rsidR="00FF12DF" w:rsidRDefault="00FF12DF" w:rsidP="00FF12DF">
      <w:pPr>
        <w:pStyle w:val="Glava"/>
        <w:jc w:val="both"/>
        <w:rPr>
          <w:rFonts w:ascii="Times New Roman" w:hAnsi="Times New Roman" w:cs="Times New Roman"/>
          <w:sz w:val="24"/>
          <w:szCs w:val="24"/>
        </w:rPr>
      </w:pPr>
      <w:r>
        <w:rPr>
          <w:rFonts w:ascii="Times New Roman" w:hAnsi="Times New Roman" w:cs="Times New Roman"/>
          <w:sz w:val="24"/>
          <w:szCs w:val="24"/>
        </w:rPr>
        <w:t>- kandidatu ali ponudniku ni uspelo oddati prijave oziroma ponudbe;</w:t>
      </w:r>
    </w:p>
    <w:p w14:paraId="7FFFE584" w14:textId="2BEFB3FF" w:rsidR="004645A5" w:rsidRPr="00FF12DF" w:rsidRDefault="00FF12DF" w:rsidP="00FF12DF">
      <w:pPr>
        <w:pStyle w:val="Glava"/>
        <w:jc w:val="both"/>
        <w:rPr>
          <w:rFonts w:ascii="Times New Roman" w:hAnsi="Times New Roman" w:cs="Times New Roman"/>
          <w:sz w:val="24"/>
          <w:szCs w:val="24"/>
        </w:rPr>
      </w:pPr>
      <w:r>
        <w:rPr>
          <w:rFonts w:ascii="Times New Roman" w:hAnsi="Times New Roman" w:cs="Times New Roman"/>
          <w:sz w:val="24"/>
          <w:szCs w:val="24"/>
        </w:rPr>
        <w:t>- odpiranje prejetih prijav ali ponudb se še ni izvedelo</w:t>
      </w:r>
    </w:p>
    <w:p w14:paraId="7AB74AC4" w14:textId="77777777" w:rsidR="002E1564" w:rsidRDefault="002E1564" w:rsidP="00AB6441">
      <w:pPr>
        <w:pStyle w:val="Glava"/>
        <w:tabs>
          <w:tab w:val="left" w:pos="708"/>
        </w:tabs>
        <w:jc w:val="both"/>
        <w:rPr>
          <w:rFonts w:ascii="Times New Roman" w:hAnsi="Times New Roman" w:cs="Times New Roman"/>
          <w:b/>
          <w:bCs/>
          <w:sz w:val="24"/>
          <w:szCs w:val="24"/>
          <w:u w:val="single"/>
        </w:rPr>
      </w:pPr>
    </w:p>
    <w:p w14:paraId="398C0768" w14:textId="63819393" w:rsidR="00AB6441" w:rsidRDefault="00AB6441" w:rsidP="00AB6441">
      <w:pPr>
        <w:pStyle w:val="Glava"/>
        <w:tabs>
          <w:tab w:val="left" w:pos="708"/>
        </w:tabs>
        <w:jc w:val="both"/>
        <w:rPr>
          <w:rFonts w:ascii="Times New Roman" w:hAnsi="Times New Roman" w:cs="Times New Roman"/>
          <w:b/>
          <w:bCs/>
          <w:sz w:val="24"/>
          <w:szCs w:val="24"/>
          <w:u w:val="single"/>
        </w:rPr>
      </w:pPr>
      <w:r>
        <w:rPr>
          <w:rFonts w:ascii="Times New Roman" w:hAnsi="Times New Roman" w:cs="Times New Roman"/>
          <w:b/>
          <w:bCs/>
          <w:sz w:val="24"/>
          <w:szCs w:val="24"/>
          <w:u w:val="single"/>
        </w:rPr>
        <w:t>Dodatna navodila ponudnikom:</w:t>
      </w:r>
    </w:p>
    <w:p w14:paraId="4C04E08B" w14:textId="77777777" w:rsidR="00AB6441" w:rsidRPr="009F2C35" w:rsidRDefault="00AB6441" w:rsidP="00AB6441">
      <w:pPr>
        <w:pStyle w:val="Glava"/>
        <w:tabs>
          <w:tab w:val="left" w:pos="708"/>
        </w:tabs>
        <w:ind w:left="720"/>
        <w:jc w:val="both"/>
        <w:rPr>
          <w:rFonts w:ascii="Times New Roman" w:hAnsi="Times New Roman" w:cs="Times New Roman"/>
          <w:bCs/>
          <w:sz w:val="24"/>
          <w:szCs w:val="24"/>
        </w:rPr>
      </w:pPr>
    </w:p>
    <w:p w14:paraId="62ADC4C3" w14:textId="017F7D45" w:rsidR="00AB6441" w:rsidRPr="009F2C35" w:rsidRDefault="00AB6441" w:rsidP="002470E3">
      <w:pPr>
        <w:pStyle w:val="Glava"/>
        <w:tabs>
          <w:tab w:val="left" w:pos="708"/>
        </w:tabs>
        <w:jc w:val="both"/>
        <w:rPr>
          <w:rFonts w:ascii="Times New Roman" w:hAnsi="Times New Roman" w:cs="Times New Roman"/>
          <w:bCs/>
          <w:sz w:val="24"/>
          <w:szCs w:val="24"/>
        </w:rPr>
      </w:pPr>
      <w:r w:rsidRPr="009F2C35">
        <w:rPr>
          <w:rFonts w:ascii="Times New Roman" w:hAnsi="Times New Roman" w:cs="Times New Roman"/>
          <w:bCs/>
          <w:sz w:val="24"/>
          <w:szCs w:val="24"/>
        </w:rPr>
        <w:t xml:space="preserve">Ponudnik v informacijskem sistemu e-JN v razdelek </w:t>
      </w:r>
      <w:r w:rsidRPr="009F2C35">
        <w:rPr>
          <w:rFonts w:ascii="Times New Roman" w:hAnsi="Times New Roman" w:cs="Times New Roman"/>
          <w:b/>
          <w:bCs/>
          <w:sz w:val="24"/>
          <w:szCs w:val="24"/>
        </w:rPr>
        <w:t>»Predračun«</w:t>
      </w:r>
      <w:r w:rsidRPr="009F2C35">
        <w:rPr>
          <w:rFonts w:ascii="Times New Roman" w:hAnsi="Times New Roman" w:cs="Times New Roman"/>
          <w:bCs/>
          <w:sz w:val="24"/>
          <w:szCs w:val="24"/>
        </w:rPr>
        <w:t xml:space="preserve"> naloži izpolnjen obrazec </w:t>
      </w:r>
      <w:r w:rsidRPr="009F2C35">
        <w:rPr>
          <w:rFonts w:ascii="Times New Roman" w:hAnsi="Times New Roman" w:cs="Times New Roman"/>
          <w:b/>
          <w:bCs/>
          <w:sz w:val="24"/>
          <w:szCs w:val="24"/>
        </w:rPr>
        <w:t>»Ponudba (Obrazec št. 1a)«</w:t>
      </w:r>
      <w:r w:rsidRPr="009F2C35">
        <w:rPr>
          <w:rFonts w:ascii="Times New Roman" w:hAnsi="Times New Roman" w:cs="Times New Roman"/>
          <w:bCs/>
          <w:sz w:val="24"/>
          <w:szCs w:val="24"/>
        </w:rPr>
        <w:t xml:space="preserve"> v *.pdf datoteki, ki bo dostopen na javnem odpiranju ponudb.</w:t>
      </w:r>
    </w:p>
    <w:p w14:paraId="3F625238" w14:textId="77777777" w:rsidR="00AB6441" w:rsidRPr="009F2C35" w:rsidRDefault="00AB6441" w:rsidP="00AB6441">
      <w:pPr>
        <w:pStyle w:val="Glava"/>
        <w:tabs>
          <w:tab w:val="left" w:pos="708"/>
        </w:tabs>
        <w:jc w:val="both"/>
        <w:rPr>
          <w:rFonts w:ascii="Times New Roman" w:hAnsi="Times New Roman" w:cs="Times New Roman"/>
          <w:b/>
          <w:bCs/>
          <w:sz w:val="24"/>
          <w:szCs w:val="24"/>
        </w:rPr>
      </w:pPr>
      <w:r w:rsidRPr="009F2C35">
        <w:rPr>
          <w:rFonts w:ascii="Times New Roman" w:hAnsi="Times New Roman" w:cs="Times New Roman"/>
          <w:bCs/>
          <w:sz w:val="24"/>
          <w:szCs w:val="24"/>
        </w:rPr>
        <w:t xml:space="preserve">Obrazec </w:t>
      </w:r>
      <w:r w:rsidRPr="009F2C35">
        <w:rPr>
          <w:rFonts w:ascii="Times New Roman" w:hAnsi="Times New Roman" w:cs="Times New Roman"/>
          <w:b/>
          <w:bCs/>
          <w:sz w:val="24"/>
          <w:szCs w:val="24"/>
        </w:rPr>
        <w:t>»Predračun – rekapitulacija (Obrazec št. 1b)</w:t>
      </w:r>
      <w:r w:rsidRPr="009F2C35">
        <w:rPr>
          <w:rFonts w:ascii="Times New Roman" w:hAnsi="Times New Roman" w:cs="Times New Roman"/>
          <w:bCs/>
          <w:sz w:val="24"/>
          <w:szCs w:val="24"/>
        </w:rPr>
        <w:t xml:space="preserve"> se, vključno z ostalo zahtevano ponudbeno dokumentacijo, naloži v razdelek </w:t>
      </w:r>
      <w:r w:rsidRPr="009F2C35">
        <w:rPr>
          <w:rFonts w:ascii="Times New Roman" w:hAnsi="Times New Roman" w:cs="Times New Roman"/>
          <w:b/>
          <w:bCs/>
          <w:sz w:val="24"/>
          <w:szCs w:val="24"/>
        </w:rPr>
        <w:t>»Drugi dokumenti«.</w:t>
      </w:r>
    </w:p>
    <w:p w14:paraId="39F8FEF8" w14:textId="77777777" w:rsidR="00AB6441" w:rsidRPr="009F2C35" w:rsidRDefault="00AB6441" w:rsidP="00AB6441">
      <w:pPr>
        <w:pStyle w:val="Glava"/>
        <w:tabs>
          <w:tab w:val="left" w:pos="708"/>
        </w:tabs>
        <w:jc w:val="both"/>
        <w:rPr>
          <w:rFonts w:ascii="Times New Roman" w:hAnsi="Times New Roman" w:cs="Times New Roman"/>
          <w:b/>
          <w:bCs/>
          <w:sz w:val="24"/>
          <w:szCs w:val="24"/>
        </w:rPr>
      </w:pPr>
    </w:p>
    <w:p w14:paraId="205A34A8" w14:textId="2D121FFB" w:rsidR="00AB6441" w:rsidRDefault="00AB6441" w:rsidP="00AB6441">
      <w:pPr>
        <w:pStyle w:val="Glava"/>
        <w:tabs>
          <w:tab w:val="left" w:pos="708"/>
        </w:tabs>
        <w:jc w:val="both"/>
        <w:rPr>
          <w:rFonts w:ascii="Times New Roman" w:hAnsi="Times New Roman" w:cs="Times New Roman"/>
          <w:b/>
          <w:bCs/>
          <w:sz w:val="24"/>
          <w:szCs w:val="24"/>
        </w:rPr>
      </w:pPr>
      <w:r>
        <w:rPr>
          <w:rFonts w:ascii="Times New Roman" w:hAnsi="Times New Roman" w:cs="Times New Roman"/>
          <w:bCs/>
          <w:sz w:val="24"/>
          <w:szCs w:val="24"/>
        </w:rPr>
        <w:t>V primeru razhajanj med podatki v ponudbi (Obrazec št. 1a) - naloženim v razdelek »Predračun« in Predračunom - rekapitulacijo (Obrazec št. 1b s prilogami) naloženim v razdelek »Drugi dokumenti«, kot veljavni štejejo podatki v predračunu – rekapitulaciji (Obrazec št. 1b), naloženim v razdelku »Drugi dokumenti«.</w:t>
      </w:r>
      <w:r>
        <w:rPr>
          <w:rFonts w:ascii="Times New Roman" w:hAnsi="Times New Roman" w:cs="Times New Roman"/>
          <w:b/>
          <w:bCs/>
          <w:sz w:val="24"/>
          <w:szCs w:val="24"/>
        </w:rPr>
        <w:t xml:space="preserve"> </w:t>
      </w:r>
    </w:p>
    <w:p w14:paraId="2B61BAEC" w14:textId="5F4CC84C" w:rsidR="002B111C" w:rsidRDefault="002B111C" w:rsidP="00AB6441">
      <w:pPr>
        <w:pStyle w:val="Glava"/>
        <w:tabs>
          <w:tab w:val="left" w:pos="708"/>
        </w:tabs>
        <w:jc w:val="both"/>
        <w:rPr>
          <w:rFonts w:ascii="Times New Roman" w:hAnsi="Times New Roman" w:cs="Times New Roman"/>
          <w:b/>
          <w:bCs/>
          <w:sz w:val="24"/>
          <w:szCs w:val="24"/>
        </w:rPr>
      </w:pPr>
    </w:p>
    <w:p w14:paraId="1FAD0046" w14:textId="77777777" w:rsidR="002B111C" w:rsidRDefault="002B111C" w:rsidP="00AB6441">
      <w:pPr>
        <w:pStyle w:val="Glava"/>
        <w:tabs>
          <w:tab w:val="left" w:pos="708"/>
        </w:tabs>
        <w:jc w:val="both"/>
        <w:rPr>
          <w:rFonts w:ascii="Times New Roman" w:hAnsi="Times New Roman" w:cs="Times New Roman"/>
          <w:b/>
          <w:bCs/>
          <w:sz w:val="24"/>
          <w:szCs w:val="24"/>
        </w:rPr>
      </w:pPr>
    </w:p>
    <w:p w14:paraId="2ACFA8DE" w14:textId="77777777" w:rsidR="00820B19" w:rsidRPr="00FE58B8" w:rsidRDefault="00BC69B9" w:rsidP="00820B19">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Times New Roman" w:hAnsi="Times New Roman" w:cs="Times New Roman"/>
          <w:color w:val="FFFFFF" w:themeColor="background1"/>
          <w:sz w:val="24"/>
          <w:szCs w:val="24"/>
        </w:rPr>
      </w:pPr>
      <w:r w:rsidRPr="00FE58B8">
        <w:rPr>
          <w:rFonts w:ascii="Times New Roman" w:hAnsi="Times New Roman" w:cs="Times New Roman"/>
          <w:color w:val="FFFFFF" w:themeColor="background1"/>
          <w:sz w:val="24"/>
          <w:szCs w:val="24"/>
        </w:rPr>
        <w:lastRenderedPageBreak/>
        <w:t>ODPIRANJE PONUDB</w:t>
      </w:r>
    </w:p>
    <w:p w14:paraId="13D6C339" w14:textId="77777777" w:rsidR="0068133F" w:rsidRDefault="0068133F" w:rsidP="0068133F">
      <w:pPr>
        <w:spacing w:after="0" w:line="240" w:lineRule="auto"/>
        <w:jc w:val="both"/>
        <w:rPr>
          <w:rFonts w:ascii="Times New Roman" w:hAnsi="Times New Roman" w:cs="Times New Roman"/>
          <w:sz w:val="24"/>
          <w:szCs w:val="24"/>
        </w:rPr>
      </w:pPr>
    </w:p>
    <w:p w14:paraId="1D146F24" w14:textId="77777777" w:rsidR="00FF12DF" w:rsidRDefault="00FF12DF" w:rsidP="00FF12DF">
      <w:pPr>
        <w:pStyle w:val="Glava"/>
        <w:jc w:val="both"/>
        <w:rPr>
          <w:rStyle w:val="Hiperpovezava"/>
        </w:rPr>
      </w:pPr>
      <w:r>
        <w:rPr>
          <w:rFonts w:ascii="Times New Roman" w:hAnsi="Times New Roman" w:cs="Times New Roman"/>
          <w:sz w:val="24"/>
          <w:szCs w:val="24"/>
        </w:rPr>
        <w:t>Odpiranje ponudb bo potekalo avtomatično v informacijskem sistemu e-JN</w:t>
      </w:r>
      <w:r>
        <w:rPr>
          <w:rFonts w:ascii="Times New Roman" w:hAnsi="Times New Roman" w:cs="Times New Roman"/>
          <w:b/>
          <w:sz w:val="24"/>
          <w:szCs w:val="24"/>
        </w:rPr>
        <w:t xml:space="preserve"> </w:t>
      </w:r>
      <w:r>
        <w:rPr>
          <w:rFonts w:ascii="Times New Roman" w:hAnsi="Times New Roman" w:cs="Times New Roman"/>
          <w:sz w:val="24"/>
          <w:szCs w:val="24"/>
        </w:rPr>
        <w:t>na spletnem</w:t>
      </w:r>
      <w:r>
        <w:rPr>
          <w:rFonts w:ascii="Times New Roman" w:hAnsi="Times New Roman" w:cs="Times New Roman"/>
          <w:b/>
          <w:sz w:val="24"/>
          <w:szCs w:val="24"/>
        </w:rPr>
        <w:t xml:space="preserve"> </w:t>
      </w:r>
      <w:r>
        <w:rPr>
          <w:rFonts w:ascii="Times New Roman" w:hAnsi="Times New Roman" w:cs="Times New Roman"/>
          <w:sz w:val="24"/>
          <w:szCs w:val="24"/>
        </w:rPr>
        <w:t xml:space="preserve">naslovu  </w:t>
      </w:r>
      <w:hyperlink r:id="rId17" w:history="1">
        <w:r>
          <w:rPr>
            <w:rStyle w:val="Hiperpovezava"/>
            <w:rFonts w:ascii="Times New Roman" w:hAnsi="Times New Roman" w:cs="Times New Roman"/>
            <w:sz w:val="24"/>
            <w:szCs w:val="24"/>
          </w:rPr>
          <w:t>https://ejn.gov.si/eJN2</w:t>
        </w:r>
      </w:hyperlink>
      <w:r>
        <w:rPr>
          <w:rStyle w:val="Hiperpovezava"/>
          <w:rFonts w:ascii="Times New Roman" w:hAnsi="Times New Roman" w:cs="Times New Roman"/>
          <w:sz w:val="24"/>
          <w:szCs w:val="24"/>
        </w:rPr>
        <w:t xml:space="preserve">. </w:t>
      </w:r>
    </w:p>
    <w:p w14:paraId="33F886D4" w14:textId="77777777" w:rsidR="00FF12DF" w:rsidRDefault="00FF12DF" w:rsidP="00FF12DF">
      <w:pPr>
        <w:spacing w:before="225" w:after="225" w:line="240" w:lineRule="auto"/>
        <w:jc w:val="both"/>
        <w:rPr>
          <w:rFonts w:ascii="Times New Roman" w:hAnsi="Times New Roman" w:cs="Times New Roman"/>
          <w:color w:val="000000"/>
          <w:sz w:val="24"/>
          <w:szCs w:val="24"/>
        </w:rPr>
      </w:pPr>
      <w:r w:rsidRPr="00DA5D8A">
        <w:rPr>
          <w:rFonts w:ascii="Times New Roman" w:hAnsi="Times New Roman" w:cs="Times New Roman"/>
          <w:color w:val="000000"/>
          <w:sz w:val="24"/>
          <w:szCs w:val="24"/>
        </w:rPr>
        <w:t xml:space="preserve">Oddane ponudbe (predračuni) bodo vsem ponudnikom, ki so sodelovali v postopku, vidne preko spletne aplikacije e-Oddaja po poteku roka za predložitev ponudb. 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Ponudniki si lahko prenesejo zapisnik o odpiranju ponudb in ponudbene predračune iz informacijskega sistema e-Oddaja. </w:t>
      </w:r>
    </w:p>
    <w:p w14:paraId="6059492E" w14:textId="77777777" w:rsidR="00FF12DF" w:rsidRPr="00DA5D8A" w:rsidRDefault="00FF12DF" w:rsidP="00FF12DF">
      <w:pPr>
        <w:spacing w:before="225" w:after="225" w:line="240" w:lineRule="auto"/>
        <w:jc w:val="both"/>
        <w:rPr>
          <w:rStyle w:val="Hiperpovezava"/>
          <w:rFonts w:ascii="Times New Roman" w:hAnsi="Times New Roman" w:cs="Times New Roman"/>
          <w:color w:val="auto"/>
          <w:sz w:val="24"/>
          <w:szCs w:val="24"/>
          <w:u w:val="none"/>
        </w:rPr>
      </w:pPr>
      <w:r w:rsidRPr="00DA5D8A">
        <w:rPr>
          <w:rFonts w:ascii="Times New Roman" w:hAnsi="Times New Roman" w:cs="Times New Roman"/>
          <w:color w:val="000000"/>
          <w:sz w:val="24"/>
          <w:szCs w:val="24"/>
        </w:rPr>
        <w:t>Ponudnike opozarjamo, da poskrbijo za pravilno umestitev ponudbenih dokumentov pri oddaji ponudbe. Predračun je javno viden po poteku roka za predložitev ponudb, ostala dokumentacija (»Druge priloge«) pa je vidna samo naročniku.</w:t>
      </w:r>
    </w:p>
    <w:p w14:paraId="450FADC0" w14:textId="77777777" w:rsidR="00820B19" w:rsidRPr="00FE58B8" w:rsidRDefault="00BC69B9" w:rsidP="00820B19">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Times New Roman" w:hAnsi="Times New Roman" w:cs="Times New Roman"/>
          <w:color w:val="FFFFFF" w:themeColor="background1"/>
          <w:sz w:val="24"/>
          <w:szCs w:val="24"/>
        </w:rPr>
      </w:pPr>
      <w:r w:rsidRPr="00FE58B8">
        <w:rPr>
          <w:rFonts w:ascii="Times New Roman" w:hAnsi="Times New Roman" w:cs="Times New Roman"/>
          <w:color w:val="FFFFFF" w:themeColor="background1"/>
          <w:sz w:val="24"/>
          <w:szCs w:val="24"/>
        </w:rPr>
        <w:t>PREVZEM RAZPISNE DOKUMENTACIJE</w:t>
      </w:r>
    </w:p>
    <w:p w14:paraId="278078D9" w14:textId="77777777" w:rsidR="00251976" w:rsidRDefault="00251976" w:rsidP="0068133F">
      <w:pPr>
        <w:pStyle w:val="Paragraf"/>
        <w:spacing w:before="0" w:after="0" w:line="240" w:lineRule="auto"/>
        <w:jc w:val="both"/>
        <w:rPr>
          <w:rFonts w:ascii="Times New Roman" w:hAnsi="Times New Roman" w:cs="Times New Roman"/>
          <w:sz w:val="24"/>
          <w:szCs w:val="24"/>
        </w:rPr>
      </w:pPr>
    </w:p>
    <w:p w14:paraId="256C12FE" w14:textId="77777777" w:rsidR="00892C69" w:rsidRDefault="00892C69" w:rsidP="00892C69">
      <w:pPr>
        <w:pStyle w:val="Paragraf"/>
        <w:spacing w:before="0" w:after="0" w:line="240" w:lineRule="auto"/>
        <w:jc w:val="both"/>
        <w:rPr>
          <w:rFonts w:ascii="Times New Roman" w:hAnsi="Times New Roman" w:cs="Times New Roman"/>
          <w:sz w:val="24"/>
          <w:szCs w:val="24"/>
        </w:rPr>
      </w:pPr>
      <w:r>
        <w:rPr>
          <w:rFonts w:ascii="Times New Roman" w:hAnsi="Times New Roman" w:cs="Times New Roman"/>
          <w:sz w:val="24"/>
          <w:szCs w:val="24"/>
        </w:rPr>
        <w:t>Razpisna dokumentacija je brezplačna.</w:t>
      </w:r>
    </w:p>
    <w:p w14:paraId="3E216640" w14:textId="77777777" w:rsidR="00892C69" w:rsidRDefault="00892C69" w:rsidP="00892C69">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sistemu e-JN in spletnih straneh naročnika, saj pojasnila in spremembe predstavljajo sestavni del razpisne dokumentacije.</w:t>
      </w:r>
    </w:p>
    <w:p w14:paraId="30644732" w14:textId="77777777" w:rsidR="00251976" w:rsidRPr="00FE58B8" w:rsidRDefault="00251976" w:rsidP="0068133F">
      <w:pPr>
        <w:spacing w:after="0" w:line="240" w:lineRule="auto"/>
        <w:jc w:val="both"/>
        <w:rPr>
          <w:rFonts w:ascii="Times New Roman" w:hAnsi="Times New Roman" w:cs="Times New Roman"/>
          <w:sz w:val="24"/>
          <w:szCs w:val="24"/>
        </w:rPr>
      </w:pPr>
    </w:p>
    <w:p w14:paraId="168DD25F" w14:textId="788664BB" w:rsidR="00820B19" w:rsidRDefault="00BC69B9" w:rsidP="002519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before="0" w:line="240" w:lineRule="auto"/>
        <w:ind w:right="4250"/>
        <w:rPr>
          <w:rFonts w:ascii="Times New Roman" w:hAnsi="Times New Roman" w:cs="Times New Roman"/>
          <w:color w:val="FFFFFF" w:themeColor="background1"/>
          <w:sz w:val="24"/>
          <w:szCs w:val="24"/>
        </w:rPr>
      </w:pPr>
      <w:r w:rsidRPr="00FE58B8">
        <w:rPr>
          <w:rFonts w:ascii="Times New Roman" w:hAnsi="Times New Roman" w:cs="Times New Roman"/>
          <w:color w:val="FFFFFF" w:themeColor="background1"/>
          <w:sz w:val="24"/>
          <w:szCs w:val="24"/>
        </w:rPr>
        <w:t>VPRAŠANJA IN ODGOVORI/POJASNILA</w:t>
      </w:r>
    </w:p>
    <w:tbl>
      <w:tblPr>
        <w:tblStyle w:val="NormalTablePHPDOCX"/>
        <w:tblW w:w="0" w:type="auto"/>
        <w:tblInd w:w="108" w:type="dxa"/>
        <w:tblLook w:val="04A0" w:firstRow="1" w:lastRow="0" w:firstColumn="1" w:lastColumn="0" w:noHBand="0" w:noVBand="1"/>
      </w:tblPr>
      <w:tblGrid>
        <w:gridCol w:w="222"/>
      </w:tblGrid>
      <w:tr w:rsidR="007F7E36" w:rsidRPr="00FE58B8" w14:paraId="1170142B" w14:textId="77777777">
        <w:tc>
          <w:tcPr>
            <w:tcW w:w="0" w:type="auto"/>
            <w:tcMar>
              <w:top w:w="0" w:type="auto"/>
              <w:bottom w:w="0" w:type="auto"/>
            </w:tcMar>
          </w:tcPr>
          <w:p w14:paraId="0CD639B2" w14:textId="62396A87" w:rsidR="007F7E36" w:rsidRPr="00FE58B8" w:rsidRDefault="007F7E36" w:rsidP="00251976">
            <w:pPr>
              <w:rPr>
                <w:rFonts w:ascii="Times New Roman" w:hAnsi="Times New Roman" w:cs="Times New Roman"/>
                <w:color w:val="000000"/>
                <w:sz w:val="24"/>
                <w:szCs w:val="24"/>
              </w:rPr>
            </w:pPr>
          </w:p>
        </w:tc>
      </w:tr>
    </w:tbl>
    <w:p w14:paraId="4F40221C" w14:textId="77777777" w:rsidR="00892C69" w:rsidRPr="005B799A" w:rsidRDefault="00892C69" w:rsidP="00CE1585">
      <w:pPr>
        <w:spacing w:after="0" w:line="240" w:lineRule="auto"/>
        <w:jc w:val="both"/>
        <w:rPr>
          <w:rFonts w:ascii="Times New Roman" w:hAnsi="Times New Roman" w:cs="Times New Roman"/>
          <w:color w:val="000000"/>
          <w:sz w:val="24"/>
          <w:szCs w:val="24"/>
        </w:rPr>
      </w:pPr>
      <w:r w:rsidRPr="005B799A">
        <w:rPr>
          <w:rFonts w:ascii="Times New Roman" w:hAnsi="Times New Roman" w:cs="Times New Roman"/>
          <w:color w:val="000000"/>
          <w:sz w:val="24"/>
          <w:szCs w:val="24"/>
        </w:rPr>
        <w:t>Način postavljanja zahtev za pojasnila: Portal javnih naročil</w:t>
      </w:r>
    </w:p>
    <w:p w14:paraId="64989096" w14:textId="1D4EFEA0" w:rsidR="007252F5" w:rsidRDefault="00892C69" w:rsidP="00892C69">
      <w:pPr>
        <w:spacing w:before="225" w:after="225" w:line="240" w:lineRule="auto"/>
        <w:jc w:val="both"/>
        <w:rPr>
          <w:rFonts w:ascii="Times New Roman" w:hAnsi="Times New Roman" w:cs="Times New Roman"/>
          <w:color w:val="000000"/>
          <w:sz w:val="24"/>
          <w:szCs w:val="24"/>
        </w:rPr>
      </w:pPr>
      <w:r w:rsidRPr="005B799A">
        <w:rPr>
          <w:rFonts w:ascii="Times New Roman" w:hAnsi="Times New Roman" w:cs="Times New Roman"/>
          <w:color w:val="000000"/>
          <w:sz w:val="24"/>
          <w:szCs w:val="24"/>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 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7A8AFC84" w14:textId="42689358" w:rsidR="00FF12DF" w:rsidRDefault="00FF12DF" w:rsidP="00892C69">
      <w:pPr>
        <w:spacing w:before="225" w:after="225" w:line="240" w:lineRule="auto"/>
        <w:jc w:val="both"/>
        <w:rPr>
          <w:rFonts w:ascii="Times New Roman" w:hAnsi="Times New Roman" w:cs="Times New Roman"/>
          <w:color w:val="000000"/>
          <w:sz w:val="24"/>
          <w:szCs w:val="24"/>
        </w:rPr>
      </w:pPr>
    </w:p>
    <w:p w14:paraId="40E95DC7" w14:textId="77777777" w:rsidR="00767D0C" w:rsidRDefault="00767D0C" w:rsidP="00892C69">
      <w:pPr>
        <w:spacing w:before="225" w:after="225" w:line="240" w:lineRule="auto"/>
        <w:jc w:val="both"/>
        <w:rPr>
          <w:rFonts w:ascii="Times New Roman" w:hAnsi="Times New Roman" w:cs="Times New Roman"/>
          <w:color w:val="000000"/>
          <w:sz w:val="24"/>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4538"/>
      </w:tblGrid>
      <w:tr w:rsidR="00FF12DF" w:rsidRPr="00FE58B8" w14:paraId="17014DAE" w14:textId="77777777" w:rsidTr="00FF12DF">
        <w:trPr>
          <w:cantSplit/>
          <w:trHeight w:val="567"/>
        </w:trPr>
        <w:tc>
          <w:tcPr>
            <w:tcW w:w="4532" w:type="dxa"/>
          </w:tcPr>
          <w:p w14:paraId="194F10A8" w14:textId="34DA2F49" w:rsidR="00FF12DF" w:rsidRDefault="00FF12DF" w:rsidP="00DE5F5A">
            <w:pPr>
              <w:rPr>
                <w:rFonts w:ascii="Times New Roman" w:hAnsi="Times New Roman" w:cs="Times New Roman"/>
                <w:sz w:val="24"/>
                <w:szCs w:val="24"/>
              </w:rPr>
            </w:pPr>
            <w:r>
              <w:rPr>
                <w:rFonts w:ascii="Times New Roman" w:hAnsi="Times New Roman" w:cs="Times New Roman"/>
                <w:sz w:val="24"/>
                <w:szCs w:val="24"/>
              </w:rPr>
              <w:t>Številka: 430-</w:t>
            </w:r>
            <w:r w:rsidR="00C72BE2">
              <w:rPr>
                <w:rFonts w:ascii="Times New Roman" w:hAnsi="Times New Roman" w:cs="Times New Roman"/>
                <w:sz w:val="24"/>
                <w:szCs w:val="24"/>
              </w:rPr>
              <w:t>6</w:t>
            </w:r>
            <w:r>
              <w:rPr>
                <w:rFonts w:ascii="Times New Roman" w:hAnsi="Times New Roman" w:cs="Times New Roman"/>
                <w:sz w:val="24"/>
                <w:szCs w:val="24"/>
              </w:rPr>
              <w:t>/2022-4202-JR-S/</w:t>
            </w:r>
            <w:r w:rsidR="00C72BE2">
              <w:rPr>
                <w:rFonts w:ascii="Times New Roman" w:hAnsi="Times New Roman" w:cs="Times New Roman"/>
                <w:sz w:val="24"/>
                <w:szCs w:val="24"/>
              </w:rPr>
              <w:t>2</w:t>
            </w:r>
          </w:p>
          <w:p w14:paraId="093EB0F6" w14:textId="3B63106D" w:rsidR="00FF12DF" w:rsidRDefault="00FF12DF" w:rsidP="00DE5F5A">
            <w:pPr>
              <w:rPr>
                <w:rFonts w:ascii="Times New Roman" w:hAnsi="Times New Roman" w:cs="Times New Roman"/>
                <w:sz w:val="24"/>
                <w:szCs w:val="24"/>
              </w:rPr>
            </w:pPr>
            <w:r>
              <w:rPr>
                <w:rFonts w:ascii="Times New Roman" w:hAnsi="Times New Roman" w:cs="Times New Roman"/>
                <w:sz w:val="24"/>
                <w:szCs w:val="24"/>
              </w:rPr>
              <w:t xml:space="preserve">Datum:  </w:t>
            </w:r>
            <w:r w:rsidR="006B0C90">
              <w:rPr>
                <w:rFonts w:ascii="Times New Roman" w:hAnsi="Times New Roman" w:cs="Times New Roman"/>
                <w:sz w:val="24"/>
                <w:szCs w:val="24"/>
              </w:rPr>
              <w:t>8</w:t>
            </w:r>
            <w:r>
              <w:rPr>
                <w:rFonts w:ascii="Times New Roman" w:hAnsi="Times New Roman" w:cs="Times New Roman"/>
                <w:sz w:val="24"/>
                <w:szCs w:val="24"/>
              </w:rPr>
              <w:t xml:space="preserve">. </w:t>
            </w:r>
            <w:r w:rsidR="00767D0C">
              <w:rPr>
                <w:rFonts w:ascii="Times New Roman" w:hAnsi="Times New Roman" w:cs="Times New Roman"/>
                <w:sz w:val="24"/>
                <w:szCs w:val="24"/>
              </w:rPr>
              <w:t>4</w:t>
            </w:r>
            <w:r>
              <w:rPr>
                <w:rFonts w:ascii="Times New Roman" w:hAnsi="Times New Roman" w:cs="Times New Roman"/>
                <w:sz w:val="24"/>
                <w:szCs w:val="24"/>
              </w:rPr>
              <w:t>. 2022</w:t>
            </w:r>
          </w:p>
          <w:p w14:paraId="0A262B73" w14:textId="77777777" w:rsidR="00FF12DF" w:rsidRDefault="00FF12DF" w:rsidP="00DE5F5A">
            <w:pPr>
              <w:rPr>
                <w:rFonts w:ascii="Times New Roman" w:hAnsi="Times New Roman" w:cs="Times New Roman"/>
                <w:sz w:val="24"/>
                <w:szCs w:val="24"/>
              </w:rPr>
            </w:pPr>
          </w:p>
          <w:p w14:paraId="755D7FDD" w14:textId="77777777" w:rsidR="00FF12DF" w:rsidRDefault="00FF12DF" w:rsidP="00DE5F5A">
            <w:pPr>
              <w:rPr>
                <w:rFonts w:ascii="Times New Roman" w:hAnsi="Times New Roman" w:cs="Times New Roman"/>
                <w:sz w:val="24"/>
                <w:szCs w:val="24"/>
              </w:rPr>
            </w:pPr>
          </w:p>
          <w:p w14:paraId="1EFF3E1E" w14:textId="77777777" w:rsidR="00FF12DF" w:rsidRDefault="00FF12DF" w:rsidP="00DE5F5A">
            <w:pPr>
              <w:rPr>
                <w:rFonts w:ascii="Times New Roman" w:hAnsi="Times New Roman" w:cs="Times New Roman"/>
                <w:sz w:val="24"/>
                <w:szCs w:val="24"/>
              </w:rPr>
            </w:pPr>
          </w:p>
          <w:p w14:paraId="40FED00D" w14:textId="77777777" w:rsidR="00FF12DF" w:rsidRDefault="00FF12DF" w:rsidP="00DE5F5A">
            <w:pPr>
              <w:rPr>
                <w:rFonts w:ascii="Times New Roman" w:hAnsi="Times New Roman" w:cs="Times New Roman"/>
                <w:sz w:val="24"/>
                <w:szCs w:val="24"/>
              </w:rPr>
            </w:pPr>
          </w:p>
          <w:p w14:paraId="0A8063AF" w14:textId="77777777" w:rsidR="00FF12DF" w:rsidRPr="00FE58B8" w:rsidRDefault="00FF12DF" w:rsidP="00DE5F5A">
            <w:pPr>
              <w:rPr>
                <w:rFonts w:ascii="Times New Roman" w:hAnsi="Times New Roman" w:cs="Times New Roman"/>
                <w:sz w:val="24"/>
                <w:szCs w:val="24"/>
              </w:rPr>
            </w:pPr>
          </w:p>
        </w:tc>
        <w:tc>
          <w:tcPr>
            <w:tcW w:w="4538" w:type="dxa"/>
          </w:tcPr>
          <w:p w14:paraId="7A7CE5B2" w14:textId="559FA63E" w:rsidR="00FF12DF" w:rsidRDefault="006B0C90" w:rsidP="006B0C90">
            <w:pPr>
              <w:jc w:val="center"/>
              <w:rPr>
                <w:rFonts w:ascii="Times New Roman" w:hAnsi="Times New Roman" w:cs="Times New Roman"/>
                <w:sz w:val="24"/>
                <w:szCs w:val="24"/>
              </w:rPr>
            </w:pPr>
            <w:r>
              <w:rPr>
                <w:rFonts w:ascii="Times New Roman" w:hAnsi="Times New Roman" w:cs="Times New Roman"/>
                <w:sz w:val="24"/>
                <w:szCs w:val="24"/>
              </w:rPr>
              <w:t xml:space="preserve">                                     </w:t>
            </w:r>
            <w:r w:rsidR="00FF12DF">
              <w:rPr>
                <w:rFonts w:ascii="Times New Roman" w:hAnsi="Times New Roman" w:cs="Times New Roman"/>
                <w:sz w:val="24"/>
                <w:szCs w:val="24"/>
              </w:rPr>
              <w:t>mag. Olga Karba</w:t>
            </w:r>
          </w:p>
          <w:p w14:paraId="2484D58D" w14:textId="77777777" w:rsidR="00FF12DF" w:rsidRPr="00FE58B8" w:rsidRDefault="00FF12DF" w:rsidP="00DE5F5A">
            <w:pPr>
              <w:jc w:val="center"/>
              <w:rPr>
                <w:rFonts w:ascii="Times New Roman" w:hAnsi="Times New Roman" w:cs="Times New Roman"/>
                <w:sz w:val="24"/>
                <w:szCs w:val="24"/>
              </w:rPr>
            </w:pPr>
            <w:r>
              <w:rPr>
                <w:rFonts w:ascii="Times New Roman" w:hAnsi="Times New Roman" w:cs="Times New Roman"/>
                <w:sz w:val="24"/>
                <w:szCs w:val="24"/>
              </w:rPr>
              <w:t xml:space="preserve">                                        ŽUPANJA</w:t>
            </w:r>
          </w:p>
        </w:tc>
      </w:tr>
    </w:tbl>
    <w:p w14:paraId="6E7A2DAF" w14:textId="0192778A" w:rsidR="00820B19" w:rsidRPr="00FE58B8" w:rsidRDefault="002470E3" w:rsidP="00820B19">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Times New Roman" w:hAnsi="Times New Roman" w:cs="Times New Roman"/>
          <w:b/>
          <w:color w:val="FFFFFF" w:themeColor="background1"/>
          <w:sz w:val="24"/>
          <w:szCs w:val="24"/>
        </w:rPr>
      </w:pPr>
      <w:r>
        <w:rPr>
          <w:rFonts w:ascii="Times New Roman" w:hAnsi="Times New Roman" w:cs="Times New Roman"/>
          <w:b/>
          <w:color w:val="FFFFFF" w:themeColor="background1"/>
          <w:sz w:val="24"/>
          <w:szCs w:val="24"/>
        </w:rPr>
        <w:lastRenderedPageBreak/>
        <w:t>N</w:t>
      </w:r>
      <w:r w:rsidR="00BC69B9" w:rsidRPr="00FE58B8">
        <w:rPr>
          <w:rFonts w:ascii="Times New Roman" w:hAnsi="Times New Roman" w:cs="Times New Roman"/>
          <w:b/>
          <w:color w:val="FFFFFF" w:themeColor="background1"/>
          <w:sz w:val="24"/>
          <w:szCs w:val="24"/>
        </w:rPr>
        <w:t>avodila ponudnikom za izdelavo ponudbe</w:t>
      </w:r>
    </w:p>
    <w:p w14:paraId="6037728E" w14:textId="77777777" w:rsidR="00820B19" w:rsidRPr="00FE58B8" w:rsidRDefault="00820B19" w:rsidP="00820B19">
      <w:pPr>
        <w:spacing w:before="120" w:after="120"/>
        <w:rPr>
          <w:rFonts w:ascii="Times New Roman" w:hAnsi="Times New Roman" w:cs="Times New Roman"/>
          <w:sz w:val="24"/>
          <w:szCs w:val="24"/>
        </w:rPr>
      </w:pPr>
    </w:p>
    <w:tbl>
      <w:tblPr>
        <w:tblStyle w:val="NormalTablePHPDOCX"/>
        <w:tblW w:w="2500" w:type="pct"/>
        <w:tblInd w:w="108" w:type="dxa"/>
        <w:tblLook w:val="04A0" w:firstRow="1" w:lastRow="0" w:firstColumn="1" w:lastColumn="0" w:noHBand="0" w:noVBand="1"/>
      </w:tblPr>
      <w:tblGrid>
        <w:gridCol w:w="4535"/>
      </w:tblGrid>
      <w:tr w:rsidR="007F7E36" w:rsidRPr="00FE58B8" w14:paraId="1409B902" w14:textId="77777777">
        <w:tc>
          <w:tcPr>
            <w:tcW w:w="0" w:type="auto"/>
            <w:shd w:val="clear" w:color="auto" w:fill="000000"/>
            <w:tcMar>
              <w:top w:w="150" w:type="dxa"/>
              <w:bottom w:w="150" w:type="dxa"/>
            </w:tcMar>
            <w:vAlign w:val="center"/>
          </w:tcPr>
          <w:p w14:paraId="4A32A5A6" w14:textId="77777777" w:rsidR="007F7E36" w:rsidRPr="00FE58B8" w:rsidRDefault="00BC69B9">
            <w:pPr>
              <w:rPr>
                <w:rFonts w:ascii="Times New Roman" w:hAnsi="Times New Roman" w:cs="Times New Roman"/>
                <w:sz w:val="24"/>
                <w:szCs w:val="24"/>
              </w:rPr>
            </w:pPr>
            <w:r w:rsidRPr="00FE58B8">
              <w:rPr>
                <w:rFonts w:ascii="Times New Roman" w:hAnsi="Times New Roman" w:cs="Times New Roman"/>
                <w:b/>
                <w:bCs/>
                <w:color w:val="FFFFFF"/>
                <w:position w:val="-2"/>
                <w:sz w:val="24"/>
                <w:szCs w:val="24"/>
                <w:shd w:val="clear" w:color="auto" w:fill="000000"/>
              </w:rPr>
              <w:t>1. Splošna navodila</w:t>
            </w:r>
          </w:p>
        </w:tc>
      </w:tr>
    </w:tbl>
    <w:p w14:paraId="0F8A8867" w14:textId="77777777" w:rsidR="009D4712" w:rsidRDefault="009D4712" w:rsidP="00E9340F">
      <w:pPr>
        <w:spacing w:before="225" w:after="225"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Navodila so namenjena za pomoč pri pripravi ponudbe. Prosimo, da poskrbite, da bo ponudba sestavljena v skladu temi navodili. </w:t>
      </w:r>
    </w:p>
    <w:p w14:paraId="509F99E1" w14:textId="77777777" w:rsidR="009D4712" w:rsidRDefault="009D4712" w:rsidP="00E9340F">
      <w:pPr>
        <w:spacing w:before="225" w:after="225"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Ponudba se sestavi tako, da ponudnik vpiše zahtevane podatke v obrazce, ki so sestavni del razpisne dokumentacije oz. posameznih delov le-te. </w:t>
      </w:r>
    </w:p>
    <w:p w14:paraId="15DF2B00" w14:textId="77777777" w:rsidR="009D4712" w:rsidRDefault="009D4712" w:rsidP="00E9340F">
      <w:pPr>
        <w:spacing w:before="225" w:after="225" w:line="240" w:lineRule="auto"/>
        <w:jc w:val="both"/>
        <w:rPr>
          <w:rFonts w:ascii="Times New Roman" w:hAnsi="Times New Roman" w:cs="Times New Roman"/>
          <w:sz w:val="24"/>
          <w:szCs w:val="24"/>
        </w:rPr>
      </w:pPr>
      <w:r>
        <w:rPr>
          <w:rFonts w:ascii="Times New Roman" w:hAnsi="Times New Roman" w:cs="Times New Roman"/>
          <w:color w:val="000000"/>
          <w:sz w:val="24"/>
          <w:szCs w:val="24"/>
        </w:rPr>
        <w:t>Ponudba mora biti izdelana na obrazcih iz prilog razpisne dokumentacije ali po vsebini in obliki enakih obrazcih, izdelanih s strani ponudnika. Ponudniki morajo izjave predložiti brez dodatnih pogojev. Vse priloge morajo biti izpolnjene, podpisane in žigosane s strani ponudnika (zakonitega zastopnika ali pooblaščene osebe s priloženim pooblastilom), razen prilog, ki jih izpolnijo, podpišejo in žigosajo samo tisti ponudniki, ki nastopajo s podizvajalci.</w:t>
      </w:r>
    </w:p>
    <w:p w14:paraId="2D8165CF" w14:textId="77777777" w:rsidR="009D4712" w:rsidRPr="00AB19F7" w:rsidRDefault="009D4712" w:rsidP="009D4712">
      <w:pPr>
        <w:spacing w:before="225" w:after="225"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Ponudba ne sme vsebovati nobenih sprememb in dodatkov, ki niso v skladu z razpisno dokumentacijo. Popravljene napake morajo biti označene s parafo osebe, ki podpiše ponudbo. </w:t>
      </w:r>
    </w:p>
    <w:tbl>
      <w:tblPr>
        <w:tblStyle w:val="NormalTablePHPDOCX"/>
        <w:tblW w:w="2500" w:type="pct"/>
        <w:tblInd w:w="108" w:type="dxa"/>
        <w:tblLook w:val="04A0" w:firstRow="1" w:lastRow="0" w:firstColumn="1" w:lastColumn="0" w:noHBand="0" w:noVBand="1"/>
      </w:tblPr>
      <w:tblGrid>
        <w:gridCol w:w="4535"/>
      </w:tblGrid>
      <w:tr w:rsidR="007F7E36" w:rsidRPr="00FE58B8" w14:paraId="5BBA0264" w14:textId="77777777">
        <w:tc>
          <w:tcPr>
            <w:tcW w:w="0" w:type="auto"/>
            <w:shd w:val="clear" w:color="auto" w:fill="000000"/>
            <w:tcMar>
              <w:top w:w="150" w:type="dxa"/>
              <w:bottom w:w="150" w:type="dxa"/>
            </w:tcMar>
            <w:vAlign w:val="center"/>
          </w:tcPr>
          <w:p w14:paraId="2721EE26" w14:textId="77777777" w:rsidR="007F7E36" w:rsidRPr="00FE58B8" w:rsidRDefault="00BC69B9">
            <w:pPr>
              <w:rPr>
                <w:rFonts w:ascii="Times New Roman" w:hAnsi="Times New Roman" w:cs="Times New Roman"/>
                <w:sz w:val="24"/>
                <w:szCs w:val="24"/>
              </w:rPr>
            </w:pPr>
            <w:r w:rsidRPr="00FE58B8">
              <w:rPr>
                <w:rFonts w:ascii="Times New Roman" w:hAnsi="Times New Roman" w:cs="Times New Roman"/>
                <w:b/>
                <w:bCs/>
                <w:color w:val="FFFFFF"/>
                <w:position w:val="-2"/>
                <w:sz w:val="24"/>
                <w:szCs w:val="24"/>
                <w:shd w:val="clear" w:color="auto" w:fill="000000"/>
              </w:rPr>
              <w:t>2. Zakoni in predpisi</w:t>
            </w:r>
          </w:p>
        </w:tc>
      </w:tr>
    </w:tbl>
    <w:p w14:paraId="714A9183" w14:textId="77777777" w:rsidR="00F62202" w:rsidRDefault="00F62202" w:rsidP="00CE1585">
      <w:pPr>
        <w:spacing w:before="225" w:after="225" w:line="240" w:lineRule="auto"/>
        <w:jc w:val="both"/>
        <w:rPr>
          <w:rFonts w:ascii="Times New Roman" w:hAnsi="Times New Roman" w:cs="Times New Roman"/>
          <w:sz w:val="24"/>
          <w:szCs w:val="24"/>
        </w:rPr>
      </w:pPr>
      <w:r>
        <w:rPr>
          <w:rFonts w:ascii="Times New Roman" w:hAnsi="Times New Roman" w:cs="Times New Roman"/>
          <w:color w:val="000000"/>
          <w:sz w:val="24"/>
          <w:szCs w:val="24"/>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E92638" w:rsidRPr="00E92638" w14:paraId="5F7907C4" w14:textId="77777777" w:rsidTr="00CE1585">
        <w:tc>
          <w:tcPr>
            <w:tcW w:w="0" w:type="auto"/>
            <w:hideMark/>
          </w:tcPr>
          <w:p w14:paraId="54BD4786" w14:textId="5916BA7B" w:rsidR="00F62202" w:rsidRPr="00E92638" w:rsidRDefault="00F62202" w:rsidP="006A76D4">
            <w:pPr>
              <w:numPr>
                <w:ilvl w:val="0"/>
                <w:numId w:val="2"/>
              </w:numPr>
              <w:rPr>
                <w:rFonts w:ascii="Times New Roman" w:hAnsi="Times New Roman" w:cs="Times New Roman"/>
                <w:sz w:val="24"/>
                <w:szCs w:val="24"/>
              </w:rPr>
            </w:pPr>
            <w:r w:rsidRPr="00E92638">
              <w:rPr>
                <w:rFonts w:ascii="Times New Roman" w:hAnsi="Times New Roman" w:cs="Times New Roman"/>
                <w:sz w:val="24"/>
                <w:szCs w:val="24"/>
              </w:rPr>
              <w:t>Zakon o javnem naročanju - ZJN-3 (Uradni list RS št. 91/2015</w:t>
            </w:r>
            <w:r w:rsidR="007252F5" w:rsidRPr="00E92638">
              <w:rPr>
                <w:rFonts w:ascii="Times New Roman" w:hAnsi="Times New Roman" w:cs="Times New Roman"/>
                <w:sz w:val="24"/>
                <w:szCs w:val="24"/>
              </w:rPr>
              <w:t>,</w:t>
            </w:r>
            <w:r w:rsidRPr="00E92638">
              <w:rPr>
                <w:rFonts w:ascii="Times New Roman" w:hAnsi="Times New Roman" w:cs="Times New Roman"/>
                <w:sz w:val="24"/>
                <w:szCs w:val="24"/>
              </w:rPr>
              <w:t xml:space="preserve"> 14/2018</w:t>
            </w:r>
            <w:r w:rsidR="004E0FE5">
              <w:rPr>
                <w:rFonts w:ascii="Times New Roman" w:hAnsi="Times New Roman" w:cs="Times New Roman"/>
                <w:sz w:val="24"/>
                <w:szCs w:val="24"/>
              </w:rPr>
              <w:t>,</w:t>
            </w:r>
            <w:r w:rsidR="007252F5" w:rsidRPr="00E92638">
              <w:rPr>
                <w:rFonts w:ascii="Times New Roman" w:hAnsi="Times New Roman" w:cs="Times New Roman"/>
                <w:sz w:val="24"/>
                <w:szCs w:val="24"/>
              </w:rPr>
              <w:t xml:space="preserve"> 121/2021</w:t>
            </w:r>
            <w:r w:rsidR="004E0FE5">
              <w:rPr>
                <w:rFonts w:ascii="Times New Roman" w:hAnsi="Times New Roman" w:cs="Times New Roman"/>
                <w:sz w:val="24"/>
                <w:szCs w:val="24"/>
              </w:rPr>
              <w:t xml:space="preserve"> in 10/2022</w:t>
            </w:r>
            <w:r w:rsidRPr="00E92638">
              <w:rPr>
                <w:rFonts w:ascii="Times New Roman" w:hAnsi="Times New Roman" w:cs="Times New Roman"/>
                <w:sz w:val="24"/>
                <w:szCs w:val="24"/>
              </w:rPr>
              <w:t>),</w:t>
            </w:r>
          </w:p>
          <w:p w14:paraId="7C6DC01C" w14:textId="77777777" w:rsidR="00F62202" w:rsidRPr="00E92638" w:rsidRDefault="00F62202" w:rsidP="006A76D4">
            <w:pPr>
              <w:numPr>
                <w:ilvl w:val="0"/>
                <w:numId w:val="2"/>
              </w:numPr>
              <w:rPr>
                <w:rFonts w:ascii="Times New Roman" w:hAnsi="Times New Roman" w:cs="Times New Roman"/>
                <w:sz w:val="24"/>
                <w:szCs w:val="24"/>
              </w:rPr>
            </w:pPr>
            <w:r w:rsidRPr="00E92638">
              <w:rPr>
                <w:rFonts w:ascii="Times New Roman" w:hAnsi="Times New Roman" w:cs="Times New Roman"/>
                <w:sz w:val="24"/>
                <w:szCs w:val="24"/>
              </w:rPr>
              <w:t>Zakon o pravnem varstvu v postopkih javnega naročanja (Uradni list RS št. 43/2011, 60/2011 - ZTP-D, 63/2013, 90/2014 - ZDU-1I, 60/2017 in 72/2019),</w:t>
            </w:r>
          </w:p>
          <w:p w14:paraId="196FE99C" w14:textId="77777777" w:rsidR="00F62202" w:rsidRPr="00E92638" w:rsidRDefault="00F62202" w:rsidP="006A76D4">
            <w:pPr>
              <w:numPr>
                <w:ilvl w:val="0"/>
                <w:numId w:val="2"/>
              </w:numPr>
              <w:rPr>
                <w:rFonts w:ascii="Times New Roman" w:hAnsi="Times New Roman" w:cs="Times New Roman"/>
                <w:sz w:val="24"/>
                <w:szCs w:val="24"/>
              </w:rPr>
            </w:pPr>
            <w:r w:rsidRPr="00E92638">
              <w:rPr>
                <w:rFonts w:ascii="Times New Roman" w:hAnsi="Times New Roman" w:cs="Times New Roman"/>
                <w:sz w:val="24"/>
                <w:szCs w:val="24"/>
              </w:rPr>
              <w:t>Zakon o javnih financah (Uradni list RS št. 11/2011 - uradno prečiščeno besedilo, 14/2013 - popr. in 101/13, 55/15 – ZFisP, 96/15 – ZIPRS1617, 80/2016-ZIPRS1718 in 60/2017),</w:t>
            </w:r>
          </w:p>
          <w:p w14:paraId="7561CDD3" w14:textId="4085ECD3" w:rsidR="00F62202" w:rsidRPr="00E92638" w:rsidRDefault="00F62202" w:rsidP="006A76D4">
            <w:pPr>
              <w:numPr>
                <w:ilvl w:val="0"/>
                <w:numId w:val="2"/>
              </w:numPr>
              <w:rPr>
                <w:rFonts w:ascii="Times New Roman" w:hAnsi="Times New Roman" w:cs="Times New Roman"/>
                <w:sz w:val="24"/>
                <w:szCs w:val="24"/>
              </w:rPr>
            </w:pPr>
            <w:r w:rsidRPr="00E92638">
              <w:rPr>
                <w:rFonts w:ascii="Times New Roman" w:hAnsi="Times New Roman" w:cs="Times New Roman"/>
                <w:sz w:val="24"/>
                <w:szCs w:val="24"/>
              </w:rPr>
              <w:t>Uredba o zelenem javnem naročanju (Ur.l. RS št. 51/2017</w:t>
            </w:r>
            <w:r w:rsidR="00E92638" w:rsidRPr="00E92638">
              <w:rPr>
                <w:rFonts w:ascii="Times New Roman" w:hAnsi="Times New Roman" w:cs="Times New Roman"/>
                <w:sz w:val="24"/>
                <w:szCs w:val="24"/>
              </w:rPr>
              <w:t xml:space="preserve">, </w:t>
            </w:r>
            <w:r w:rsidRPr="00E92638">
              <w:rPr>
                <w:rFonts w:ascii="Times New Roman" w:hAnsi="Times New Roman" w:cs="Times New Roman"/>
                <w:sz w:val="24"/>
                <w:szCs w:val="24"/>
              </w:rPr>
              <w:t>64/2019</w:t>
            </w:r>
            <w:r w:rsidR="00E92638" w:rsidRPr="00E92638">
              <w:rPr>
                <w:rFonts w:ascii="Times New Roman" w:hAnsi="Times New Roman" w:cs="Times New Roman"/>
                <w:sz w:val="24"/>
                <w:szCs w:val="24"/>
              </w:rPr>
              <w:t xml:space="preserve"> in 121/2021</w:t>
            </w:r>
            <w:r w:rsidRPr="00E92638">
              <w:rPr>
                <w:rFonts w:ascii="Times New Roman" w:hAnsi="Times New Roman" w:cs="Times New Roman"/>
                <w:sz w:val="24"/>
                <w:szCs w:val="24"/>
              </w:rPr>
              <w:t>),</w:t>
            </w:r>
          </w:p>
          <w:p w14:paraId="442214C8" w14:textId="77777777" w:rsidR="00F62202" w:rsidRPr="00E92638" w:rsidRDefault="00F62202" w:rsidP="006A76D4">
            <w:pPr>
              <w:numPr>
                <w:ilvl w:val="0"/>
                <w:numId w:val="2"/>
              </w:numPr>
              <w:rPr>
                <w:rFonts w:ascii="Times New Roman" w:hAnsi="Times New Roman" w:cs="Times New Roman"/>
                <w:sz w:val="24"/>
                <w:szCs w:val="24"/>
              </w:rPr>
            </w:pPr>
            <w:r w:rsidRPr="00E92638">
              <w:rPr>
                <w:rFonts w:ascii="Times New Roman" w:hAnsi="Times New Roman" w:cs="Times New Roman"/>
                <w:sz w:val="24"/>
                <w:szCs w:val="24"/>
              </w:rPr>
              <w:t>Zakon o integriteti in preprečevanju korupcije (Uradni list RS št. 69/2011 - uradno prečiščeno besedilo),</w:t>
            </w:r>
          </w:p>
          <w:p w14:paraId="6A8423AE" w14:textId="77777777" w:rsidR="00F62202" w:rsidRPr="00E92638" w:rsidRDefault="00F62202" w:rsidP="006A76D4">
            <w:pPr>
              <w:numPr>
                <w:ilvl w:val="0"/>
                <w:numId w:val="2"/>
              </w:numPr>
              <w:rPr>
                <w:rFonts w:ascii="Times New Roman" w:hAnsi="Times New Roman" w:cs="Times New Roman"/>
                <w:sz w:val="24"/>
                <w:szCs w:val="24"/>
              </w:rPr>
            </w:pPr>
            <w:r w:rsidRPr="00E92638">
              <w:rPr>
                <w:rFonts w:ascii="Times New Roman" w:hAnsi="Times New Roman" w:cs="Times New Roman"/>
                <w:sz w:val="24"/>
                <w:szCs w:val="24"/>
              </w:rPr>
              <w:t>Uredba o finančnih zavarovanjih pri javnem naročanju (Uradni list RS št. 27/2016),</w:t>
            </w:r>
          </w:p>
          <w:p w14:paraId="6A59C10C" w14:textId="77777777" w:rsidR="00F62202" w:rsidRPr="00E92638" w:rsidRDefault="00F62202" w:rsidP="006A76D4">
            <w:pPr>
              <w:numPr>
                <w:ilvl w:val="0"/>
                <w:numId w:val="2"/>
              </w:numPr>
              <w:rPr>
                <w:rFonts w:ascii="Times New Roman" w:hAnsi="Times New Roman" w:cs="Times New Roman"/>
                <w:sz w:val="24"/>
                <w:szCs w:val="24"/>
              </w:rPr>
            </w:pPr>
            <w:r w:rsidRPr="00E92638">
              <w:rPr>
                <w:rFonts w:ascii="Times New Roman" w:hAnsi="Times New Roman" w:cs="Times New Roman"/>
                <w:sz w:val="24"/>
                <w:szCs w:val="24"/>
              </w:rPr>
              <w:t>Obligacijski zakonik (Uradni list RS, št. 97/2007 - uradno prečiščeno besedilo in 64/2016 – odl.US in 20/2018 – OROZ631) ter</w:t>
            </w:r>
          </w:p>
          <w:p w14:paraId="104FC659" w14:textId="77777777" w:rsidR="00F62202" w:rsidRPr="00E92638" w:rsidRDefault="00F62202" w:rsidP="006A76D4">
            <w:pPr>
              <w:numPr>
                <w:ilvl w:val="0"/>
                <w:numId w:val="2"/>
              </w:numPr>
              <w:rPr>
                <w:rFonts w:ascii="Times New Roman" w:hAnsi="Times New Roman" w:cs="Times New Roman"/>
                <w:sz w:val="24"/>
                <w:szCs w:val="24"/>
              </w:rPr>
            </w:pPr>
            <w:r w:rsidRPr="00E92638">
              <w:rPr>
                <w:rFonts w:ascii="Times New Roman" w:hAnsi="Times New Roman" w:cs="Times New Roman"/>
                <w:sz w:val="24"/>
                <w:szCs w:val="24"/>
              </w:rPr>
              <w:t>vsa ostala veljavna zakonodaja, ki velja v Republiki Sloveniji in ureja zadevno področje.</w:t>
            </w:r>
          </w:p>
        </w:tc>
      </w:tr>
    </w:tbl>
    <w:p w14:paraId="412BD653" w14:textId="77777777" w:rsidR="00F62202" w:rsidRDefault="00F62202" w:rsidP="00CE1585">
      <w:pPr>
        <w:spacing w:before="225" w:after="225" w:line="240" w:lineRule="auto"/>
        <w:jc w:val="both"/>
        <w:rPr>
          <w:rFonts w:ascii="Times New Roman" w:hAnsi="Times New Roman" w:cs="Times New Roman"/>
          <w:sz w:val="24"/>
          <w:szCs w:val="24"/>
        </w:rPr>
      </w:pPr>
      <w:r>
        <w:rPr>
          <w:rFonts w:ascii="Times New Roman" w:hAnsi="Times New Roman" w:cs="Times New Roman"/>
          <w:color w:val="000000"/>
          <w:sz w:val="24"/>
          <w:szCs w:val="24"/>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0777788D" w14:textId="77777777" w:rsidR="00F62202" w:rsidRPr="006F6D3F" w:rsidRDefault="00F62202" w:rsidP="00F62202">
      <w:pPr>
        <w:spacing w:before="225" w:after="225" w:line="240" w:lineRule="auto"/>
        <w:jc w:val="both"/>
        <w:rPr>
          <w:rFonts w:ascii="Times New Roman" w:hAnsi="Times New Roman" w:cs="Times New Roman"/>
          <w:sz w:val="24"/>
          <w:szCs w:val="24"/>
        </w:rPr>
      </w:pPr>
      <w:r w:rsidRPr="00904D4D">
        <w:rPr>
          <w:rFonts w:ascii="Times New Roman" w:hAnsi="Times New Roman" w:cs="Times New Roman"/>
          <w:sz w:val="24"/>
          <w:szCs w:val="24"/>
        </w:rPr>
        <w:lastRenderedPageBreak/>
        <w:t xml:space="preserve">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w:t>
      </w:r>
      <w:r w:rsidRPr="006F6D3F">
        <w:rPr>
          <w:rFonts w:ascii="Times New Roman" w:hAnsi="Times New Roman" w:cs="Times New Roman"/>
          <w:sz w:val="24"/>
          <w:szCs w:val="24"/>
        </w:rPr>
        <w:t>dejstvih, ima to za posledico nepravilnost ponudbe oziroma ničnost pogodbe.</w:t>
      </w:r>
    </w:p>
    <w:p w14:paraId="35789224" w14:textId="77777777" w:rsidR="006F6D3F" w:rsidRPr="006F6D3F" w:rsidRDefault="006F6D3F" w:rsidP="006F6D3F">
      <w:pPr>
        <w:spacing w:before="225" w:after="225" w:line="240" w:lineRule="auto"/>
        <w:jc w:val="both"/>
        <w:rPr>
          <w:rFonts w:ascii="Times New Roman" w:hAnsi="Times New Roman" w:cs="Times New Roman"/>
          <w:sz w:val="24"/>
          <w:szCs w:val="24"/>
        </w:rPr>
      </w:pPr>
      <w:r w:rsidRPr="006F6D3F">
        <w:rPr>
          <w:rFonts w:ascii="Times New Roman" w:hAnsi="Times New Roman" w:cs="Times New Roman"/>
          <w:color w:val="000000"/>
          <w:sz w:val="24"/>
          <w:szCs w:val="24"/>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19B0FA21" w14:textId="10517563" w:rsidR="006F6D3F" w:rsidRPr="006F6D3F" w:rsidRDefault="006F6D3F" w:rsidP="00F62202">
      <w:pPr>
        <w:spacing w:before="225" w:after="225" w:line="240" w:lineRule="auto"/>
        <w:jc w:val="both"/>
        <w:rPr>
          <w:rFonts w:ascii="Times New Roman" w:hAnsi="Times New Roman" w:cs="Times New Roman"/>
          <w:sz w:val="24"/>
          <w:szCs w:val="24"/>
        </w:rPr>
      </w:pPr>
      <w:r w:rsidRPr="006F6D3F">
        <w:rPr>
          <w:rFonts w:ascii="Times New Roman" w:hAnsi="Times New Roman" w:cs="Times New Roman"/>
          <w:color w:val="000000"/>
          <w:sz w:val="24"/>
          <w:szCs w:val="24"/>
        </w:rPr>
        <w:t>V primeru ustavitve postopka nobena stran ne sme začenjati in izvajati postopkov, ki bi oteževali razveljavitev ali spremembo odločitve o izbiri izvajalca ali bi vplivali na nepristranskost naročnika in/ali Državne revizijske komisije.</w:t>
      </w:r>
    </w:p>
    <w:p w14:paraId="50890E5C" w14:textId="77777777" w:rsidR="00620AF2" w:rsidRPr="00DD506E" w:rsidRDefault="00620AF2" w:rsidP="00620AF2">
      <w:pPr>
        <w:spacing w:after="0" w:line="240" w:lineRule="auto"/>
        <w:jc w:val="both"/>
        <w:rPr>
          <w:rFonts w:ascii="Times New Roman" w:hAnsi="Times New Roman" w:cs="Times New Roman"/>
          <w:b/>
          <w:color w:val="000000"/>
          <w:sz w:val="24"/>
          <w:szCs w:val="24"/>
        </w:rPr>
      </w:pPr>
      <w:r w:rsidRPr="00DD506E">
        <w:rPr>
          <w:rFonts w:ascii="Times New Roman" w:hAnsi="Times New Roman" w:cs="Times New Roman"/>
          <w:b/>
          <w:color w:val="000000"/>
          <w:sz w:val="24"/>
          <w:szCs w:val="24"/>
        </w:rPr>
        <w:t>Izpolnjevanje temeljnih okoljskih zahtev</w:t>
      </w:r>
    </w:p>
    <w:p w14:paraId="34F8CBC5" w14:textId="77777777" w:rsidR="00620AF2" w:rsidRPr="00E92638" w:rsidRDefault="00620AF2" w:rsidP="00620AF2">
      <w:pPr>
        <w:spacing w:after="0" w:line="240" w:lineRule="auto"/>
        <w:jc w:val="both"/>
        <w:rPr>
          <w:rFonts w:ascii="Times New Roman" w:hAnsi="Times New Roman" w:cs="Times New Roman"/>
          <w:b/>
          <w:sz w:val="24"/>
          <w:szCs w:val="24"/>
        </w:rPr>
      </w:pPr>
    </w:p>
    <w:p w14:paraId="43CC3F8A" w14:textId="7498A008" w:rsidR="00B848A2" w:rsidRPr="00E92638" w:rsidRDefault="00B848A2" w:rsidP="00E92638">
      <w:pPr>
        <w:pStyle w:val="Glava"/>
        <w:numPr>
          <w:ilvl w:val="12"/>
          <w:numId w:val="0"/>
        </w:numPr>
        <w:tabs>
          <w:tab w:val="clear" w:pos="4536"/>
          <w:tab w:val="clear" w:pos="9072"/>
        </w:tabs>
        <w:jc w:val="both"/>
        <w:rPr>
          <w:rFonts w:ascii="Times New Roman" w:hAnsi="Times New Roman" w:cs="Times New Roman"/>
          <w:sz w:val="24"/>
          <w:szCs w:val="24"/>
        </w:rPr>
      </w:pPr>
      <w:r w:rsidRPr="00E92638">
        <w:rPr>
          <w:rFonts w:ascii="Times New Roman" w:hAnsi="Times New Roman" w:cs="Times New Roman"/>
          <w:bCs/>
          <w:sz w:val="24"/>
          <w:szCs w:val="24"/>
        </w:rPr>
        <w:t xml:space="preserve">Upoštevanje okoljskih vidikov, skladno z veljavno Uredbo o zelenem javnem naročanju </w:t>
      </w:r>
      <w:r w:rsidR="00F3054D">
        <w:rPr>
          <w:rFonts w:ascii="Times New Roman" w:hAnsi="Times New Roman" w:cs="Times New Roman"/>
          <w:bCs/>
          <w:sz w:val="24"/>
          <w:szCs w:val="24"/>
        </w:rPr>
        <w:t>(19. točka 4. člena uredbe)</w:t>
      </w:r>
      <w:r w:rsidR="00E47A3B">
        <w:rPr>
          <w:rFonts w:ascii="Times New Roman" w:hAnsi="Times New Roman" w:cs="Times New Roman"/>
          <w:bCs/>
          <w:sz w:val="24"/>
          <w:szCs w:val="24"/>
        </w:rPr>
        <w:t>.</w:t>
      </w:r>
    </w:p>
    <w:p w14:paraId="5FCFADFB" w14:textId="77777777" w:rsidR="00B848A2" w:rsidRPr="00B848A2" w:rsidRDefault="00B848A2" w:rsidP="00B848A2">
      <w:pPr>
        <w:pStyle w:val="Glava"/>
        <w:tabs>
          <w:tab w:val="clear" w:pos="4536"/>
          <w:tab w:val="clear" w:pos="9072"/>
        </w:tabs>
        <w:jc w:val="both"/>
        <w:rPr>
          <w:rFonts w:ascii="Calibri" w:hAnsi="Calibri" w:cs="Tahoma"/>
          <w:color w:val="000000" w:themeColor="text1"/>
        </w:rPr>
      </w:pPr>
    </w:p>
    <w:tbl>
      <w:tblPr>
        <w:tblStyle w:val="NormalTablePHPDOCX"/>
        <w:tblW w:w="3997" w:type="pct"/>
        <w:tblInd w:w="108" w:type="dxa"/>
        <w:tblLook w:val="04A0" w:firstRow="1" w:lastRow="0" w:firstColumn="1" w:lastColumn="0" w:noHBand="0" w:noVBand="1"/>
      </w:tblPr>
      <w:tblGrid>
        <w:gridCol w:w="7251"/>
      </w:tblGrid>
      <w:tr w:rsidR="007F7E36" w:rsidRPr="00FE58B8" w14:paraId="16136B3A" w14:textId="77777777" w:rsidTr="001472DE">
        <w:trPr>
          <w:trHeight w:val="383"/>
        </w:trPr>
        <w:tc>
          <w:tcPr>
            <w:tcW w:w="0" w:type="auto"/>
            <w:shd w:val="clear" w:color="auto" w:fill="000000"/>
            <w:tcMar>
              <w:top w:w="150" w:type="dxa"/>
              <w:bottom w:w="150" w:type="dxa"/>
            </w:tcMar>
            <w:vAlign w:val="center"/>
          </w:tcPr>
          <w:p w14:paraId="73080778" w14:textId="77777777" w:rsidR="007F7E36" w:rsidRPr="00FE58B8" w:rsidRDefault="00BC69B9">
            <w:pPr>
              <w:rPr>
                <w:rFonts w:ascii="Times New Roman" w:hAnsi="Times New Roman" w:cs="Times New Roman"/>
                <w:sz w:val="24"/>
                <w:szCs w:val="24"/>
              </w:rPr>
            </w:pPr>
            <w:r w:rsidRPr="00FE58B8">
              <w:rPr>
                <w:rFonts w:ascii="Times New Roman" w:hAnsi="Times New Roman" w:cs="Times New Roman"/>
                <w:b/>
                <w:bCs/>
                <w:color w:val="FFFFFF"/>
                <w:position w:val="-2"/>
                <w:sz w:val="24"/>
                <w:szCs w:val="24"/>
                <w:shd w:val="clear" w:color="auto" w:fill="000000"/>
              </w:rPr>
              <w:t>3. Jezik razpisne dokumentacije in ponudbe ter oblika</w:t>
            </w:r>
          </w:p>
        </w:tc>
      </w:tr>
    </w:tbl>
    <w:p w14:paraId="08A57251" w14:textId="77777777" w:rsidR="008E26E1" w:rsidRPr="004D0B7E" w:rsidRDefault="008E26E1" w:rsidP="008E26E1">
      <w:pPr>
        <w:spacing w:before="225" w:after="225"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Razpisna dokumentacija je pripravljena v slovenskem jeziku. Ponudbe se oddajo v </w:t>
      </w:r>
      <w:r w:rsidRPr="004D0B7E">
        <w:rPr>
          <w:rFonts w:ascii="Times New Roman" w:hAnsi="Times New Roman" w:cs="Times New Roman"/>
          <w:color w:val="000000"/>
          <w:sz w:val="24"/>
          <w:szCs w:val="24"/>
        </w:rPr>
        <w:t>slovenskem jeziku.</w:t>
      </w:r>
    </w:p>
    <w:p w14:paraId="4E1F55E2" w14:textId="77777777" w:rsidR="008E26E1" w:rsidRPr="004D0B7E" w:rsidRDefault="008E26E1" w:rsidP="008E26E1">
      <w:pPr>
        <w:spacing w:before="225" w:after="225" w:line="240" w:lineRule="auto"/>
        <w:jc w:val="both"/>
        <w:rPr>
          <w:rFonts w:ascii="Times New Roman" w:hAnsi="Times New Roman" w:cs="Times New Roman"/>
          <w:sz w:val="24"/>
          <w:szCs w:val="24"/>
        </w:rPr>
      </w:pPr>
      <w:r w:rsidRPr="004D0B7E">
        <w:rPr>
          <w:rFonts w:ascii="Times New Roman" w:hAnsi="Times New Roman" w:cs="Times New Roman"/>
          <w:color w:val="000000"/>
          <w:sz w:val="24"/>
          <w:szCs w:val="24"/>
        </w:rPr>
        <w:t>Ponudba je lahko v delu, ki se nanaša na tehnične značilnosti, kakovost in tehnično dokumentacijo, kot so na primer prospekti, propagandni ter tehnični material in drugo, predložena v tujem jeziku. </w:t>
      </w:r>
    </w:p>
    <w:p w14:paraId="232E8B61" w14:textId="77777777" w:rsidR="008E26E1" w:rsidRPr="004D0B7E" w:rsidRDefault="008E26E1" w:rsidP="008E26E1">
      <w:pPr>
        <w:spacing w:before="225" w:after="225" w:line="240" w:lineRule="auto"/>
        <w:jc w:val="both"/>
        <w:rPr>
          <w:rFonts w:ascii="Times New Roman" w:hAnsi="Times New Roman" w:cs="Times New Roman"/>
          <w:sz w:val="24"/>
          <w:szCs w:val="24"/>
        </w:rPr>
      </w:pPr>
      <w:r w:rsidRPr="004D0B7E">
        <w:rPr>
          <w:rFonts w:ascii="Times New Roman" w:hAnsi="Times New Roman" w:cs="Times New Roman"/>
          <w:color w:val="000000"/>
          <w:sz w:val="24"/>
          <w:szCs w:val="24"/>
        </w:rPr>
        <w:t>Potrdila tujih organov se predložijo v izvirniku, ki mu je priložen prevod v slovenski jezik.</w:t>
      </w:r>
    </w:p>
    <w:p w14:paraId="4BA5DEA1" w14:textId="77777777" w:rsidR="008E26E1" w:rsidRPr="004D0B7E" w:rsidRDefault="008E26E1" w:rsidP="008E26E1">
      <w:pPr>
        <w:spacing w:before="225" w:after="225" w:line="240" w:lineRule="auto"/>
        <w:jc w:val="both"/>
        <w:rPr>
          <w:rFonts w:ascii="Times New Roman" w:hAnsi="Times New Roman" w:cs="Times New Roman"/>
          <w:sz w:val="24"/>
          <w:szCs w:val="24"/>
        </w:rPr>
      </w:pPr>
      <w:r w:rsidRPr="004D0B7E">
        <w:rPr>
          <w:rFonts w:ascii="Times New Roman" w:hAnsi="Times New Roman" w:cs="Times New Roman"/>
          <w:color w:val="000000"/>
          <w:sz w:val="24"/>
          <w:szCs w:val="24"/>
        </w:rPr>
        <w:t xml:space="preserve">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w:t>
      </w:r>
      <w:r w:rsidRPr="00A127F8">
        <w:rPr>
          <w:rFonts w:ascii="Times New Roman" w:hAnsi="Times New Roman" w:cs="Times New Roman"/>
          <w:sz w:val="24"/>
          <w:szCs w:val="24"/>
        </w:rPr>
        <w:t>oziroma</w:t>
      </w:r>
      <w:r w:rsidRPr="004D0B7E">
        <w:rPr>
          <w:rFonts w:ascii="Times New Roman" w:hAnsi="Times New Roman" w:cs="Times New Roman"/>
          <w:color w:val="000000"/>
          <w:sz w:val="24"/>
          <w:szCs w:val="24"/>
        </w:rPr>
        <w:t xml:space="preserve"> uraden prevod ponudbe v slovenski jezik.</w:t>
      </w:r>
    </w:p>
    <w:p w14:paraId="3376E083" w14:textId="074B9F03" w:rsidR="00015DF0" w:rsidRDefault="008E26E1">
      <w:pPr>
        <w:spacing w:before="225" w:after="225" w:line="240" w:lineRule="auto"/>
        <w:jc w:val="both"/>
        <w:rPr>
          <w:rFonts w:ascii="Times New Roman" w:hAnsi="Times New Roman" w:cs="Times New Roman"/>
          <w:color w:val="000000"/>
          <w:sz w:val="24"/>
          <w:szCs w:val="24"/>
        </w:rPr>
      </w:pPr>
      <w:r w:rsidRPr="004D0B7E">
        <w:rPr>
          <w:rFonts w:ascii="Times New Roman" w:hAnsi="Times New Roman" w:cs="Times New Roman"/>
          <w:color w:val="000000"/>
          <w:sz w:val="24"/>
          <w:szCs w:val="24"/>
        </w:rPr>
        <w:t xml:space="preserve">Ponudnik nosi vse stroške, povezane s pripravo in predložitvijo ponudbe. </w:t>
      </w:r>
    </w:p>
    <w:p w14:paraId="374AB856" w14:textId="77777777" w:rsidR="009F1219" w:rsidRPr="00A127F8" w:rsidRDefault="009F1219" w:rsidP="009F1219">
      <w:pPr>
        <w:pStyle w:val="Glava"/>
        <w:jc w:val="both"/>
        <w:rPr>
          <w:rFonts w:ascii="Calibri" w:hAnsi="Calibri" w:cs="Calibri"/>
        </w:rPr>
      </w:pPr>
    </w:p>
    <w:tbl>
      <w:tblPr>
        <w:tblStyle w:val="NormalTablePHPDOCX"/>
        <w:tblW w:w="2500" w:type="pct"/>
        <w:tblInd w:w="108" w:type="dxa"/>
        <w:tblLook w:val="04A0" w:firstRow="1" w:lastRow="0" w:firstColumn="1" w:lastColumn="0" w:noHBand="0" w:noVBand="1"/>
      </w:tblPr>
      <w:tblGrid>
        <w:gridCol w:w="4535"/>
      </w:tblGrid>
      <w:tr w:rsidR="00A127F8" w:rsidRPr="00A127F8" w14:paraId="623FF8AA" w14:textId="77777777">
        <w:tc>
          <w:tcPr>
            <w:tcW w:w="0" w:type="auto"/>
            <w:shd w:val="clear" w:color="auto" w:fill="000000"/>
            <w:tcMar>
              <w:top w:w="150" w:type="dxa"/>
              <w:bottom w:w="150" w:type="dxa"/>
            </w:tcMar>
            <w:vAlign w:val="center"/>
          </w:tcPr>
          <w:p w14:paraId="0628B1F7" w14:textId="77777777" w:rsidR="007F7E36" w:rsidRPr="00A127F8" w:rsidRDefault="00BC69B9">
            <w:pPr>
              <w:rPr>
                <w:rFonts w:ascii="Times New Roman" w:hAnsi="Times New Roman" w:cs="Times New Roman"/>
                <w:sz w:val="24"/>
                <w:szCs w:val="24"/>
              </w:rPr>
            </w:pPr>
            <w:r w:rsidRPr="00A127F8">
              <w:rPr>
                <w:rFonts w:ascii="Times New Roman" w:hAnsi="Times New Roman" w:cs="Times New Roman"/>
                <w:b/>
                <w:bCs/>
                <w:position w:val="-2"/>
                <w:sz w:val="24"/>
                <w:szCs w:val="24"/>
                <w:shd w:val="clear" w:color="auto" w:fill="000000"/>
              </w:rPr>
              <w:t>4. Skupna ponudba</w:t>
            </w:r>
          </w:p>
        </w:tc>
      </w:tr>
    </w:tbl>
    <w:p w14:paraId="777DB0A2" w14:textId="77777777" w:rsidR="00F71B72" w:rsidRDefault="00F71B72" w:rsidP="009E56BF">
      <w:pPr>
        <w:spacing w:after="0" w:line="240" w:lineRule="auto"/>
        <w:jc w:val="both"/>
        <w:rPr>
          <w:rFonts w:ascii="Times New Roman" w:hAnsi="Times New Roman" w:cs="Times New Roman"/>
          <w:color w:val="000000"/>
          <w:sz w:val="24"/>
          <w:szCs w:val="24"/>
        </w:rPr>
      </w:pPr>
    </w:p>
    <w:p w14:paraId="5CED4192" w14:textId="77777777" w:rsidR="005F769C" w:rsidRDefault="005F769C" w:rsidP="00CE1585">
      <w:pPr>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5F769C" w14:paraId="1C70FA81" w14:textId="77777777" w:rsidTr="00CE1585">
        <w:tc>
          <w:tcPr>
            <w:tcW w:w="0" w:type="auto"/>
            <w:hideMark/>
          </w:tcPr>
          <w:p w14:paraId="14F95E53" w14:textId="77777777" w:rsidR="005F769C" w:rsidRDefault="005F769C" w:rsidP="00F9777A">
            <w:pPr>
              <w:numPr>
                <w:ilvl w:val="0"/>
                <w:numId w:val="3"/>
              </w:numPr>
              <w:jc w:val="both"/>
              <w:rPr>
                <w:rFonts w:ascii="Times New Roman" w:hAnsi="Times New Roman" w:cs="Times New Roman"/>
                <w:color w:val="000000"/>
                <w:sz w:val="24"/>
                <w:szCs w:val="24"/>
              </w:rPr>
            </w:pPr>
            <w:r>
              <w:rPr>
                <w:rFonts w:ascii="Times New Roman" w:hAnsi="Times New Roman" w:cs="Times New Roman"/>
                <w:color w:val="000000"/>
                <w:sz w:val="24"/>
                <w:szCs w:val="24"/>
              </w:rPr>
              <w:t>imenovanje nosilca posla pri izvedbi javnega naročila,</w:t>
            </w:r>
          </w:p>
          <w:p w14:paraId="3DA4594A" w14:textId="77777777" w:rsidR="005F769C" w:rsidRDefault="005F769C" w:rsidP="00F9777A">
            <w:pPr>
              <w:numPr>
                <w:ilvl w:val="0"/>
                <w:numId w:val="3"/>
              </w:numPr>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pooblastilo nosilcu posla in odgovorni osebi za podpis ponudbe, za komunikacijo z naročnikom, za zastopnika za sprejem pošiljk ter podpis pogodbe,</w:t>
            </w:r>
          </w:p>
          <w:p w14:paraId="65023C21" w14:textId="77777777" w:rsidR="005F769C" w:rsidRDefault="005F769C" w:rsidP="00F9777A">
            <w:pPr>
              <w:numPr>
                <w:ilvl w:val="0"/>
                <w:numId w:val="3"/>
              </w:numPr>
              <w:jc w:val="both"/>
              <w:rPr>
                <w:rFonts w:ascii="Times New Roman" w:hAnsi="Times New Roman" w:cs="Times New Roman"/>
                <w:color w:val="000000"/>
                <w:sz w:val="24"/>
                <w:szCs w:val="24"/>
              </w:rPr>
            </w:pPr>
            <w:r>
              <w:rPr>
                <w:rFonts w:ascii="Times New Roman" w:hAnsi="Times New Roman" w:cs="Times New Roman"/>
                <w:color w:val="000000"/>
                <w:sz w:val="24"/>
                <w:szCs w:val="24"/>
              </w:rPr>
              <w:t>obseg posla (natančna navedba vrste in obsega del), ki ga bo opravil posamezni gospodarski subjekt v skupni ponudbi prevzel in odgovornosti posameznega gospodarskega subjekta v skupni ponudbi,</w:t>
            </w:r>
          </w:p>
          <w:p w14:paraId="21C9AC6F" w14:textId="77777777" w:rsidR="005F769C" w:rsidRDefault="005F769C" w:rsidP="00F9777A">
            <w:pPr>
              <w:numPr>
                <w:ilvl w:val="0"/>
                <w:numId w:val="3"/>
              </w:numPr>
              <w:jc w:val="both"/>
              <w:rPr>
                <w:rFonts w:ascii="Times New Roman" w:hAnsi="Times New Roman" w:cs="Times New Roman"/>
                <w:color w:val="000000"/>
                <w:sz w:val="24"/>
                <w:szCs w:val="24"/>
              </w:rPr>
            </w:pPr>
            <w:r>
              <w:rPr>
                <w:rFonts w:ascii="Times New Roman" w:hAnsi="Times New Roman" w:cs="Times New Roman"/>
                <w:color w:val="000000"/>
                <w:sz w:val="24"/>
                <w:szCs w:val="24"/>
              </w:rPr>
              <w:t>izjava, da so vsi gospodarski subjekti v skupni ponudbi seznanjeni z navodili ponudnikom in razpisnimi pogoji ter merili za dodelitev javnega naročila in da z njimi v celoti soglašajo,</w:t>
            </w:r>
          </w:p>
          <w:p w14:paraId="50E8EE1F" w14:textId="77777777" w:rsidR="005F769C" w:rsidRDefault="005F769C" w:rsidP="00F9777A">
            <w:pPr>
              <w:numPr>
                <w:ilvl w:val="0"/>
                <w:numId w:val="3"/>
              </w:numPr>
              <w:jc w:val="both"/>
              <w:rPr>
                <w:rFonts w:ascii="Times New Roman" w:hAnsi="Times New Roman" w:cs="Times New Roman"/>
                <w:color w:val="000000"/>
                <w:sz w:val="24"/>
                <w:szCs w:val="24"/>
              </w:rPr>
            </w:pPr>
            <w:r>
              <w:rPr>
                <w:rFonts w:ascii="Times New Roman" w:hAnsi="Times New Roman" w:cs="Times New Roman"/>
                <w:color w:val="000000"/>
                <w:sz w:val="24"/>
                <w:szCs w:val="24"/>
              </w:rPr>
              <w:t>izjava, da so vsi gospodarski subjekti v skupni ponudbi seznanjeni s plačilnimi pogoji iz razpisne dokumentacije, in</w:t>
            </w:r>
          </w:p>
          <w:p w14:paraId="13040643" w14:textId="77777777" w:rsidR="005F769C" w:rsidRDefault="005F769C" w:rsidP="00F9777A">
            <w:pPr>
              <w:numPr>
                <w:ilvl w:val="0"/>
                <w:numId w:val="3"/>
              </w:numPr>
              <w:jc w:val="both"/>
              <w:rPr>
                <w:rFonts w:ascii="Times New Roman" w:hAnsi="Times New Roman" w:cs="Times New Roman"/>
                <w:color w:val="000000"/>
                <w:sz w:val="24"/>
                <w:szCs w:val="24"/>
              </w:rPr>
            </w:pPr>
            <w:r>
              <w:rPr>
                <w:rFonts w:ascii="Times New Roman" w:hAnsi="Times New Roman" w:cs="Times New Roman"/>
                <w:color w:val="000000"/>
                <w:sz w:val="24"/>
                <w:szCs w:val="24"/>
              </w:rPr>
              <w:t>navedba, da gospodarski subjekti odgovarjajo naročniku neomejeno solidarno za izvedbo celotnega naročila.</w:t>
            </w:r>
          </w:p>
        </w:tc>
      </w:tr>
    </w:tbl>
    <w:p w14:paraId="3546E940" w14:textId="77777777" w:rsidR="005F769C" w:rsidRDefault="005F769C" w:rsidP="00CE1585">
      <w:pPr>
        <w:spacing w:before="225" w:after="225" w:line="240" w:lineRule="auto"/>
        <w:jc w:val="both"/>
        <w:rPr>
          <w:rFonts w:ascii="Times New Roman" w:hAnsi="Times New Roman" w:cs="Times New Roman"/>
          <w:sz w:val="24"/>
          <w:szCs w:val="24"/>
        </w:rPr>
      </w:pPr>
      <w:r>
        <w:rPr>
          <w:rFonts w:ascii="Times New Roman" w:hAnsi="Times New Roman" w:cs="Times New Roman"/>
          <w:color w:val="000000"/>
          <w:sz w:val="24"/>
          <w:szCs w:val="24"/>
        </w:rPr>
        <w:lastRenderedPageBreak/>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202DC1E4" w14:textId="25A0101A" w:rsidR="00A66AF2" w:rsidRPr="00A66AF2" w:rsidRDefault="005F769C" w:rsidP="005F769C">
      <w:pPr>
        <w:spacing w:before="225" w:after="225"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Izpolnjevanje pogojev za sodelovanje, kot jih opredeljuje 76. člen ZJN-3, se, če ni pri </w:t>
      </w:r>
      <w:r w:rsidRPr="00A66AF2">
        <w:rPr>
          <w:rFonts w:ascii="Times New Roman" w:hAnsi="Times New Roman" w:cs="Times New Roman"/>
          <w:color w:val="000000"/>
          <w:sz w:val="24"/>
          <w:szCs w:val="24"/>
        </w:rPr>
        <w:t>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A66AF2" w:rsidRPr="00A66AF2" w14:paraId="7A96B688" w14:textId="77777777" w:rsidTr="00A66AF2">
        <w:tc>
          <w:tcPr>
            <w:tcW w:w="0" w:type="auto"/>
            <w:shd w:val="clear" w:color="auto" w:fill="000000"/>
            <w:tcMar>
              <w:top w:w="150" w:type="dxa"/>
              <w:bottom w:w="150" w:type="dxa"/>
            </w:tcMar>
            <w:vAlign w:val="center"/>
          </w:tcPr>
          <w:p w14:paraId="7DD54A77" w14:textId="77777777" w:rsidR="00A66AF2" w:rsidRPr="00A66AF2" w:rsidRDefault="00A66AF2" w:rsidP="00A66AF2">
            <w:pPr>
              <w:rPr>
                <w:rFonts w:ascii="Times New Roman" w:hAnsi="Times New Roman" w:cs="Times New Roman"/>
                <w:sz w:val="24"/>
                <w:szCs w:val="24"/>
              </w:rPr>
            </w:pPr>
            <w:r w:rsidRPr="00A66AF2">
              <w:rPr>
                <w:rFonts w:ascii="Times New Roman" w:hAnsi="Times New Roman" w:cs="Times New Roman"/>
                <w:b/>
                <w:bCs/>
                <w:color w:val="FFFFFF"/>
                <w:position w:val="-2"/>
                <w:sz w:val="24"/>
                <w:szCs w:val="24"/>
                <w:shd w:val="clear" w:color="auto" w:fill="000000"/>
              </w:rPr>
              <w:t>5. ESPD</w:t>
            </w:r>
          </w:p>
        </w:tc>
      </w:tr>
    </w:tbl>
    <w:p w14:paraId="0275818B" w14:textId="77777777" w:rsidR="00E95B87" w:rsidRPr="006715CD" w:rsidRDefault="00E95B87" w:rsidP="006715CD">
      <w:pPr>
        <w:spacing w:after="0" w:line="240" w:lineRule="auto"/>
        <w:jc w:val="both"/>
        <w:rPr>
          <w:rFonts w:ascii="Times New Roman" w:hAnsi="Times New Roman" w:cs="Times New Roman"/>
          <w:sz w:val="24"/>
          <w:szCs w:val="24"/>
        </w:rPr>
      </w:pPr>
    </w:p>
    <w:p w14:paraId="617FE4B3" w14:textId="77777777" w:rsidR="00E95B87" w:rsidRDefault="00E95B87" w:rsidP="006715CD">
      <w:pPr>
        <w:spacing w:after="0" w:line="240" w:lineRule="auto"/>
        <w:jc w:val="both"/>
        <w:rPr>
          <w:rFonts w:ascii="Times New Roman" w:hAnsi="Times New Roman" w:cs="Times New Roman"/>
          <w:sz w:val="24"/>
          <w:szCs w:val="24"/>
        </w:rPr>
      </w:pPr>
      <w:r w:rsidRPr="006715CD">
        <w:rPr>
          <w:rFonts w:ascii="Times New Roman" w:hAnsi="Times New Roman" w:cs="Times New Roman"/>
          <w:sz w:val="24"/>
          <w:szCs w:val="24"/>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6AF401D" w14:textId="77777777" w:rsidR="006715CD" w:rsidRPr="006715CD" w:rsidRDefault="006715CD" w:rsidP="006715CD">
      <w:pPr>
        <w:spacing w:after="0" w:line="240" w:lineRule="auto"/>
        <w:jc w:val="both"/>
        <w:rPr>
          <w:rFonts w:ascii="Times New Roman" w:hAnsi="Times New Roman" w:cs="Times New Roman"/>
          <w:sz w:val="24"/>
          <w:szCs w:val="24"/>
        </w:rPr>
      </w:pPr>
    </w:p>
    <w:p w14:paraId="139C909D" w14:textId="662528F2" w:rsidR="00C30928" w:rsidRDefault="00C30928" w:rsidP="006715CD">
      <w:pPr>
        <w:spacing w:after="0" w:line="240" w:lineRule="auto"/>
        <w:jc w:val="both"/>
        <w:rPr>
          <w:rFonts w:ascii="Times New Roman" w:hAnsi="Times New Roman" w:cs="Times New Roman"/>
          <w:sz w:val="24"/>
          <w:szCs w:val="24"/>
          <w:lang w:eastAsia="sl-SI"/>
        </w:rPr>
      </w:pPr>
      <w:r w:rsidRPr="006715CD">
        <w:rPr>
          <w:rFonts w:ascii="Times New Roman" w:hAnsi="Times New Roman" w:cs="Times New Roman"/>
          <w:sz w:val="24"/>
          <w:szCs w:val="24"/>
          <w:lang w:eastAsia="sl-SI"/>
        </w:rPr>
        <w:t>Navedbe v ESPD in/ali dokazila, ki ji predloži gospodarski subjekt, morajo biti veljavni.</w:t>
      </w:r>
    </w:p>
    <w:p w14:paraId="0C3B3E3A" w14:textId="77777777" w:rsidR="006715CD" w:rsidRPr="006715CD" w:rsidRDefault="006715CD" w:rsidP="006715CD">
      <w:pPr>
        <w:spacing w:after="0" w:line="240" w:lineRule="auto"/>
        <w:jc w:val="both"/>
        <w:rPr>
          <w:rFonts w:ascii="Times New Roman" w:hAnsi="Times New Roman" w:cs="Times New Roman"/>
          <w:sz w:val="24"/>
          <w:szCs w:val="24"/>
          <w:lang w:eastAsia="sl-SI"/>
        </w:rPr>
      </w:pPr>
    </w:p>
    <w:p w14:paraId="47C8CB3B" w14:textId="43340A0F" w:rsidR="00C30928" w:rsidRPr="006715CD" w:rsidRDefault="00C30928" w:rsidP="006715CD">
      <w:pPr>
        <w:spacing w:after="0" w:line="240" w:lineRule="auto"/>
        <w:jc w:val="both"/>
        <w:rPr>
          <w:rFonts w:ascii="Times New Roman" w:hAnsi="Times New Roman" w:cs="Times New Roman"/>
          <w:sz w:val="24"/>
          <w:szCs w:val="24"/>
        </w:rPr>
      </w:pPr>
      <w:r w:rsidRPr="006715CD">
        <w:rPr>
          <w:rFonts w:ascii="Times New Roman" w:hAnsi="Times New Roman" w:cs="Times New Roman"/>
          <w:sz w:val="24"/>
          <w:szCs w:val="24"/>
        </w:rPr>
        <w:t xml:space="preserve">Gospodarski subjekt naročnikov obrazec ESPD (datoteka XML) uvozi na spletni strani Portala javnih naročil/ESPD: </w:t>
      </w:r>
      <w:hyperlink r:id="rId18" w:history="1">
        <w:r w:rsidRPr="006715CD">
          <w:rPr>
            <w:rStyle w:val="Hiperpovezava"/>
            <w:rFonts w:ascii="Times New Roman" w:hAnsi="Times New Roman" w:cs="Times New Roman"/>
            <w:sz w:val="24"/>
            <w:szCs w:val="24"/>
          </w:rPr>
          <w:t>http://www.enarocanje.si/_ESPD/</w:t>
        </w:r>
      </w:hyperlink>
      <w:r w:rsidRPr="006715CD">
        <w:rPr>
          <w:rFonts w:ascii="Times New Roman" w:hAnsi="Times New Roman" w:cs="Times New Roman"/>
          <w:sz w:val="24"/>
          <w:szCs w:val="24"/>
        </w:rPr>
        <w:t xml:space="preserve"> in v njega neposredno vnese zahtevane podatke.</w:t>
      </w:r>
    </w:p>
    <w:p w14:paraId="57CEF88E" w14:textId="77777777" w:rsidR="006715CD" w:rsidRPr="006715CD" w:rsidRDefault="006715CD" w:rsidP="006715CD">
      <w:pPr>
        <w:spacing w:after="0" w:line="240" w:lineRule="auto"/>
        <w:jc w:val="both"/>
        <w:rPr>
          <w:rFonts w:ascii="Times New Roman" w:hAnsi="Times New Roman" w:cs="Times New Roman"/>
          <w:sz w:val="24"/>
          <w:szCs w:val="24"/>
        </w:rPr>
      </w:pPr>
    </w:p>
    <w:p w14:paraId="3A37F9EE" w14:textId="4F8B39F4" w:rsidR="00C30928" w:rsidRDefault="00C30928" w:rsidP="006715CD">
      <w:pPr>
        <w:spacing w:after="0" w:line="240" w:lineRule="auto"/>
        <w:jc w:val="both"/>
        <w:rPr>
          <w:rFonts w:ascii="Times New Roman" w:hAnsi="Times New Roman" w:cs="Times New Roman"/>
          <w:sz w:val="24"/>
          <w:szCs w:val="24"/>
        </w:rPr>
      </w:pPr>
      <w:r w:rsidRPr="006715CD">
        <w:rPr>
          <w:rFonts w:ascii="Times New Roman" w:hAnsi="Times New Roman" w:cs="Times New Roman"/>
          <w:sz w:val="24"/>
          <w:szCs w:val="24"/>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34FFF1C" w14:textId="77777777" w:rsidR="006715CD" w:rsidRPr="006715CD" w:rsidRDefault="006715CD" w:rsidP="006715CD">
      <w:pPr>
        <w:spacing w:after="0" w:line="240" w:lineRule="auto"/>
        <w:jc w:val="both"/>
        <w:rPr>
          <w:rFonts w:ascii="Times New Roman" w:hAnsi="Times New Roman" w:cs="Times New Roman"/>
          <w:sz w:val="24"/>
          <w:szCs w:val="24"/>
        </w:rPr>
      </w:pPr>
    </w:p>
    <w:p w14:paraId="0EFAB4EF" w14:textId="77777777" w:rsidR="006715CD" w:rsidRDefault="00C30928" w:rsidP="006715CD">
      <w:pPr>
        <w:spacing w:after="0" w:line="240" w:lineRule="auto"/>
        <w:jc w:val="both"/>
        <w:rPr>
          <w:rFonts w:ascii="Times New Roman" w:hAnsi="Times New Roman" w:cs="Times New Roman"/>
          <w:sz w:val="24"/>
          <w:szCs w:val="24"/>
        </w:rPr>
      </w:pPr>
      <w:bookmarkStart w:id="0" w:name="_Hlk511905322"/>
      <w:r w:rsidRPr="006715CD">
        <w:rPr>
          <w:rFonts w:ascii="Times New Roman" w:hAnsi="Times New Roman" w:cs="Times New Roman"/>
          <w:sz w:val="24"/>
          <w:szCs w:val="24"/>
        </w:rPr>
        <w:t xml:space="preserve">Ponudnik, ki v sistemu e-JN oddaja ponudbo, naloži svoj ESPD v razdelek »ESPD – ponudnik«, ESPD ostalih sodelujočih pa naloži v razdelek »ESPD – ostali sodelujoči«. </w:t>
      </w:r>
    </w:p>
    <w:p w14:paraId="55D4DA97" w14:textId="77777777" w:rsidR="006715CD" w:rsidRDefault="006715CD" w:rsidP="006715CD">
      <w:pPr>
        <w:spacing w:after="0" w:line="240" w:lineRule="auto"/>
        <w:jc w:val="both"/>
        <w:rPr>
          <w:rFonts w:ascii="Times New Roman" w:hAnsi="Times New Roman" w:cs="Times New Roman"/>
          <w:sz w:val="24"/>
          <w:szCs w:val="24"/>
        </w:rPr>
      </w:pPr>
    </w:p>
    <w:p w14:paraId="7D5764D1" w14:textId="42FBED8C" w:rsidR="00C30928" w:rsidRDefault="00C30928" w:rsidP="006715CD">
      <w:pPr>
        <w:spacing w:after="0" w:line="240" w:lineRule="auto"/>
        <w:jc w:val="both"/>
        <w:rPr>
          <w:rFonts w:ascii="Times New Roman" w:hAnsi="Times New Roman" w:cs="Times New Roman"/>
          <w:sz w:val="24"/>
          <w:szCs w:val="24"/>
        </w:rPr>
      </w:pPr>
      <w:r w:rsidRPr="006715CD">
        <w:rPr>
          <w:rFonts w:ascii="Times New Roman" w:hAnsi="Times New Roman" w:cs="Times New Roman"/>
          <w:sz w:val="24"/>
          <w:szCs w:val="24"/>
        </w:rPr>
        <w:t xml:space="preserve">Ponudnik, ki v sistemu e-JN oddaja ponudbo, naloži elektronsko podpisan ESPD v xml. obliki ali nepodpisan ESPD v xml. obliki, </w:t>
      </w:r>
      <w:bookmarkStart w:id="1" w:name="_Hlk531606225"/>
      <w:r w:rsidRPr="006715CD">
        <w:rPr>
          <w:rFonts w:ascii="Times New Roman" w:hAnsi="Times New Roman" w:cs="Times New Roman"/>
          <w:sz w:val="24"/>
          <w:szCs w:val="24"/>
        </w:rPr>
        <w:t>pri čemer se v slednjem primeru v skladu Splošnimi pogoji uporabe informacijskega sistema e-JN šteje, da je oddan pravno zavezujoč dokument, ki ima enako veljavnost kot podpisan</w:t>
      </w:r>
      <w:bookmarkEnd w:id="1"/>
      <w:r w:rsidRPr="006715CD">
        <w:rPr>
          <w:rFonts w:ascii="Times New Roman" w:hAnsi="Times New Roman" w:cs="Times New Roman"/>
          <w:sz w:val="24"/>
          <w:szCs w:val="24"/>
        </w:rPr>
        <w:t xml:space="preserve">. </w:t>
      </w:r>
      <w:bookmarkEnd w:id="0"/>
    </w:p>
    <w:p w14:paraId="61D2BEAD" w14:textId="77777777" w:rsidR="006715CD" w:rsidRPr="006715CD" w:rsidRDefault="006715CD" w:rsidP="006715CD">
      <w:pPr>
        <w:spacing w:after="0" w:line="240" w:lineRule="auto"/>
        <w:jc w:val="both"/>
        <w:rPr>
          <w:rFonts w:ascii="Times New Roman" w:hAnsi="Times New Roman" w:cs="Times New Roman"/>
          <w:sz w:val="24"/>
          <w:szCs w:val="24"/>
        </w:rPr>
      </w:pPr>
    </w:p>
    <w:p w14:paraId="379E0E0B" w14:textId="52576A59" w:rsidR="001F1E3C" w:rsidRDefault="00C30928" w:rsidP="006715CD">
      <w:pPr>
        <w:spacing w:after="0" w:line="240" w:lineRule="auto"/>
        <w:jc w:val="both"/>
        <w:rPr>
          <w:rFonts w:ascii="Times New Roman" w:hAnsi="Times New Roman" w:cs="Times New Roman"/>
          <w:sz w:val="24"/>
          <w:szCs w:val="24"/>
        </w:rPr>
      </w:pPr>
      <w:r w:rsidRPr="006715CD">
        <w:rPr>
          <w:rFonts w:ascii="Times New Roman" w:hAnsi="Times New Roman" w:cs="Times New Roman"/>
          <w:sz w:val="24"/>
          <w:szCs w:val="24"/>
        </w:rPr>
        <w:t xml:space="preserve">Za ostale sodelujoče ponudnik v razdelek »ESPD – ostali sodelujoči« priloži podpisane ESPD v pdf. obliki, ali v elektronski obliki podpisan xml. </w:t>
      </w:r>
    </w:p>
    <w:p w14:paraId="6CE9DB4C" w14:textId="77777777" w:rsidR="006715CD" w:rsidRPr="006715CD" w:rsidRDefault="006715CD" w:rsidP="006715CD">
      <w:pPr>
        <w:spacing w:after="0" w:line="240" w:lineRule="auto"/>
        <w:jc w:val="both"/>
        <w:rPr>
          <w:rFonts w:ascii="Times New Roman" w:hAnsi="Times New Roman" w:cs="Times New Roman"/>
          <w:sz w:val="24"/>
          <w:szCs w:val="24"/>
        </w:rPr>
      </w:pPr>
    </w:p>
    <w:tbl>
      <w:tblPr>
        <w:tblStyle w:val="NormalTablePHPDOCX"/>
        <w:tblW w:w="2500" w:type="pct"/>
        <w:tblInd w:w="108" w:type="dxa"/>
        <w:tblLook w:val="04A0" w:firstRow="1" w:lastRow="0" w:firstColumn="1" w:lastColumn="0" w:noHBand="0" w:noVBand="1"/>
      </w:tblPr>
      <w:tblGrid>
        <w:gridCol w:w="4535"/>
      </w:tblGrid>
      <w:tr w:rsidR="007F7E36" w:rsidRPr="00FE58B8" w14:paraId="0377E0C5" w14:textId="77777777">
        <w:tc>
          <w:tcPr>
            <w:tcW w:w="0" w:type="auto"/>
            <w:shd w:val="clear" w:color="auto" w:fill="000000"/>
            <w:tcMar>
              <w:top w:w="150" w:type="dxa"/>
              <w:bottom w:w="150" w:type="dxa"/>
            </w:tcMar>
            <w:vAlign w:val="center"/>
          </w:tcPr>
          <w:p w14:paraId="2058A327" w14:textId="22008FEC" w:rsidR="007F7E36" w:rsidRPr="00FE58B8" w:rsidRDefault="00A66AF2">
            <w:pPr>
              <w:rPr>
                <w:rFonts w:ascii="Times New Roman" w:hAnsi="Times New Roman" w:cs="Times New Roman"/>
                <w:sz w:val="24"/>
                <w:szCs w:val="24"/>
              </w:rPr>
            </w:pPr>
            <w:r>
              <w:rPr>
                <w:rFonts w:ascii="Times New Roman" w:hAnsi="Times New Roman" w:cs="Times New Roman"/>
                <w:b/>
                <w:bCs/>
                <w:color w:val="FFFFFF"/>
                <w:position w:val="-2"/>
                <w:sz w:val="24"/>
                <w:szCs w:val="24"/>
                <w:shd w:val="clear" w:color="auto" w:fill="000000"/>
              </w:rPr>
              <w:lastRenderedPageBreak/>
              <w:t>6.</w:t>
            </w:r>
            <w:r w:rsidR="00BC69B9" w:rsidRPr="00FE58B8">
              <w:rPr>
                <w:rFonts w:ascii="Times New Roman" w:hAnsi="Times New Roman" w:cs="Times New Roman"/>
                <w:b/>
                <w:bCs/>
                <w:color w:val="FFFFFF"/>
                <w:position w:val="-2"/>
                <w:sz w:val="24"/>
                <w:szCs w:val="24"/>
                <w:shd w:val="clear" w:color="auto" w:fill="000000"/>
              </w:rPr>
              <w:t xml:space="preserve"> Ponudba s podizvajalci</w:t>
            </w:r>
          </w:p>
        </w:tc>
      </w:tr>
    </w:tbl>
    <w:p w14:paraId="28F691A0" w14:textId="77777777" w:rsidR="007F7E36" w:rsidRPr="007F4F6B"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xml:space="preserve">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w:t>
      </w:r>
      <w:r w:rsidRPr="007F4F6B">
        <w:rPr>
          <w:rFonts w:ascii="Times New Roman" w:hAnsi="Times New Roman" w:cs="Times New Roman"/>
          <w:color w:val="000000"/>
          <w:sz w:val="24"/>
          <w:szCs w:val="24"/>
        </w:rPr>
        <w:t>odgovarja za izvedbo prevzetega naročila ne glede na število podizvajalcev.</w:t>
      </w:r>
    </w:p>
    <w:p w14:paraId="08A15090" w14:textId="77777777" w:rsidR="007F4F6B" w:rsidRPr="007F4F6B" w:rsidRDefault="007F4F6B" w:rsidP="007F4F6B">
      <w:pPr>
        <w:spacing w:before="225" w:after="225" w:line="240" w:lineRule="auto"/>
        <w:jc w:val="both"/>
        <w:rPr>
          <w:rFonts w:ascii="Times New Roman" w:hAnsi="Times New Roman" w:cs="Times New Roman"/>
          <w:sz w:val="24"/>
          <w:szCs w:val="24"/>
        </w:rPr>
      </w:pPr>
      <w:r w:rsidRPr="007F4F6B">
        <w:rPr>
          <w:rFonts w:ascii="Times New Roman" w:hAnsi="Times New Roman" w:cs="Times New Roman"/>
          <w:color w:val="000000"/>
          <w:sz w:val="24"/>
          <w:szCs w:val="24"/>
        </w:rPr>
        <w:t>Če bo ponudnik izvajal javno naročilo s podizvajalci, mora v ponudbi:</w:t>
      </w:r>
    </w:p>
    <w:tbl>
      <w:tblPr>
        <w:tblStyle w:val="NormalTablePHPDOCX"/>
        <w:tblW w:w="0" w:type="auto"/>
        <w:tblInd w:w="108" w:type="dxa"/>
        <w:tblLook w:val="04A0" w:firstRow="1" w:lastRow="0" w:firstColumn="1" w:lastColumn="0" w:noHBand="0" w:noVBand="1"/>
      </w:tblPr>
      <w:tblGrid>
        <w:gridCol w:w="8962"/>
      </w:tblGrid>
      <w:tr w:rsidR="007F4F6B" w:rsidRPr="007F4F6B" w14:paraId="7B637DAE" w14:textId="77777777" w:rsidTr="00BA40F5">
        <w:tc>
          <w:tcPr>
            <w:tcW w:w="0" w:type="auto"/>
            <w:tcMar>
              <w:top w:w="0" w:type="auto"/>
              <w:bottom w:w="0" w:type="auto"/>
            </w:tcMar>
          </w:tcPr>
          <w:p w14:paraId="2F9C5A0A" w14:textId="77777777" w:rsidR="007F4F6B" w:rsidRPr="007F4F6B" w:rsidRDefault="007F4F6B" w:rsidP="00F9777A">
            <w:pPr>
              <w:numPr>
                <w:ilvl w:val="0"/>
                <w:numId w:val="4"/>
              </w:numPr>
              <w:ind w:left="720"/>
              <w:jc w:val="both"/>
              <w:rPr>
                <w:rFonts w:ascii="Times New Roman" w:hAnsi="Times New Roman" w:cs="Times New Roman"/>
                <w:color w:val="000000"/>
                <w:sz w:val="24"/>
                <w:szCs w:val="24"/>
              </w:rPr>
            </w:pPr>
            <w:r w:rsidRPr="007F4F6B">
              <w:rPr>
                <w:rFonts w:ascii="Times New Roman" w:hAnsi="Times New Roman" w:cs="Times New Roman"/>
                <w:color w:val="000000"/>
                <w:sz w:val="24"/>
                <w:szCs w:val="24"/>
              </w:rPr>
              <w:t>navesti vse podizvajalce ter vsak del javnega naročila, ki ga namerava oddati v podizvajanje,</w:t>
            </w:r>
          </w:p>
          <w:p w14:paraId="1C36EE2D" w14:textId="77777777" w:rsidR="007F4F6B" w:rsidRPr="007F4F6B" w:rsidRDefault="007F4F6B" w:rsidP="00F9777A">
            <w:pPr>
              <w:numPr>
                <w:ilvl w:val="0"/>
                <w:numId w:val="4"/>
              </w:numPr>
              <w:ind w:left="720"/>
              <w:jc w:val="both"/>
              <w:rPr>
                <w:rFonts w:ascii="Times New Roman" w:hAnsi="Times New Roman" w:cs="Times New Roman"/>
                <w:color w:val="000000"/>
                <w:sz w:val="24"/>
                <w:szCs w:val="24"/>
              </w:rPr>
            </w:pPr>
            <w:r w:rsidRPr="007F4F6B">
              <w:rPr>
                <w:rFonts w:ascii="Times New Roman" w:hAnsi="Times New Roman" w:cs="Times New Roman"/>
                <w:color w:val="000000"/>
                <w:sz w:val="24"/>
                <w:szCs w:val="24"/>
              </w:rPr>
              <w:t>kontaktne podatke in zakonite zastopnike predlaganih podizvajalcev,</w:t>
            </w:r>
          </w:p>
          <w:p w14:paraId="025C0533" w14:textId="77777777" w:rsidR="007F4F6B" w:rsidRPr="007F4F6B" w:rsidRDefault="007F4F6B" w:rsidP="00F9777A">
            <w:pPr>
              <w:numPr>
                <w:ilvl w:val="0"/>
                <w:numId w:val="4"/>
              </w:numPr>
              <w:ind w:left="720"/>
              <w:jc w:val="both"/>
              <w:rPr>
                <w:rFonts w:ascii="Times New Roman" w:hAnsi="Times New Roman" w:cs="Times New Roman"/>
                <w:color w:val="000000"/>
                <w:sz w:val="24"/>
                <w:szCs w:val="24"/>
              </w:rPr>
            </w:pPr>
            <w:r w:rsidRPr="007F4F6B">
              <w:rPr>
                <w:rFonts w:ascii="Times New Roman" w:hAnsi="Times New Roman" w:cs="Times New Roman"/>
                <w:color w:val="000000"/>
                <w:sz w:val="24"/>
                <w:szCs w:val="24"/>
              </w:rPr>
              <w:t>izpolnjene ESPD teh podizvajalcev v skladu z 79. členom ZJN-3 ter</w:t>
            </w:r>
          </w:p>
          <w:p w14:paraId="1F4028A1" w14:textId="77777777" w:rsidR="007F4F6B" w:rsidRPr="007F4F6B" w:rsidRDefault="007F4F6B" w:rsidP="00F9777A">
            <w:pPr>
              <w:numPr>
                <w:ilvl w:val="0"/>
                <w:numId w:val="4"/>
              </w:numPr>
              <w:ind w:left="720"/>
              <w:jc w:val="both"/>
              <w:rPr>
                <w:rFonts w:ascii="Times New Roman" w:hAnsi="Times New Roman" w:cs="Times New Roman"/>
                <w:color w:val="000000"/>
                <w:sz w:val="24"/>
                <w:szCs w:val="24"/>
              </w:rPr>
            </w:pPr>
            <w:r w:rsidRPr="007F4F6B">
              <w:rPr>
                <w:rFonts w:ascii="Times New Roman" w:hAnsi="Times New Roman" w:cs="Times New Roman"/>
                <w:color w:val="000000"/>
                <w:sz w:val="24"/>
                <w:szCs w:val="24"/>
              </w:rPr>
              <w:t>priložiti zahtevo podizvajalca za neposredno plačilo, če podizvajalec to zahteva.</w:t>
            </w:r>
          </w:p>
        </w:tc>
      </w:tr>
    </w:tbl>
    <w:p w14:paraId="32D98136" w14:textId="77777777" w:rsidR="007F4F6B" w:rsidRPr="007F4F6B" w:rsidRDefault="007F4F6B" w:rsidP="007F4F6B">
      <w:pPr>
        <w:spacing w:before="225" w:after="225" w:line="240" w:lineRule="auto"/>
        <w:jc w:val="both"/>
        <w:rPr>
          <w:rFonts w:ascii="Times New Roman" w:hAnsi="Times New Roman" w:cs="Times New Roman"/>
          <w:sz w:val="24"/>
          <w:szCs w:val="24"/>
        </w:rPr>
      </w:pPr>
      <w:r w:rsidRPr="007F4F6B">
        <w:rPr>
          <w:rFonts w:ascii="Times New Roman" w:hAnsi="Times New Roman" w:cs="Times New Roman"/>
          <w:color w:val="000000"/>
          <w:sz w:val="24"/>
          <w:szCs w:val="24"/>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5D3EB7FA" w14:textId="77777777" w:rsidR="007F4F6B" w:rsidRPr="007F4F6B" w:rsidRDefault="007F4F6B" w:rsidP="007F4F6B">
      <w:pPr>
        <w:spacing w:before="225" w:after="225" w:line="240" w:lineRule="auto"/>
        <w:jc w:val="both"/>
        <w:rPr>
          <w:rFonts w:ascii="Times New Roman" w:hAnsi="Times New Roman" w:cs="Times New Roman"/>
          <w:sz w:val="24"/>
          <w:szCs w:val="24"/>
        </w:rPr>
      </w:pPr>
      <w:r w:rsidRPr="007F4F6B">
        <w:rPr>
          <w:rFonts w:ascii="Times New Roman" w:hAnsi="Times New Roman" w:cs="Times New Roman"/>
          <w:color w:val="000000"/>
          <w:sz w:val="24"/>
          <w:szCs w:val="24"/>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4FBA15BD" w14:textId="77777777" w:rsidR="007F7E36" w:rsidRPr="007F4F6B" w:rsidRDefault="00BC69B9">
      <w:pPr>
        <w:spacing w:before="225" w:after="225" w:line="240" w:lineRule="auto"/>
        <w:jc w:val="both"/>
        <w:rPr>
          <w:rFonts w:ascii="Times New Roman" w:hAnsi="Times New Roman" w:cs="Times New Roman"/>
          <w:sz w:val="24"/>
          <w:szCs w:val="24"/>
        </w:rPr>
      </w:pPr>
      <w:r w:rsidRPr="007F4F6B">
        <w:rPr>
          <w:rFonts w:ascii="Times New Roman" w:hAnsi="Times New Roman" w:cs="Times New Roman"/>
          <w:color w:val="000000"/>
          <w:sz w:val="24"/>
          <w:szCs w:val="24"/>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0257F08B" w14:textId="77777777" w:rsidR="007F4F6B" w:rsidRPr="007F4F6B" w:rsidRDefault="007F4F6B" w:rsidP="007F4F6B">
      <w:pPr>
        <w:spacing w:before="225" w:after="225" w:line="240" w:lineRule="auto"/>
        <w:jc w:val="both"/>
        <w:rPr>
          <w:rFonts w:ascii="Times New Roman" w:hAnsi="Times New Roman" w:cs="Times New Roman"/>
          <w:sz w:val="24"/>
          <w:szCs w:val="24"/>
        </w:rPr>
      </w:pPr>
      <w:r w:rsidRPr="007F4F6B">
        <w:rPr>
          <w:rFonts w:ascii="Times New Roman" w:hAnsi="Times New Roman" w:cs="Times New Roman"/>
          <w:color w:val="000000"/>
          <w:sz w:val="24"/>
          <w:szCs w:val="24"/>
        </w:rPr>
        <w:t>Naročnik bo zavrnil vsakega podizvajalca, če zanj obstajajo razlogi za izključitev iz prvega, drugega ali četrtega odstavka 75. člena ZJN-3, razen v primeru iz tretjega odstavka 75. člena ZJN-3.</w:t>
      </w:r>
    </w:p>
    <w:p w14:paraId="30E0E088" w14:textId="77777777"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3E129853" w14:textId="77777777"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V kolikor podizvajalec v skladu z 2. in 3. odstavkom 94. člena ZJN-3, zahteva neposredno plačilo, se šteje, da je neposredno plačilo podizvajalcu obvezno, kar sta dolžan upoštevati naročnik in glavni izvajalec.</w:t>
      </w:r>
    </w:p>
    <w:p w14:paraId="6A6A769A" w14:textId="77777777" w:rsidR="007F7E36" w:rsidRPr="00FE58B8" w:rsidRDefault="00BC69B9" w:rsidP="00010869">
      <w:pPr>
        <w:spacing w:after="0"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8962"/>
      </w:tblGrid>
      <w:tr w:rsidR="007F7E36" w:rsidRPr="00FE58B8" w14:paraId="7AD5C0F9" w14:textId="77777777">
        <w:tc>
          <w:tcPr>
            <w:tcW w:w="0" w:type="auto"/>
            <w:tcMar>
              <w:top w:w="0" w:type="auto"/>
              <w:bottom w:w="0" w:type="auto"/>
            </w:tcMar>
          </w:tcPr>
          <w:p w14:paraId="1154D29B" w14:textId="77777777" w:rsidR="007F7E36" w:rsidRPr="00FE58B8" w:rsidRDefault="00BC69B9" w:rsidP="00F9777A">
            <w:pPr>
              <w:numPr>
                <w:ilvl w:val="0"/>
                <w:numId w:val="5"/>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lastRenderedPageBreak/>
              <w:t>glavni izvajalec v pogodbi pooblastiti naročnika, da na podlagi potrjenega računa oziroma situacije s strani glavnega izvajalca neposredno plačuje podizvajalcu,</w:t>
            </w:r>
          </w:p>
          <w:p w14:paraId="7E2043EB" w14:textId="77777777" w:rsidR="007F7E36" w:rsidRPr="00FE58B8" w:rsidRDefault="00BC69B9" w:rsidP="00F9777A">
            <w:pPr>
              <w:numPr>
                <w:ilvl w:val="0"/>
                <w:numId w:val="5"/>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podizvajalec predložiti soglasje, na podlagi katerega naročnik namesto ponudnika poravna podizvajalčevo terjatev do ponudnika,</w:t>
            </w:r>
          </w:p>
          <w:p w14:paraId="36DA96BE" w14:textId="77777777" w:rsidR="007F7E36" w:rsidRPr="00FE58B8" w:rsidRDefault="00BC69B9" w:rsidP="00F9777A">
            <w:pPr>
              <w:numPr>
                <w:ilvl w:val="0"/>
                <w:numId w:val="5"/>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glavni izvajalec svojemu računu ali situaciji priložiti račun ali situacijo podizvajalca, ki ga je predhodno potrdil.</w:t>
            </w:r>
          </w:p>
        </w:tc>
      </w:tr>
    </w:tbl>
    <w:p w14:paraId="75591B5F" w14:textId="27F0E2B6"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w:t>
      </w:r>
      <w:r w:rsidR="00010869">
        <w:rPr>
          <w:rFonts w:ascii="Times New Roman" w:hAnsi="Times New Roman" w:cs="Times New Roman"/>
          <w:color w:val="000000"/>
          <w:sz w:val="24"/>
          <w:szCs w:val="24"/>
        </w:rPr>
        <w:t>o</w:t>
      </w:r>
      <w:r w:rsidRPr="00FE58B8">
        <w:rPr>
          <w:rFonts w:ascii="Times New Roman" w:hAnsi="Times New Roman" w:cs="Times New Roman"/>
          <w:color w:val="000000"/>
          <w:sz w:val="24"/>
          <w:szCs w:val="24"/>
        </w:rPr>
        <w:t xml:space="preserve"> storit</w:t>
      </w:r>
      <w:r w:rsidR="00010869">
        <w:rPr>
          <w:rFonts w:ascii="Times New Roman" w:hAnsi="Times New Roman" w:cs="Times New Roman"/>
          <w:color w:val="000000"/>
          <w:sz w:val="24"/>
          <w:szCs w:val="24"/>
        </w:rPr>
        <w:t>e</w:t>
      </w:r>
      <w:r w:rsidRPr="00FE58B8">
        <w:rPr>
          <w:rFonts w:ascii="Times New Roman" w:hAnsi="Times New Roman" w:cs="Times New Roman"/>
          <w:color w:val="000000"/>
          <w:sz w:val="24"/>
          <w:szCs w:val="24"/>
        </w:rPr>
        <w:t>v, neposredno povezano s predmetom javnega naročila. Nepredložitev izjave v roku je razlog za uvedbo prekrškovnega postopka zoper ponudnika pred Državno revizijsko komisijo. Poleg globe je sankcija tudi izločitev  iz postopkov naročanja za predpisano obdobje. </w:t>
      </w:r>
    </w:p>
    <w:tbl>
      <w:tblPr>
        <w:tblStyle w:val="NormalTablePHPDOCX"/>
        <w:tblW w:w="4883" w:type="pct"/>
        <w:tblInd w:w="108" w:type="dxa"/>
        <w:tblLook w:val="04A0" w:firstRow="1" w:lastRow="0" w:firstColumn="1" w:lastColumn="0" w:noHBand="0" w:noVBand="1"/>
      </w:tblPr>
      <w:tblGrid>
        <w:gridCol w:w="8858"/>
      </w:tblGrid>
      <w:tr w:rsidR="007F7E36" w:rsidRPr="00FE58B8" w14:paraId="0E814CC0" w14:textId="77777777" w:rsidTr="0083575E">
        <w:trPr>
          <w:trHeight w:val="365"/>
        </w:trPr>
        <w:tc>
          <w:tcPr>
            <w:tcW w:w="0" w:type="auto"/>
            <w:shd w:val="clear" w:color="auto" w:fill="000000"/>
            <w:tcMar>
              <w:top w:w="150" w:type="dxa"/>
              <w:bottom w:w="150" w:type="dxa"/>
            </w:tcMar>
            <w:vAlign w:val="center"/>
          </w:tcPr>
          <w:p w14:paraId="767C02B8" w14:textId="15ED0C97" w:rsidR="007F7E36" w:rsidRPr="00FE58B8" w:rsidRDefault="00A66AF2">
            <w:pPr>
              <w:rPr>
                <w:rFonts w:ascii="Times New Roman" w:hAnsi="Times New Roman" w:cs="Times New Roman"/>
                <w:sz w:val="24"/>
                <w:szCs w:val="24"/>
              </w:rPr>
            </w:pPr>
            <w:r>
              <w:rPr>
                <w:rFonts w:ascii="Times New Roman" w:hAnsi="Times New Roman" w:cs="Times New Roman"/>
                <w:b/>
                <w:bCs/>
                <w:color w:val="FFFFFF"/>
                <w:position w:val="-2"/>
                <w:sz w:val="24"/>
                <w:szCs w:val="24"/>
                <w:shd w:val="clear" w:color="auto" w:fill="000000"/>
              </w:rPr>
              <w:t>7</w:t>
            </w:r>
            <w:r w:rsidR="00BC69B9" w:rsidRPr="00FE58B8">
              <w:rPr>
                <w:rFonts w:ascii="Times New Roman" w:hAnsi="Times New Roman" w:cs="Times New Roman"/>
                <w:b/>
                <w:bCs/>
                <w:color w:val="FFFFFF"/>
                <w:position w:val="-2"/>
                <w:sz w:val="24"/>
                <w:szCs w:val="24"/>
                <w:shd w:val="clear" w:color="auto" w:fill="000000"/>
              </w:rPr>
              <w:t>. Ustavitev postopka, zavrnitev vseh ponudb, odstop od izvedbe javnega naročila</w:t>
            </w:r>
          </w:p>
        </w:tc>
      </w:tr>
    </w:tbl>
    <w:p w14:paraId="3D06C5A8" w14:textId="77777777" w:rsidR="00A127F8" w:rsidRPr="00A127F8" w:rsidRDefault="00A127F8" w:rsidP="00A127F8">
      <w:pPr>
        <w:pStyle w:val="Glava"/>
        <w:jc w:val="both"/>
        <w:rPr>
          <w:rFonts w:ascii="Times New Roman" w:hAnsi="Times New Roman" w:cs="Times New Roman"/>
          <w:color w:val="FF0000"/>
          <w:sz w:val="24"/>
          <w:szCs w:val="24"/>
        </w:rPr>
      </w:pPr>
    </w:p>
    <w:p w14:paraId="32A012C9" w14:textId="1250B39A" w:rsidR="00A127F8" w:rsidRPr="009A467B" w:rsidRDefault="00A127F8" w:rsidP="00A127F8">
      <w:pPr>
        <w:pStyle w:val="Glava"/>
        <w:jc w:val="both"/>
        <w:rPr>
          <w:rFonts w:ascii="Times New Roman" w:hAnsi="Times New Roman" w:cs="Times New Roman"/>
          <w:sz w:val="24"/>
          <w:szCs w:val="24"/>
        </w:rPr>
      </w:pPr>
      <w:r w:rsidRPr="009A467B">
        <w:rPr>
          <w:rFonts w:ascii="Times New Roman" w:hAnsi="Times New Roman" w:cs="Times New Roman"/>
          <w:sz w:val="24"/>
          <w:szCs w:val="24"/>
        </w:rPr>
        <w:t>Naročnik si pridržuje pravico zavrniti vse ponudbe. V tem primeru bo postopal v skladu z 90. členom ZJN-3.</w:t>
      </w:r>
    </w:p>
    <w:p w14:paraId="41FD7FF0" w14:textId="77777777" w:rsidR="00A127F8" w:rsidRPr="009A467B" w:rsidRDefault="00A127F8" w:rsidP="00A127F8">
      <w:pPr>
        <w:pStyle w:val="Glava"/>
        <w:ind w:left="720"/>
        <w:jc w:val="both"/>
        <w:rPr>
          <w:rFonts w:ascii="Times New Roman" w:hAnsi="Times New Roman" w:cs="Times New Roman"/>
          <w:sz w:val="24"/>
          <w:szCs w:val="24"/>
        </w:rPr>
      </w:pPr>
    </w:p>
    <w:p w14:paraId="1CEC5C5D" w14:textId="2C54B88B" w:rsidR="00A127F8" w:rsidRPr="009A467B" w:rsidRDefault="00A127F8" w:rsidP="00A127F8">
      <w:pPr>
        <w:pStyle w:val="Glava"/>
        <w:jc w:val="both"/>
        <w:rPr>
          <w:rFonts w:ascii="Times New Roman" w:hAnsi="Times New Roman" w:cs="Times New Roman"/>
          <w:sz w:val="24"/>
          <w:szCs w:val="24"/>
        </w:rPr>
      </w:pPr>
      <w:r w:rsidRPr="009A467B">
        <w:rPr>
          <w:rFonts w:ascii="Times New Roman" w:hAnsi="Times New Roman" w:cs="Times New Roman"/>
          <w:sz w:val="24"/>
          <w:szCs w:val="24"/>
        </w:rPr>
        <w:t>V primeru zavrnitve katerekoli ali vseh ponudb ali v primeru prekinitve postopka, ali v primeru da naročnik po pravnomočnosti odločitve do sklenitve pogodbe odstopi od izvedbe javnega naročila, ponudniki nimajo pravice do povrnitve katerihkoli stroškov.</w:t>
      </w:r>
    </w:p>
    <w:p w14:paraId="4BEDDAC6" w14:textId="77777777" w:rsidR="00A127F8" w:rsidRPr="00A127F8" w:rsidRDefault="00A127F8" w:rsidP="00A127F8">
      <w:pPr>
        <w:pStyle w:val="Glava"/>
        <w:jc w:val="both"/>
        <w:rPr>
          <w:rFonts w:ascii="Times New Roman" w:hAnsi="Times New Roman" w:cs="Times New Roman"/>
          <w:color w:val="FF0000"/>
          <w:sz w:val="24"/>
          <w:szCs w:val="24"/>
        </w:rPr>
      </w:pPr>
    </w:p>
    <w:tbl>
      <w:tblPr>
        <w:tblStyle w:val="NormalTablePHPDOCX"/>
        <w:tblW w:w="2500" w:type="pct"/>
        <w:tblInd w:w="108" w:type="dxa"/>
        <w:tblLook w:val="04A0" w:firstRow="1" w:lastRow="0" w:firstColumn="1" w:lastColumn="0" w:noHBand="0" w:noVBand="1"/>
      </w:tblPr>
      <w:tblGrid>
        <w:gridCol w:w="4535"/>
      </w:tblGrid>
      <w:tr w:rsidR="001C5ECF" w:rsidRPr="001C5ECF" w14:paraId="14DE45EB" w14:textId="77777777">
        <w:tc>
          <w:tcPr>
            <w:tcW w:w="0" w:type="auto"/>
            <w:shd w:val="clear" w:color="auto" w:fill="000000"/>
            <w:tcMar>
              <w:top w:w="150" w:type="dxa"/>
              <w:bottom w:w="150" w:type="dxa"/>
            </w:tcMar>
            <w:vAlign w:val="center"/>
          </w:tcPr>
          <w:p w14:paraId="2E191F9B" w14:textId="611F8D09" w:rsidR="007F7E36" w:rsidRPr="001C5ECF" w:rsidRDefault="00A66AF2">
            <w:pPr>
              <w:rPr>
                <w:rFonts w:ascii="Times New Roman" w:hAnsi="Times New Roman" w:cs="Times New Roman"/>
                <w:sz w:val="24"/>
                <w:szCs w:val="24"/>
              </w:rPr>
            </w:pPr>
            <w:r w:rsidRPr="001C5ECF">
              <w:rPr>
                <w:rFonts w:ascii="Times New Roman" w:hAnsi="Times New Roman" w:cs="Times New Roman"/>
                <w:b/>
                <w:bCs/>
                <w:position w:val="-2"/>
                <w:sz w:val="24"/>
                <w:szCs w:val="24"/>
                <w:shd w:val="clear" w:color="auto" w:fill="000000"/>
              </w:rPr>
              <w:t>8</w:t>
            </w:r>
            <w:r w:rsidR="00BC69B9" w:rsidRPr="001C5ECF">
              <w:rPr>
                <w:rFonts w:ascii="Times New Roman" w:hAnsi="Times New Roman" w:cs="Times New Roman"/>
                <w:b/>
                <w:bCs/>
                <w:position w:val="-2"/>
                <w:sz w:val="24"/>
                <w:szCs w:val="24"/>
                <w:shd w:val="clear" w:color="auto" w:fill="000000"/>
              </w:rPr>
              <w:t>. Zmanjšanje obsega naročila</w:t>
            </w:r>
          </w:p>
        </w:tc>
      </w:tr>
    </w:tbl>
    <w:p w14:paraId="2E2CFC39" w14:textId="4DCC9312" w:rsidR="007F7E36" w:rsidRPr="00C72BE2" w:rsidRDefault="00BC69B9">
      <w:pPr>
        <w:spacing w:before="225" w:after="225" w:line="240" w:lineRule="auto"/>
        <w:jc w:val="both"/>
        <w:rPr>
          <w:rFonts w:ascii="Times New Roman" w:hAnsi="Times New Roman" w:cs="Times New Roman"/>
          <w:sz w:val="24"/>
          <w:szCs w:val="24"/>
        </w:rPr>
      </w:pPr>
      <w:r w:rsidRPr="00C72BE2">
        <w:rPr>
          <w:rFonts w:ascii="Times New Roman" w:hAnsi="Times New Roman" w:cs="Times New Roman"/>
          <w:sz w:val="24"/>
          <w:szCs w:val="24"/>
        </w:rPr>
        <w:t xml:space="preserve">Naročnik si pridržuje pravico, da zmanjša obseg razpisanih del, ne da bi zato moral navajati posebne razloge. </w:t>
      </w:r>
    </w:p>
    <w:p w14:paraId="35055E2E" w14:textId="75597945" w:rsidR="001C5ECF" w:rsidRPr="00C72BE2" w:rsidRDefault="00482662">
      <w:pPr>
        <w:spacing w:before="225" w:after="225" w:line="240" w:lineRule="auto"/>
        <w:jc w:val="both"/>
        <w:rPr>
          <w:rFonts w:ascii="Times New Roman" w:hAnsi="Times New Roman" w:cs="Times New Roman"/>
          <w:sz w:val="24"/>
          <w:szCs w:val="24"/>
        </w:rPr>
      </w:pPr>
      <w:r w:rsidRPr="00C72BE2">
        <w:rPr>
          <w:rFonts w:ascii="Times New Roman" w:hAnsi="Times New Roman" w:cs="Times New Roman"/>
          <w:sz w:val="24"/>
          <w:szCs w:val="24"/>
        </w:rPr>
        <w:t>Prav tako si naročnik pridržuje pravico, da v primeru</w:t>
      </w:r>
      <w:r w:rsidR="001C5ECF" w:rsidRPr="00C72BE2">
        <w:rPr>
          <w:rFonts w:ascii="Times New Roman" w:hAnsi="Times New Roman" w:cs="Times New Roman"/>
          <w:sz w:val="24"/>
          <w:szCs w:val="24"/>
        </w:rPr>
        <w:t xml:space="preserve"> naravne ali druge hujše nesreče, epidemije ali drugih izrednih okoliščin, zmanjša obseg razpisanih del in posledično tudi plačil stroškov teh storitev.</w:t>
      </w:r>
    </w:p>
    <w:p w14:paraId="3F0B5902" w14:textId="4799FC4C" w:rsidR="00D11BA5" w:rsidRDefault="00BC69B9" w:rsidP="00A66AF2">
      <w:pPr>
        <w:spacing w:before="225" w:after="225" w:line="240" w:lineRule="auto"/>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W w:w="2500" w:type="pct"/>
        <w:tblInd w:w="108" w:type="dxa"/>
        <w:tblLook w:val="04A0" w:firstRow="1" w:lastRow="0" w:firstColumn="1" w:lastColumn="0" w:noHBand="0" w:noVBand="1"/>
      </w:tblPr>
      <w:tblGrid>
        <w:gridCol w:w="4535"/>
      </w:tblGrid>
      <w:tr w:rsidR="001015C7" w:rsidRPr="00FE58B8" w14:paraId="3F61941E" w14:textId="77777777" w:rsidTr="000941F4">
        <w:tc>
          <w:tcPr>
            <w:tcW w:w="0" w:type="auto"/>
            <w:shd w:val="clear" w:color="auto" w:fill="000000"/>
            <w:tcMar>
              <w:top w:w="150" w:type="dxa"/>
              <w:bottom w:w="150" w:type="dxa"/>
            </w:tcMar>
            <w:vAlign w:val="center"/>
          </w:tcPr>
          <w:p w14:paraId="4932DD53" w14:textId="682DFD22" w:rsidR="001015C7" w:rsidRPr="00FE58B8" w:rsidRDefault="001015C7" w:rsidP="000941F4">
            <w:pPr>
              <w:rPr>
                <w:rFonts w:ascii="Times New Roman" w:hAnsi="Times New Roman" w:cs="Times New Roman"/>
                <w:sz w:val="24"/>
                <w:szCs w:val="24"/>
              </w:rPr>
            </w:pPr>
            <w:r>
              <w:rPr>
                <w:rFonts w:ascii="Times New Roman" w:hAnsi="Times New Roman" w:cs="Times New Roman"/>
                <w:b/>
                <w:bCs/>
                <w:color w:val="FFFFFF"/>
                <w:position w:val="-2"/>
                <w:sz w:val="24"/>
                <w:szCs w:val="24"/>
                <w:shd w:val="clear" w:color="auto" w:fill="000000"/>
              </w:rPr>
              <w:t>9</w:t>
            </w:r>
            <w:r w:rsidRPr="00FE58B8">
              <w:rPr>
                <w:rFonts w:ascii="Times New Roman" w:hAnsi="Times New Roman" w:cs="Times New Roman"/>
                <w:b/>
                <w:bCs/>
                <w:color w:val="FFFFFF"/>
                <w:position w:val="-2"/>
                <w:sz w:val="24"/>
                <w:szCs w:val="24"/>
                <w:shd w:val="clear" w:color="auto" w:fill="000000"/>
              </w:rPr>
              <w:t>. Dodatno naročilo</w:t>
            </w:r>
          </w:p>
        </w:tc>
      </w:tr>
    </w:tbl>
    <w:p w14:paraId="1D7C0A02" w14:textId="77777777" w:rsidR="001015C7" w:rsidRDefault="001015C7" w:rsidP="001015C7">
      <w:pPr>
        <w:spacing w:after="0" w:line="240" w:lineRule="auto"/>
        <w:jc w:val="both"/>
        <w:rPr>
          <w:rFonts w:ascii="Times New Roman" w:hAnsi="Times New Roman" w:cs="Times New Roman"/>
          <w:color w:val="000000"/>
          <w:sz w:val="24"/>
          <w:szCs w:val="24"/>
        </w:rPr>
      </w:pPr>
    </w:p>
    <w:p w14:paraId="3A98B0AA" w14:textId="77777777" w:rsidR="001015C7" w:rsidRDefault="001015C7" w:rsidP="001015C7">
      <w:pPr>
        <w:spacing w:after="0" w:line="240" w:lineRule="auto"/>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 xml:space="preserve">Naročnik si v fazi sklenjene pogodbe na podlagi konkretnega javnega naročila pridržuje pravico do izvedbe postopka s pogajanji brez predhodne objave z obstoječim izvajalcem, v </w:t>
      </w:r>
      <w:r w:rsidRPr="00F64F09">
        <w:rPr>
          <w:rFonts w:ascii="Times New Roman" w:hAnsi="Times New Roman" w:cs="Times New Roman"/>
          <w:color w:val="000000"/>
          <w:sz w:val="24"/>
          <w:szCs w:val="24"/>
        </w:rPr>
        <w:t>kolikor bo tekom izvajanja del nastopila potreba po novih storitvah, ki pomenijo ponovitev podobnih storitev in so te dodatne storitve v skladu z osnovnim projektom. </w:t>
      </w:r>
    </w:p>
    <w:p w14:paraId="0EBE3D9B" w14:textId="77777777" w:rsidR="001015C7" w:rsidRPr="00F64F09" w:rsidRDefault="001015C7" w:rsidP="001015C7">
      <w:pPr>
        <w:spacing w:after="0" w:line="240" w:lineRule="auto"/>
        <w:jc w:val="both"/>
        <w:rPr>
          <w:rFonts w:ascii="Times New Roman" w:hAnsi="Times New Roman" w:cs="Times New Roman"/>
          <w:color w:val="000000"/>
          <w:sz w:val="24"/>
          <w:szCs w:val="24"/>
        </w:rPr>
      </w:pPr>
    </w:p>
    <w:p w14:paraId="334E209A" w14:textId="4754E5D5" w:rsidR="001015C7" w:rsidRDefault="001015C7" w:rsidP="001015C7">
      <w:pPr>
        <w:spacing w:after="0" w:line="240" w:lineRule="auto"/>
        <w:jc w:val="both"/>
        <w:rPr>
          <w:rFonts w:ascii="Times New Roman" w:hAnsi="Times New Roman" w:cs="Times New Roman"/>
          <w:sz w:val="24"/>
          <w:szCs w:val="24"/>
        </w:rPr>
      </w:pPr>
      <w:r w:rsidRPr="00604F38">
        <w:rPr>
          <w:rFonts w:ascii="Times New Roman" w:hAnsi="Times New Roman" w:cs="Times New Roman"/>
          <w:sz w:val="24"/>
          <w:szCs w:val="24"/>
        </w:rPr>
        <w:t>V kolikor naročnik v postopku javnega naročila ne bo dobil nobene ponudbe ali nobene ustrezne ponudbe, bo izvedel postopek s pogajanji v skladu z določili prvega odstavka 46. čl. ZJN-3.</w:t>
      </w:r>
    </w:p>
    <w:p w14:paraId="1F01E61C" w14:textId="77777777" w:rsidR="001015C7" w:rsidRDefault="001015C7" w:rsidP="001015C7">
      <w:pPr>
        <w:spacing w:after="0" w:line="240" w:lineRule="auto"/>
        <w:jc w:val="both"/>
        <w:rPr>
          <w:rFonts w:ascii="Times New Roman" w:hAnsi="Times New Roman" w:cs="Times New Roman"/>
          <w:sz w:val="24"/>
          <w:szCs w:val="24"/>
        </w:rPr>
      </w:pPr>
    </w:p>
    <w:tbl>
      <w:tblPr>
        <w:tblStyle w:val="NormalTablePHPDOCX"/>
        <w:tblW w:w="4896" w:type="pct"/>
        <w:tblInd w:w="108" w:type="dxa"/>
        <w:tblLook w:val="04A0" w:firstRow="1" w:lastRow="0" w:firstColumn="1" w:lastColumn="0" w:noHBand="0" w:noVBand="1"/>
      </w:tblPr>
      <w:tblGrid>
        <w:gridCol w:w="8881"/>
      </w:tblGrid>
      <w:tr w:rsidR="007F7E36" w:rsidRPr="00FE58B8" w14:paraId="2A272DD3" w14:textId="77777777" w:rsidTr="0083575E">
        <w:trPr>
          <w:trHeight w:val="293"/>
        </w:trPr>
        <w:tc>
          <w:tcPr>
            <w:tcW w:w="0" w:type="auto"/>
            <w:shd w:val="clear" w:color="auto" w:fill="000000"/>
            <w:tcMar>
              <w:top w:w="150" w:type="dxa"/>
              <w:bottom w:w="150" w:type="dxa"/>
            </w:tcMar>
            <w:vAlign w:val="center"/>
          </w:tcPr>
          <w:p w14:paraId="65FCB135" w14:textId="44A36F19" w:rsidR="007F7E36" w:rsidRPr="00FE58B8" w:rsidRDefault="001015C7">
            <w:pPr>
              <w:rPr>
                <w:rFonts w:ascii="Times New Roman" w:hAnsi="Times New Roman" w:cs="Times New Roman"/>
                <w:sz w:val="24"/>
                <w:szCs w:val="24"/>
              </w:rPr>
            </w:pPr>
            <w:r>
              <w:rPr>
                <w:rFonts w:ascii="Times New Roman" w:hAnsi="Times New Roman" w:cs="Times New Roman"/>
                <w:b/>
                <w:bCs/>
                <w:color w:val="FFFFFF"/>
                <w:position w:val="-2"/>
                <w:sz w:val="24"/>
                <w:szCs w:val="24"/>
                <w:shd w:val="clear" w:color="auto" w:fill="000000"/>
              </w:rPr>
              <w:lastRenderedPageBreak/>
              <w:t>10</w:t>
            </w:r>
            <w:r w:rsidR="00BC69B9" w:rsidRPr="00FE58B8">
              <w:rPr>
                <w:rFonts w:ascii="Times New Roman" w:hAnsi="Times New Roman" w:cs="Times New Roman"/>
                <w:b/>
                <w:bCs/>
                <w:color w:val="FFFFFF"/>
                <w:position w:val="-2"/>
                <w:sz w:val="24"/>
                <w:szCs w:val="24"/>
                <w:shd w:val="clear" w:color="auto" w:fill="000000"/>
              </w:rPr>
              <w:t>. Dopolnjevanje, spreminjanje ter pojasnjevanje ponudb</w:t>
            </w:r>
          </w:p>
        </w:tc>
      </w:tr>
    </w:tbl>
    <w:p w14:paraId="3C15BCE3" w14:textId="77777777"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Naročnik bo v primeru dopolnjevanja ter pojasnjevanja ponudbe ravnal skladno z določili 89. člena ZJN-3.</w:t>
      </w:r>
    </w:p>
    <w:p w14:paraId="28FC2403" w14:textId="77777777"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6BFE4EDE" w14:textId="4C7CC77D"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r w:rsidR="00BB09EA">
        <w:rPr>
          <w:rFonts w:ascii="Times New Roman" w:hAnsi="Times New Roman" w:cs="Times New Roman"/>
          <w:color w:val="000000"/>
          <w:sz w:val="24"/>
          <w:szCs w:val="24"/>
        </w:rPr>
        <w:t xml:space="preserve"> Očitne ali nebistvene napake naročnik lahko spregleda.</w:t>
      </w:r>
    </w:p>
    <w:p w14:paraId="16249B4E" w14:textId="77777777" w:rsidR="007F7E36" w:rsidRPr="00FE58B8" w:rsidRDefault="00BC69B9" w:rsidP="001B19EA">
      <w:pPr>
        <w:spacing w:after="0"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8962"/>
      </w:tblGrid>
      <w:tr w:rsidR="007F7E36" w:rsidRPr="00FE58B8" w14:paraId="51D5CD17" w14:textId="77777777">
        <w:tc>
          <w:tcPr>
            <w:tcW w:w="0" w:type="auto"/>
            <w:tcMar>
              <w:top w:w="0" w:type="auto"/>
              <w:bottom w:w="0" w:type="auto"/>
            </w:tcMar>
          </w:tcPr>
          <w:p w14:paraId="1566AE2B" w14:textId="12216A61" w:rsidR="007F7E36" w:rsidRPr="00FE58B8" w:rsidRDefault="00BC69B9" w:rsidP="00F9777A">
            <w:pPr>
              <w:numPr>
                <w:ilvl w:val="0"/>
                <w:numId w:val="6"/>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 xml:space="preserve">svoje cene brez DDV na enoto, vrednosti postavke brez DDV, skupne vrednosti ponudbe brez DDV, razen kadar se skupna vrednost spremeni v skladu s sedmim odstavkom </w:t>
            </w:r>
            <w:r w:rsidR="002F507B">
              <w:rPr>
                <w:rFonts w:ascii="Times New Roman" w:hAnsi="Times New Roman" w:cs="Times New Roman"/>
                <w:color w:val="000000"/>
                <w:sz w:val="24"/>
                <w:szCs w:val="24"/>
              </w:rPr>
              <w:t>89.</w:t>
            </w:r>
            <w:r w:rsidRPr="00FE58B8">
              <w:rPr>
                <w:rFonts w:ascii="Times New Roman" w:hAnsi="Times New Roman" w:cs="Times New Roman"/>
                <w:color w:val="000000"/>
                <w:sz w:val="24"/>
                <w:szCs w:val="24"/>
              </w:rPr>
              <w:t xml:space="preserve"> člena </w:t>
            </w:r>
            <w:r w:rsidR="00BB09EA">
              <w:rPr>
                <w:rFonts w:ascii="Times New Roman" w:hAnsi="Times New Roman" w:cs="Times New Roman"/>
                <w:color w:val="000000"/>
                <w:sz w:val="24"/>
                <w:szCs w:val="24"/>
              </w:rPr>
              <w:t>in</w:t>
            </w:r>
          </w:p>
          <w:p w14:paraId="399CDCF7" w14:textId="51C486F1" w:rsidR="007F7E36" w:rsidRPr="009D4712" w:rsidRDefault="00BC69B9" w:rsidP="00BB09EA">
            <w:pPr>
              <w:numPr>
                <w:ilvl w:val="0"/>
                <w:numId w:val="6"/>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tistega dela ponudbe, ki se veže na tehnične specifikacije predmeta javnega naročila</w:t>
            </w:r>
            <w:r w:rsidR="00BB09EA">
              <w:rPr>
                <w:rFonts w:ascii="Times New Roman" w:hAnsi="Times New Roman" w:cs="Times New Roman"/>
                <w:color w:val="000000"/>
                <w:sz w:val="24"/>
                <w:szCs w:val="24"/>
              </w:rPr>
              <w:t>.</w:t>
            </w:r>
          </w:p>
        </w:tc>
      </w:tr>
    </w:tbl>
    <w:p w14:paraId="15D0A949" w14:textId="77777777" w:rsidR="00016A80" w:rsidRPr="007A4F83" w:rsidRDefault="00016A80" w:rsidP="00CE1585">
      <w:pPr>
        <w:spacing w:before="225" w:after="225" w:line="240" w:lineRule="auto"/>
        <w:jc w:val="both"/>
        <w:rPr>
          <w:rFonts w:ascii="Times New Roman" w:hAnsi="Times New Roman" w:cs="Times New Roman"/>
          <w:sz w:val="24"/>
          <w:szCs w:val="24"/>
        </w:rPr>
      </w:pPr>
      <w:r w:rsidRPr="007A4F83">
        <w:rPr>
          <w:rFonts w:ascii="Times New Roman" w:hAnsi="Times New Roman" w:cs="Times New Roman"/>
          <w:color w:val="000000"/>
          <w:sz w:val="24"/>
          <w:szCs w:val="24"/>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0F5A174F" w14:textId="0EAB4620" w:rsidR="002470E3" w:rsidRPr="009A467B" w:rsidRDefault="00016A80" w:rsidP="000017F7">
      <w:pPr>
        <w:spacing w:before="225" w:after="225" w:line="240" w:lineRule="auto"/>
        <w:jc w:val="both"/>
        <w:rPr>
          <w:rFonts w:ascii="Times New Roman" w:hAnsi="Times New Roman" w:cs="Times New Roman"/>
          <w:color w:val="000000"/>
          <w:sz w:val="24"/>
          <w:szCs w:val="24"/>
        </w:rPr>
      </w:pPr>
      <w:r w:rsidRPr="0078539F">
        <w:rPr>
          <w:rFonts w:ascii="Times New Roman" w:hAnsi="Times New Roman" w:cs="Times New Roman"/>
          <w:bCs/>
          <w:color w:val="000000"/>
          <w:sz w:val="24"/>
          <w:szCs w:val="24"/>
        </w:rPr>
        <w:t>V primeru, da ponudniki v razpisni dokumentaciji ugotovijo napake v prednastavljenih formulah za izračune ponudbenih cen, naj o tem čim prej obvestijo naročnika.</w:t>
      </w:r>
      <w:r w:rsidRPr="0078539F">
        <w:rPr>
          <w:rFonts w:ascii="Times New Roman" w:hAnsi="Times New Roman" w:cs="Times New Roman"/>
          <w:color w:val="000000"/>
          <w:sz w:val="24"/>
          <w:szCs w:val="24"/>
        </w:rPr>
        <w:t xml:space="preserve"> </w:t>
      </w:r>
      <w:r w:rsidRPr="007A4F83">
        <w:rPr>
          <w:rFonts w:ascii="Times New Roman" w:hAnsi="Times New Roman" w:cs="Times New Roman"/>
          <w:color w:val="000000"/>
          <w:sz w:val="24"/>
          <w:szCs w:val="24"/>
        </w:rPr>
        <w:t>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1986" w:type="pct"/>
        <w:tblInd w:w="108" w:type="dxa"/>
        <w:tblLook w:val="04A0" w:firstRow="1" w:lastRow="0" w:firstColumn="1" w:lastColumn="0" w:noHBand="0" w:noVBand="1"/>
      </w:tblPr>
      <w:tblGrid>
        <w:gridCol w:w="3603"/>
      </w:tblGrid>
      <w:tr w:rsidR="007F7E36" w:rsidRPr="00FE58B8" w14:paraId="0B2CF4FC" w14:textId="77777777" w:rsidTr="0033602B">
        <w:trPr>
          <w:trHeight w:val="260"/>
        </w:trPr>
        <w:tc>
          <w:tcPr>
            <w:tcW w:w="0" w:type="auto"/>
            <w:shd w:val="clear" w:color="auto" w:fill="000000"/>
            <w:tcMar>
              <w:top w:w="150" w:type="dxa"/>
              <w:bottom w:w="150" w:type="dxa"/>
            </w:tcMar>
            <w:vAlign w:val="center"/>
          </w:tcPr>
          <w:p w14:paraId="695C0B5E" w14:textId="77777777" w:rsidR="007F7E36" w:rsidRPr="00FE58B8" w:rsidRDefault="00BC69B9">
            <w:pPr>
              <w:rPr>
                <w:rFonts w:ascii="Times New Roman" w:hAnsi="Times New Roman" w:cs="Times New Roman"/>
                <w:sz w:val="24"/>
                <w:szCs w:val="24"/>
              </w:rPr>
            </w:pPr>
            <w:r w:rsidRPr="00FE58B8">
              <w:rPr>
                <w:rFonts w:ascii="Times New Roman" w:hAnsi="Times New Roman" w:cs="Times New Roman"/>
                <w:b/>
                <w:bCs/>
                <w:color w:val="FFFFFF"/>
                <w:position w:val="-2"/>
                <w:sz w:val="24"/>
                <w:szCs w:val="24"/>
                <w:shd w:val="clear" w:color="auto" w:fill="000000"/>
              </w:rPr>
              <w:t>10. Obvestilo o oddaji naročila</w:t>
            </w:r>
          </w:p>
        </w:tc>
      </w:tr>
    </w:tbl>
    <w:p w14:paraId="207B8357" w14:textId="77777777" w:rsidR="00013007" w:rsidRPr="00013007" w:rsidRDefault="00013007" w:rsidP="00CE1585">
      <w:pPr>
        <w:spacing w:before="225" w:after="225" w:line="240" w:lineRule="auto"/>
        <w:jc w:val="both"/>
        <w:rPr>
          <w:rFonts w:ascii="Times New Roman" w:hAnsi="Times New Roman" w:cs="Times New Roman"/>
          <w:sz w:val="24"/>
          <w:szCs w:val="24"/>
        </w:rPr>
      </w:pPr>
      <w:r w:rsidRPr="0078539F">
        <w:rPr>
          <w:rFonts w:ascii="Times New Roman" w:hAnsi="Times New Roman" w:cs="Times New Roman"/>
          <w:color w:val="000000"/>
          <w:sz w:val="24"/>
          <w:szCs w:val="24"/>
        </w:rPr>
        <w:t xml:space="preserve">Po sprejemu odločitve o oddaji naročila bo naročnik slednjo </w:t>
      </w:r>
      <w:r w:rsidRPr="00013007">
        <w:rPr>
          <w:rFonts w:ascii="Times New Roman" w:hAnsi="Times New Roman" w:cs="Times New Roman"/>
          <w:bCs/>
          <w:color w:val="000000"/>
          <w:sz w:val="24"/>
          <w:szCs w:val="24"/>
          <w:u w:val="single"/>
        </w:rPr>
        <w:t>objavil na portalu javnih naročil</w:t>
      </w:r>
      <w:r w:rsidRPr="00013007">
        <w:rPr>
          <w:rFonts w:ascii="Times New Roman" w:hAnsi="Times New Roman" w:cs="Times New Roman"/>
          <w:color w:val="000000"/>
          <w:sz w:val="24"/>
          <w:szCs w:val="24"/>
        </w:rPr>
        <w:t xml:space="preserve">. Naročnik o vseh odločitvah obvesti ponudnike in kandidate na način, da odločitev objavi na portalu javnih naročil. </w:t>
      </w:r>
      <w:r w:rsidRPr="00013007">
        <w:rPr>
          <w:rFonts w:ascii="Times New Roman" w:hAnsi="Times New Roman" w:cs="Times New Roman"/>
          <w:bCs/>
          <w:color w:val="000000"/>
          <w:sz w:val="24"/>
          <w:szCs w:val="24"/>
          <w:u w:val="single"/>
        </w:rPr>
        <w:t>Odločitev se šteje za vročeno z dnem objave na portalu javnih naročil. </w:t>
      </w:r>
    </w:p>
    <w:p w14:paraId="3D6A7008" w14:textId="77777777" w:rsidR="00013007" w:rsidRPr="0078539F" w:rsidRDefault="00013007" w:rsidP="00CE1585">
      <w:pPr>
        <w:spacing w:before="225" w:after="225" w:line="240" w:lineRule="auto"/>
        <w:jc w:val="both"/>
        <w:rPr>
          <w:rFonts w:ascii="Times New Roman" w:hAnsi="Times New Roman" w:cs="Times New Roman"/>
          <w:sz w:val="24"/>
          <w:szCs w:val="24"/>
        </w:rPr>
      </w:pPr>
      <w:r w:rsidRPr="0078539F">
        <w:rPr>
          <w:rFonts w:ascii="Times New Roman" w:hAnsi="Times New Roman" w:cs="Times New Roman"/>
          <w:bCs/>
          <w:color w:val="000000"/>
          <w:sz w:val="24"/>
          <w:szCs w:val="24"/>
        </w:rPr>
        <w:lastRenderedPageBreak/>
        <w:t>Ponudnike opozarjamo, da so sami dolžni spremljati objave odločitev na portalu javnih naročil.</w:t>
      </w:r>
    </w:p>
    <w:p w14:paraId="3758AB10" w14:textId="77777777" w:rsidR="00013007" w:rsidRDefault="00013007" w:rsidP="00013007">
      <w:pPr>
        <w:spacing w:before="225" w:after="225" w:line="240" w:lineRule="auto"/>
        <w:jc w:val="both"/>
        <w:rPr>
          <w:rFonts w:ascii="Times New Roman" w:hAnsi="Times New Roman" w:cs="Times New Roman"/>
          <w:color w:val="000000"/>
          <w:sz w:val="24"/>
          <w:szCs w:val="24"/>
        </w:rPr>
      </w:pPr>
      <w:r w:rsidRPr="0078539F">
        <w:rPr>
          <w:rFonts w:ascii="Times New Roman" w:hAnsi="Times New Roman" w:cs="Times New Roman"/>
          <w:color w:val="000000"/>
          <w:sz w:val="24"/>
          <w:szCs w:val="24"/>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763" w:type="pct"/>
        <w:tblInd w:w="108" w:type="dxa"/>
        <w:tblLook w:val="04A0" w:firstRow="1" w:lastRow="0" w:firstColumn="1" w:lastColumn="0" w:noHBand="0" w:noVBand="1"/>
      </w:tblPr>
      <w:tblGrid>
        <w:gridCol w:w="5012"/>
      </w:tblGrid>
      <w:tr w:rsidR="007F7E36" w:rsidRPr="00FE58B8" w14:paraId="0150FB77" w14:textId="77777777" w:rsidTr="0033602B">
        <w:trPr>
          <w:trHeight w:val="336"/>
        </w:trPr>
        <w:tc>
          <w:tcPr>
            <w:tcW w:w="0" w:type="auto"/>
            <w:shd w:val="clear" w:color="auto" w:fill="000000"/>
            <w:tcMar>
              <w:top w:w="150" w:type="dxa"/>
              <w:bottom w:w="150" w:type="dxa"/>
            </w:tcMar>
            <w:vAlign w:val="center"/>
          </w:tcPr>
          <w:p w14:paraId="0261E9BF" w14:textId="77777777" w:rsidR="007F7E36" w:rsidRPr="00FE58B8" w:rsidRDefault="00BC69B9">
            <w:pPr>
              <w:rPr>
                <w:rFonts w:ascii="Times New Roman" w:hAnsi="Times New Roman" w:cs="Times New Roman"/>
                <w:sz w:val="24"/>
                <w:szCs w:val="24"/>
              </w:rPr>
            </w:pPr>
            <w:r w:rsidRPr="00FE58B8">
              <w:rPr>
                <w:rFonts w:ascii="Times New Roman" w:hAnsi="Times New Roman" w:cs="Times New Roman"/>
                <w:b/>
                <w:bCs/>
                <w:color w:val="FFFFFF"/>
                <w:position w:val="-2"/>
                <w:sz w:val="24"/>
                <w:szCs w:val="24"/>
                <w:shd w:val="clear" w:color="auto" w:fill="000000"/>
              </w:rPr>
              <w:t>11. Sklenitev pogodbe in spremembe pogodbe</w:t>
            </w:r>
          </w:p>
        </w:tc>
      </w:tr>
    </w:tbl>
    <w:p w14:paraId="1ACBA4C1" w14:textId="116BB3F2"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xml:space="preserve">Izbrani ponudnik bo pozvan k podpisu pogodbe. </w:t>
      </w:r>
    </w:p>
    <w:p w14:paraId="494233C0" w14:textId="406CDF73" w:rsidR="002469D6" w:rsidRDefault="00BC69B9">
      <w:pPr>
        <w:spacing w:before="225" w:after="225" w:line="240" w:lineRule="auto"/>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5D43C686" w14:textId="27CF49B0"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xml:space="preserve">V skladu </w:t>
      </w:r>
      <w:r w:rsidR="00D85FCF">
        <w:rPr>
          <w:rFonts w:ascii="Times New Roman" w:hAnsi="Times New Roman" w:cs="Times New Roman"/>
          <w:color w:val="000000"/>
          <w:sz w:val="24"/>
          <w:szCs w:val="24"/>
        </w:rPr>
        <w:t>s 95. členom</w:t>
      </w:r>
      <w:r w:rsidRPr="00FE58B8">
        <w:rPr>
          <w:rFonts w:ascii="Times New Roman" w:hAnsi="Times New Roman" w:cs="Times New Roman"/>
          <w:color w:val="000000"/>
          <w:sz w:val="24"/>
          <w:szCs w:val="24"/>
        </w:rPr>
        <w:t xml:space="preserve"> ZJN-3 se lahko pogodba o izvedbi javnega naročila spremeni brez novega postopka javnega naročanja v katerem koli od naslednjih primerov:</w:t>
      </w:r>
    </w:p>
    <w:tbl>
      <w:tblPr>
        <w:tblStyle w:val="NormalTablePHPDOCX"/>
        <w:tblW w:w="0" w:type="auto"/>
        <w:tblLook w:val="04A0" w:firstRow="1" w:lastRow="0" w:firstColumn="1" w:lastColumn="0" w:noHBand="0" w:noVBand="1"/>
      </w:tblPr>
      <w:tblGrid>
        <w:gridCol w:w="9070"/>
      </w:tblGrid>
      <w:tr w:rsidR="007F7E36" w:rsidRPr="00FE58B8" w14:paraId="0311E35E" w14:textId="77777777" w:rsidTr="001F6FC8">
        <w:tc>
          <w:tcPr>
            <w:tcW w:w="0" w:type="auto"/>
            <w:tcMar>
              <w:top w:w="0" w:type="auto"/>
              <w:bottom w:w="0" w:type="auto"/>
            </w:tcMar>
          </w:tcPr>
          <w:p w14:paraId="0C23FB51" w14:textId="77777777" w:rsidR="007F7E36" w:rsidRPr="00FE58B8" w:rsidRDefault="00BC69B9" w:rsidP="00F9777A">
            <w:pPr>
              <w:numPr>
                <w:ilvl w:val="0"/>
                <w:numId w:val="7"/>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5B6D16D5" w14:textId="77777777" w:rsidR="007F7E36" w:rsidRPr="00FE58B8" w:rsidRDefault="00BC69B9" w:rsidP="00F9777A">
            <w:pPr>
              <w:numPr>
                <w:ilvl w:val="0"/>
                <w:numId w:val="7"/>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za dodatne gradnje, storitve ali dobave blaga, ki jih izvede prvotni izvajalec, če so potrebne, čeprav niso bile vključene v prvotno javno naročilo, in če zamenjava izvajalca:</w:t>
            </w:r>
          </w:p>
        </w:tc>
      </w:tr>
      <w:tr w:rsidR="007F7E36" w:rsidRPr="00FE58B8" w14:paraId="295B9904" w14:textId="77777777" w:rsidTr="001F6FC8">
        <w:tc>
          <w:tcPr>
            <w:tcW w:w="0" w:type="auto"/>
            <w:tcMar>
              <w:top w:w="0" w:type="auto"/>
              <w:bottom w:w="0" w:type="auto"/>
            </w:tcMar>
          </w:tcPr>
          <w:p w14:paraId="66AE9EF0" w14:textId="77777777" w:rsidR="007F7E36" w:rsidRPr="00FE58B8" w:rsidRDefault="00BC69B9" w:rsidP="00F9777A">
            <w:pPr>
              <w:numPr>
                <w:ilvl w:val="0"/>
                <w:numId w:val="13"/>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ni mogoča iz ekonomskih ali tehničnih razlogov, kot so zahteve glede zamenljivosti ali interoperabilnosti z obstoječo opremo, storitvami ali inštalacijami, naročenimi v okviru prvotnega javnega naročila, ter</w:t>
            </w:r>
          </w:p>
          <w:p w14:paraId="541449AF" w14:textId="77777777" w:rsidR="007F7E36" w:rsidRPr="00FE58B8" w:rsidRDefault="00BC69B9" w:rsidP="00F9777A">
            <w:pPr>
              <w:numPr>
                <w:ilvl w:val="0"/>
                <w:numId w:val="13"/>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bi naročniku povzročila velike nevšečnosti ali znatno podvajanje stroškov;</w:t>
            </w:r>
          </w:p>
        </w:tc>
      </w:tr>
      <w:tr w:rsidR="007F7E36" w:rsidRPr="00FE58B8" w14:paraId="25B51E31" w14:textId="77777777" w:rsidTr="001F6FC8">
        <w:tc>
          <w:tcPr>
            <w:tcW w:w="0" w:type="auto"/>
            <w:tcMar>
              <w:top w:w="0" w:type="auto"/>
              <w:bottom w:w="0" w:type="auto"/>
            </w:tcMar>
          </w:tcPr>
          <w:p w14:paraId="298EC93A" w14:textId="77777777" w:rsidR="007F7E36" w:rsidRPr="00FE58B8" w:rsidRDefault="00BC69B9" w:rsidP="00F9777A">
            <w:pPr>
              <w:numPr>
                <w:ilvl w:val="0"/>
                <w:numId w:val="8"/>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če je sprememba potrebna zaradi okoliščin, ki jih skrben naročnik ni mogel predvideti, in sprememba ne spreminja splošne narave javnega naročila;</w:t>
            </w:r>
          </w:p>
          <w:p w14:paraId="65CA874A" w14:textId="77777777" w:rsidR="007F7E36" w:rsidRPr="00FE58B8" w:rsidRDefault="00BC69B9" w:rsidP="00F9777A">
            <w:pPr>
              <w:numPr>
                <w:ilvl w:val="0"/>
                <w:numId w:val="8"/>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če izvajalca, ki mu je naročnik prvotno oddal javno naročilo, zamenja nov izvajalec kot posledica enega od naslednjih razlogov:</w:t>
            </w:r>
          </w:p>
        </w:tc>
      </w:tr>
      <w:tr w:rsidR="007F7E36" w:rsidRPr="00FE58B8" w14:paraId="4F003D78" w14:textId="77777777" w:rsidTr="001F6FC8">
        <w:tc>
          <w:tcPr>
            <w:tcW w:w="0" w:type="auto"/>
            <w:tcMar>
              <w:top w:w="0" w:type="auto"/>
              <w:bottom w:w="0" w:type="auto"/>
            </w:tcMar>
          </w:tcPr>
          <w:p w14:paraId="21530BD6" w14:textId="77777777" w:rsidR="007F7E36" w:rsidRPr="001F6FC8" w:rsidRDefault="00BC69B9" w:rsidP="00F9777A">
            <w:pPr>
              <w:pStyle w:val="Odstavekseznama"/>
              <w:numPr>
                <w:ilvl w:val="0"/>
                <w:numId w:val="14"/>
              </w:numPr>
              <w:jc w:val="both"/>
              <w:rPr>
                <w:rFonts w:ascii="Times New Roman" w:hAnsi="Times New Roman" w:cs="Times New Roman"/>
                <w:color w:val="000000"/>
                <w:sz w:val="24"/>
                <w:szCs w:val="24"/>
              </w:rPr>
            </w:pPr>
            <w:r w:rsidRPr="001F6FC8">
              <w:rPr>
                <w:rFonts w:ascii="Times New Roman" w:hAnsi="Times New Roman" w:cs="Times New Roman"/>
                <w:color w:val="000000"/>
                <w:sz w:val="24"/>
                <w:szCs w:val="24"/>
              </w:rPr>
              <w:t>nedvoumna določba o reviziji ali opcija v skladu z a. točko;</w:t>
            </w:r>
          </w:p>
          <w:p w14:paraId="09F9CB7D" w14:textId="1F8B71E8" w:rsidR="00296E1C" w:rsidRPr="001F6FC8" w:rsidRDefault="00BC69B9" w:rsidP="00F9777A">
            <w:pPr>
              <w:pStyle w:val="Odstavekseznama"/>
              <w:numPr>
                <w:ilvl w:val="0"/>
                <w:numId w:val="14"/>
              </w:numPr>
              <w:jc w:val="both"/>
              <w:rPr>
                <w:rFonts w:ascii="Times New Roman" w:hAnsi="Times New Roman" w:cs="Times New Roman"/>
                <w:color w:val="000000"/>
                <w:sz w:val="24"/>
                <w:szCs w:val="24"/>
              </w:rPr>
            </w:pPr>
            <w:r w:rsidRPr="001F6FC8">
              <w:rPr>
                <w:rFonts w:ascii="Times New Roman" w:hAnsi="Times New Roman" w:cs="Times New Roman"/>
                <w:color w:val="000000"/>
                <w:sz w:val="24"/>
                <w:szCs w:val="24"/>
              </w:rPr>
              <w:t>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tc>
      </w:tr>
      <w:tr w:rsidR="007F7E36" w:rsidRPr="00FE58B8" w14:paraId="2921A336" w14:textId="77777777" w:rsidTr="001F6FC8">
        <w:tc>
          <w:tcPr>
            <w:tcW w:w="0" w:type="auto"/>
            <w:tcMar>
              <w:top w:w="0" w:type="auto"/>
              <w:bottom w:w="0" w:type="auto"/>
            </w:tcMar>
          </w:tcPr>
          <w:p w14:paraId="436C345D" w14:textId="77777777" w:rsidR="007F7E36" w:rsidRPr="00FE58B8" w:rsidRDefault="00BC69B9" w:rsidP="00F9777A">
            <w:pPr>
              <w:numPr>
                <w:ilvl w:val="0"/>
                <w:numId w:val="9"/>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če sprememba ne glede na njeno vrednost ni bistvena.</w:t>
            </w:r>
          </w:p>
        </w:tc>
      </w:tr>
    </w:tbl>
    <w:p w14:paraId="0A7F16C7" w14:textId="4B98EA93"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xml:space="preserve">V primeru iz b. in c. točke kakršno koli zvišanje cene ne sme presegati 30 </w:t>
      </w:r>
      <w:r w:rsidR="001F6FC8">
        <w:rPr>
          <w:rFonts w:ascii="Times New Roman" w:hAnsi="Times New Roman" w:cs="Times New Roman"/>
          <w:color w:val="000000"/>
          <w:sz w:val="24"/>
          <w:szCs w:val="24"/>
        </w:rPr>
        <w:t>%</w:t>
      </w:r>
      <w:r w:rsidRPr="00FE58B8">
        <w:rPr>
          <w:rFonts w:ascii="Times New Roman" w:hAnsi="Times New Roman" w:cs="Times New Roman"/>
          <w:color w:val="000000"/>
          <w:sz w:val="24"/>
          <w:szCs w:val="24"/>
        </w:rPr>
        <w:t xml:space="preserve"> vrednosti prvotne pogodbe o izvedbi javnega naročila. Če je v primeru iz b. ali c.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b. ali c. točke uporabi vrednost pogodbe s posodobljenimi cenami.</w:t>
      </w:r>
    </w:p>
    <w:p w14:paraId="489980B2" w14:textId="77777777" w:rsidR="007F7E36" w:rsidRPr="00FE58B8" w:rsidRDefault="00BC69B9" w:rsidP="008775F0">
      <w:pPr>
        <w:spacing w:after="0"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lastRenderedPageBreak/>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7F7E36" w:rsidRPr="00FE58B8" w14:paraId="4CC4E738" w14:textId="77777777" w:rsidTr="00A84BDD">
        <w:tc>
          <w:tcPr>
            <w:tcW w:w="0" w:type="auto"/>
            <w:tcMar>
              <w:top w:w="0" w:type="auto"/>
              <w:bottom w:w="0" w:type="auto"/>
            </w:tcMar>
          </w:tcPr>
          <w:p w14:paraId="43EB138A" w14:textId="77777777" w:rsidR="007F7E36" w:rsidRPr="00FE58B8" w:rsidRDefault="00BC69B9" w:rsidP="00F9777A">
            <w:pPr>
              <w:numPr>
                <w:ilvl w:val="0"/>
                <w:numId w:val="10"/>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2C597E09" w14:textId="77777777" w:rsidR="007F7E36" w:rsidRPr="00FE58B8" w:rsidRDefault="00BC69B9" w:rsidP="00F9777A">
            <w:pPr>
              <w:numPr>
                <w:ilvl w:val="0"/>
                <w:numId w:val="10"/>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sprememba spreminja ekonomsko ravnotežje pogodbe o izvedbi javnega naročila v korist izvajalca na način, ki ni bil predviden v prvotni pogodbi;</w:t>
            </w:r>
          </w:p>
          <w:p w14:paraId="0044DE23" w14:textId="77777777" w:rsidR="007F7E36" w:rsidRPr="00FE58B8" w:rsidRDefault="00BC69B9" w:rsidP="00F9777A">
            <w:pPr>
              <w:numPr>
                <w:ilvl w:val="0"/>
                <w:numId w:val="10"/>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zaradi spremembe je znatno razširjen obseg pogodbe o izvedbi javnega naročila;</w:t>
            </w:r>
          </w:p>
          <w:p w14:paraId="28BAB47A" w14:textId="77777777" w:rsidR="007F7E36" w:rsidRDefault="00BC69B9" w:rsidP="00F9777A">
            <w:pPr>
              <w:numPr>
                <w:ilvl w:val="0"/>
                <w:numId w:val="10"/>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drug gospodarski subjekt zamenja prvotnega izvajalca v primeru, ki ni naveden v d. točki.</w:t>
            </w:r>
          </w:p>
          <w:p w14:paraId="6D0AA766" w14:textId="77777777" w:rsidR="00A84BDD" w:rsidRPr="00FE58B8" w:rsidRDefault="00A84BDD" w:rsidP="008775F0">
            <w:pPr>
              <w:ind w:left="720"/>
              <w:jc w:val="both"/>
              <w:rPr>
                <w:rFonts w:ascii="Times New Roman" w:hAnsi="Times New Roman" w:cs="Times New Roman"/>
                <w:color w:val="000000"/>
                <w:sz w:val="24"/>
                <w:szCs w:val="24"/>
              </w:rPr>
            </w:pPr>
          </w:p>
        </w:tc>
      </w:tr>
      <w:tr w:rsidR="007F7E36" w:rsidRPr="00FE58B8" w14:paraId="0476E283" w14:textId="77777777" w:rsidTr="00A84BDD">
        <w:tc>
          <w:tcPr>
            <w:tcW w:w="0" w:type="auto"/>
            <w:shd w:val="clear" w:color="auto" w:fill="000000"/>
            <w:tcMar>
              <w:top w:w="150" w:type="dxa"/>
              <w:bottom w:w="150" w:type="dxa"/>
            </w:tcMar>
            <w:vAlign w:val="center"/>
          </w:tcPr>
          <w:p w14:paraId="1A59DCC3" w14:textId="77777777" w:rsidR="007F7E36" w:rsidRPr="00FE58B8" w:rsidRDefault="00BC69B9">
            <w:pPr>
              <w:rPr>
                <w:rFonts w:ascii="Times New Roman" w:hAnsi="Times New Roman" w:cs="Times New Roman"/>
                <w:sz w:val="24"/>
                <w:szCs w:val="24"/>
              </w:rPr>
            </w:pPr>
            <w:r w:rsidRPr="00FE58B8">
              <w:rPr>
                <w:rFonts w:ascii="Times New Roman" w:hAnsi="Times New Roman" w:cs="Times New Roman"/>
                <w:b/>
                <w:bCs/>
                <w:color w:val="FFFFFF"/>
                <w:position w:val="-2"/>
                <w:sz w:val="24"/>
                <w:szCs w:val="24"/>
                <w:shd w:val="clear" w:color="auto" w:fill="000000"/>
              </w:rPr>
              <w:t>12. Zaupnost ponudbene dokumentacije</w:t>
            </w:r>
          </w:p>
        </w:tc>
      </w:tr>
    </w:tbl>
    <w:p w14:paraId="4369307B" w14:textId="77777777" w:rsidR="00013007" w:rsidRPr="001460EF" w:rsidRDefault="00013007" w:rsidP="00CE1585">
      <w:pPr>
        <w:spacing w:before="225" w:after="225" w:line="240" w:lineRule="auto"/>
        <w:jc w:val="both"/>
        <w:rPr>
          <w:rFonts w:ascii="Times New Roman" w:hAnsi="Times New Roman" w:cs="Times New Roman"/>
          <w:sz w:val="24"/>
          <w:szCs w:val="24"/>
        </w:rPr>
      </w:pPr>
      <w:r w:rsidRPr="001460EF">
        <w:rPr>
          <w:rFonts w:ascii="Times New Roman" w:hAnsi="Times New Roman" w:cs="Times New Roman"/>
          <w:color w:val="000000"/>
          <w:sz w:val="24"/>
          <w:szCs w:val="24"/>
        </w:rPr>
        <w:t>Ponudniki, ki z udeležbo v postopku oziroma izvajanju pogodbenih obveznosti izvedo za zaupne podatke oziroma poslovne skrivnosti, so jih dolžni varovati v skladu s predpisi, ki urejajo varovanje poslovne skrivnosti.</w:t>
      </w:r>
    </w:p>
    <w:p w14:paraId="3575ADF5" w14:textId="77777777" w:rsidR="00013007" w:rsidRPr="001460EF" w:rsidRDefault="00013007" w:rsidP="00CE1585">
      <w:pPr>
        <w:spacing w:before="225" w:after="225" w:line="240" w:lineRule="auto"/>
        <w:jc w:val="both"/>
        <w:rPr>
          <w:rFonts w:ascii="Times New Roman" w:hAnsi="Times New Roman" w:cs="Times New Roman"/>
          <w:sz w:val="24"/>
          <w:szCs w:val="24"/>
        </w:rPr>
      </w:pPr>
      <w:r w:rsidRPr="001460EF">
        <w:rPr>
          <w:rFonts w:ascii="Times New Roman" w:hAnsi="Times New Roman" w:cs="Times New Roman"/>
          <w:color w:val="000000"/>
          <w:sz w:val="24"/>
          <w:szCs w:val="24"/>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7E9F7095" w14:textId="77777777" w:rsidR="00013007" w:rsidRPr="001460EF" w:rsidRDefault="00013007" w:rsidP="00CE1585">
      <w:pPr>
        <w:spacing w:after="0" w:line="240" w:lineRule="auto"/>
        <w:jc w:val="both"/>
        <w:rPr>
          <w:rFonts w:ascii="Times New Roman" w:hAnsi="Times New Roman" w:cs="Times New Roman"/>
          <w:sz w:val="24"/>
          <w:szCs w:val="24"/>
        </w:rPr>
      </w:pPr>
      <w:r w:rsidRPr="001460EF">
        <w:rPr>
          <w:rFonts w:ascii="Times New Roman" w:hAnsi="Times New Roman" w:cs="Times New Roman"/>
          <w:color w:val="000000"/>
          <w:sz w:val="24"/>
          <w:szCs w:val="24"/>
        </w:rPr>
        <w:t>Skladno z določili zakona, ki ureja poslovno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013007" w:rsidRPr="001460EF" w14:paraId="5F9B5740" w14:textId="77777777" w:rsidTr="00CE1585">
        <w:tc>
          <w:tcPr>
            <w:tcW w:w="0" w:type="auto"/>
            <w:tcMar>
              <w:top w:w="0" w:type="auto"/>
              <w:bottom w:w="0" w:type="auto"/>
            </w:tcMar>
          </w:tcPr>
          <w:p w14:paraId="45AF0980" w14:textId="77777777" w:rsidR="00013007" w:rsidRPr="001460EF" w:rsidRDefault="00013007" w:rsidP="00606366">
            <w:pPr>
              <w:numPr>
                <w:ilvl w:val="0"/>
                <w:numId w:val="19"/>
              </w:numPr>
              <w:rPr>
                <w:rFonts w:ascii="Times New Roman" w:hAnsi="Times New Roman" w:cs="Times New Roman"/>
                <w:color w:val="000000"/>
                <w:sz w:val="24"/>
                <w:szCs w:val="24"/>
              </w:rPr>
            </w:pPr>
            <w:r w:rsidRPr="001460EF">
              <w:rPr>
                <w:rFonts w:ascii="Times New Roman" w:hAnsi="Times New Roman" w:cs="Times New Roman"/>
                <w:color w:val="000000"/>
                <w:sz w:val="24"/>
                <w:szCs w:val="24"/>
              </w:rPr>
              <w:t>je skrivnost, ki ni splošno znana ali lahko dosegljiva osebam v krogih, ki se običajno ukvarjajo s to vrsto informacij;</w:t>
            </w:r>
          </w:p>
          <w:p w14:paraId="670C59A0" w14:textId="77777777" w:rsidR="00013007" w:rsidRPr="001460EF" w:rsidRDefault="00013007" w:rsidP="00606366">
            <w:pPr>
              <w:numPr>
                <w:ilvl w:val="0"/>
                <w:numId w:val="19"/>
              </w:numPr>
              <w:rPr>
                <w:rFonts w:ascii="Times New Roman" w:hAnsi="Times New Roman" w:cs="Times New Roman"/>
                <w:color w:val="000000"/>
                <w:sz w:val="24"/>
                <w:szCs w:val="24"/>
              </w:rPr>
            </w:pPr>
            <w:r w:rsidRPr="001460EF">
              <w:rPr>
                <w:rFonts w:ascii="Times New Roman" w:hAnsi="Times New Roman" w:cs="Times New Roman"/>
                <w:color w:val="000000"/>
                <w:sz w:val="24"/>
                <w:szCs w:val="24"/>
              </w:rPr>
              <w:t>ima tržno vrednost;</w:t>
            </w:r>
          </w:p>
          <w:p w14:paraId="5FD73F11" w14:textId="77777777" w:rsidR="00013007" w:rsidRPr="001460EF" w:rsidRDefault="00013007" w:rsidP="00606366">
            <w:pPr>
              <w:numPr>
                <w:ilvl w:val="0"/>
                <w:numId w:val="19"/>
              </w:numPr>
              <w:rPr>
                <w:rFonts w:ascii="Times New Roman" w:hAnsi="Times New Roman" w:cs="Times New Roman"/>
                <w:color w:val="000000"/>
                <w:sz w:val="24"/>
                <w:szCs w:val="24"/>
              </w:rPr>
            </w:pPr>
            <w:r w:rsidRPr="001460EF">
              <w:rPr>
                <w:rFonts w:ascii="Times New Roman" w:hAnsi="Times New Roman" w:cs="Times New Roman"/>
                <w:color w:val="000000"/>
                <w:sz w:val="24"/>
                <w:szCs w:val="24"/>
              </w:rPr>
              <w:t>imetnik poslovne skrivnosti je v danih okoliščinah razumno ukrepal, da jo ohrani kot skrivnost.</w:t>
            </w:r>
          </w:p>
        </w:tc>
      </w:tr>
    </w:tbl>
    <w:p w14:paraId="656F178D" w14:textId="77777777" w:rsidR="00013007" w:rsidRPr="001460EF" w:rsidRDefault="00013007" w:rsidP="00CE1585">
      <w:pPr>
        <w:spacing w:before="225" w:after="225" w:line="240" w:lineRule="auto"/>
        <w:jc w:val="both"/>
        <w:rPr>
          <w:rFonts w:ascii="Times New Roman" w:hAnsi="Times New Roman" w:cs="Times New Roman"/>
          <w:sz w:val="24"/>
          <w:szCs w:val="24"/>
        </w:rPr>
      </w:pPr>
      <w:r w:rsidRPr="001460EF">
        <w:rPr>
          <w:rFonts w:ascii="Times New Roman" w:hAnsi="Times New Roman" w:cs="Times New Roman"/>
          <w:color w:val="000000"/>
          <w:sz w:val="24"/>
          <w:szCs w:val="24"/>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71E76C3D" w14:textId="77777777" w:rsidR="00013007" w:rsidRPr="001460EF" w:rsidRDefault="00013007" w:rsidP="00CE1585">
      <w:pPr>
        <w:spacing w:before="225" w:after="225" w:line="240" w:lineRule="auto"/>
        <w:jc w:val="both"/>
        <w:rPr>
          <w:rFonts w:ascii="Times New Roman" w:hAnsi="Times New Roman" w:cs="Times New Roman"/>
          <w:sz w:val="24"/>
          <w:szCs w:val="24"/>
        </w:rPr>
      </w:pPr>
      <w:r w:rsidRPr="001460EF">
        <w:rPr>
          <w:rFonts w:ascii="Times New Roman" w:hAnsi="Times New Roman" w:cs="Times New Roman"/>
          <w:color w:val="000000"/>
          <w:sz w:val="24"/>
          <w:szCs w:val="24"/>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56304F34" w14:textId="77777777" w:rsidR="00013007" w:rsidRPr="001460EF" w:rsidRDefault="00013007" w:rsidP="00013007">
      <w:pPr>
        <w:spacing w:before="225" w:after="225" w:line="240" w:lineRule="auto"/>
        <w:jc w:val="both"/>
        <w:rPr>
          <w:rFonts w:ascii="Times New Roman" w:hAnsi="Times New Roman" w:cs="Times New Roman"/>
          <w:sz w:val="24"/>
          <w:szCs w:val="24"/>
        </w:rPr>
      </w:pPr>
      <w:r w:rsidRPr="001460EF">
        <w:rPr>
          <w:rFonts w:ascii="Times New Roman" w:hAnsi="Times New Roman" w:cs="Times New Roman"/>
          <w:color w:val="000000"/>
          <w:sz w:val="24"/>
          <w:szCs w:val="24"/>
        </w:rPr>
        <w:lastRenderedPageBreak/>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756" w:type="pct"/>
        <w:tblInd w:w="108" w:type="dxa"/>
        <w:tblLook w:val="04A0" w:firstRow="1" w:lastRow="0" w:firstColumn="1" w:lastColumn="0" w:noHBand="0" w:noVBand="1"/>
      </w:tblPr>
      <w:tblGrid>
        <w:gridCol w:w="4999"/>
      </w:tblGrid>
      <w:tr w:rsidR="007F7E36" w:rsidRPr="00FE58B8" w14:paraId="7C4B0D29" w14:textId="77777777" w:rsidTr="00A84BDD">
        <w:trPr>
          <w:trHeight w:val="387"/>
        </w:trPr>
        <w:tc>
          <w:tcPr>
            <w:tcW w:w="0" w:type="auto"/>
            <w:shd w:val="clear" w:color="auto" w:fill="000000"/>
            <w:tcMar>
              <w:top w:w="150" w:type="dxa"/>
              <w:bottom w:w="150" w:type="dxa"/>
            </w:tcMar>
            <w:vAlign w:val="center"/>
          </w:tcPr>
          <w:p w14:paraId="549F3F45" w14:textId="77777777" w:rsidR="007F7E36" w:rsidRPr="00FE58B8" w:rsidRDefault="00BC69B9">
            <w:pPr>
              <w:rPr>
                <w:rFonts w:ascii="Times New Roman" w:hAnsi="Times New Roman" w:cs="Times New Roman"/>
                <w:sz w:val="24"/>
                <w:szCs w:val="24"/>
              </w:rPr>
            </w:pPr>
            <w:r w:rsidRPr="00FE58B8">
              <w:rPr>
                <w:rFonts w:ascii="Times New Roman" w:hAnsi="Times New Roman" w:cs="Times New Roman"/>
                <w:b/>
                <w:bCs/>
                <w:color w:val="FFFFFF"/>
                <w:position w:val="-2"/>
                <w:sz w:val="24"/>
                <w:szCs w:val="24"/>
                <w:shd w:val="clear" w:color="auto" w:fill="000000"/>
              </w:rPr>
              <w:t>13. Način predložitve dokumentov v ponudbi</w:t>
            </w:r>
          </w:p>
        </w:tc>
      </w:tr>
    </w:tbl>
    <w:p w14:paraId="60B80172" w14:textId="77777777" w:rsidR="008775F0" w:rsidRDefault="008775F0" w:rsidP="008775F0">
      <w:pPr>
        <w:spacing w:after="0" w:line="240" w:lineRule="auto"/>
        <w:jc w:val="both"/>
        <w:rPr>
          <w:rFonts w:ascii="Times New Roman" w:hAnsi="Times New Roman" w:cs="Times New Roman"/>
          <w:color w:val="000000"/>
          <w:sz w:val="24"/>
          <w:szCs w:val="24"/>
        </w:rPr>
      </w:pPr>
    </w:p>
    <w:p w14:paraId="7DD658CE" w14:textId="77777777" w:rsidR="00013007" w:rsidRPr="009E15DB" w:rsidRDefault="00013007" w:rsidP="00CE1585">
      <w:pPr>
        <w:spacing w:after="0" w:line="240" w:lineRule="auto"/>
        <w:jc w:val="both"/>
        <w:rPr>
          <w:rFonts w:ascii="Times New Roman" w:hAnsi="Times New Roman" w:cs="Times New Roman"/>
          <w:sz w:val="24"/>
          <w:szCs w:val="24"/>
        </w:rPr>
      </w:pPr>
      <w:r w:rsidRPr="009E15DB">
        <w:rPr>
          <w:rFonts w:ascii="Times New Roman" w:hAnsi="Times New Roman" w:cs="Times New Roman"/>
          <w:color w:val="000000"/>
          <w:sz w:val="24"/>
          <w:szCs w:val="24"/>
        </w:rPr>
        <w:t>Zaželeno je:</w:t>
      </w:r>
    </w:p>
    <w:tbl>
      <w:tblPr>
        <w:tblStyle w:val="NormalTablePHPDOCX"/>
        <w:tblW w:w="0" w:type="auto"/>
        <w:tblInd w:w="108" w:type="dxa"/>
        <w:tblLook w:val="04A0" w:firstRow="1" w:lastRow="0" w:firstColumn="1" w:lastColumn="0" w:noHBand="0" w:noVBand="1"/>
      </w:tblPr>
      <w:tblGrid>
        <w:gridCol w:w="8962"/>
      </w:tblGrid>
      <w:tr w:rsidR="00013007" w:rsidRPr="009E15DB" w14:paraId="1BB41D0C" w14:textId="77777777" w:rsidTr="00CE1585">
        <w:tc>
          <w:tcPr>
            <w:tcW w:w="0" w:type="auto"/>
            <w:tcMar>
              <w:top w:w="0" w:type="auto"/>
              <w:bottom w:w="0" w:type="auto"/>
            </w:tcMar>
          </w:tcPr>
          <w:p w14:paraId="2319C86E" w14:textId="77777777" w:rsidR="00013007" w:rsidRPr="009E15DB" w:rsidRDefault="00013007" w:rsidP="00606366">
            <w:pPr>
              <w:numPr>
                <w:ilvl w:val="0"/>
                <w:numId w:val="20"/>
              </w:numPr>
              <w:jc w:val="both"/>
              <w:rPr>
                <w:rFonts w:ascii="Times New Roman" w:hAnsi="Times New Roman" w:cs="Times New Roman"/>
                <w:color w:val="000000"/>
                <w:sz w:val="24"/>
                <w:szCs w:val="24"/>
              </w:rPr>
            </w:pPr>
            <w:r w:rsidRPr="009E15DB">
              <w:rPr>
                <w:rFonts w:ascii="Times New Roman" w:hAnsi="Times New Roman" w:cs="Times New Roman"/>
                <w:color w:val="000000"/>
                <w:sz w:val="24"/>
                <w:szCs w:val="24"/>
              </w:rPr>
              <w:t>da so vsi dokumenti na mestih, kjer je to označeno, podpisani s strani pooblaščene osebe in žigosani z žigom ponudnika,</w:t>
            </w:r>
          </w:p>
          <w:p w14:paraId="2F2AE586" w14:textId="77777777" w:rsidR="00013007" w:rsidRPr="009E15DB" w:rsidRDefault="00013007" w:rsidP="00606366">
            <w:pPr>
              <w:numPr>
                <w:ilvl w:val="0"/>
                <w:numId w:val="20"/>
              </w:numPr>
              <w:jc w:val="both"/>
              <w:rPr>
                <w:rFonts w:ascii="Times New Roman" w:hAnsi="Times New Roman" w:cs="Times New Roman"/>
                <w:color w:val="000000"/>
                <w:sz w:val="24"/>
                <w:szCs w:val="24"/>
              </w:rPr>
            </w:pPr>
            <w:r w:rsidRPr="009E15DB">
              <w:rPr>
                <w:rFonts w:ascii="Times New Roman" w:hAnsi="Times New Roman" w:cs="Times New Roman"/>
                <w:color w:val="000000"/>
                <w:sz w:val="24"/>
                <w:szCs w:val="24"/>
              </w:rPr>
              <w:t>da ponudnik morebitne popravke opremi z žigom in podpisom svoje pooblaščene osebe.</w:t>
            </w:r>
          </w:p>
        </w:tc>
      </w:tr>
    </w:tbl>
    <w:p w14:paraId="67CB2741" w14:textId="77777777" w:rsidR="00013007" w:rsidRPr="009E15DB" w:rsidRDefault="00013007" w:rsidP="00CE1585">
      <w:pPr>
        <w:spacing w:before="225" w:after="225" w:line="240" w:lineRule="auto"/>
        <w:jc w:val="both"/>
        <w:rPr>
          <w:rFonts w:ascii="Times New Roman" w:hAnsi="Times New Roman" w:cs="Times New Roman"/>
          <w:sz w:val="24"/>
          <w:szCs w:val="24"/>
        </w:rPr>
      </w:pPr>
      <w:r w:rsidRPr="009E15DB">
        <w:rPr>
          <w:rFonts w:ascii="Times New Roman" w:hAnsi="Times New Roman" w:cs="Times New Roman"/>
          <w:color w:val="000000"/>
          <w:sz w:val="24"/>
          <w:szCs w:val="24"/>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77ADD6E8" w14:textId="77777777" w:rsidR="00013007" w:rsidRPr="009E15DB" w:rsidRDefault="00013007" w:rsidP="00CE1585">
      <w:pPr>
        <w:spacing w:before="225" w:after="225" w:line="240" w:lineRule="auto"/>
        <w:jc w:val="both"/>
        <w:rPr>
          <w:rFonts w:ascii="Times New Roman" w:hAnsi="Times New Roman" w:cs="Times New Roman"/>
          <w:sz w:val="24"/>
          <w:szCs w:val="24"/>
        </w:rPr>
      </w:pPr>
      <w:r w:rsidRPr="009E15DB">
        <w:rPr>
          <w:rFonts w:ascii="Times New Roman" w:hAnsi="Times New Roman" w:cs="Times New Roman"/>
          <w:color w:val="000000"/>
          <w:sz w:val="24"/>
          <w:szCs w:val="24"/>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631A6A81" w14:textId="77777777" w:rsidR="00013007" w:rsidRPr="009E15DB" w:rsidRDefault="00013007" w:rsidP="00CE1585">
      <w:pPr>
        <w:spacing w:before="225" w:after="225" w:line="240" w:lineRule="auto"/>
        <w:jc w:val="both"/>
        <w:rPr>
          <w:rFonts w:ascii="Times New Roman" w:hAnsi="Times New Roman" w:cs="Times New Roman"/>
          <w:sz w:val="24"/>
          <w:szCs w:val="24"/>
        </w:rPr>
      </w:pPr>
      <w:r w:rsidRPr="009E15DB">
        <w:rPr>
          <w:rFonts w:ascii="Times New Roman" w:hAnsi="Times New Roman" w:cs="Times New Roman"/>
          <w:color w:val="000000"/>
          <w:sz w:val="24"/>
          <w:szCs w:val="24"/>
        </w:rPr>
        <w:t>Če obstaja naročnikova zahteva po najvišji dovoljeni starosti dokumentov, ki jih ponudnik prilaga kot dokazila, je to navedeno ob vsakem posameznem dokazilu.</w:t>
      </w:r>
    </w:p>
    <w:p w14:paraId="1C223F7C" w14:textId="51B58220" w:rsidR="000017F7" w:rsidRPr="000017F7" w:rsidRDefault="00013007" w:rsidP="00013007">
      <w:pPr>
        <w:spacing w:before="225" w:after="225" w:line="240" w:lineRule="auto"/>
        <w:jc w:val="both"/>
        <w:rPr>
          <w:rFonts w:ascii="Times New Roman" w:hAnsi="Times New Roman" w:cs="Times New Roman"/>
          <w:sz w:val="24"/>
          <w:szCs w:val="24"/>
        </w:rPr>
      </w:pPr>
      <w:r w:rsidRPr="009E15DB">
        <w:rPr>
          <w:rFonts w:ascii="Times New Roman" w:hAnsi="Times New Roman" w:cs="Times New Roman"/>
          <w:color w:val="000000"/>
          <w:sz w:val="24"/>
          <w:szCs w:val="24"/>
        </w:rPr>
        <w:t xml:space="preserve">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w:t>
      </w:r>
      <w:r w:rsidRPr="000017F7">
        <w:rPr>
          <w:rFonts w:ascii="Times New Roman" w:hAnsi="Times New Roman" w:cs="Times New Roman"/>
          <w:color w:val="000000"/>
          <w:sz w:val="24"/>
          <w:szCs w:val="24"/>
        </w:rPr>
        <w:t>državi te osebe ali v državi, v kateri ima sedež gospodarski subjekt</w:t>
      </w:r>
      <w:r w:rsidRPr="000017F7">
        <w:rPr>
          <w:rFonts w:ascii="Times New Roman" w:hAnsi="Times New Roman" w:cs="Times New Roman"/>
          <w:sz w:val="24"/>
          <w:szCs w:val="24"/>
        </w:rPr>
        <w:t>.</w:t>
      </w:r>
    </w:p>
    <w:tbl>
      <w:tblPr>
        <w:tblStyle w:val="NormalTablePHPDOCX"/>
        <w:tblW w:w="2500" w:type="pct"/>
        <w:tblInd w:w="108" w:type="dxa"/>
        <w:tblLook w:val="04A0" w:firstRow="1" w:lastRow="0" w:firstColumn="1" w:lastColumn="0" w:noHBand="0" w:noVBand="1"/>
      </w:tblPr>
      <w:tblGrid>
        <w:gridCol w:w="4535"/>
      </w:tblGrid>
      <w:tr w:rsidR="000017F7" w:rsidRPr="000017F7" w14:paraId="2A251336" w14:textId="77777777" w:rsidTr="0043202A">
        <w:tc>
          <w:tcPr>
            <w:tcW w:w="0" w:type="auto"/>
            <w:shd w:val="clear" w:color="auto" w:fill="000000"/>
            <w:tcMar>
              <w:top w:w="150" w:type="dxa"/>
              <w:bottom w:w="150" w:type="dxa"/>
            </w:tcMar>
            <w:vAlign w:val="center"/>
          </w:tcPr>
          <w:p w14:paraId="7EE173D1" w14:textId="77777777" w:rsidR="000017F7" w:rsidRPr="007948C2" w:rsidRDefault="000017F7" w:rsidP="0043202A">
            <w:pPr>
              <w:rPr>
                <w:rFonts w:ascii="Times New Roman" w:hAnsi="Times New Roman" w:cs="Times New Roman"/>
                <w:b/>
                <w:sz w:val="24"/>
                <w:szCs w:val="24"/>
              </w:rPr>
            </w:pPr>
            <w:r w:rsidRPr="007948C2">
              <w:rPr>
                <w:rFonts w:ascii="Times New Roman" w:hAnsi="Times New Roman" w:cs="Times New Roman"/>
                <w:b/>
                <w:bCs/>
                <w:color w:val="FFFFFF"/>
                <w:position w:val="-2"/>
                <w:sz w:val="24"/>
                <w:szCs w:val="24"/>
                <w:shd w:val="clear" w:color="auto" w:fill="000000"/>
              </w:rPr>
              <w:t>14. Ponudbena cena in plačilni pogoji</w:t>
            </w:r>
          </w:p>
        </w:tc>
      </w:tr>
    </w:tbl>
    <w:p w14:paraId="6B5EC2E0" w14:textId="2F8B3010" w:rsidR="000017F7" w:rsidRPr="00C72BE2" w:rsidRDefault="000017F7" w:rsidP="000017F7">
      <w:pPr>
        <w:spacing w:before="225" w:after="225" w:line="240" w:lineRule="auto"/>
        <w:jc w:val="both"/>
        <w:rPr>
          <w:rFonts w:ascii="Times New Roman" w:hAnsi="Times New Roman" w:cs="Times New Roman"/>
          <w:sz w:val="24"/>
          <w:szCs w:val="24"/>
        </w:rPr>
      </w:pPr>
      <w:r w:rsidRPr="000017F7">
        <w:rPr>
          <w:rFonts w:ascii="Times New Roman" w:hAnsi="Times New Roman" w:cs="Times New Roman"/>
          <w:color w:val="000000"/>
          <w:sz w:val="24"/>
          <w:szCs w:val="24"/>
        </w:rPr>
        <w:t xml:space="preserve">Cene v ponudbi morajo biti izražene v evrih (EUR) in morajo vključevati vse stroške, davke in morebitne popuste tako, da naročnika ne bremenijo kakršni koli drugi stroški, povezani z </w:t>
      </w:r>
      <w:r w:rsidRPr="00C72BE2">
        <w:rPr>
          <w:rFonts w:ascii="Times New Roman" w:hAnsi="Times New Roman" w:cs="Times New Roman"/>
          <w:sz w:val="24"/>
          <w:szCs w:val="24"/>
        </w:rPr>
        <w:t>predmetom javnega naročila.</w:t>
      </w:r>
    </w:p>
    <w:p w14:paraId="622EC160" w14:textId="1A26FD60" w:rsidR="000017F7" w:rsidRPr="00C72BE2" w:rsidRDefault="000017F7" w:rsidP="000017F7">
      <w:pPr>
        <w:spacing w:before="225" w:after="225" w:line="240" w:lineRule="auto"/>
        <w:jc w:val="both"/>
        <w:rPr>
          <w:rFonts w:ascii="Times New Roman" w:hAnsi="Times New Roman" w:cs="Times New Roman"/>
          <w:sz w:val="24"/>
          <w:szCs w:val="24"/>
        </w:rPr>
      </w:pPr>
      <w:r w:rsidRPr="00C72BE2">
        <w:rPr>
          <w:rFonts w:ascii="Times New Roman" w:hAnsi="Times New Roman" w:cs="Times New Roman"/>
          <w:sz w:val="24"/>
          <w:szCs w:val="24"/>
        </w:rPr>
        <w:t>Ponujene cene so fiksne in nespremenljive</w:t>
      </w:r>
      <w:r w:rsidR="001C5ECF" w:rsidRPr="00C72BE2">
        <w:rPr>
          <w:rFonts w:ascii="Times New Roman" w:hAnsi="Times New Roman" w:cs="Times New Roman"/>
          <w:sz w:val="24"/>
          <w:szCs w:val="24"/>
        </w:rPr>
        <w:t xml:space="preserve"> za </w:t>
      </w:r>
      <w:r w:rsidR="00DF3CF7" w:rsidRPr="00C72BE2">
        <w:rPr>
          <w:rFonts w:ascii="Times New Roman" w:hAnsi="Times New Roman" w:cs="Times New Roman"/>
          <w:sz w:val="24"/>
          <w:szCs w:val="24"/>
        </w:rPr>
        <w:t xml:space="preserve">prvi dve leti </w:t>
      </w:r>
      <w:r w:rsidR="001C5ECF" w:rsidRPr="00C72BE2">
        <w:rPr>
          <w:rFonts w:ascii="Times New Roman" w:hAnsi="Times New Roman" w:cs="Times New Roman"/>
          <w:sz w:val="24"/>
          <w:szCs w:val="24"/>
        </w:rPr>
        <w:t>trajanj</w:t>
      </w:r>
      <w:r w:rsidR="00DF3CF7" w:rsidRPr="00C72BE2">
        <w:rPr>
          <w:rFonts w:ascii="Times New Roman" w:hAnsi="Times New Roman" w:cs="Times New Roman"/>
          <w:sz w:val="24"/>
          <w:szCs w:val="24"/>
        </w:rPr>
        <w:t>e</w:t>
      </w:r>
      <w:r w:rsidR="001C5ECF" w:rsidRPr="00C72BE2">
        <w:rPr>
          <w:rFonts w:ascii="Times New Roman" w:hAnsi="Times New Roman" w:cs="Times New Roman"/>
          <w:sz w:val="24"/>
          <w:szCs w:val="24"/>
        </w:rPr>
        <w:t xml:space="preserve"> pogodbe.</w:t>
      </w:r>
    </w:p>
    <w:p w14:paraId="1BCF80E7" w14:textId="4E8B2A84" w:rsidR="00DF3CF7" w:rsidRPr="00C72BE2" w:rsidRDefault="001C5ECF" w:rsidP="00DF3CF7">
      <w:pPr>
        <w:spacing w:before="225" w:after="225" w:line="240" w:lineRule="auto"/>
        <w:jc w:val="both"/>
        <w:rPr>
          <w:rFonts w:ascii="Times New Roman" w:hAnsi="Times New Roman" w:cs="Times New Roman"/>
          <w:sz w:val="24"/>
          <w:szCs w:val="24"/>
        </w:rPr>
      </w:pPr>
      <w:r w:rsidRPr="00C72BE2">
        <w:rPr>
          <w:rFonts w:ascii="Times New Roman" w:hAnsi="Times New Roman" w:cs="Times New Roman"/>
          <w:sz w:val="24"/>
          <w:szCs w:val="24"/>
        </w:rPr>
        <w:t xml:space="preserve">V kolikor bi se po sklenitvi pogodbe zvišale cene za elemente, na podlagi katerih je bila </w:t>
      </w:r>
      <w:r w:rsidR="00DF3CF7" w:rsidRPr="00C72BE2">
        <w:rPr>
          <w:rFonts w:ascii="Times New Roman" w:hAnsi="Times New Roman" w:cs="Times New Roman"/>
          <w:sz w:val="24"/>
          <w:szCs w:val="24"/>
        </w:rPr>
        <w:t>pripravljena ponudba</w:t>
      </w:r>
      <w:r w:rsidRPr="00C72BE2">
        <w:rPr>
          <w:rFonts w:ascii="Times New Roman" w:hAnsi="Times New Roman" w:cs="Times New Roman"/>
          <w:sz w:val="24"/>
          <w:szCs w:val="24"/>
        </w:rPr>
        <w:t xml:space="preserve">, lahko izvajalec </w:t>
      </w:r>
      <w:r w:rsidR="00DF3CF7" w:rsidRPr="00C72BE2">
        <w:rPr>
          <w:rFonts w:ascii="Times New Roman" w:hAnsi="Times New Roman" w:cs="Times New Roman"/>
          <w:sz w:val="24"/>
          <w:szCs w:val="24"/>
        </w:rPr>
        <w:t>pod dveh letih</w:t>
      </w:r>
      <w:r w:rsidRPr="00C72BE2">
        <w:rPr>
          <w:rFonts w:ascii="Times New Roman" w:hAnsi="Times New Roman" w:cs="Times New Roman"/>
          <w:sz w:val="24"/>
          <w:szCs w:val="24"/>
        </w:rPr>
        <w:t xml:space="preserve"> </w:t>
      </w:r>
      <w:r w:rsidR="00DF3CF7" w:rsidRPr="00C72BE2">
        <w:rPr>
          <w:rFonts w:ascii="Times New Roman" w:hAnsi="Times New Roman" w:cs="Times New Roman"/>
          <w:sz w:val="24"/>
          <w:szCs w:val="24"/>
        </w:rPr>
        <w:t>z</w:t>
      </w:r>
      <w:r w:rsidRPr="00C72BE2">
        <w:rPr>
          <w:rFonts w:ascii="Times New Roman" w:hAnsi="Times New Roman" w:cs="Times New Roman"/>
          <w:sz w:val="24"/>
          <w:szCs w:val="24"/>
        </w:rPr>
        <w:t xml:space="preserve">ahteva spremembo, če so se cene za elemente toliko zvišale, da bi morala biti cena za dela več kot za deset odstotkov višja. </w:t>
      </w:r>
    </w:p>
    <w:p w14:paraId="36BD633B" w14:textId="71FCDFA7" w:rsidR="000017F7" w:rsidRPr="00C72BE2" w:rsidRDefault="000017F7" w:rsidP="000017F7">
      <w:pPr>
        <w:spacing w:before="225" w:after="225" w:line="240" w:lineRule="auto"/>
        <w:jc w:val="both"/>
        <w:rPr>
          <w:rFonts w:ascii="Times New Roman" w:hAnsi="Times New Roman" w:cs="Times New Roman"/>
          <w:sz w:val="24"/>
          <w:szCs w:val="24"/>
        </w:rPr>
      </w:pPr>
      <w:r w:rsidRPr="00C72BE2">
        <w:rPr>
          <w:rFonts w:ascii="Times New Roman" w:hAnsi="Times New Roman" w:cs="Times New Roman"/>
          <w:bCs/>
          <w:sz w:val="24"/>
          <w:szCs w:val="24"/>
        </w:rPr>
        <w:t>Ponudnik mora ponuditi cene za vse postavke</w:t>
      </w:r>
      <w:r w:rsidR="00A64C9B" w:rsidRPr="00C72BE2">
        <w:rPr>
          <w:rFonts w:ascii="Times New Roman" w:hAnsi="Times New Roman" w:cs="Times New Roman"/>
          <w:bCs/>
          <w:sz w:val="24"/>
          <w:szCs w:val="24"/>
        </w:rPr>
        <w:t>.</w:t>
      </w:r>
    </w:p>
    <w:p w14:paraId="1A94A2BB" w14:textId="059DF67C" w:rsidR="000017F7" w:rsidRPr="000017F7" w:rsidRDefault="000017F7" w:rsidP="000017F7">
      <w:pPr>
        <w:spacing w:before="225" w:after="225" w:line="240" w:lineRule="auto"/>
        <w:jc w:val="both"/>
        <w:rPr>
          <w:rFonts w:ascii="Times New Roman" w:hAnsi="Times New Roman" w:cs="Times New Roman"/>
          <w:sz w:val="24"/>
          <w:szCs w:val="24"/>
        </w:rPr>
      </w:pPr>
      <w:r w:rsidRPr="000017F7">
        <w:rPr>
          <w:rFonts w:ascii="Times New Roman" w:hAnsi="Times New Roman" w:cs="Times New Roman"/>
          <w:color w:val="000000"/>
          <w:sz w:val="24"/>
          <w:szCs w:val="24"/>
        </w:rPr>
        <w:t>V obrazec Ponudba in Predračun-rekapitulacija se vpiše končna ponudbena vrednost.</w:t>
      </w:r>
    </w:p>
    <w:p w14:paraId="65339A9D" w14:textId="33C27D99" w:rsidR="000017F7" w:rsidRPr="00821838" w:rsidRDefault="000017F7" w:rsidP="00821838">
      <w:pPr>
        <w:pStyle w:val="Telobesedila"/>
        <w:ind w:right="72"/>
        <w:rPr>
          <w:b/>
          <w:bCs/>
        </w:rPr>
      </w:pPr>
      <w:r w:rsidRPr="000017F7">
        <w:rPr>
          <w:color w:val="000000"/>
        </w:rPr>
        <w:lastRenderedPageBreak/>
        <w:t>Izvajalec izstavi račun v elektronski obliki (eRačun) preko spletnega portala UJPnet. Kot uradni prejem računa se šteje datum vnosa računa v sistem UJPnet.</w:t>
      </w:r>
      <w:r w:rsidR="00E56C5D">
        <w:rPr>
          <w:color w:val="000000"/>
        </w:rPr>
        <w:t xml:space="preserve"> </w:t>
      </w:r>
      <w:r w:rsidR="00821838" w:rsidRPr="00E91224">
        <w:rPr>
          <w:bCs/>
        </w:rPr>
        <w:t xml:space="preserve">Naročnik se zavezuje, da bo </w:t>
      </w:r>
      <w:r w:rsidR="00821838">
        <w:rPr>
          <w:bCs/>
        </w:rPr>
        <w:t xml:space="preserve">račune oziroma </w:t>
      </w:r>
      <w:r w:rsidR="00821838" w:rsidRPr="00E91224">
        <w:rPr>
          <w:bCs/>
        </w:rPr>
        <w:t xml:space="preserve">začasne mesečne situacije, plačal izvajalcu del </w:t>
      </w:r>
      <w:r w:rsidR="009466F5" w:rsidRPr="001F47CB">
        <w:rPr>
          <w:bCs/>
        </w:rPr>
        <w:t>v skladu s plačilnimi roki glede na veljavno zakonodajo</w:t>
      </w:r>
      <w:r w:rsidR="00821838" w:rsidRPr="001F47CB">
        <w:rPr>
          <w:bCs/>
        </w:rPr>
        <w:t>.</w:t>
      </w:r>
    </w:p>
    <w:p w14:paraId="68EA4838" w14:textId="4B849D84" w:rsidR="000017F7" w:rsidRPr="000017F7" w:rsidRDefault="000017F7" w:rsidP="00013007">
      <w:pPr>
        <w:spacing w:before="225" w:after="225" w:line="240" w:lineRule="auto"/>
        <w:jc w:val="both"/>
        <w:rPr>
          <w:rFonts w:ascii="Times New Roman" w:hAnsi="Times New Roman" w:cs="Times New Roman"/>
          <w:sz w:val="24"/>
          <w:szCs w:val="24"/>
        </w:rPr>
      </w:pPr>
      <w:r w:rsidRPr="000017F7">
        <w:rPr>
          <w:rFonts w:ascii="Times New Roman" w:hAnsi="Times New Roman" w:cs="Times New Roman"/>
          <w:color w:val="000000"/>
          <w:sz w:val="24"/>
          <w:szCs w:val="24"/>
        </w:rPr>
        <w:t>V primeru izvajanja javnega naročila s podizvajalci, ki skladno z 2. in 3. odstavkom 94. člena ZJN-3 zahtevajo neposredna plačila s strani naročnika, so obvezne priloge računu glavnega izvajalca računi oz. situacije podizvajalcev, ki jih je glavni izvajalec predhodno potrdil.</w:t>
      </w:r>
    </w:p>
    <w:tbl>
      <w:tblPr>
        <w:tblStyle w:val="NormalTablePHPDOCX"/>
        <w:tblW w:w="2500" w:type="pct"/>
        <w:tblInd w:w="108" w:type="dxa"/>
        <w:tblLook w:val="04A0" w:firstRow="1" w:lastRow="0" w:firstColumn="1" w:lastColumn="0" w:noHBand="0" w:noVBand="1"/>
      </w:tblPr>
      <w:tblGrid>
        <w:gridCol w:w="4535"/>
      </w:tblGrid>
      <w:tr w:rsidR="007F7E36" w:rsidRPr="00FE58B8" w14:paraId="7D63F8EF" w14:textId="77777777">
        <w:tc>
          <w:tcPr>
            <w:tcW w:w="0" w:type="auto"/>
            <w:shd w:val="clear" w:color="auto" w:fill="000000"/>
            <w:tcMar>
              <w:top w:w="150" w:type="dxa"/>
              <w:bottom w:w="150" w:type="dxa"/>
            </w:tcMar>
            <w:vAlign w:val="center"/>
          </w:tcPr>
          <w:p w14:paraId="7332C2B1" w14:textId="4A1CB108" w:rsidR="007F7E36" w:rsidRPr="00FE58B8" w:rsidRDefault="007948C2">
            <w:pPr>
              <w:rPr>
                <w:rFonts w:ascii="Times New Roman" w:hAnsi="Times New Roman" w:cs="Times New Roman"/>
                <w:sz w:val="24"/>
                <w:szCs w:val="24"/>
              </w:rPr>
            </w:pPr>
            <w:r>
              <w:rPr>
                <w:rFonts w:ascii="Times New Roman" w:hAnsi="Times New Roman" w:cs="Times New Roman"/>
                <w:b/>
                <w:bCs/>
                <w:color w:val="FFFFFF"/>
                <w:position w:val="-2"/>
                <w:sz w:val="24"/>
                <w:szCs w:val="24"/>
                <w:shd w:val="clear" w:color="auto" w:fill="000000"/>
              </w:rPr>
              <w:t>15</w:t>
            </w:r>
            <w:r w:rsidR="00BC69B9" w:rsidRPr="00FE58B8">
              <w:rPr>
                <w:rFonts w:ascii="Times New Roman" w:hAnsi="Times New Roman" w:cs="Times New Roman"/>
                <w:b/>
                <w:bCs/>
                <w:color w:val="FFFFFF"/>
                <w:position w:val="-2"/>
                <w:sz w:val="24"/>
                <w:szCs w:val="24"/>
                <w:shd w:val="clear" w:color="auto" w:fill="000000"/>
              </w:rPr>
              <w:t>. Veljavnost ponudbe</w:t>
            </w:r>
          </w:p>
        </w:tc>
      </w:tr>
    </w:tbl>
    <w:p w14:paraId="6C5097D5" w14:textId="5BF457F7" w:rsidR="00013007" w:rsidRDefault="00013007" w:rsidP="00CE1585">
      <w:pPr>
        <w:spacing w:before="225" w:after="225" w:line="240" w:lineRule="auto"/>
        <w:jc w:val="both"/>
        <w:rPr>
          <w:rFonts w:ascii="Times New Roman" w:hAnsi="Times New Roman" w:cs="Times New Roman"/>
          <w:sz w:val="24"/>
          <w:szCs w:val="24"/>
        </w:rPr>
      </w:pPr>
      <w:r>
        <w:rPr>
          <w:rFonts w:ascii="Times New Roman" w:hAnsi="Times New Roman" w:cs="Times New Roman"/>
          <w:color w:val="000000"/>
          <w:sz w:val="24"/>
          <w:szCs w:val="24"/>
        </w:rPr>
        <w:t>Ponudba velja najmanj 90 dni od skrajnega roka za oddajo ponudb. V primeru krajšega roka veljavnosti ponudbe se ponudba zavrne.</w:t>
      </w:r>
    </w:p>
    <w:p w14:paraId="57DBE21A" w14:textId="7CF7BB19" w:rsidR="00013007" w:rsidRPr="00A66AF2" w:rsidRDefault="00013007" w:rsidP="00013007">
      <w:pPr>
        <w:spacing w:before="225" w:after="225"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Naročnik opozarja ponudnike, da prekratek rok veljavnosti ponudbe predstavlja napako, ki se je ne da odpraviti v fazi po roku za predložitev ponudb. Naročnik lahko zahteva, da ponudniki podaljšajo čas veljavnosti ponudb za določeno dodatno obdobje. </w:t>
      </w:r>
    </w:p>
    <w:tbl>
      <w:tblPr>
        <w:tblStyle w:val="NormalTablePHPDOCX"/>
        <w:tblW w:w="2500" w:type="pct"/>
        <w:tblInd w:w="108" w:type="dxa"/>
        <w:tblLook w:val="04A0" w:firstRow="1" w:lastRow="0" w:firstColumn="1" w:lastColumn="0" w:noHBand="0" w:noVBand="1"/>
      </w:tblPr>
      <w:tblGrid>
        <w:gridCol w:w="4535"/>
      </w:tblGrid>
      <w:tr w:rsidR="004D1466" w:rsidRPr="00FE58B8" w14:paraId="0106AA30" w14:textId="77777777" w:rsidTr="00D663BF">
        <w:tc>
          <w:tcPr>
            <w:tcW w:w="0" w:type="auto"/>
            <w:shd w:val="clear" w:color="auto" w:fill="000000"/>
            <w:tcMar>
              <w:top w:w="150" w:type="dxa"/>
              <w:bottom w:w="150" w:type="dxa"/>
            </w:tcMar>
            <w:vAlign w:val="center"/>
          </w:tcPr>
          <w:p w14:paraId="378B9602" w14:textId="5504A517" w:rsidR="004D1466" w:rsidRPr="00FE58B8" w:rsidRDefault="007948C2" w:rsidP="00D663BF">
            <w:pPr>
              <w:rPr>
                <w:rFonts w:ascii="Times New Roman" w:hAnsi="Times New Roman" w:cs="Times New Roman"/>
                <w:sz w:val="24"/>
                <w:szCs w:val="24"/>
              </w:rPr>
            </w:pPr>
            <w:r>
              <w:rPr>
                <w:rFonts w:ascii="Times New Roman" w:hAnsi="Times New Roman" w:cs="Times New Roman"/>
                <w:b/>
                <w:bCs/>
                <w:color w:val="FFFFFF"/>
                <w:position w:val="-2"/>
                <w:sz w:val="24"/>
                <w:szCs w:val="24"/>
                <w:shd w:val="clear" w:color="auto" w:fill="000000"/>
              </w:rPr>
              <w:t>16</w:t>
            </w:r>
            <w:r w:rsidR="004D1466" w:rsidRPr="00FE58B8">
              <w:rPr>
                <w:rFonts w:ascii="Times New Roman" w:hAnsi="Times New Roman" w:cs="Times New Roman"/>
                <w:b/>
                <w:bCs/>
                <w:color w:val="FFFFFF"/>
                <w:position w:val="-2"/>
                <w:sz w:val="24"/>
                <w:szCs w:val="24"/>
                <w:shd w:val="clear" w:color="auto" w:fill="000000"/>
              </w:rPr>
              <w:t>. Pravno varstvo</w:t>
            </w:r>
          </w:p>
        </w:tc>
      </w:tr>
    </w:tbl>
    <w:p w14:paraId="508BC7A8" w14:textId="77777777" w:rsidR="00013007" w:rsidRPr="00746141" w:rsidRDefault="00013007" w:rsidP="00013007">
      <w:pPr>
        <w:spacing w:before="225" w:after="225" w:line="240" w:lineRule="auto"/>
        <w:jc w:val="both"/>
        <w:rPr>
          <w:rFonts w:ascii="Times New Roman" w:hAnsi="Times New Roman" w:cs="Times New Roman"/>
          <w:sz w:val="24"/>
          <w:szCs w:val="24"/>
        </w:rPr>
      </w:pPr>
      <w:r w:rsidRPr="00746141">
        <w:rPr>
          <w:rFonts w:ascii="Times New Roman" w:hAnsi="Times New Roman" w:cs="Times New Roman"/>
          <w:color w:val="000000"/>
          <w:sz w:val="24"/>
          <w:szCs w:val="24"/>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D7761FB" w14:textId="77777777" w:rsidR="00013007" w:rsidRPr="00746141" w:rsidRDefault="00013007" w:rsidP="00013007">
      <w:pPr>
        <w:spacing w:before="225" w:after="225" w:line="240" w:lineRule="auto"/>
        <w:jc w:val="both"/>
        <w:rPr>
          <w:rFonts w:ascii="Times New Roman" w:hAnsi="Times New Roman" w:cs="Times New Roman"/>
          <w:sz w:val="24"/>
          <w:szCs w:val="24"/>
        </w:rPr>
      </w:pPr>
      <w:r w:rsidRPr="00746141">
        <w:rPr>
          <w:rFonts w:ascii="Times New Roman" w:hAnsi="Times New Roman" w:cs="Times New Roman"/>
          <w:color w:val="000000"/>
          <w:sz w:val="24"/>
          <w:szCs w:val="24"/>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07F6ADE2" w14:textId="77777777" w:rsidR="00013007" w:rsidRPr="00746141" w:rsidRDefault="00013007" w:rsidP="00013007">
      <w:pPr>
        <w:spacing w:before="225" w:after="225" w:line="240" w:lineRule="auto"/>
        <w:jc w:val="both"/>
        <w:rPr>
          <w:rFonts w:ascii="Times New Roman" w:hAnsi="Times New Roman" w:cs="Times New Roman"/>
          <w:sz w:val="24"/>
          <w:szCs w:val="24"/>
        </w:rPr>
      </w:pPr>
      <w:r w:rsidRPr="00746141">
        <w:rPr>
          <w:rFonts w:ascii="Times New Roman" w:hAnsi="Times New Roman" w:cs="Times New Roman"/>
          <w:color w:val="000000"/>
          <w:sz w:val="24"/>
          <w:szCs w:val="24"/>
        </w:rPr>
        <w:t>Zahtevek za revizijo mora vsebovati vse obvezne sestavine, kot jih določa 15. člen ZPVPJN. </w:t>
      </w:r>
    </w:p>
    <w:p w14:paraId="1D796675" w14:textId="77777777" w:rsidR="00013007" w:rsidRPr="00746141" w:rsidRDefault="00013007" w:rsidP="00013007">
      <w:pPr>
        <w:spacing w:before="225" w:after="225" w:line="240" w:lineRule="auto"/>
        <w:jc w:val="both"/>
        <w:rPr>
          <w:rFonts w:ascii="Times New Roman" w:hAnsi="Times New Roman" w:cs="Times New Roman"/>
          <w:sz w:val="24"/>
          <w:szCs w:val="24"/>
        </w:rPr>
      </w:pPr>
      <w:r w:rsidRPr="00746141">
        <w:rPr>
          <w:rFonts w:ascii="Times New Roman" w:hAnsi="Times New Roman" w:cs="Times New Roman"/>
          <w:color w:val="000000"/>
          <w:sz w:val="24"/>
          <w:szCs w:val="24"/>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555C688D" w14:textId="26D24CA0" w:rsidR="00013007" w:rsidRPr="00746141" w:rsidRDefault="00013007" w:rsidP="00013007">
      <w:pPr>
        <w:spacing w:before="225" w:after="225" w:line="240" w:lineRule="auto"/>
        <w:jc w:val="both"/>
        <w:rPr>
          <w:rFonts w:ascii="Times New Roman" w:hAnsi="Times New Roman" w:cs="Times New Roman"/>
          <w:sz w:val="24"/>
          <w:szCs w:val="24"/>
        </w:rPr>
      </w:pPr>
      <w:r w:rsidRPr="00746141">
        <w:rPr>
          <w:rFonts w:ascii="Times New Roman" w:hAnsi="Times New Roman" w:cs="Times New Roman"/>
          <w:color w:val="000000"/>
          <w:sz w:val="24"/>
          <w:szCs w:val="24"/>
        </w:rPr>
        <w:t>Vlagatelj mora pred vložitvijo zahtevka za revizijo zoper vsebino razpisne dokumentacije ali vsebino</w:t>
      </w:r>
      <w:r>
        <w:rPr>
          <w:rFonts w:ascii="Times New Roman" w:hAnsi="Times New Roman" w:cs="Times New Roman"/>
          <w:color w:val="000000"/>
          <w:sz w:val="24"/>
          <w:szCs w:val="24"/>
        </w:rPr>
        <w:t xml:space="preserve"> objave plačati takso v višini 4</w:t>
      </w:r>
      <w:r w:rsidRPr="00746141">
        <w:rPr>
          <w:rFonts w:ascii="Times New Roman" w:hAnsi="Times New Roman" w:cs="Times New Roman"/>
          <w:color w:val="000000"/>
          <w:sz w:val="24"/>
          <w:szCs w:val="24"/>
        </w:rPr>
        <w:t>.000,00 EUR.</w:t>
      </w:r>
    </w:p>
    <w:p w14:paraId="43833E1A" w14:textId="4A550CB3" w:rsidR="00CD0F08" w:rsidRPr="00CD0F08" w:rsidRDefault="00013007" w:rsidP="00CD0F08">
      <w:pPr>
        <w:autoSpaceDE w:val="0"/>
        <w:autoSpaceDN w:val="0"/>
        <w:adjustRightInd w:val="0"/>
        <w:spacing w:after="0" w:line="240" w:lineRule="auto"/>
        <w:jc w:val="both"/>
        <w:rPr>
          <w:rFonts w:ascii="Times New Roman" w:hAnsi="Times New Roman" w:cs="Times New Roman"/>
          <w:sz w:val="24"/>
          <w:szCs w:val="24"/>
        </w:rPr>
      </w:pPr>
      <w:r w:rsidRPr="00CD0F08">
        <w:rPr>
          <w:rFonts w:ascii="Times New Roman" w:hAnsi="Times New Roman" w:cs="Times New Roman"/>
          <w:color w:val="000000"/>
          <w:sz w:val="24"/>
          <w:szCs w:val="24"/>
        </w:rPr>
        <w:lastRenderedPageBreak/>
        <w:t xml:space="preserve">Taksa se plača na ustrezen podračun, ki je v skladu s predpisom, ki ureja podračune ter način plačevanja obveznih dajatev in drugih javnofinančnih prihodkov, odprt pri Banki Slovenije za </w:t>
      </w:r>
      <w:r w:rsidRPr="00CD0F08">
        <w:rPr>
          <w:rFonts w:ascii="Times New Roman" w:hAnsi="Times New Roman" w:cs="Times New Roman"/>
          <w:sz w:val="24"/>
          <w:szCs w:val="24"/>
        </w:rPr>
        <w:t>namen plačila taks za predrevizijski in revizijski postopek. Natančne informacije o načinu plačila takse so dostopne na spletni strani Ministrstva za javn</w:t>
      </w:r>
      <w:r w:rsidR="00CD0F08" w:rsidRPr="00CD0F08">
        <w:rPr>
          <w:rFonts w:ascii="Times New Roman" w:hAnsi="Times New Roman" w:cs="Times New Roman"/>
          <w:sz w:val="24"/>
          <w:szCs w:val="24"/>
        </w:rPr>
        <w:t xml:space="preserve">o </w:t>
      </w:r>
      <w:r w:rsidRPr="00CD0F08">
        <w:rPr>
          <w:rFonts w:ascii="Times New Roman" w:hAnsi="Times New Roman" w:cs="Times New Roman"/>
          <w:sz w:val="24"/>
          <w:szCs w:val="24"/>
        </w:rPr>
        <w:t>upravo: </w:t>
      </w:r>
      <w:hyperlink r:id="rId19" w:history="1">
        <w:r w:rsidR="00CD0F08" w:rsidRPr="00CD0F08">
          <w:rPr>
            <w:rStyle w:val="Hiperpovezava"/>
            <w:rFonts w:ascii="Times New Roman" w:hAnsi="Times New Roman" w:cs="Times New Roman"/>
            <w:sz w:val="24"/>
            <w:szCs w:val="24"/>
          </w:rPr>
          <w:t>http://www.djn.mju.gov.si/sistem-javnega-narocanja/pravno-varstvo</w:t>
        </w:r>
      </w:hyperlink>
      <w:r w:rsidR="00CD0F08" w:rsidRPr="00CD0F08">
        <w:rPr>
          <w:rFonts w:ascii="Times New Roman" w:hAnsi="Times New Roman" w:cs="Times New Roman"/>
          <w:sz w:val="24"/>
          <w:szCs w:val="24"/>
        </w:rPr>
        <w:t>.</w:t>
      </w:r>
    </w:p>
    <w:p w14:paraId="6D0759C0" w14:textId="77777777" w:rsidR="00CD0F08" w:rsidRPr="00CD0F08" w:rsidRDefault="00CD0F08" w:rsidP="00CD0F08">
      <w:pPr>
        <w:spacing w:after="0" w:line="240" w:lineRule="auto"/>
        <w:jc w:val="both"/>
        <w:rPr>
          <w:rFonts w:ascii="Times New Roman" w:hAnsi="Times New Roman" w:cs="Times New Roman"/>
          <w:sz w:val="24"/>
          <w:szCs w:val="24"/>
        </w:rPr>
      </w:pPr>
    </w:p>
    <w:p w14:paraId="1D44048F" w14:textId="0DCA3B83" w:rsidR="00CD0F08" w:rsidRPr="00CD0F08" w:rsidRDefault="00013007" w:rsidP="00CD0F08">
      <w:pPr>
        <w:autoSpaceDE w:val="0"/>
        <w:autoSpaceDN w:val="0"/>
        <w:adjustRightInd w:val="0"/>
        <w:spacing w:after="0" w:line="240" w:lineRule="auto"/>
        <w:rPr>
          <w:rFonts w:ascii="Times New Roman" w:hAnsi="Times New Roman" w:cs="Times New Roman"/>
          <w:sz w:val="24"/>
          <w:szCs w:val="24"/>
        </w:rPr>
      </w:pPr>
      <w:r w:rsidRPr="00CD0F08">
        <w:rPr>
          <w:rFonts w:ascii="Times New Roman" w:hAnsi="Times New Roman" w:cs="Times New Roman"/>
          <w:sz w:val="24"/>
          <w:szCs w:val="24"/>
        </w:rPr>
        <w:t>Zahtevek za revizijo se vloži</w:t>
      </w:r>
      <w:r w:rsidR="00CD0F08" w:rsidRPr="00CD0F08">
        <w:rPr>
          <w:rFonts w:ascii="Times New Roman" w:hAnsi="Times New Roman" w:cs="Times New Roman"/>
          <w:sz w:val="24"/>
          <w:szCs w:val="24"/>
        </w:rPr>
        <w:t xml:space="preserve"> preko portala </w:t>
      </w:r>
      <w:r w:rsidR="00CD0F08" w:rsidRPr="00CD0F08">
        <w:rPr>
          <w:rFonts w:ascii="Times New Roman" w:hAnsi="Times New Roman" w:cs="Times New Roman"/>
          <w:b/>
          <w:bCs/>
          <w:sz w:val="24"/>
          <w:szCs w:val="24"/>
        </w:rPr>
        <w:t>eRevizija</w:t>
      </w:r>
      <w:r w:rsidRPr="00CD0F08">
        <w:rPr>
          <w:rFonts w:ascii="Times New Roman" w:hAnsi="Times New Roman" w:cs="Times New Roman"/>
          <w:b/>
          <w:bCs/>
          <w:sz w:val="24"/>
          <w:szCs w:val="24"/>
        </w:rPr>
        <w:t>.</w:t>
      </w:r>
      <w:r w:rsidR="00CD0F08" w:rsidRPr="00CD0F08">
        <w:rPr>
          <w:rFonts w:ascii="Times New Roman" w:hAnsi="Times New Roman" w:cs="Times New Roman"/>
          <w:b/>
          <w:bCs/>
          <w:sz w:val="24"/>
          <w:szCs w:val="24"/>
        </w:rPr>
        <w:t xml:space="preserve">  </w:t>
      </w:r>
    </w:p>
    <w:p w14:paraId="556FAE3A" w14:textId="2259C0B2" w:rsidR="00CD0F08" w:rsidRPr="00CD0F08" w:rsidRDefault="00CD0F08" w:rsidP="00CD0F08">
      <w:pPr>
        <w:autoSpaceDE w:val="0"/>
        <w:autoSpaceDN w:val="0"/>
        <w:adjustRightInd w:val="0"/>
        <w:spacing w:after="0" w:line="240" w:lineRule="auto"/>
        <w:jc w:val="both"/>
        <w:rPr>
          <w:rFonts w:ascii="Times New Roman" w:hAnsi="Times New Roman" w:cs="Times New Roman"/>
          <w:sz w:val="24"/>
          <w:szCs w:val="24"/>
        </w:rPr>
      </w:pPr>
      <w:r w:rsidRPr="00CD0F08">
        <w:rPr>
          <w:rFonts w:ascii="Times New Roman" w:hAnsi="Times New Roman" w:cs="Times New Roman"/>
          <w:sz w:val="24"/>
          <w:szCs w:val="24"/>
        </w:rPr>
        <w:t xml:space="preserve">Informacija, da je bil vložen zahtevek za revizijo, se nemudoma prek portala eRevizija samodejno objavi v dosjeju javnega naročila na portalu javnih naročil. </w:t>
      </w:r>
    </w:p>
    <w:p w14:paraId="684237AA" w14:textId="77777777" w:rsidR="00CD0F08" w:rsidRPr="00CD0F08" w:rsidRDefault="00CD0F08" w:rsidP="00CD0F08">
      <w:pPr>
        <w:autoSpaceDE w:val="0"/>
        <w:autoSpaceDN w:val="0"/>
        <w:adjustRightInd w:val="0"/>
        <w:spacing w:after="0" w:line="240" w:lineRule="auto"/>
        <w:rPr>
          <w:rFonts w:ascii="Times New Roman" w:hAnsi="Times New Roman" w:cs="Times New Roman"/>
          <w:sz w:val="24"/>
          <w:szCs w:val="24"/>
        </w:rPr>
      </w:pPr>
    </w:p>
    <w:p w14:paraId="34810837" w14:textId="48DFB104" w:rsidR="00CD0F08" w:rsidRDefault="00CD0F08" w:rsidP="00CD0F08">
      <w:pPr>
        <w:spacing w:after="0" w:line="240" w:lineRule="auto"/>
        <w:rPr>
          <w:rFonts w:ascii="Times New Roman" w:hAnsi="Times New Roman" w:cs="Times New Roman"/>
          <w:sz w:val="24"/>
          <w:szCs w:val="24"/>
        </w:rPr>
      </w:pPr>
      <w:r w:rsidRPr="00CD0F08">
        <w:rPr>
          <w:rFonts w:ascii="Times New Roman" w:hAnsi="Times New Roman" w:cs="Times New Roman"/>
          <w:sz w:val="24"/>
          <w:szCs w:val="24"/>
        </w:rPr>
        <w:t>Navodila za uporabo Portala eRevizija so dostopna na povezavi:</w:t>
      </w:r>
      <w:r w:rsidRPr="00CD0F08">
        <w:rPr>
          <w:rFonts w:ascii="Times New Roman" w:hAnsi="Times New Roman" w:cs="Times New Roman"/>
          <w:b/>
          <w:bCs/>
          <w:sz w:val="24"/>
          <w:szCs w:val="24"/>
        </w:rPr>
        <w:t xml:space="preserve"> </w:t>
      </w:r>
      <w:hyperlink r:id="rId20" w:history="1">
        <w:r w:rsidRPr="00CD0F08">
          <w:rPr>
            <w:rStyle w:val="Hiperpovezava"/>
            <w:rFonts w:ascii="Times New Roman" w:hAnsi="Times New Roman" w:cs="Times New Roman"/>
            <w:sz w:val="24"/>
            <w:szCs w:val="24"/>
          </w:rPr>
          <w:t>https://www.portalerevizija.si/documents/Navodila_za_uporabo_portala_eRevizija.pdf</w:t>
        </w:r>
      </w:hyperlink>
    </w:p>
    <w:p w14:paraId="29BCDE5E" w14:textId="77777777" w:rsidR="00CD0F08" w:rsidRPr="00746141" w:rsidRDefault="00CD0F08" w:rsidP="00CD0F08">
      <w:pPr>
        <w:spacing w:before="225" w:after="225" w:line="240" w:lineRule="auto"/>
        <w:jc w:val="both"/>
        <w:rPr>
          <w:rFonts w:ascii="Times New Roman" w:hAnsi="Times New Roman" w:cs="Times New Roman"/>
          <w:sz w:val="24"/>
          <w:szCs w:val="24"/>
        </w:rPr>
      </w:pPr>
      <w:r w:rsidRPr="00746141">
        <w:rPr>
          <w:rFonts w:ascii="Times New Roman" w:hAnsi="Times New Roman" w:cs="Times New Roman"/>
          <w:color w:val="000000"/>
          <w:sz w:val="24"/>
          <w:szCs w:val="24"/>
        </w:rPr>
        <w:t>Zahtevek za revizijo se lahko vloži v roku iz 25. člena ZPVPJN.</w:t>
      </w:r>
    </w:p>
    <w:p w14:paraId="4DAB8A26" w14:textId="77777777" w:rsidR="00CD0F08" w:rsidRDefault="00CD0F08" w:rsidP="00CD0F08">
      <w:pPr>
        <w:spacing w:before="225" w:after="225" w:line="240" w:lineRule="auto"/>
        <w:jc w:val="both"/>
        <w:rPr>
          <w:rFonts w:ascii="Times New Roman" w:hAnsi="Times New Roman" w:cs="Times New Roman"/>
          <w:color w:val="000000"/>
          <w:sz w:val="24"/>
          <w:szCs w:val="24"/>
        </w:rPr>
      </w:pPr>
      <w:r w:rsidRPr="00746141">
        <w:rPr>
          <w:rFonts w:ascii="Times New Roman" w:hAnsi="Times New Roman" w:cs="Times New Roman"/>
          <w:color w:val="000000"/>
          <w:sz w:val="24"/>
          <w:szCs w:val="24"/>
        </w:rPr>
        <w:t>Če naročnik ugotovi, da zahtevek za revizijo ni bil vložen pravočasno ali ga ni vložila aktivno legitimirana oseba iz 14. člena ZPVPJN, ali da ni bila plačana ustrezna taksa, ga najpozneje v treh delovnih dneh od prejema s sklepom zavrže.</w:t>
      </w:r>
    </w:p>
    <w:p w14:paraId="387BBD77" w14:textId="175860AA" w:rsidR="00CD0F08" w:rsidRPr="00CD0F08" w:rsidRDefault="00CD0F08" w:rsidP="00CD0F08">
      <w:pPr>
        <w:spacing w:after="0" w:line="240" w:lineRule="auto"/>
        <w:rPr>
          <w:rFonts w:ascii="Times New Roman" w:hAnsi="Times New Roman" w:cs="Times New Roman"/>
          <w:sz w:val="24"/>
          <w:szCs w:val="24"/>
        </w:rPr>
        <w:sectPr w:rsidR="00CD0F08" w:rsidRPr="00CD0F08" w:rsidSect="00D931BF">
          <w:pgSz w:w="11906" w:h="16838"/>
          <w:pgMar w:top="1418" w:right="1418" w:bottom="1418" w:left="1418" w:header="567" w:footer="680" w:gutter="0"/>
          <w:cols w:space="708"/>
          <w:docGrid w:linePitch="360"/>
        </w:sectPr>
      </w:pPr>
    </w:p>
    <w:p w14:paraId="61BF27BD" w14:textId="77777777" w:rsidR="00820B19" w:rsidRPr="00FE58B8" w:rsidRDefault="00BC69B9" w:rsidP="00820B19">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Times New Roman" w:hAnsi="Times New Roman" w:cs="Times New Roman"/>
          <w:color w:val="FFFFFF" w:themeColor="background1"/>
          <w:sz w:val="24"/>
          <w:szCs w:val="24"/>
        </w:rPr>
      </w:pPr>
      <w:r w:rsidRPr="00FE58B8">
        <w:rPr>
          <w:rFonts w:ascii="Times New Roman" w:hAnsi="Times New Roman" w:cs="Times New Roman"/>
          <w:color w:val="FFFFFF" w:themeColor="background1"/>
          <w:sz w:val="24"/>
          <w:szCs w:val="24"/>
        </w:rPr>
        <w:lastRenderedPageBreak/>
        <w:t>Merila</w:t>
      </w:r>
    </w:p>
    <w:p w14:paraId="7929DA2B" w14:textId="77777777" w:rsidR="00CD5E56" w:rsidRDefault="00CD5E56" w:rsidP="00CD5E56">
      <w:pPr>
        <w:spacing w:before="225" w:after="225" w:line="240" w:lineRule="auto"/>
        <w:jc w:val="both"/>
        <w:rPr>
          <w:rFonts w:ascii="Times New Roman" w:hAnsi="Times New Roman" w:cs="Times New Roman"/>
          <w:b/>
          <w:bCs/>
          <w:color w:val="000000"/>
          <w:sz w:val="24"/>
          <w:szCs w:val="24"/>
        </w:rPr>
      </w:pPr>
      <w:r w:rsidRPr="00063CD3">
        <w:rPr>
          <w:rFonts w:ascii="Times New Roman" w:hAnsi="Times New Roman" w:cs="Times New Roman"/>
          <w:color w:val="000000"/>
          <w:sz w:val="24"/>
          <w:szCs w:val="24"/>
        </w:rPr>
        <w:t xml:space="preserve">Izbira ponudb bo potekala po naslednjem kriteriju: </w:t>
      </w:r>
      <w:r w:rsidRPr="00063CD3">
        <w:rPr>
          <w:rFonts w:ascii="Times New Roman" w:hAnsi="Times New Roman" w:cs="Times New Roman"/>
          <w:b/>
          <w:bCs/>
          <w:color w:val="000000"/>
          <w:sz w:val="24"/>
          <w:szCs w:val="24"/>
        </w:rPr>
        <w:t> ekonomsko najugodnejša ponudba.</w:t>
      </w:r>
    </w:p>
    <w:p w14:paraId="55A38BC5" w14:textId="77777777" w:rsidR="00CD5E56" w:rsidRPr="00656A92" w:rsidRDefault="00CD5E56" w:rsidP="00CD5E56">
      <w:pPr>
        <w:jc w:val="both"/>
        <w:rPr>
          <w:rFonts w:ascii="Times New Roman" w:hAnsi="Times New Roman" w:cs="Times New Roman"/>
          <w:sz w:val="24"/>
          <w:szCs w:val="24"/>
        </w:rPr>
      </w:pPr>
      <w:r w:rsidRPr="00656A92">
        <w:rPr>
          <w:rFonts w:ascii="Times New Roman" w:hAnsi="Times New Roman" w:cs="Times New Roman"/>
          <w:sz w:val="24"/>
          <w:szCs w:val="24"/>
        </w:rPr>
        <w:t>Kot najugodnejša bo izbrana ponudba, ki bo prejela najvišjo skupno oceno pri merilu ekonomsko najugodnejše ponudbe, ki predstavlja seštevek ocen pri merilih A in B:</w:t>
      </w:r>
    </w:p>
    <w:p w14:paraId="7E35F0FC" w14:textId="54E6EFBA" w:rsidR="00CD5E56" w:rsidRPr="00656A92" w:rsidRDefault="00CD5E56" w:rsidP="00CD5E56">
      <w:pPr>
        <w:jc w:val="both"/>
        <w:rPr>
          <w:rFonts w:ascii="Times New Roman" w:hAnsi="Times New Roman" w:cs="Times New Roman"/>
          <w:b/>
          <w:sz w:val="24"/>
          <w:szCs w:val="24"/>
        </w:rPr>
      </w:pPr>
      <w:r w:rsidRPr="00656A92">
        <w:rPr>
          <w:rFonts w:ascii="Times New Roman" w:hAnsi="Times New Roman" w:cs="Times New Roman"/>
          <w:b/>
          <w:sz w:val="24"/>
          <w:szCs w:val="24"/>
        </w:rPr>
        <w:t>A =</w:t>
      </w:r>
      <w:r>
        <w:rPr>
          <w:rFonts w:ascii="Times New Roman" w:hAnsi="Times New Roman" w:cs="Times New Roman"/>
          <w:b/>
          <w:sz w:val="24"/>
          <w:szCs w:val="24"/>
        </w:rPr>
        <w:t xml:space="preserve"> </w:t>
      </w:r>
      <w:r w:rsidRPr="00656A92">
        <w:rPr>
          <w:rFonts w:ascii="Times New Roman" w:hAnsi="Times New Roman" w:cs="Times New Roman"/>
          <w:b/>
          <w:sz w:val="24"/>
          <w:szCs w:val="24"/>
        </w:rPr>
        <w:t xml:space="preserve"> »Ocena programa upravljanja« (največ 50 točk)</w:t>
      </w:r>
    </w:p>
    <w:p w14:paraId="766AED61" w14:textId="77777777" w:rsidR="00CD5E56" w:rsidRPr="00656A92" w:rsidRDefault="00CD5E56" w:rsidP="00CD5E56">
      <w:pPr>
        <w:jc w:val="both"/>
        <w:rPr>
          <w:rFonts w:ascii="Times New Roman" w:hAnsi="Times New Roman" w:cs="Times New Roman"/>
          <w:sz w:val="24"/>
          <w:szCs w:val="24"/>
        </w:rPr>
      </w:pPr>
      <w:r w:rsidRPr="00656A92">
        <w:rPr>
          <w:rFonts w:ascii="Times New Roman" w:hAnsi="Times New Roman" w:cs="Times New Roman"/>
          <w:sz w:val="24"/>
          <w:szCs w:val="24"/>
        </w:rPr>
        <w:t>Naročnik bo prejete programe upravljanja, ki jih ponudniki pripravijo skladno z določili razpisne dokumentacije ocenil na podlagi naslednjih podmeril:</w:t>
      </w:r>
    </w:p>
    <w:p w14:paraId="7F218990" w14:textId="073375AD" w:rsidR="00CD5E56" w:rsidRPr="00656A92" w:rsidRDefault="00CD5E56" w:rsidP="00606366">
      <w:pPr>
        <w:pStyle w:val="Odstavekseznama"/>
        <w:numPr>
          <w:ilvl w:val="0"/>
          <w:numId w:val="25"/>
        </w:numPr>
        <w:spacing w:after="0" w:line="240" w:lineRule="auto"/>
        <w:jc w:val="both"/>
        <w:rPr>
          <w:rFonts w:ascii="Times New Roman" w:hAnsi="Times New Roman" w:cs="Times New Roman"/>
          <w:sz w:val="24"/>
          <w:szCs w:val="24"/>
        </w:rPr>
      </w:pPr>
      <w:r w:rsidRPr="00656A92">
        <w:rPr>
          <w:rFonts w:ascii="Times New Roman" w:hAnsi="Times New Roman" w:cs="Times New Roman"/>
          <w:sz w:val="24"/>
          <w:szCs w:val="24"/>
        </w:rPr>
        <w:t>Načrt upravljanja z objekti za obdobje 20</w:t>
      </w:r>
      <w:r w:rsidR="00DF3CF7">
        <w:rPr>
          <w:rFonts w:ascii="Times New Roman" w:hAnsi="Times New Roman" w:cs="Times New Roman"/>
          <w:sz w:val="24"/>
          <w:szCs w:val="24"/>
        </w:rPr>
        <w:t>22</w:t>
      </w:r>
      <w:r w:rsidRPr="00656A92">
        <w:rPr>
          <w:rFonts w:ascii="Times New Roman" w:hAnsi="Times New Roman" w:cs="Times New Roman"/>
          <w:sz w:val="24"/>
          <w:szCs w:val="24"/>
        </w:rPr>
        <w:t>-20</w:t>
      </w:r>
      <w:r>
        <w:rPr>
          <w:rFonts w:ascii="Times New Roman" w:hAnsi="Times New Roman" w:cs="Times New Roman"/>
          <w:sz w:val="24"/>
          <w:szCs w:val="24"/>
        </w:rPr>
        <w:t>2</w:t>
      </w:r>
      <w:r w:rsidR="00DF3CF7">
        <w:rPr>
          <w:rFonts w:ascii="Times New Roman" w:hAnsi="Times New Roman" w:cs="Times New Roman"/>
          <w:sz w:val="24"/>
          <w:szCs w:val="24"/>
        </w:rPr>
        <w:t>7</w:t>
      </w:r>
      <w:r w:rsidRPr="00656A92">
        <w:rPr>
          <w:rFonts w:ascii="Times New Roman" w:hAnsi="Times New Roman" w:cs="Times New Roman"/>
          <w:sz w:val="24"/>
          <w:szCs w:val="24"/>
        </w:rPr>
        <w:t>, ki mora vključevati: vizijo, poslanstvo, organizacijsko in kadrovsko shemo, finančni in programski načrt z definiranimi cilji, ciljnimi publikami, učinki</w:t>
      </w:r>
      <w:r w:rsidRPr="00656A92">
        <w:rPr>
          <w:rFonts w:ascii="Times New Roman" w:hAnsi="Times New Roman" w:cs="Times New Roman"/>
          <w:strike/>
          <w:sz w:val="24"/>
          <w:szCs w:val="24"/>
        </w:rPr>
        <w:t xml:space="preserve"> </w:t>
      </w:r>
      <w:r w:rsidRPr="00656A92">
        <w:rPr>
          <w:rFonts w:ascii="Times New Roman" w:hAnsi="Times New Roman" w:cs="Times New Roman"/>
          <w:sz w:val="24"/>
          <w:szCs w:val="24"/>
        </w:rPr>
        <w:t>in rezultati ter mora biti skladen s predmetom razpisa;</w:t>
      </w:r>
    </w:p>
    <w:p w14:paraId="44A745BC" w14:textId="77777777" w:rsidR="00CD5E56" w:rsidRPr="00656A92" w:rsidRDefault="00CD5E56" w:rsidP="00CD5E56">
      <w:pPr>
        <w:pStyle w:val="Odstavekseznama"/>
        <w:ind w:left="1724"/>
        <w:jc w:val="both"/>
        <w:rPr>
          <w:rFonts w:ascii="Times New Roman" w:hAnsi="Times New Roman" w:cs="Times New Roman"/>
          <w:b/>
          <w:sz w:val="24"/>
          <w:szCs w:val="24"/>
        </w:rPr>
      </w:pPr>
      <w:r w:rsidRPr="00656A92">
        <w:rPr>
          <w:rFonts w:ascii="Times New Roman" w:hAnsi="Times New Roman" w:cs="Times New Roman"/>
          <w:sz w:val="24"/>
          <w:szCs w:val="24"/>
        </w:rPr>
        <w:tab/>
      </w:r>
      <w:r w:rsidRPr="00656A92">
        <w:rPr>
          <w:rFonts w:ascii="Times New Roman" w:hAnsi="Times New Roman" w:cs="Times New Roman"/>
          <w:sz w:val="24"/>
          <w:szCs w:val="24"/>
        </w:rPr>
        <w:tab/>
      </w:r>
      <w:r w:rsidRPr="00656A92">
        <w:rPr>
          <w:rFonts w:ascii="Times New Roman" w:hAnsi="Times New Roman" w:cs="Times New Roman"/>
          <w:sz w:val="24"/>
          <w:szCs w:val="24"/>
        </w:rPr>
        <w:tab/>
      </w:r>
      <w:r w:rsidRPr="00656A92">
        <w:rPr>
          <w:rFonts w:ascii="Times New Roman" w:hAnsi="Times New Roman" w:cs="Times New Roman"/>
          <w:sz w:val="24"/>
          <w:szCs w:val="24"/>
        </w:rPr>
        <w:tab/>
      </w:r>
      <w:r w:rsidRPr="00656A92">
        <w:rPr>
          <w:rFonts w:ascii="Times New Roman" w:hAnsi="Times New Roman" w:cs="Times New Roman"/>
          <w:sz w:val="24"/>
          <w:szCs w:val="24"/>
        </w:rPr>
        <w:tab/>
      </w:r>
      <w:r w:rsidRPr="00656A92">
        <w:rPr>
          <w:rFonts w:ascii="Times New Roman" w:hAnsi="Times New Roman" w:cs="Times New Roman"/>
          <w:sz w:val="24"/>
          <w:szCs w:val="24"/>
        </w:rPr>
        <w:tab/>
      </w:r>
      <w:r w:rsidRPr="00656A92">
        <w:rPr>
          <w:rFonts w:ascii="Times New Roman" w:hAnsi="Times New Roman" w:cs="Times New Roman"/>
          <w:sz w:val="24"/>
          <w:szCs w:val="24"/>
        </w:rPr>
        <w:tab/>
      </w:r>
      <w:r w:rsidRPr="00656A92">
        <w:rPr>
          <w:rFonts w:ascii="Times New Roman" w:hAnsi="Times New Roman" w:cs="Times New Roman"/>
          <w:sz w:val="24"/>
          <w:szCs w:val="24"/>
        </w:rPr>
        <w:tab/>
      </w:r>
      <w:r w:rsidRPr="00656A92">
        <w:rPr>
          <w:rFonts w:ascii="Times New Roman" w:hAnsi="Times New Roman" w:cs="Times New Roman"/>
          <w:sz w:val="24"/>
          <w:szCs w:val="24"/>
        </w:rPr>
        <w:tab/>
      </w:r>
      <w:r w:rsidRPr="00656A92">
        <w:rPr>
          <w:rFonts w:ascii="Times New Roman" w:hAnsi="Times New Roman" w:cs="Times New Roman"/>
          <w:sz w:val="24"/>
          <w:szCs w:val="24"/>
        </w:rPr>
        <w:tab/>
      </w:r>
      <w:r w:rsidRPr="00656A92">
        <w:rPr>
          <w:rFonts w:ascii="Times New Roman" w:hAnsi="Times New Roman" w:cs="Times New Roman"/>
          <w:sz w:val="24"/>
          <w:szCs w:val="24"/>
        </w:rPr>
        <w:tab/>
      </w:r>
      <w:r w:rsidRPr="00656A92">
        <w:rPr>
          <w:rFonts w:ascii="Times New Roman" w:hAnsi="Times New Roman" w:cs="Times New Roman"/>
          <w:sz w:val="24"/>
          <w:szCs w:val="24"/>
        </w:rPr>
        <w:tab/>
      </w:r>
      <w:r w:rsidRPr="00656A92">
        <w:rPr>
          <w:rFonts w:ascii="Times New Roman" w:hAnsi="Times New Roman" w:cs="Times New Roman"/>
          <w:sz w:val="24"/>
          <w:szCs w:val="24"/>
        </w:rPr>
        <w:tab/>
      </w:r>
      <w:r w:rsidRPr="00656A92">
        <w:rPr>
          <w:rFonts w:ascii="Times New Roman" w:hAnsi="Times New Roman" w:cs="Times New Roman"/>
          <w:sz w:val="24"/>
          <w:szCs w:val="24"/>
        </w:rPr>
        <w:tab/>
      </w:r>
      <w:r w:rsidRPr="00656A92">
        <w:rPr>
          <w:rFonts w:ascii="Times New Roman" w:hAnsi="Times New Roman" w:cs="Times New Roman"/>
          <w:sz w:val="24"/>
          <w:szCs w:val="24"/>
        </w:rPr>
        <w:tab/>
      </w:r>
      <w:r w:rsidRPr="00656A92">
        <w:rPr>
          <w:rFonts w:ascii="Times New Roman" w:hAnsi="Times New Roman" w:cs="Times New Roman"/>
          <w:b/>
          <w:sz w:val="24"/>
          <w:szCs w:val="24"/>
        </w:rPr>
        <w:t>največje možno števil</w:t>
      </w:r>
      <w:r>
        <w:rPr>
          <w:rFonts w:ascii="Times New Roman" w:hAnsi="Times New Roman" w:cs="Times New Roman"/>
          <w:b/>
          <w:sz w:val="24"/>
          <w:szCs w:val="24"/>
        </w:rPr>
        <w:t>o</w:t>
      </w:r>
      <w:r w:rsidRPr="00656A92">
        <w:rPr>
          <w:rFonts w:ascii="Times New Roman" w:hAnsi="Times New Roman" w:cs="Times New Roman"/>
          <w:b/>
          <w:sz w:val="24"/>
          <w:szCs w:val="24"/>
        </w:rPr>
        <w:t>: 25 točk</w:t>
      </w:r>
    </w:p>
    <w:p w14:paraId="602B10D7" w14:textId="77777777" w:rsidR="00CD5E56" w:rsidRPr="00656A92" w:rsidRDefault="00CD5E56" w:rsidP="00CD5E56">
      <w:pPr>
        <w:pStyle w:val="Odstavekseznama"/>
        <w:ind w:left="1724"/>
        <w:jc w:val="both"/>
        <w:rPr>
          <w:rFonts w:ascii="Times New Roman" w:hAnsi="Times New Roman" w:cs="Times New Roman"/>
          <w:b/>
          <w:sz w:val="24"/>
          <w:szCs w:val="24"/>
        </w:rPr>
      </w:pPr>
    </w:p>
    <w:tbl>
      <w:tblPr>
        <w:tblStyle w:val="Tabelamrea"/>
        <w:tblW w:w="0" w:type="auto"/>
        <w:tblInd w:w="1724" w:type="dxa"/>
        <w:tblLook w:val="04A0" w:firstRow="1" w:lastRow="0" w:firstColumn="1" w:lastColumn="0" w:noHBand="0" w:noVBand="1"/>
      </w:tblPr>
      <w:tblGrid>
        <w:gridCol w:w="2779"/>
        <w:gridCol w:w="2268"/>
      </w:tblGrid>
      <w:tr w:rsidR="00CD5E56" w:rsidRPr="00656A92" w14:paraId="01E6B655" w14:textId="77777777" w:rsidTr="000941F4">
        <w:tc>
          <w:tcPr>
            <w:tcW w:w="2779" w:type="dxa"/>
          </w:tcPr>
          <w:p w14:paraId="6F31F63F" w14:textId="77777777" w:rsidR="00CD5E56" w:rsidRPr="00656A92" w:rsidRDefault="00CD5E56" w:rsidP="000941F4">
            <w:pPr>
              <w:pStyle w:val="Odstavekseznama"/>
              <w:ind w:left="0"/>
              <w:jc w:val="both"/>
              <w:rPr>
                <w:rFonts w:ascii="Times New Roman" w:hAnsi="Times New Roman" w:cs="Times New Roman"/>
                <w:sz w:val="24"/>
                <w:szCs w:val="24"/>
              </w:rPr>
            </w:pPr>
            <w:r w:rsidRPr="00656A92">
              <w:rPr>
                <w:rFonts w:ascii="Times New Roman" w:hAnsi="Times New Roman" w:cs="Times New Roman"/>
                <w:sz w:val="24"/>
                <w:szCs w:val="24"/>
              </w:rPr>
              <w:t>Zelo ustrezno</w:t>
            </w:r>
          </w:p>
        </w:tc>
        <w:tc>
          <w:tcPr>
            <w:tcW w:w="2268" w:type="dxa"/>
          </w:tcPr>
          <w:p w14:paraId="6AC0CF89" w14:textId="77777777" w:rsidR="00CD5E56" w:rsidRPr="00656A92" w:rsidRDefault="00CD5E56" w:rsidP="000941F4">
            <w:pPr>
              <w:pStyle w:val="Odstavekseznama"/>
              <w:ind w:left="0"/>
              <w:jc w:val="center"/>
              <w:rPr>
                <w:rFonts w:ascii="Times New Roman" w:hAnsi="Times New Roman" w:cs="Times New Roman"/>
                <w:sz w:val="24"/>
                <w:szCs w:val="24"/>
              </w:rPr>
            </w:pPr>
            <w:r w:rsidRPr="00656A92">
              <w:rPr>
                <w:rFonts w:ascii="Times New Roman" w:hAnsi="Times New Roman" w:cs="Times New Roman"/>
                <w:sz w:val="24"/>
                <w:szCs w:val="24"/>
              </w:rPr>
              <w:t>25 točk</w:t>
            </w:r>
          </w:p>
        </w:tc>
      </w:tr>
      <w:tr w:rsidR="00CD5E56" w:rsidRPr="00656A92" w14:paraId="1C8114E3" w14:textId="77777777" w:rsidTr="000941F4">
        <w:tc>
          <w:tcPr>
            <w:tcW w:w="2779" w:type="dxa"/>
          </w:tcPr>
          <w:p w14:paraId="0AED7C27" w14:textId="77777777" w:rsidR="00CD5E56" w:rsidRPr="00656A92" w:rsidRDefault="00CD5E56" w:rsidP="000941F4">
            <w:pPr>
              <w:pStyle w:val="Odstavekseznama"/>
              <w:ind w:left="0"/>
              <w:jc w:val="both"/>
              <w:rPr>
                <w:rFonts w:ascii="Times New Roman" w:hAnsi="Times New Roman" w:cs="Times New Roman"/>
                <w:sz w:val="24"/>
                <w:szCs w:val="24"/>
              </w:rPr>
            </w:pPr>
            <w:r w:rsidRPr="00656A92">
              <w:rPr>
                <w:rFonts w:ascii="Times New Roman" w:hAnsi="Times New Roman" w:cs="Times New Roman"/>
                <w:sz w:val="24"/>
                <w:szCs w:val="24"/>
              </w:rPr>
              <w:t>Ustrezno</w:t>
            </w:r>
          </w:p>
        </w:tc>
        <w:tc>
          <w:tcPr>
            <w:tcW w:w="2268" w:type="dxa"/>
          </w:tcPr>
          <w:p w14:paraId="53C08A28" w14:textId="77777777" w:rsidR="00CD5E56" w:rsidRPr="00656A92" w:rsidRDefault="00CD5E56" w:rsidP="000941F4">
            <w:pPr>
              <w:pStyle w:val="Odstavekseznama"/>
              <w:ind w:left="0"/>
              <w:jc w:val="center"/>
              <w:rPr>
                <w:rFonts w:ascii="Times New Roman" w:hAnsi="Times New Roman" w:cs="Times New Roman"/>
                <w:sz w:val="24"/>
                <w:szCs w:val="24"/>
              </w:rPr>
            </w:pPr>
            <w:r w:rsidRPr="00656A92">
              <w:rPr>
                <w:rFonts w:ascii="Times New Roman" w:hAnsi="Times New Roman" w:cs="Times New Roman"/>
                <w:sz w:val="24"/>
                <w:szCs w:val="24"/>
              </w:rPr>
              <w:t>15 točk</w:t>
            </w:r>
          </w:p>
        </w:tc>
      </w:tr>
      <w:tr w:rsidR="00CD5E56" w:rsidRPr="00656A92" w14:paraId="0E5C4D81" w14:textId="77777777" w:rsidTr="000941F4">
        <w:tc>
          <w:tcPr>
            <w:tcW w:w="2779" w:type="dxa"/>
          </w:tcPr>
          <w:p w14:paraId="1F0B1665" w14:textId="77777777" w:rsidR="00CD5E56" w:rsidRPr="00656A92" w:rsidRDefault="00CD5E56" w:rsidP="000941F4">
            <w:pPr>
              <w:pStyle w:val="Odstavekseznama"/>
              <w:ind w:left="0"/>
              <w:jc w:val="both"/>
              <w:rPr>
                <w:rFonts w:ascii="Times New Roman" w:hAnsi="Times New Roman" w:cs="Times New Roman"/>
                <w:sz w:val="24"/>
                <w:szCs w:val="24"/>
              </w:rPr>
            </w:pPr>
            <w:r w:rsidRPr="00656A92">
              <w:rPr>
                <w:rFonts w:ascii="Times New Roman" w:hAnsi="Times New Roman" w:cs="Times New Roman"/>
                <w:sz w:val="24"/>
                <w:szCs w:val="24"/>
              </w:rPr>
              <w:t>Manj ustrezno</w:t>
            </w:r>
          </w:p>
        </w:tc>
        <w:tc>
          <w:tcPr>
            <w:tcW w:w="2268" w:type="dxa"/>
          </w:tcPr>
          <w:p w14:paraId="0766D093" w14:textId="77777777" w:rsidR="00CD5E56" w:rsidRPr="00656A92" w:rsidRDefault="00CD5E56" w:rsidP="000941F4">
            <w:pPr>
              <w:pStyle w:val="Odstavekseznama"/>
              <w:ind w:left="0"/>
              <w:jc w:val="center"/>
              <w:rPr>
                <w:rFonts w:ascii="Times New Roman" w:hAnsi="Times New Roman" w:cs="Times New Roman"/>
                <w:sz w:val="24"/>
                <w:szCs w:val="24"/>
              </w:rPr>
            </w:pPr>
            <w:r w:rsidRPr="00656A92">
              <w:rPr>
                <w:rFonts w:ascii="Times New Roman" w:hAnsi="Times New Roman" w:cs="Times New Roman"/>
                <w:sz w:val="24"/>
                <w:szCs w:val="24"/>
              </w:rPr>
              <w:t>5 točk</w:t>
            </w:r>
          </w:p>
        </w:tc>
      </w:tr>
      <w:tr w:rsidR="00CD5E56" w:rsidRPr="00656A92" w14:paraId="6F5C7117" w14:textId="77777777" w:rsidTr="000941F4">
        <w:tc>
          <w:tcPr>
            <w:tcW w:w="2779" w:type="dxa"/>
          </w:tcPr>
          <w:p w14:paraId="061606E3" w14:textId="77777777" w:rsidR="00CD5E56" w:rsidRPr="00656A92" w:rsidRDefault="00CD5E56" w:rsidP="000941F4">
            <w:pPr>
              <w:pStyle w:val="Odstavekseznama"/>
              <w:ind w:left="0"/>
              <w:jc w:val="both"/>
              <w:rPr>
                <w:rFonts w:ascii="Times New Roman" w:hAnsi="Times New Roman" w:cs="Times New Roman"/>
                <w:sz w:val="24"/>
                <w:szCs w:val="24"/>
              </w:rPr>
            </w:pPr>
            <w:r w:rsidRPr="00656A92">
              <w:rPr>
                <w:rFonts w:ascii="Times New Roman" w:hAnsi="Times New Roman" w:cs="Times New Roman"/>
                <w:sz w:val="24"/>
                <w:szCs w:val="24"/>
              </w:rPr>
              <w:t>Neustrezno</w:t>
            </w:r>
          </w:p>
        </w:tc>
        <w:tc>
          <w:tcPr>
            <w:tcW w:w="2268" w:type="dxa"/>
          </w:tcPr>
          <w:p w14:paraId="1612EEB6" w14:textId="77777777" w:rsidR="00CD5E56" w:rsidRPr="00656A92" w:rsidRDefault="00CD5E56" w:rsidP="000941F4">
            <w:pPr>
              <w:pStyle w:val="Odstavekseznama"/>
              <w:ind w:left="0"/>
              <w:jc w:val="center"/>
              <w:rPr>
                <w:rFonts w:ascii="Times New Roman" w:hAnsi="Times New Roman" w:cs="Times New Roman"/>
                <w:sz w:val="24"/>
                <w:szCs w:val="24"/>
              </w:rPr>
            </w:pPr>
            <w:r w:rsidRPr="00656A92">
              <w:rPr>
                <w:rFonts w:ascii="Times New Roman" w:hAnsi="Times New Roman" w:cs="Times New Roman"/>
                <w:sz w:val="24"/>
                <w:szCs w:val="24"/>
              </w:rPr>
              <w:t>0 točk</w:t>
            </w:r>
          </w:p>
        </w:tc>
      </w:tr>
    </w:tbl>
    <w:p w14:paraId="486B694E" w14:textId="77777777" w:rsidR="00CD5E56" w:rsidRPr="00656A92" w:rsidRDefault="00CD5E56" w:rsidP="00CD5E56">
      <w:pPr>
        <w:jc w:val="both"/>
        <w:rPr>
          <w:rFonts w:ascii="Times New Roman" w:hAnsi="Times New Roman" w:cs="Times New Roman"/>
          <w:b/>
          <w:color w:val="FF0000"/>
          <w:sz w:val="24"/>
          <w:szCs w:val="24"/>
        </w:rPr>
      </w:pPr>
      <w:r w:rsidRPr="00656A92">
        <w:rPr>
          <w:rFonts w:ascii="Times New Roman" w:hAnsi="Times New Roman" w:cs="Times New Roman"/>
          <w:b/>
          <w:color w:val="FF0000"/>
          <w:sz w:val="24"/>
          <w:szCs w:val="24"/>
        </w:rPr>
        <w:tab/>
      </w:r>
      <w:r w:rsidRPr="00656A92">
        <w:rPr>
          <w:rFonts w:ascii="Times New Roman" w:hAnsi="Times New Roman" w:cs="Times New Roman"/>
          <w:b/>
          <w:color w:val="FF0000"/>
          <w:sz w:val="24"/>
          <w:szCs w:val="24"/>
        </w:rPr>
        <w:tab/>
      </w:r>
    </w:p>
    <w:p w14:paraId="5BB3A92E" w14:textId="77777777" w:rsidR="00CD5E56" w:rsidRPr="00656A92" w:rsidRDefault="00CD5E56" w:rsidP="00606366">
      <w:pPr>
        <w:pStyle w:val="Odstavekseznama"/>
        <w:numPr>
          <w:ilvl w:val="0"/>
          <w:numId w:val="25"/>
        </w:numPr>
        <w:spacing w:after="0" w:line="240" w:lineRule="auto"/>
        <w:jc w:val="both"/>
        <w:rPr>
          <w:rFonts w:ascii="Times New Roman" w:hAnsi="Times New Roman" w:cs="Times New Roman"/>
          <w:sz w:val="24"/>
          <w:szCs w:val="24"/>
        </w:rPr>
      </w:pPr>
      <w:r w:rsidRPr="00656A92">
        <w:rPr>
          <w:rFonts w:ascii="Times New Roman" w:hAnsi="Times New Roman" w:cs="Times New Roman"/>
          <w:sz w:val="24"/>
          <w:szCs w:val="24"/>
        </w:rPr>
        <w:t>Predstavitev kakovosti, celovitosti, inovativnosti, raznolikosti in izvedljivosti upravljanja;</w:t>
      </w:r>
    </w:p>
    <w:p w14:paraId="166E2D5E" w14:textId="77777777" w:rsidR="00CD5E56" w:rsidRPr="00656A92" w:rsidRDefault="00CD5E56" w:rsidP="00CD5E56">
      <w:pPr>
        <w:pStyle w:val="Odstavekseznama"/>
        <w:ind w:left="1724"/>
        <w:jc w:val="both"/>
        <w:rPr>
          <w:rFonts w:ascii="Times New Roman" w:hAnsi="Times New Roman" w:cs="Times New Roman"/>
          <w:b/>
          <w:sz w:val="24"/>
          <w:szCs w:val="24"/>
        </w:rPr>
      </w:pPr>
      <w:r w:rsidRPr="00656A92">
        <w:rPr>
          <w:rFonts w:ascii="Times New Roman" w:hAnsi="Times New Roman" w:cs="Times New Roman"/>
          <w:sz w:val="24"/>
          <w:szCs w:val="24"/>
        </w:rPr>
        <w:tab/>
      </w:r>
      <w:r w:rsidRPr="00656A92">
        <w:rPr>
          <w:rFonts w:ascii="Times New Roman" w:hAnsi="Times New Roman" w:cs="Times New Roman"/>
          <w:sz w:val="24"/>
          <w:szCs w:val="24"/>
        </w:rPr>
        <w:tab/>
      </w:r>
      <w:r w:rsidRPr="00656A92">
        <w:rPr>
          <w:rFonts w:ascii="Times New Roman" w:hAnsi="Times New Roman" w:cs="Times New Roman"/>
          <w:sz w:val="24"/>
          <w:szCs w:val="24"/>
        </w:rPr>
        <w:tab/>
      </w:r>
      <w:r w:rsidRPr="00656A92">
        <w:rPr>
          <w:rFonts w:ascii="Times New Roman" w:hAnsi="Times New Roman" w:cs="Times New Roman"/>
          <w:sz w:val="24"/>
          <w:szCs w:val="24"/>
        </w:rPr>
        <w:tab/>
      </w:r>
      <w:r w:rsidRPr="00656A92">
        <w:rPr>
          <w:rFonts w:ascii="Times New Roman" w:hAnsi="Times New Roman" w:cs="Times New Roman"/>
          <w:sz w:val="24"/>
          <w:szCs w:val="24"/>
        </w:rPr>
        <w:tab/>
      </w:r>
      <w:r w:rsidRPr="00656A92">
        <w:rPr>
          <w:rFonts w:ascii="Times New Roman" w:hAnsi="Times New Roman" w:cs="Times New Roman"/>
          <w:sz w:val="24"/>
          <w:szCs w:val="24"/>
        </w:rPr>
        <w:tab/>
      </w:r>
      <w:r w:rsidRPr="00656A92">
        <w:rPr>
          <w:rFonts w:ascii="Times New Roman" w:hAnsi="Times New Roman" w:cs="Times New Roman"/>
          <w:sz w:val="24"/>
          <w:szCs w:val="24"/>
        </w:rPr>
        <w:tab/>
      </w:r>
      <w:r w:rsidRPr="00656A92">
        <w:rPr>
          <w:rFonts w:ascii="Times New Roman" w:hAnsi="Times New Roman" w:cs="Times New Roman"/>
          <w:sz w:val="24"/>
          <w:szCs w:val="24"/>
        </w:rPr>
        <w:tab/>
      </w:r>
      <w:r w:rsidRPr="00656A92">
        <w:rPr>
          <w:rFonts w:ascii="Times New Roman" w:hAnsi="Times New Roman" w:cs="Times New Roman"/>
          <w:sz w:val="24"/>
          <w:szCs w:val="24"/>
        </w:rPr>
        <w:tab/>
      </w:r>
      <w:r w:rsidRPr="00656A92">
        <w:rPr>
          <w:rFonts w:ascii="Times New Roman" w:hAnsi="Times New Roman" w:cs="Times New Roman"/>
          <w:sz w:val="24"/>
          <w:szCs w:val="24"/>
        </w:rPr>
        <w:tab/>
      </w:r>
      <w:r w:rsidRPr="00656A92">
        <w:rPr>
          <w:rFonts w:ascii="Times New Roman" w:hAnsi="Times New Roman" w:cs="Times New Roman"/>
          <w:sz w:val="24"/>
          <w:szCs w:val="24"/>
        </w:rPr>
        <w:tab/>
      </w:r>
      <w:r w:rsidRPr="00656A92">
        <w:rPr>
          <w:rFonts w:ascii="Times New Roman" w:hAnsi="Times New Roman" w:cs="Times New Roman"/>
          <w:sz w:val="24"/>
          <w:szCs w:val="24"/>
        </w:rPr>
        <w:tab/>
      </w:r>
      <w:r w:rsidRPr="00656A92">
        <w:rPr>
          <w:rFonts w:ascii="Times New Roman" w:hAnsi="Times New Roman" w:cs="Times New Roman"/>
          <w:sz w:val="24"/>
          <w:szCs w:val="24"/>
        </w:rPr>
        <w:tab/>
      </w:r>
      <w:r w:rsidRPr="00656A92">
        <w:rPr>
          <w:rFonts w:ascii="Times New Roman" w:hAnsi="Times New Roman" w:cs="Times New Roman"/>
          <w:sz w:val="24"/>
          <w:szCs w:val="24"/>
        </w:rPr>
        <w:tab/>
      </w:r>
      <w:r w:rsidRPr="00656A92">
        <w:rPr>
          <w:rFonts w:ascii="Times New Roman" w:hAnsi="Times New Roman" w:cs="Times New Roman"/>
          <w:sz w:val="24"/>
          <w:szCs w:val="24"/>
        </w:rPr>
        <w:tab/>
      </w:r>
      <w:r w:rsidRPr="00656A92">
        <w:rPr>
          <w:rFonts w:ascii="Times New Roman" w:hAnsi="Times New Roman" w:cs="Times New Roman"/>
          <w:b/>
          <w:sz w:val="24"/>
          <w:szCs w:val="24"/>
        </w:rPr>
        <w:t>največje možno števil</w:t>
      </w:r>
      <w:r>
        <w:rPr>
          <w:rFonts w:ascii="Times New Roman" w:hAnsi="Times New Roman" w:cs="Times New Roman"/>
          <w:b/>
          <w:sz w:val="24"/>
          <w:szCs w:val="24"/>
        </w:rPr>
        <w:t>o</w:t>
      </w:r>
      <w:r w:rsidRPr="00656A92">
        <w:rPr>
          <w:rFonts w:ascii="Times New Roman" w:hAnsi="Times New Roman" w:cs="Times New Roman"/>
          <w:b/>
          <w:sz w:val="24"/>
          <w:szCs w:val="24"/>
        </w:rPr>
        <w:t>: 10 točk</w:t>
      </w:r>
    </w:p>
    <w:p w14:paraId="1BCF38F5" w14:textId="77777777" w:rsidR="00CD5E56" w:rsidRPr="00656A92" w:rsidRDefault="00CD5E56" w:rsidP="00CD5E56">
      <w:pPr>
        <w:pStyle w:val="Odstavekseznama"/>
        <w:ind w:left="1724"/>
        <w:jc w:val="both"/>
        <w:rPr>
          <w:rFonts w:ascii="Times New Roman" w:hAnsi="Times New Roman" w:cs="Times New Roman"/>
          <w:sz w:val="24"/>
          <w:szCs w:val="24"/>
        </w:rPr>
      </w:pPr>
    </w:p>
    <w:tbl>
      <w:tblPr>
        <w:tblStyle w:val="Tabelamrea"/>
        <w:tblW w:w="0" w:type="auto"/>
        <w:tblInd w:w="1724" w:type="dxa"/>
        <w:tblLook w:val="04A0" w:firstRow="1" w:lastRow="0" w:firstColumn="1" w:lastColumn="0" w:noHBand="0" w:noVBand="1"/>
      </w:tblPr>
      <w:tblGrid>
        <w:gridCol w:w="2779"/>
        <w:gridCol w:w="2268"/>
      </w:tblGrid>
      <w:tr w:rsidR="00CD5E56" w:rsidRPr="00656A92" w14:paraId="14FB453A" w14:textId="77777777" w:rsidTr="000941F4">
        <w:tc>
          <w:tcPr>
            <w:tcW w:w="2779" w:type="dxa"/>
          </w:tcPr>
          <w:p w14:paraId="77C8BF41" w14:textId="77777777" w:rsidR="00CD5E56" w:rsidRPr="00656A92" w:rsidRDefault="00CD5E56" w:rsidP="000941F4">
            <w:pPr>
              <w:pStyle w:val="Odstavekseznama"/>
              <w:ind w:left="0"/>
              <w:jc w:val="both"/>
              <w:rPr>
                <w:rFonts w:ascii="Times New Roman" w:hAnsi="Times New Roman" w:cs="Times New Roman"/>
                <w:sz w:val="24"/>
                <w:szCs w:val="24"/>
              </w:rPr>
            </w:pPr>
            <w:r w:rsidRPr="00656A92">
              <w:rPr>
                <w:rFonts w:ascii="Times New Roman" w:hAnsi="Times New Roman" w:cs="Times New Roman"/>
                <w:sz w:val="24"/>
                <w:szCs w:val="24"/>
              </w:rPr>
              <w:t>Zelo ustrezno</w:t>
            </w:r>
          </w:p>
        </w:tc>
        <w:tc>
          <w:tcPr>
            <w:tcW w:w="2268" w:type="dxa"/>
          </w:tcPr>
          <w:p w14:paraId="6B5E1FEA" w14:textId="77777777" w:rsidR="00CD5E56" w:rsidRPr="00656A92" w:rsidRDefault="00CD5E56" w:rsidP="000941F4">
            <w:pPr>
              <w:pStyle w:val="Odstavekseznama"/>
              <w:ind w:left="0"/>
              <w:jc w:val="center"/>
              <w:rPr>
                <w:rFonts w:ascii="Times New Roman" w:hAnsi="Times New Roman" w:cs="Times New Roman"/>
                <w:sz w:val="24"/>
                <w:szCs w:val="24"/>
              </w:rPr>
            </w:pPr>
            <w:r w:rsidRPr="00656A92">
              <w:rPr>
                <w:rFonts w:ascii="Times New Roman" w:hAnsi="Times New Roman" w:cs="Times New Roman"/>
                <w:sz w:val="24"/>
                <w:szCs w:val="24"/>
              </w:rPr>
              <w:t>10 točk</w:t>
            </w:r>
          </w:p>
        </w:tc>
      </w:tr>
      <w:tr w:rsidR="00CD5E56" w:rsidRPr="00656A92" w14:paraId="6409D1FE" w14:textId="77777777" w:rsidTr="000941F4">
        <w:tc>
          <w:tcPr>
            <w:tcW w:w="2779" w:type="dxa"/>
          </w:tcPr>
          <w:p w14:paraId="069B873C" w14:textId="77777777" w:rsidR="00CD5E56" w:rsidRPr="00656A92" w:rsidRDefault="00CD5E56" w:rsidP="000941F4">
            <w:pPr>
              <w:pStyle w:val="Odstavekseznama"/>
              <w:ind w:left="0"/>
              <w:jc w:val="both"/>
              <w:rPr>
                <w:rFonts w:ascii="Times New Roman" w:hAnsi="Times New Roman" w:cs="Times New Roman"/>
                <w:sz w:val="24"/>
                <w:szCs w:val="24"/>
              </w:rPr>
            </w:pPr>
            <w:r w:rsidRPr="00656A92">
              <w:rPr>
                <w:rFonts w:ascii="Times New Roman" w:hAnsi="Times New Roman" w:cs="Times New Roman"/>
                <w:sz w:val="24"/>
                <w:szCs w:val="24"/>
              </w:rPr>
              <w:t>Ustrezno</w:t>
            </w:r>
          </w:p>
        </w:tc>
        <w:tc>
          <w:tcPr>
            <w:tcW w:w="2268" w:type="dxa"/>
          </w:tcPr>
          <w:p w14:paraId="179FAF03" w14:textId="77777777" w:rsidR="00CD5E56" w:rsidRPr="00656A92" w:rsidRDefault="00CD5E56" w:rsidP="000941F4">
            <w:pPr>
              <w:pStyle w:val="Odstavekseznama"/>
              <w:ind w:left="0"/>
              <w:jc w:val="center"/>
              <w:rPr>
                <w:rFonts w:ascii="Times New Roman" w:hAnsi="Times New Roman" w:cs="Times New Roman"/>
                <w:sz w:val="24"/>
                <w:szCs w:val="24"/>
              </w:rPr>
            </w:pPr>
            <w:r w:rsidRPr="00656A92">
              <w:rPr>
                <w:rFonts w:ascii="Times New Roman" w:hAnsi="Times New Roman" w:cs="Times New Roman"/>
                <w:sz w:val="24"/>
                <w:szCs w:val="24"/>
              </w:rPr>
              <w:t>6 točk</w:t>
            </w:r>
          </w:p>
        </w:tc>
      </w:tr>
      <w:tr w:rsidR="00CD5E56" w:rsidRPr="00656A92" w14:paraId="55084588" w14:textId="77777777" w:rsidTr="000941F4">
        <w:tc>
          <w:tcPr>
            <w:tcW w:w="2779" w:type="dxa"/>
          </w:tcPr>
          <w:p w14:paraId="67C9D72F" w14:textId="77777777" w:rsidR="00CD5E56" w:rsidRPr="00656A92" w:rsidRDefault="00CD5E56" w:rsidP="000941F4">
            <w:pPr>
              <w:pStyle w:val="Odstavekseznama"/>
              <w:ind w:left="0"/>
              <w:jc w:val="both"/>
              <w:rPr>
                <w:rFonts w:ascii="Times New Roman" w:hAnsi="Times New Roman" w:cs="Times New Roman"/>
                <w:sz w:val="24"/>
                <w:szCs w:val="24"/>
              </w:rPr>
            </w:pPr>
            <w:r w:rsidRPr="00656A92">
              <w:rPr>
                <w:rFonts w:ascii="Times New Roman" w:hAnsi="Times New Roman" w:cs="Times New Roman"/>
                <w:sz w:val="24"/>
                <w:szCs w:val="24"/>
              </w:rPr>
              <w:t>Manj ustrezno</w:t>
            </w:r>
          </w:p>
        </w:tc>
        <w:tc>
          <w:tcPr>
            <w:tcW w:w="2268" w:type="dxa"/>
          </w:tcPr>
          <w:p w14:paraId="45512514" w14:textId="77777777" w:rsidR="00CD5E56" w:rsidRPr="00656A92" w:rsidRDefault="00CD5E56" w:rsidP="000941F4">
            <w:pPr>
              <w:pStyle w:val="Odstavekseznama"/>
              <w:ind w:left="0"/>
              <w:jc w:val="center"/>
              <w:rPr>
                <w:rFonts w:ascii="Times New Roman" w:hAnsi="Times New Roman" w:cs="Times New Roman"/>
                <w:sz w:val="24"/>
                <w:szCs w:val="24"/>
              </w:rPr>
            </w:pPr>
            <w:r w:rsidRPr="00656A92">
              <w:rPr>
                <w:rFonts w:ascii="Times New Roman" w:hAnsi="Times New Roman" w:cs="Times New Roman"/>
                <w:sz w:val="24"/>
                <w:szCs w:val="24"/>
              </w:rPr>
              <w:t>2 točki</w:t>
            </w:r>
          </w:p>
        </w:tc>
      </w:tr>
      <w:tr w:rsidR="00CD5E56" w:rsidRPr="00656A92" w14:paraId="084DA9C3" w14:textId="77777777" w:rsidTr="000941F4">
        <w:tc>
          <w:tcPr>
            <w:tcW w:w="2779" w:type="dxa"/>
          </w:tcPr>
          <w:p w14:paraId="3960675F" w14:textId="77777777" w:rsidR="00CD5E56" w:rsidRPr="00656A92" w:rsidRDefault="00CD5E56" w:rsidP="000941F4">
            <w:pPr>
              <w:pStyle w:val="Odstavekseznama"/>
              <w:ind w:left="0"/>
              <w:jc w:val="both"/>
              <w:rPr>
                <w:rFonts w:ascii="Times New Roman" w:hAnsi="Times New Roman" w:cs="Times New Roman"/>
                <w:sz w:val="24"/>
                <w:szCs w:val="24"/>
              </w:rPr>
            </w:pPr>
            <w:r w:rsidRPr="00656A92">
              <w:rPr>
                <w:rFonts w:ascii="Times New Roman" w:hAnsi="Times New Roman" w:cs="Times New Roman"/>
                <w:sz w:val="24"/>
                <w:szCs w:val="24"/>
              </w:rPr>
              <w:t>Neustrezno</w:t>
            </w:r>
          </w:p>
        </w:tc>
        <w:tc>
          <w:tcPr>
            <w:tcW w:w="2268" w:type="dxa"/>
          </w:tcPr>
          <w:p w14:paraId="426A6FBE" w14:textId="77777777" w:rsidR="00CD5E56" w:rsidRPr="00656A92" w:rsidRDefault="00CD5E56" w:rsidP="000941F4">
            <w:pPr>
              <w:pStyle w:val="Odstavekseznama"/>
              <w:ind w:left="0"/>
              <w:jc w:val="center"/>
              <w:rPr>
                <w:rFonts w:ascii="Times New Roman" w:hAnsi="Times New Roman" w:cs="Times New Roman"/>
                <w:sz w:val="24"/>
                <w:szCs w:val="24"/>
              </w:rPr>
            </w:pPr>
            <w:r w:rsidRPr="00656A92">
              <w:rPr>
                <w:rFonts w:ascii="Times New Roman" w:hAnsi="Times New Roman" w:cs="Times New Roman"/>
                <w:sz w:val="24"/>
                <w:szCs w:val="24"/>
              </w:rPr>
              <w:t>0 točk</w:t>
            </w:r>
          </w:p>
        </w:tc>
      </w:tr>
    </w:tbl>
    <w:p w14:paraId="26765A3C" w14:textId="77777777" w:rsidR="00CD5E56" w:rsidRPr="00656A92" w:rsidRDefault="00CD5E56" w:rsidP="00CD5E56">
      <w:pPr>
        <w:pStyle w:val="Odstavekseznama"/>
        <w:ind w:left="1724"/>
        <w:jc w:val="both"/>
        <w:rPr>
          <w:rFonts w:ascii="Times New Roman" w:hAnsi="Times New Roman" w:cs="Times New Roman"/>
          <w:sz w:val="24"/>
          <w:szCs w:val="24"/>
        </w:rPr>
      </w:pPr>
    </w:p>
    <w:p w14:paraId="257072B6" w14:textId="597C7516" w:rsidR="00CD5E56" w:rsidRPr="00656A92" w:rsidRDefault="00CD5E56" w:rsidP="00606366">
      <w:pPr>
        <w:pStyle w:val="Odstavekseznama"/>
        <w:numPr>
          <w:ilvl w:val="0"/>
          <w:numId w:val="2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Z</w:t>
      </w:r>
      <w:r w:rsidRPr="00656A92">
        <w:rPr>
          <w:rFonts w:ascii="Times New Roman" w:hAnsi="Times New Roman" w:cs="Times New Roman"/>
          <w:sz w:val="24"/>
          <w:szCs w:val="24"/>
        </w:rPr>
        <w:t>aposlitev delavc</w:t>
      </w:r>
      <w:r>
        <w:rPr>
          <w:rFonts w:ascii="Times New Roman" w:hAnsi="Times New Roman" w:cs="Times New Roman"/>
          <w:sz w:val="24"/>
          <w:szCs w:val="24"/>
        </w:rPr>
        <w:t>ev</w:t>
      </w:r>
      <w:r w:rsidRPr="00656A92">
        <w:rPr>
          <w:rFonts w:ascii="Times New Roman" w:hAnsi="Times New Roman" w:cs="Times New Roman"/>
          <w:sz w:val="24"/>
          <w:szCs w:val="24"/>
        </w:rPr>
        <w:t xml:space="preserve"> za polni delovni čas </w:t>
      </w:r>
      <w:r>
        <w:rPr>
          <w:rFonts w:ascii="Times New Roman" w:hAnsi="Times New Roman" w:cs="Times New Roman"/>
          <w:sz w:val="24"/>
          <w:szCs w:val="24"/>
        </w:rPr>
        <w:t>v skladu z zakonodajo o delovnih razmerjih</w:t>
      </w:r>
      <w:r w:rsidR="00C72BE2">
        <w:rPr>
          <w:rFonts w:ascii="Times New Roman" w:hAnsi="Times New Roman" w:cs="Times New Roman"/>
          <w:sz w:val="24"/>
          <w:szCs w:val="24"/>
        </w:rPr>
        <w:t>, ki se nanašajo na razpisano storitev</w:t>
      </w:r>
      <w:r w:rsidRPr="00656A92">
        <w:rPr>
          <w:rFonts w:ascii="Times New Roman" w:hAnsi="Times New Roman" w:cs="Times New Roman"/>
          <w:sz w:val="24"/>
          <w:szCs w:val="24"/>
        </w:rPr>
        <w:t>.</w:t>
      </w:r>
    </w:p>
    <w:p w14:paraId="65ED6B75" w14:textId="77777777" w:rsidR="00CD5E56" w:rsidRPr="00656A92" w:rsidRDefault="00CD5E56" w:rsidP="00CD5E56">
      <w:pPr>
        <w:pStyle w:val="Odstavekseznama"/>
        <w:ind w:left="1724"/>
        <w:jc w:val="both"/>
        <w:rPr>
          <w:rFonts w:ascii="Times New Roman" w:hAnsi="Times New Roman" w:cs="Times New Roman"/>
          <w:b/>
          <w:sz w:val="24"/>
          <w:szCs w:val="24"/>
        </w:rPr>
      </w:pPr>
      <w:r w:rsidRPr="00656A92">
        <w:rPr>
          <w:rFonts w:ascii="Times New Roman" w:hAnsi="Times New Roman" w:cs="Times New Roman"/>
          <w:sz w:val="24"/>
          <w:szCs w:val="24"/>
        </w:rPr>
        <w:tab/>
      </w:r>
      <w:r w:rsidRPr="00656A92">
        <w:rPr>
          <w:rFonts w:ascii="Times New Roman" w:hAnsi="Times New Roman" w:cs="Times New Roman"/>
          <w:sz w:val="24"/>
          <w:szCs w:val="24"/>
        </w:rPr>
        <w:tab/>
      </w:r>
      <w:r w:rsidRPr="00656A92">
        <w:rPr>
          <w:rFonts w:ascii="Times New Roman" w:hAnsi="Times New Roman" w:cs="Times New Roman"/>
          <w:sz w:val="24"/>
          <w:szCs w:val="24"/>
        </w:rPr>
        <w:tab/>
      </w:r>
      <w:r w:rsidRPr="00656A92">
        <w:rPr>
          <w:rFonts w:ascii="Times New Roman" w:hAnsi="Times New Roman" w:cs="Times New Roman"/>
          <w:sz w:val="24"/>
          <w:szCs w:val="24"/>
        </w:rPr>
        <w:tab/>
      </w:r>
      <w:r w:rsidRPr="00656A92">
        <w:rPr>
          <w:rFonts w:ascii="Times New Roman" w:hAnsi="Times New Roman" w:cs="Times New Roman"/>
          <w:sz w:val="24"/>
          <w:szCs w:val="24"/>
        </w:rPr>
        <w:tab/>
      </w:r>
      <w:r w:rsidRPr="00656A92">
        <w:rPr>
          <w:rFonts w:ascii="Times New Roman" w:hAnsi="Times New Roman" w:cs="Times New Roman"/>
          <w:sz w:val="24"/>
          <w:szCs w:val="24"/>
        </w:rPr>
        <w:tab/>
      </w:r>
      <w:r w:rsidRPr="00656A92">
        <w:rPr>
          <w:rFonts w:ascii="Times New Roman" w:hAnsi="Times New Roman" w:cs="Times New Roman"/>
          <w:sz w:val="24"/>
          <w:szCs w:val="24"/>
        </w:rPr>
        <w:tab/>
      </w:r>
      <w:r w:rsidRPr="00656A92">
        <w:rPr>
          <w:rFonts w:ascii="Times New Roman" w:hAnsi="Times New Roman" w:cs="Times New Roman"/>
          <w:sz w:val="24"/>
          <w:szCs w:val="24"/>
        </w:rPr>
        <w:tab/>
      </w:r>
      <w:r w:rsidRPr="00656A92">
        <w:rPr>
          <w:rFonts w:ascii="Times New Roman" w:hAnsi="Times New Roman" w:cs="Times New Roman"/>
          <w:sz w:val="24"/>
          <w:szCs w:val="24"/>
        </w:rPr>
        <w:tab/>
      </w:r>
      <w:r w:rsidRPr="00656A92">
        <w:rPr>
          <w:rFonts w:ascii="Times New Roman" w:hAnsi="Times New Roman" w:cs="Times New Roman"/>
          <w:sz w:val="24"/>
          <w:szCs w:val="24"/>
        </w:rPr>
        <w:tab/>
      </w:r>
      <w:r w:rsidRPr="00656A92">
        <w:rPr>
          <w:rFonts w:ascii="Times New Roman" w:hAnsi="Times New Roman" w:cs="Times New Roman"/>
          <w:sz w:val="24"/>
          <w:szCs w:val="24"/>
        </w:rPr>
        <w:tab/>
      </w:r>
      <w:r w:rsidRPr="00656A92">
        <w:rPr>
          <w:rFonts w:ascii="Times New Roman" w:hAnsi="Times New Roman" w:cs="Times New Roman"/>
          <w:sz w:val="24"/>
          <w:szCs w:val="24"/>
        </w:rPr>
        <w:tab/>
      </w:r>
      <w:r w:rsidRPr="00656A92">
        <w:rPr>
          <w:rFonts w:ascii="Times New Roman" w:hAnsi="Times New Roman" w:cs="Times New Roman"/>
          <w:sz w:val="24"/>
          <w:szCs w:val="24"/>
        </w:rPr>
        <w:tab/>
      </w:r>
      <w:r w:rsidRPr="00656A92">
        <w:rPr>
          <w:rFonts w:ascii="Times New Roman" w:hAnsi="Times New Roman" w:cs="Times New Roman"/>
          <w:sz w:val="24"/>
          <w:szCs w:val="24"/>
        </w:rPr>
        <w:tab/>
      </w:r>
      <w:r w:rsidRPr="00656A92">
        <w:rPr>
          <w:rFonts w:ascii="Times New Roman" w:hAnsi="Times New Roman" w:cs="Times New Roman"/>
          <w:sz w:val="24"/>
          <w:szCs w:val="24"/>
        </w:rPr>
        <w:tab/>
      </w:r>
      <w:r w:rsidRPr="00656A92">
        <w:rPr>
          <w:rFonts w:ascii="Times New Roman" w:hAnsi="Times New Roman" w:cs="Times New Roman"/>
          <w:b/>
          <w:sz w:val="24"/>
          <w:szCs w:val="24"/>
        </w:rPr>
        <w:t>največje možno števil</w:t>
      </w:r>
      <w:r>
        <w:rPr>
          <w:rFonts w:ascii="Times New Roman" w:hAnsi="Times New Roman" w:cs="Times New Roman"/>
          <w:b/>
          <w:sz w:val="24"/>
          <w:szCs w:val="24"/>
        </w:rPr>
        <w:t>o</w:t>
      </w:r>
      <w:r w:rsidRPr="00656A92">
        <w:rPr>
          <w:rFonts w:ascii="Times New Roman" w:hAnsi="Times New Roman" w:cs="Times New Roman"/>
          <w:b/>
          <w:sz w:val="24"/>
          <w:szCs w:val="24"/>
        </w:rPr>
        <w:t>: 15 točk</w:t>
      </w:r>
    </w:p>
    <w:p w14:paraId="6040624F" w14:textId="77777777" w:rsidR="00CD5E56" w:rsidRPr="00C72BE2" w:rsidRDefault="00CD5E56" w:rsidP="00CD5E56">
      <w:pPr>
        <w:pStyle w:val="Odstavekseznama"/>
        <w:ind w:left="1724"/>
        <w:jc w:val="both"/>
        <w:rPr>
          <w:rFonts w:ascii="Times New Roman" w:hAnsi="Times New Roman" w:cs="Times New Roman"/>
          <w:sz w:val="24"/>
          <w:szCs w:val="24"/>
        </w:rPr>
      </w:pPr>
    </w:p>
    <w:tbl>
      <w:tblPr>
        <w:tblStyle w:val="Tabelamrea"/>
        <w:tblW w:w="0" w:type="auto"/>
        <w:tblInd w:w="1724" w:type="dxa"/>
        <w:tblLook w:val="04A0" w:firstRow="1" w:lastRow="0" w:firstColumn="1" w:lastColumn="0" w:noHBand="0" w:noVBand="1"/>
      </w:tblPr>
      <w:tblGrid>
        <w:gridCol w:w="2779"/>
        <w:gridCol w:w="2268"/>
      </w:tblGrid>
      <w:tr w:rsidR="00C72BE2" w:rsidRPr="00C72BE2" w14:paraId="112D1B8A" w14:textId="77777777" w:rsidTr="000941F4">
        <w:tc>
          <w:tcPr>
            <w:tcW w:w="2779" w:type="dxa"/>
          </w:tcPr>
          <w:p w14:paraId="210865BD" w14:textId="7435C200" w:rsidR="00CD5E56" w:rsidRPr="00C72BE2" w:rsidRDefault="00EF3686" w:rsidP="000941F4">
            <w:pPr>
              <w:pStyle w:val="Odstavekseznama"/>
              <w:ind w:left="0"/>
              <w:jc w:val="both"/>
              <w:rPr>
                <w:rFonts w:ascii="Times New Roman" w:hAnsi="Times New Roman" w:cs="Times New Roman"/>
                <w:sz w:val="24"/>
                <w:szCs w:val="24"/>
              </w:rPr>
            </w:pPr>
            <w:r w:rsidRPr="00C72BE2">
              <w:rPr>
                <w:rFonts w:ascii="Times New Roman" w:hAnsi="Times New Roman" w:cs="Times New Roman"/>
                <w:sz w:val="24"/>
                <w:szCs w:val="24"/>
              </w:rPr>
              <w:t xml:space="preserve">Več kot pet </w:t>
            </w:r>
            <w:r w:rsidR="007F1905" w:rsidRPr="00C72BE2">
              <w:rPr>
                <w:rFonts w:ascii="Times New Roman" w:hAnsi="Times New Roman" w:cs="Times New Roman"/>
                <w:sz w:val="24"/>
                <w:szCs w:val="24"/>
              </w:rPr>
              <w:t>zaposlenih</w:t>
            </w:r>
          </w:p>
        </w:tc>
        <w:tc>
          <w:tcPr>
            <w:tcW w:w="2268" w:type="dxa"/>
          </w:tcPr>
          <w:p w14:paraId="5A33D2DC" w14:textId="2FAA7EE7" w:rsidR="00CD5E56" w:rsidRPr="00C72BE2" w:rsidRDefault="00CD5E56" w:rsidP="000941F4">
            <w:pPr>
              <w:pStyle w:val="Odstavekseznama"/>
              <w:ind w:left="0"/>
              <w:jc w:val="center"/>
              <w:rPr>
                <w:rFonts w:ascii="Times New Roman" w:hAnsi="Times New Roman" w:cs="Times New Roman"/>
                <w:sz w:val="24"/>
                <w:szCs w:val="24"/>
              </w:rPr>
            </w:pPr>
            <w:r w:rsidRPr="00C72BE2">
              <w:rPr>
                <w:rFonts w:ascii="Times New Roman" w:hAnsi="Times New Roman" w:cs="Times New Roman"/>
                <w:sz w:val="24"/>
                <w:szCs w:val="24"/>
              </w:rPr>
              <w:t>15 točk</w:t>
            </w:r>
            <w:r w:rsidR="006852E3" w:rsidRPr="00C72BE2">
              <w:rPr>
                <w:rFonts w:ascii="Times New Roman" w:hAnsi="Times New Roman" w:cs="Times New Roman"/>
                <w:sz w:val="24"/>
                <w:szCs w:val="24"/>
              </w:rPr>
              <w:t xml:space="preserve"> </w:t>
            </w:r>
          </w:p>
        </w:tc>
      </w:tr>
      <w:tr w:rsidR="00C72BE2" w:rsidRPr="00C72BE2" w14:paraId="65932DCC" w14:textId="77777777" w:rsidTr="000941F4">
        <w:tc>
          <w:tcPr>
            <w:tcW w:w="2779" w:type="dxa"/>
          </w:tcPr>
          <w:p w14:paraId="0A8639E7" w14:textId="6F7B3AB3" w:rsidR="00CD5E56" w:rsidRPr="00C72BE2" w:rsidRDefault="007F1905" w:rsidP="000941F4">
            <w:pPr>
              <w:pStyle w:val="Odstavekseznama"/>
              <w:ind w:left="0"/>
              <w:jc w:val="both"/>
              <w:rPr>
                <w:rFonts w:ascii="Times New Roman" w:hAnsi="Times New Roman" w:cs="Times New Roman"/>
                <w:sz w:val="24"/>
                <w:szCs w:val="24"/>
              </w:rPr>
            </w:pPr>
            <w:r w:rsidRPr="00C72BE2">
              <w:rPr>
                <w:rFonts w:ascii="Times New Roman" w:hAnsi="Times New Roman" w:cs="Times New Roman"/>
                <w:sz w:val="24"/>
                <w:szCs w:val="24"/>
              </w:rPr>
              <w:t>Tri do pet</w:t>
            </w:r>
            <w:r w:rsidR="00CD5E56" w:rsidRPr="00C72BE2">
              <w:rPr>
                <w:rFonts w:ascii="Times New Roman" w:hAnsi="Times New Roman" w:cs="Times New Roman"/>
                <w:sz w:val="24"/>
                <w:szCs w:val="24"/>
              </w:rPr>
              <w:t xml:space="preserve"> </w:t>
            </w:r>
            <w:r w:rsidRPr="00C72BE2">
              <w:rPr>
                <w:rFonts w:ascii="Times New Roman" w:hAnsi="Times New Roman" w:cs="Times New Roman"/>
                <w:sz w:val="24"/>
                <w:szCs w:val="24"/>
              </w:rPr>
              <w:t>zaposlenih</w:t>
            </w:r>
          </w:p>
        </w:tc>
        <w:tc>
          <w:tcPr>
            <w:tcW w:w="2268" w:type="dxa"/>
          </w:tcPr>
          <w:p w14:paraId="5A68124E" w14:textId="77777777" w:rsidR="00CD5E56" w:rsidRPr="00C72BE2" w:rsidRDefault="00CD5E56" w:rsidP="000941F4">
            <w:pPr>
              <w:pStyle w:val="Odstavekseznama"/>
              <w:ind w:left="0"/>
              <w:jc w:val="center"/>
              <w:rPr>
                <w:rFonts w:ascii="Times New Roman" w:hAnsi="Times New Roman" w:cs="Times New Roman"/>
                <w:sz w:val="24"/>
                <w:szCs w:val="24"/>
              </w:rPr>
            </w:pPr>
            <w:r w:rsidRPr="00C72BE2">
              <w:rPr>
                <w:rFonts w:ascii="Times New Roman" w:hAnsi="Times New Roman" w:cs="Times New Roman"/>
                <w:sz w:val="24"/>
                <w:szCs w:val="24"/>
              </w:rPr>
              <w:t>10 točk</w:t>
            </w:r>
          </w:p>
        </w:tc>
      </w:tr>
      <w:tr w:rsidR="00C72BE2" w:rsidRPr="00C72BE2" w14:paraId="5ED9EDD3" w14:textId="77777777" w:rsidTr="000941F4">
        <w:tc>
          <w:tcPr>
            <w:tcW w:w="2779" w:type="dxa"/>
          </w:tcPr>
          <w:p w14:paraId="5A50E7CA" w14:textId="22E39070" w:rsidR="00CD5E56" w:rsidRPr="00C72BE2" w:rsidRDefault="007F1905" w:rsidP="000941F4">
            <w:pPr>
              <w:pStyle w:val="Odstavekseznama"/>
              <w:ind w:left="0"/>
              <w:jc w:val="both"/>
              <w:rPr>
                <w:rFonts w:ascii="Times New Roman" w:hAnsi="Times New Roman" w:cs="Times New Roman"/>
                <w:sz w:val="24"/>
                <w:szCs w:val="24"/>
              </w:rPr>
            </w:pPr>
            <w:r w:rsidRPr="00C72BE2">
              <w:rPr>
                <w:rFonts w:ascii="Times New Roman" w:hAnsi="Times New Roman" w:cs="Times New Roman"/>
                <w:sz w:val="24"/>
                <w:szCs w:val="24"/>
              </w:rPr>
              <w:t>Eden do dva zaposlena</w:t>
            </w:r>
          </w:p>
        </w:tc>
        <w:tc>
          <w:tcPr>
            <w:tcW w:w="2268" w:type="dxa"/>
          </w:tcPr>
          <w:p w14:paraId="6CD913CF" w14:textId="77777777" w:rsidR="00CD5E56" w:rsidRPr="00C72BE2" w:rsidRDefault="00CD5E56" w:rsidP="000941F4">
            <w:pPr>
              <w:pStyle w:val="Odstavekseznama"/>
              <w:ind w:left="0"/>
              <w:jc w:val="center"/>
              <w:rPr>
                <w:rFonts w:ascii="Times New Roman" w:hAnsi="Times New Roman" w:cs="Times New Roman"/>
                <w:sz w:val="24"/>
                <w:szCs w:val="24"/>
              </w:rPr>
            </w:pPr>
            <w:r w:rsidRPr="00C72BE2">
              <w:rPr>
                <w:rFonts w:ascii="Times New Roman" w:hAnsi="Times New Roman" w:cs="Times New Roman"/>
                <w:sz w:val="24"/>
                <w:szCs w:val="24"/>
              </w:rPr>
              <w:t>5 točk</w:t>
            </w:r>
          </w:p>
        </w:tc>
      </w:tr>
      <w:tr w:rsidR="007F1905" w:rsidRPr="00C72BE2" w14:paraId="393B193F" w14:textId="77777777" w:rsidTr="000941F4">
        <w:tc>
          <w:tcPr>
            <w:tcW w:w="2779" w:type="dxa"/>
          </w:tcPr>
          <w:p w14:paraId="69859AC8" w14:textId="5B73C693" w:rsidR="00CD5E56" w:rsidRPr="00C72BE2" w:rsidRDefault="00CD5E56" w:rsidP="000941F4">
            <w:pPr>
              <w:pStyle w:val="Odstavekseznama"/>
              <w:ind w:left="0"/>
              <w:jc w:val="both"/>
              <w:rPr>
                <w:rFonts w:ascii="Times New Roman" w:hAnsi="Times New Roman" w:cs="Times New Roman"/>
                <w:sz w:val="24"/>
                <w:szCs w:val="24"/>
              </w:rPr>
            </w:pPr>
            <w:r w:rsidRPr="00C72BE2">
              <w:rPr>
                <w:rFonts w:ascii="Times New Roman" w:hAnsi="Times New Roman" w:cs="Times New Roman"/>
                <w:sz w:val="24"/>
                <w:szCs w:val="24"/>
              </w:rPr>
              <w:t xml:space="preserve">Nič </w:t>
            </w:r>
            <w:r w:rsidR="007F1905" w:rsidRPr="00C72BE2">
              <w:rPr>
                <w:rFonts w:ascii="Times New Roman" w:hAnsi="Times New Roman" w:cs="Times New Roman"/>
                <w:sz w:val="24"/>
                <w:szCs w:val="24"/>
              </w:rPr>
              <w:t>zaposlenih</w:t>
            </w:r>
          </w:p>
        </w:tc>
        <w:tc>
          <w:tcPr>
            <w:tcW w:w="2268" w:type="dxa"/>
          </w:tcPr>
          <w:p w14:paraId="458FD069" w14:textId="77777777" w:rsidR="00CD5E56" w:rsidRPr="00C72BE2" w:rsidRDefault="00CD5E56" w:rsidP="000941F4">
            <w:pPr>
              <w:pStyle w:val="Odstavekseznama"/>
              <w:ind w:left="0"/>
              <w:jc w:val="center"/>
              <w:rPr>
                <w:rFonts w:ascii="Times New Roman" w:hAnsi="Times New Roman" w:cs="Times New Roman"/>
                <w:sz w:val="24"/>
                <w:szCs w:val="24"/>
              </w:rPr>
            </w:pPr>
            <w:r w:rsidRPr="00C72BE2">
              <w:rPr>
                <w:rFonts w:ascii="Times New Roman" w:hAnsi="Times New Roman" w:cs="Times New Roman"/>
                <w:sz w:val="24"/>
                <w:szCs w:val="24"/>
              </w:rPr>
              <w:t>0 točk</w:t>
            </w:r>
          </w:p>
        </w:tc>
      </w:tr>
    </w:tbl>
    <w:p w14:paraId="2B445C35" w14:textId="77777777" w:rsidR="00CD5E56" w:rsidRPr="00C72BE2" w:rsidRDefault="00CD5E56" w:rsidP="00CD5E56">
      <w:pPr>
        <w:pStyle w:val="Odstavekseznama"/>
        <w:ind w:left="1724"/>
        <w:jc w:val="both"/>
        <w:rPr>
          <w:rFonts w:ascii="Times New Roman" w:hAnsi="Times New Roman" w:cs="Times New Roman"/>
          <w:sz w:val="24"/>
          <w:szCs w:val="24"/>
        </w:rPr>
      </w:pPr>
    </w:p>
    <w:p w14:paraId="78921A51" w14:textId="77777777" w:rsidR="00CD5E56" w:rsidRPr="00656A92" w:rsidRDefault="00CD5E56" w:rsidP="00CD5E56">
      <w:pPr>
        <w:pStyle w:val="Odstavekseznama"/>
        <w:spacing w:after="0" w:line="240" w:lineRule="auto"/>
        <w:ind w:left="0"/>
        <w:jc w:val="both"/>
        <w:rPr>
          <w:rFonts w:ascii="Times New Roman" w:hAnsi="Times New Roman" w:cs="Times New Roman"/>
          <w:sz w:val="24"/>
          <w:szCs w:val="24"/>
        </w:rPr>
      </w:pPr>
      <w:r w:rsidRPr="00C72BE2">
        <w:rPr>
          <w:rFonts w:ascii="Times New Roman" w:hAnsi="Times New Roman" w:cs="Times New Roman"/>
          <w:sz w:val="24"/>
          <w:szCs w:val="24"/>
        </w:rPr>
        <w:t xml:space="preserve">Najbolje </w:t>
      </w:r>
      <w:r w:rsidRPr="00656A92">
        <w:rPr>
          <w:rFonts w:ascii="Times New Roman" w:hAnsi="Times New Roman" w:cs="Times New Roman"/>
          <w:sz w:val="24"/>
          <w:szCs w:val="24"/>
        </w:rPr>
        <w:t>ocenjen ponudnik pri posameznem merilu bo prejel vse možne točke, ostali slabše ocenjeni ponudniki pa sorazmerno manj glede na oceno kvalitete predloženega Programa upravljanja</w:t>
      </w:r>
      <w:r w:rsidRPr="00656A92">
        <w:rPr>
          <w:rFonts w:ascii="Times New Roman" w:eastAsiaTheme="minorEastAsia" w:hAnsi="Times New Roman" w:cs="Times New Roman"/>
          <w:sz w:val="24"/>
          <w:szCs w:val="24"/>
        </w:rPr>
        <w:t xml:space="preserve">. Ponudnik je lahko ocenjen tudi z nič točkami, če </w:t>
      </w:r>
      <w:r w:rsidRPr="00656A92">
        <w:rPr>
          <w:rFonts w:ascii="Times New Roman" w:hAnsi="Times New Roman" w:cs="Times New Roman"/>
          <w:sz w:val="24"/>
          <w:szCs w:val="24"/>
        </w:rPr>
        <w:t xml:space="preserve">predložen Program upravljanja </w:t>
      </w:r>
      <w:r w:rsidRPr="00656A92">
        <w:rPr>
          <w:rFonts w:ascii="Times New Roman" w:eastAsiaTheme="minorEastAsia" w:hAnsi="Times New Roman" w:cs="Times New Roman"/>
          <w:sz w:val="24"/>
          <w:szCs w:val="24"/>
        </w:rPr>
        <w:t>ne doseže niti minimalnih standardov kvalitete pod posamezno točko.</w:t>
      </w:r>
    </w:p>
    <w:p w14:paraId="1C97B0DB" w14:textId="3A878451" w:rsidR="00CD5E56" w:rsidRPr="00656A92" w:rsidRDefault="00CD5E56" w:rsidP="00CD5E56">
      <w:pPr>
        <w:spacing w:after="0" w:line="240" w:lineRule="auto"/>
        <w:jc w:val="both"/>
        <w:rPr>
          <w:rFonts w:ascii="Times New Roman" w:hAnsi="Times New Roman" w:cs="Times New Roman"/>
          <w:sz w:val="24"/>
          <w:szCs w:val="24"/>
        </w:rPr>
      </w:pPr>
      <w:r w:rsidRPr="00656A92">
        <w:rPr>
          <w:rFonts w:ascii="Times New Roman" w:hAnsi="Times New Roman" w:cs="Times New Roman"/>
          <w:b/>
          <w:sz w:val="24"/>
          <w:szCs w:val="24"/>
        </w:rPr>
        <w:lastRenderedPageBreak/>
        <w:t>B</w:t>
      </w:r>
      <w:r>
        <w:rPr>
          <w:rFonts w:ascii="Times New Roman" w:hAnsi="Times New Roman" w:cs="Times New Roman"/>
          <w:b/>
          <w:sz w:val="24"/>
          <w:szCs w:val="24"/>
        </w:rPr>
        <w:t xml:space="preserve"> </w:t>
      </w:r>
      <w:r w:rsidRPr="00656A92">
        <w:rPr>
          <w:rFonts w:ascii="Times New Roman" w:hAnsi="Times New Roman" w:cs="Times New Roman"/>
          <w:b/>
          <w:sz w:val="24"/>
          <w:szCs w:val="24"/>
        </w:rPr>
        <w:t>=</w:t>
      </w:r>
      <w:r>
        <w:rPr>
          <w:rFonts w:ascii="Times New Roman" w:hAnsi="Times New Roman" w:cs="Times New Roman"/>
          <w:b/>
          <w:sz w:val="24"/>
          <w:szCs w:val="24"/>
        </w:rPr>
        <w:t xml:space="preserve"> </w:t>
      </w:r>
      <w:r w:rsidRPr="00656A92">
        <w:rPr>
          <w:rFonts w:ascii="Times New Roman" w:hAnsi="Times New Roman" w:cs="Times New Roman"/>
          <w:b/>
          <w:sz w:val="24"/>
          <w:szCs w:val="24"/>
        </w:rPr>
        <w:t xml:space="preserve"> »Najnižja skupna ponujena cena upravljanja</w:t>
      </w:r>
      <w:r>
        <w:rPr>
          <w:rFonts w:ascii="Times New Roman" w:hAnsi="Times New Roman" w:cs="Times New Roman"/>
          <w:b/>
          <w:sz w:val="24"/>
          <w:szCs w:val="24"/>
        </w:rPr>
        <w:t xml:space="preserve"> in čiščenja</w:t>
      </w:r>
      <w:r w:rsidRPr="00656A92">
        <w:rPr>
          <w:rFonts w:ascii="Times New Roman" w:hAnsi="Times New Roman" w:cs="Times New Roman"/>
          <w:b/>
          <w:sz w:val="24"/>
          <w:szCs w:val="24"/>
        </w:rPr>
        <w:t>« (največ 50 točk)</w:t>
      </w:r>
      <w:r w:rsidRPr="00656A92">
        <w:rPr>
          <w:rFonts w:ascii="Times New Roman" w:hAnsi="Times New Roman" w:cs="Times New Roman"/>
          <w:sz w:val="24"/>
          <w:szCs w:val="24"/>
        </w:rPr>
        <w:t xml:space="preserve">. Najnižji stroški upravljanja </w:t>
      </w:r>
      <w:r>
        <w:rPr>
          <w:rFonts w:ascii="Times New Roman" w:hAnsi="Times New Roman" w:cs="Times New Roman"/>
          <w:sz w:val="24"/>
          <w:szCs w:val="24"/>
        </w:rPr>
        <w:t xml:space="preserve">in čiščenja </w:t>
      </w:r>
      <w:r w:rsidRPr="00656A92">
        <w:rPr>
          <w:rFonts w:ascii="Times New Roman" w:hAnsi="Times New Roman" w:cs="Times New Roman"/>
          <w:sz w:val="24"/>
          <w:szCs w:val="24"/>
        </w:rPr>
        <w:t xml:space="preserve">v EUR zaokroženo na dve decimalni mesti natančno, ki se izračuna po naslednji formuli: </w:t>
      </w: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1"/>
        <w:gridCol w:w="580"/>
        <w:gridCol w:w="3486"/>
        <w:gridCol w:w="2293"/>
      </w:tblGrid>
      <w:tr w:rsidR="00CD5E56" w:rsidRPr="00656A92" w14:paraId="7BC01422" w14:textId="77777777" w:rsidTr="000941F4">
        <w:trPr>
          <w:trHeight w:val="763"/>
          <w:jc w:val="center"/>
        </w:trPr>
        <w:tc>
          <w:tcPr>
            <w:tcW w:w="2756" w:type="dxa"/>
            <w:vMerge w:val="restart"/>
          </w:tcPr>
          <w:p w14:paraId="026880F4" w14:textId="77777777" w:rsidR="00CD5E56" w:rsidRPr="00656A92" w:rsidRDefault="00CD5E56" w:rsidP="000941F4">
            <w:pPr>
              <w:keepNext/>
              <w:keepLines/>
              <w:jc w:val="center"/>
              <w:rPr>
                <w:rFonts w:ascii="Times New Roman" w:hAnsi="Times New Roman" w:cs="Times New Roman"/>
                <w:b/>
                <w:sz w:val="24"/>
                <w:szCs w:val="24"/>
              </w:rPr>
            </w:pPr>
            <w:r w:rsidRPr="00656A92">
              <w:rPr>
                <w:rFonts w:ascii="Times New Roman" w:hAnsi="Times New Roman" w:cs="Times New Roman"/>
                <w:b/>
                <w:sz w:val="24"/>
                <w:szCs w:val="24"/>
              </w:rPr>
              <w:tab/>
            </w:r>
          </w:p>
          <w:p w14:paraId="7E27B760" w14:textId="77777777" w:rsidR="00CD5E56" w:rsidRPr="00656A92" w:rsidRDefault="00CD5E56" w:rsidP="000941F4">
            <w:pPr>
              <w:keepNext/>
              <w:keepLines/>
              <w:jc w:val="center"/>
              <w:rPr>
                <w:rFonts w:ascii="Times New Roman" w:hAnsi="Times New Roman" w:cs="Times New Roman"/>
                <w:sz w:val="24"/>
                <w:szCs w:val="24"/>
              </w:rPr>
            </w:pPr>
          </w:p>
          <w:p w14:paraId="54B2DA8F" w14:textId="77777777" w:rsidR="00CD5E56" w:rsidRPr="00656A92" w:rsidRDefault="00CD5E56" w:rsidP="000941F4">
            <w:pPr>
              <w:keepNext/>
              <w:keepLines/>
              <w:jc w:val="center"/>
              <w:rPr>
                <w:rFonts w:ascii="Times New Roman" w:hAnsi="Times New Roman" w:cs="Times New Roman"/>
                <w:sz w:val="24"/>
                <w:szCs w:val="24"/>
              </w:rPr>
            </w:pPr>
            <w:r w:rsidRPr="00656A92">
              <w:rPr>
                <w:rFonts w:ascii="Times New Roman" w:hAnsi="Times New Roman" w:cs="Times New Roman"/>
                <w:sz w:val="24"/>
                <w:szCs w:val="24"/>
              </w:rPr>
              <w:t>Št. točk na podlagi kriterija »Najnižja skupna ponujena cena v EUR«</w:t>
            </w:r>
          </w:p>
        </w:tc>
        <w:tc>
          <w:tcPr>
            <w:tcW w:w="587" w:type="dxa"/>
            <w:vMerge w:val="restart"/>
            <w:vAlign w:val="center"/>
          </w:tcPr>
          <w:p w14:paraId="6C777417" w14:textId="77777777" w:rsidR="00CD5E56" w:rsidRPr="00656A92" w:rsidRDefault="00CD5E56" w:rsidP="000941F4">
            <w:pPr>
              <w:keepNext/>
              <w:keepLines/>
              <w:jc w:val="center"/>
              <w:rPr>
                <w:rFonts w:ascii="Times New Roman" w:hAnsi="Times New Roman" w:cs="Times New Roman"/>
                <w:sz w:val="24"/>
                <w:szCs w:val="24"/>
              </w:rPr>
            </w:pPr>
          </w:p>
          <w:p w14:paraId="3DAD95E2" w14:textId="77777777" w:rsidR="00CD5E56" w:rsidRPr="00656A92" w:rsidRDefault="00CD5E56" w:rsidP="000941F4">
            <w:pPr>
              <w:keepNext/>
              <w:keepLines/>
              <w:jc w:val="center"/>
              <w:rPr>
                <w:rFonts w:ascii="Times New Roman" w:hAnsi="Times New Roman" w:cs="Times New Roman"/>
                <w:sz w:val="24"/>
                <w:szCs w:val="24"/>
              </w:rPr>
            </w:pPr>
          </w:p>
          <w:p w14:paraId="475BDEEF" w14:textId="77777777" w:rsidR="00CD5E56" w:rsidRPr="00656A92" w:rsidRDefault="00CD5E56" w:rsidP="000941F4">
            <w:pPr>
              <w:keepNext/>
              <w:keepLines/>
              <w:jc w:val="center"/>
              <w:rPr>
                <w:rFonts w:ascii="Times New Roman" w:hAnsi="Times New Roman" w:cs="Times New Roman"/>
                <w:sz w:val="24"/>
                <w:szCs w:val="24"/>
              </w:rPr>
            </w:pPr>
            <w:r w:rsidRPr="00656A92">
              <w:rPr>
                <w:rFonts w:ascii="Times New Roman" w:hAnsi="Times New Roman" w:cs="Times New Roman"/>
                <w:sz w:val="24"/>
                <w:szCs w:val="24"/>
              </w:rPr>
              <w:t>=</w:t>
            </w:r>
          </w:p>
        </w:tc>
        <w:tc>
          <w:tcPr>
            <w:tcW w:w="3544" w:type="dxa"/>
            <w:tcBorders>
              <w:bottom w:val="single" w:sz="4" w:space="0" w:color="auto"/>
            </w:tcBorders>
            <w:vAlign w:val="center"/>
          </w:tcPr>
          <w:p w14:paraId="2A845CE1" w14:textId="77777777" w:rsidR="00CD5E56" w:rsidRDefault="00CD5E56" w:rsidP="000941F4">
            <w:pPr>
              <w:keepNext/>
              <w:keepLines/>
              <w:jc w:val="center"/>
              <w:rPr>
                <w:rFonts w:ascii="Times New Roman" w:hAnsi="Times New Roman" w:cs="Times New Roman"/>
                <w:sz w:val="24"/>
                <w:szCs w:val="24"/>
              </w:rPr>
            </w:pPr>
            <w:r w:rsidRPr="00656A92">
              <w:rPr>
                <w:rFonts w:ascii="Times New Roman" w:hAnsi="Times New Roman" w:cs="Times New Roman"/>
                <w:sz w:val="24"/>
                <w:szCs w:val="24"/>
              </w:rPr>
              <w:t xml:space="preserve">Najnižja skupna ponujena cena </w:t>
            </w:r>
          </w:p>
          <w:p w14:paraId="32EBE65A" w14:textId="77777777" w:rsidR="00CD5E56" w:rsidRPr="00656A92" w:rsidRDefault="00CD5E56" w:rsidP="000941F4">
            <w:pPr>
              <w:keepNext/>
              <w:keepLines/>
              <w:jc w:val="center"/>
              <w:rPr>
                <w:rFonts w:ascii="Times New Roman" w:hAnsi="Times New Roman" w:cs="Times New Roman"/>
                <w:sz w:val="24"/>
                <w:szCs w:val="24"/>
              </w:rPr>
            </w:pPr>
            <w:r w:rsidRPr="00656A92">
              <w:rPr>
                <w:rFonts w:ascii="Times New Roman" w:hAnsi="Times New Roman" w:cs="Times New Roman"/>
                <w:sz w:val="24"/>
                <w:szCs w:val="24"/>
              </w:rPr>
              <w:t xml:space="preserve">v EUR </w:t>
            </w:r>
          </w:p>
        </w:tc>
        <w:tc>
          <w:tcPr>
            <w:tcW w:w="2341" w:type="dxa"/>
            <w:vMerge w:val="restart"/>
            <w:vAlign w:val="center"/>
          </w:tcPr>
          <w:p w14:paraId="1EF0D088" w14:textId="77777777" w:rsidR="00CD5E56" w:rsidRPr="00656A92" w:rsidRDefault="00CD5E56" w:rsidP="000941F4">
            <w:pPr>
              <w:keepNext/>
              <w:keepLines/>
              <w:rPr>
                <w:rFonts w:ascii="Times New Roman" w:hAnsi="Times New Roman" w:cs="Times New Roman"/>
                <w:sz w:val="24"/>
                <w:szCs w:val="24"/>
              </w:rPr>
            </w:pPr>
          </w:p>
          <w:p w14:paraId="177CAFF9" w14:textId="77777777" w:rsidR="00CD5E56" w:rsidRPr="00656A92" w:rsidRDefault="00CD5E56" w:rsidP="000941F4">
            <w:pPr>
              <w:keepNext/>
              <w:keepLines/>
              <w:rPr>
                <w:rFonts w:ascii="Times New Roman" w:hAnsi="Times New Roman" w:cs="Times New Roman"/>
                <w:sz w:val="24"/>
                <w:szCs w:val="24"/>
              </w:rPr>
            </w:pPr>
          </w:p>
          <w:p w14:paraId="2577B0A3" w14:textId="77777777" w:rsidR="00CD5E56" w:rsidRPr="00656A92" w:rsidRDefault="00CD5E56" w:rsidP="000941F4">
            <w:pPr>
              <w:keepNext/>
              <w:keepLines/>
              <w:rPr>
                <w:rFonts w:ascii="Times New Roman" w:hAnsi="Times New Roman" w:cs="Times New Roman"/>
                <w:sz w:val="24"/>
                <w:szCs w:val="24"/>
              </w:rPr>
            </w:pPr>
            <w:r w:rsidRPr="00656A92">
              <w:rPr>
                <w:rFonts w:ascii="Times New Roman" w:hAnsi="Times New Roman" w:cs="Times New Roman"/>
                <w:sz w:val="24"/>
                <w:szCs w:val="24"/>
              </w:rPr>
              <w:t xml:space="preserve"> x    50 točk</w:t>
            </w:r>
          </w:p>
        </w:tc>
      </w:tr>
      <w:tr w:rsidR="00CD5E56" w:rsidRPr="00656A92" w14:paraId="461B6AA4" w14:textId="77777777" w:rsidTr="000941F4">
        <w:trPr>
          <w:trHeight w:val="204"/>
          <w:jc w:val="center"/>
        </w:trPr>
        <w:tc>
          <w:tcPr>
            <w:tcW w:w="2756" w:type="dxa"/>
            <w:vMerge/>
          </w:tcPr>
          <w:p w14:paraId="12D16207" w14:textId="77777777" w:rsidR="00CD5E56" w:rsidRPr="00656A92" w:rsidRDefault="00CD5E56" w:rsidP="000941F4">
            <w:pPr>
              <w:keepNext/>
              <w:keepLines/>
              <w:jc w:val="center"/>
              <w:rPr>
                <w:rFonts w:ascii="Times New Roman" w:hAnsi="Times New Roman" w:cs="Times New Roman"/>
                <w:sz w:val="24"/>
                <w:szCs w:val="24"/>
              </w:rPr>
            </w:pPr>
          </w:p>
        </w:tc>
        <w:tc>
          <w:tcPr>
            <w:tcW w:w="587" w:type="dxa"/>
            <w:vMerge/>
          </w:tcPr>
          <w:p w14:paraId="05AA5BD2" w14:textId="77777777" w:rsidR="00CD5E56" w:rsidRPr="00656A92" w:rsidRDefault="00CD5E56" w:rsidP="000941F4">
            <w:pPr>
              <w:keepNext/>
              <w:keepLines/>
              <w:jc w:val="both"/>
              <w:rPr>
                <w:rFonts w:ascii="Times New Roman" w:hAnsi="Times New Roman" w:cs="Times New Roman"/>
                <w:sz w:val="24"/>
                <w:szCs w:val="24"/>
              </w:rPr>
            </w:pPr>
          </w:p>
        </w:tc>
        <w:tc>
          <w:tcPr>
            <w:tcW w:w="3544" w:type="dxa"/>
            <w:tcBorders>
              <w:top w:val="single" w:sz="4" w:space="0" w:color="auto"/>
            </w:tcBorders>
            <w:vAlign w:val="center"/>
          </w:tcPr>
          <w:p w14:paraId="73914062" w14:textId="77777777" w:rsidR="00CD5E56" w:rsidRPr="00656A92" w:rsidRDefault="00CD5E56" w:rsidP="000941F4">
            <w:pPr>
              <w:keepNext/>
              <w:keepLines/>
              <w:jc w:val="center"/>
              <w:rPr>
                <w:rFonts w:ascii="Times New Roman" w:hAnsi="Times New Roman" w:cs="Times New Roman"/>
                <w:strike/>
                <w:sz w:val="24"/>
                <w:szCs w:val="24"/>
              </w:rPr>
            </w:pPr>
            <w:r w:rsidRPr="00656A92">
              <w:rPr>
                <w:rFonts w:ascii="Times New Roman" w:hAnsi="Times New Roman" w:cs="Times New Roman"/>
                <w:sz w:val="24"/>
                <w:szCs w:val="24"/>
              </w:rPr>
              <w:t>Ponudnikova skupna ponujena cena v EUR</w:t>
            </w:r>
          </w:p>
        </w:tc>
        <w:tc>
          <w:tcPr>
            <w:tcW w:w="2341" w:type="dxa"/>
            <w:vMerge/>
          </w:tcPr>
          <w:p w14:paraId="265FD92D" w14:textId="77777777" w:rsidR="00CD5E56" w:rsidRPr="00656A92" w:rsidRDefault="00CD5E56" w:rsidP="000941F4">
            <w:pPr>
              <w:keepNext/>
              <w:keepLines/>
              <w:jc w:val="both"/>
              <w:rPr>
                <w:rFonts w:ascii="Times New Roman" w:hAnsi="Times New Roman" w:cs="Times New Roman"/>
                <w:sz w:val="24"/>
                <w:szCs w:val="24"/>
              </w:rPr>
            </w:pPr>
          </w:p>
        </w:tc>
      </w:tr>
    </w:tbl>
    <w:p w14:paraId="24D6E082" w14:textId="77777777" w:rsidR="00CD5E56" w:rsidRDefault="00CD5E56" w:rsidP="00CD5E56">
      <w:pPr>
        <w:jc w:val="both"/>
        <w:rPr>
          <w:rFonts w:ascii="Times New Roman" w:hAnsi="Times New Roman" w:cs="Times New Roman"/>
          <w:sz w:val="24"/>
          <w:szCs w:val="24"/>
        </w:rPr>
      </w:pPr>
    </w:p>
    <w:p w14:paraId="626FA747" w14:textId="7BEBF7C8" w:rsidR="00CD5E56" w:rsidRDefault="00CD5E56" w:rsidP="00CD5E56">
      <w:pPr>
        <w:jc w:val="both"/>
        <w:rPr>
          <w:rFonts w:ascii="Times New Roman" w:hAnsi="Times New Roman" w:cs="Times New Roman"/>
          <w:sz w:val="24"/>
          <w:szCs w:val="24"/>
        </w:rPr>
      </w:pPr>
      <w:r w:rsidRPr="00656A92">
        <w:rPr>
          <w:rFonts w:ascii="Times New Roman" w:hAnsi="Times New Roman" w:cs="Times New Roman"/>
          <w:sz w:val="24"/>
          <w:szCs w:val="24"/>
        </w:rPr>
        <w:t>Ponudniki ponujene cene vnesejo v ustrezno mesto v obrazcu "Ponudba", kjer bodo opredeljeni predvideni stroški upravljanja</w:t>
      </w:r>
      <w:r>
        <w:rPr>
          <w:rFonts w:ascii="Times New Roman" w:hAnsi="Times New Roman" w:cs="Times New Roman"/>
          <w:sz w:val="24"/>
          <w:szCs w:val="24"/>
        </w:rPr>
        <w:t xml:space="preserve"> in čiščenja</w:t>
      </w:r>
      <w:r w:rsidRPr="00656A92">
        <w:rPr>
          <w:rFonts w:ascii="Times New Roman" w:hAnsi="Times New Roman" w:cs="Times New Roman"/>
          <w:sz w:val="24"/>
          <w:szCs w:val="24"/>
        </w:rPr>
        <w:t xml:space="preserve">. </w:t>
      </w:r>
    </w:p>
    <w:p w14:paraId="268DA420" w14:textId="77777777" w:rsidR="00CD5E56" w:rsidRPr="00656A92" w:rsidRDefault="00CD5E56" w:rsidP="00CD5E56">
      <w:pPr>
        <w:jc w:val="both"/>
        <w:rPr>
          <w:rFonts w:ascii="Times New Roman" w:hAnsi="Times New Roman" w:cs="Times New Roman"/>
          <w:sz w:val="24"/>
          <w:szCs w:val="24"/>
        </w:rPr>
      </w:pPr>
    </w:p>
    <w:p w14:paraId="5CCCEF49" w14:textId="77777777" w:rsidR="006975C6" w:rsidRPr="00FE58B8" w:rsidRDefault="00BC69B9" w:rsidP="00820B19">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Times New Roman" w:hAnsi="Times New Roman" w:cs="Times New Roman"/>
          <w:color w:val="FFFFFF" w:themeColor="background1"/>
          <w:sz w:val="24"/>
          <w:szCs w:val="24"/>
        </w:rPr>
      </w:pPr>
      <w:r w:rsidRPr="00FE58B8">
        <w:rPr>
          <w:rFonts w:ascii="Times New Roman" w:hAnsi="Times New Roman" w:cs="Times New Roman"/>
          <w:color w:val="FFFFFF" w:themeColor="background1"/>
          <w:sz w:val="24"/>
          <w:szCs w:val="24"/>
        </w:rPr>
        <w:t>Pogoji za priznanje usposobljenosti</w:t>
      </w:r>
    </w:p>
    <w:p w14:paraId="40443371" w14:textId="77777777" w:rsidR="00CD5E56" w:rsidRDefault="00CD5E56">
      <w:pPr>
        <w:spacing w:before="225" w:after="225" w:line="240" w:lineRule="auto"/>
        <w:jc w:val="both"/>
        <w:rPr>
          <w:rFonts w:ascii="Times New Roman" w:hAnsi="Times New Roman" w:cs="Times New Roman"/>
          <w:color w:val="000000"/>
          <w:sz w:val="24"/>
          <w:szCs w:val="24"/>
        </w:rPr>
      </w:pPr>
    </w:p>
    <w:p w14:paraId="3D04B1F7" w14:textId="22DE2BD4"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Dopustna ponudba je ponudba, ki jo predloži ponudnik, za katerega ne obstajajo razlogi za izključitev</w:t>
      </w:r>
      <w:r w:rsidR="00BD5A6A">
        <w:rPr>
          <w:rFonts w:ascii="Times New Roman" w:hAnsi="Times New Roman" w:cs="Times New Roman"/>
          <w:color w:val="000000"/>
          <w:sz w:val="24"/>
          <w:szCs w:val="24"/>
        </w:rPr>
        <w:t>,</w:t>
      </w:r>
      <w:r w:rsidRPr="00FE58B8">
        <w:rPr>
          <w:rFonts w:ascii="Times New Roman" w:hAnsi="Times New Roman" w:cs="Times New Roman"/>
          <w:color w:val="000000"/>
          <w:sz w:val="24"/>
          <w:szCs w:val="24"/>
        </w:rPr>
        <w:t xml:space="preserve">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CE1574F" w14:textId="6EDBB627" w:rsidR="009B54DC" w:rsidRDefault="00BC69B9">
      <w:pPr>
        <w:spacing w:before="225" w:after="225" w:line="240" w:lineRule="auto"/>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7F7E36" w:rsidRPr="00FE58B8" w14:paraId="30025629"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4FE8C60A" w14:textId="77777777" w:rsidR="007F7E36" w:rsidRPr="00FE58B8" w:rsidRDefault="00BC69B9">
            <w:pPr>
              <w:rPr>
                <w:rFonts w:ascii="Times New Roman" w:hAnsi="Times New Roman" w:cs="Times New Roman"/>
                <w:sz w:val="24"/>
                <w:szCs w:val="24"/>
              </w:rPr>
            </w:pPr>
            <w:r w:rsidRPr="00FE58B8">
              <w:rPr>
                <w:rFonts w:ascii="Times New Roman" w:hAnsi="Times New Roman" w:cs="Times New Roman"/>
                <w:color w:val="FFFFFF"/>
                <w:position w:val="-2"/>
                <w:sz w:val="24"/>
                <w:szCs w:val="24"/>
              </w:rPr>
              <w:t>Razlogi za izključitev</w:t>
            </w:r>
          </w:p>
        </w:tc>
      </w:tr>
    </w:tbl>
    <w:p w14:paraId="64B02547" w14:textId="77777777" w:rsidR="007F7E36" w:rsidRPr="00FE58B8" w:rsidRDefault="007F7E36">
      <w:pPr>
        <w:rPr>
          <w:rFonts w:ascii="Times New Roman" w:hAnsi="Times New Roman" w:cs="Times New Roman"/>
          <w:sz w:val="24"/>
          <w:szCs w:val="24"/>
        </w:rPr>
      </w:pPr>
    </w:p>
    <w:tbl>
      <w:tblPr>
        <w:tblStyle w:val="NormalTablePHPDOCX"/>
        <w:tblW w:w="9300" w:type="dxa"/>
        <w:tblInd w:w="108" w:type="dxa"/>
        <w:tblLook w:val="04A0" w:firstRow="1" w:lastRow="0" w:firstColumn="1" w:lastColumn="0" w:noHBand="0" w:noVBand="1"/>
      </w:tblPr>
      <w:tblGrid>
        <w:gridCol w:w="1860"/>
        <w:gridCol w:w="7440"/>
      </w:tblGrid>
      <w:tr w:rsidR="00686D81" w:rsidRPr="00FE58B8" w14:paraId="377E35B0"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4931272" w14:textId="77777777" w:rsidR="00686D81" w:rsidRPr="00FE58B8" w:rsidRDefault="00686D81">
            <w:pPr>
              <w:jc w:val="center"/>
              <w:rPr>
                <w:rFonts w:ascii="Times New Roman" w:hAnsi="Times New Roman" w:cs="Times New Roman"/>
                <w:sz w:val="24"/>
                <w:szCs w:val="24"/>
              </w:rPr>
            </w:pPr>
            <w:r w:rsidRPr="00FE58B8">
              <w:rPr>
                <w:rFonts w:ascii="Times New Roman" w:hAnsi="Times New Roman" w:cs="Times New Roman"/>
                <w:b/>
                <w:bCs/>
                <w:color w:val="FFFFFF"/>
                <w:position w:val="-2"/>
                <w:sz w:val="24"/>
                <w:szCs w:val="24"/>
              </w:rPr>
              <w:t>POGOJ 1</w:t>
            </w:r>
            <w:r w:rsidRPr="00FE58B8">
              <w:rPr>
                <w:rFonts w:ascii="Times New Roman" w:hAnsi="Times New Roman" w:cs="Times New Roman"/>
                <w:b/>
                <w:bCs/>
                <w:color w:val="FFFFFF"/>
                <w:position w:val="-2"/>
                <w:sz w:val="24"/>
                <w:szCs w:val="24"/>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DB73EB" w14:textId="77777777" w:rsidR="00686D81" w:rsidRPr="002E11DF" w:rsidRDefault="00686D81" w:rsidP="00CE1585">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 xml:space="preserve">Naročnik bo iz sodelovanja v postopku javnega naročanja izključil gospodarski subjekt, če ugotovi, da je bila </w:t>
            </w:r>
            <w:r w:rsidRPr="002E11DF">
              <w:rPr>
                <w:rFonts w:ascii="Times New Roman" w:hAnsi="Times New Roman" w:cs="Times New Roman"/>
                <w:b/>
                <w:bCs/>
                <w:color w:val="000000"/>
                <w:position w:val="-2"/>
                <w:sz w:val="24"/>
                <w:szCs w:val="24"/>
              </w:rPr>
              <w:t>gospodarskemu subjektu ali osebi, ki je članica upravnega, vodstvenega ali nadzornega organa</w:t>
            </w:r>
            <w:r w:rsidRPr="002E11DF">
              <w:rPr>
                <w:rFonts w:ascii="Times New Roman" w:hAnsi="Times New Roman" w:cs="Times New Roman"/>
                <w:color w:val="000000"/>
                <w:position w:val="-2"/>
                <w:sz w:val="24"/>
                <w:szCs w:val="24"/>
              </w:rPr>
              <w:t xml:space="preserve"> tega gospodarskega subjekta ali ki ima </w:t>
            </w:r>
            <w:r w:rsidRPr="002E11DF">
              <w:rPr>
                <w:rFonts w:ascii="Times New Roman" w:hAnsi="Times New Roman" w:cs="Times New Roman"/>
                <w:b/>
                <w:bCs/>
                <w:color w:val="000000"/>
                <w:position w:val="-2"/>
                <w:sz w:val="24"/>
                <w:szCs w:val="24"/>
              </w:rPr>
              <w:t>pooblastila za njegovo zastopanje ali odločanje ali nadzor v njem</w:t>
            </w:r>
            <w:r w:rsidRPr="002E11DF">
              <w:rPr>
                <w:rFonts w:ascii="Times New Roman" w:hAnsi="Times New Roman" w:cs="Times New Roman"/>
                <w:color w:val="000000"/>
                <w:position w:val="-2"/>
                <w:sz w:val="24"/>
                <w:szCs w:val="24"/>
              </w:rPr>
              <w:t>, izrečena pravnomočna sodba za dejanje, ki ima elemente kaznivih dejanj naštetih v 75. členu ZJN-3. </w:t>
            </w:r>
          </w:p>
          <w:p w14:paraId="53B73BCE" w14:textId="1BFAC854" w:rsidR="00686D81" w:rsidRPr="00FE58B8" w:rsidRDefault="00686D81">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686D81" w:rsidRPr="00FE58B8" w14:paraId="29929BA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DE7155" w14:textId="77777777" w:rsidR="00686D81" w:rsidRPr="00FE58B8" w:rsidRDefault="00686D81">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7BF51C" w14:textId="77777777" w:rsidR="00686D81" w:rsidRDefault="00686D81">
            <w:pPr>
              <w:spacing w:before="135" w:after="135"/>
              <w:jc w:val="both"/>
              <w:textAlignment w:val="center"/>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Izpolnjen in podpisan O</w:t>
            </w:r>
            <w:r w:rsidRPr="002E11DF">
              <w:rPr>
                <w:rFonts w:ascii="Times New Roman" w:hAnsi="Times New Roman" w:cs="Times New Roman"/>
                <w:color w:val="000000"/>
                <w:position w:val="-2"/>
                <w:sz w:val="24"/>
                <w:szCs w:val="24"/>
              </w:rPr>
              <w:t>brazec KROVNA IZJAVA</w:t>
            </w:r>
            <w:r w:rsidR="000378F7">
              <w:rPr>
                <w:rFonts w:ascii="Times New Roman" w:hAnsi="Times New Roman" w:cs="Times New Roman"/>
                <w:color w:val="000000"/>
                <w:position w:val="-2"/>
                <w:sz w:val="24"/>
                <w:szCs w:val="24"/>
              </w:rPr>
              <w:t xml:space="preserve"> in ESPD</w:t>
            </w:r>
            <w:r w:rsidR="0092707A">
              <w:rPr>
                <w:rFonts w:ascii="Times New Roman" w:hAnsi="Times New Roman" w:cs="Times New Roman"/>
                <w:color w:val="000000"/>
                <w:position w:val="-2"/>
                <w:sz w:val="24"/>
                <w:szCs w:val="24"/>
              </w:rPr>
              <w:t xml:space="preserve"> ter Obrazec Pooblastilo za pridobitev podatkov iz kazenske evidence fizičnih in pravnih oseb.</w:t>
            </w:r>
          </w:p>
          <w:p w14:paraId="0BE69FF1" w14:textId="19D1E79A" w:rsidR="009B54DC" w:rsidRPr="009B54DC" w:rsidRDefault="00DD34CF">
            <w:pPr>
              <w:spacing w:before="135" w:after="135"/>
              <w:jc w:val="both"/>
              <w:textAlignment w:val="center"/>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 xml:space="preserve">Naročnik bo </w:t>
            </w:r>
            <w:r w:rsidR="009B54DC">
              <w:rPr>
                <w:rFonts w:ascii="Times New Roman" w:hAnsi="Times New Roman" w:cs="Times New Roman"/>
                <w:color w:val="000000"/>
                <w:position w:val="-2"/>
                <w:sz w:val="24"/>
                <w:szCs w:val="24"/>
              </w:rPr>
              <w:t xml:space="preserve">izpolnjevanje navedenega pogoja </w:t>
            </w:r>
            <w:r>
              <w:rPr>
                <w:rFonts w:ascii="Times New Roman" w:hAnsi="Times New Roman" w:cs="Times New Roman"/>
                <w:color w:val="000000"/>
                <w:position w:val="-2"/>
                <w:sz w:val="24"/>
                <w:szCs w:val="24"/>
              </w:rPr>
              <w:t>ustrezno preveril.</w:t>
            </w:r>
          </w:p>
        </w:tc>
      </w:tr>
      <w:tr w:rsidR="007F7E36" w:rsidRPr="00FE58B8" w14:paraId="5B06A8E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6AD505" w14:textId="77777777" w:rsidR="007F7E36" w:rsidRPr="00FE58B8" w:rsidRDefault="00BC69B9">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B2238" w14:textId="77777777"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u w:val="single"/>
              </w:rPr>
              <w:t>Gospodarski subjekti, ki nimajo sedeža v Republiki Sloveniji:</w:t>
            </w:r>
          </w:p>
          <w:p w14:paraId="4FDC8C7E" w14:textId="77777777"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686D81" w:rsidRPr="00FE58B8" w14:paraId="0CF8971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8B35D6" w14:textId="77777777" w:rsidR="00686D81" w:rsidRPr="00FE58B8" w:rsidRDefault="00686D81">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9EE603" w14:textId="77777777" w:rsidR="00686D81" w:rsidRPr="002E11DF" w:rsidRDefault="00686D81" w:rsidP="00CE1585">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MORAJO izpolnjevati pogoj</w:t>
            </w:r>
          </w:p>
          <w:p w14:paraId="10043882" w14:textId="3F50FA72" w:rsidR="005148A2" w:rsidRPr="00B61E72" w:rsidRDefault="00686D81">
            <w:pPr>
              <w:spacing w:before="135" w:after="135"/>
              <w:jc w:val="both"/>
              <w:textAlignment w:val="center"/>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Izpolnjen in podpisan O</w:t>
            </w:r>
            <w:r w:rsidRPr="002E11DF">
              <w:rPr>
                <w:rFonts w:ascii="Times New Roman" w:hAnsi="Times New Roman" w:cs="Times New Roman"/>
                <w:color w:val="000000"/>
                <w:position w:val="-2"/>
                <w:sz w:val="24"/>
                <w:szCs w:val="24"/>
              </w:rPr>
              <w:t>brazec KROVNA IZJAVA</w:t>
            </w:r>
            <w:r w:rsidR="000378F7">
              <w:rPr>
                <w:rFonts w:ascii="Times New Roman" w:hAnsi="Times New Roman" w:cs="Times New Roman"/>
                <w:color w:val="000000"/>
                <w:position w:val="-2"/>
                <w:sz w:val="24"/>
                <w:szCs w:val="24"/>
              </w:rPr>
              <w:t xml:space="preserve"> in ESPD</w:t>
            </w:r>
            <w:r w:rsidR="005148A2">
              <w:rPr>
                <w:rFonts w:ascii="Times New Roman" w:hAnsi="Times New Roman" w:cs="Times New Roman"/>
                <w:color w:val="000000"/>
                <w:position w:val="-2"/>
                <w:sz w:val="24"/>
                <w:szCs w:val="24"/>
              </w:rPr>
              <w:t xml:space="preserve"> ter Obrazec Pooblastilo za pridobitev podatkov iz kazenske evidence fizičnih in pravnih oseb.</w:t>
            </w:r>
          </w:p>
        </w:tc>
      </w:tr>
      <w:tr w:rsidR="00686D81" w:rsidRPr="00FE58B8" w14:paraId="1430162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C9FCBE" w14:textId="77777777" w:rsidR="00686D81" w:rsidRPr="00FE58B8" w:rsidRDefault="00686D81">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4551CE" w14:textId="77777777" w:rsidR="00686D81" w:rsidRPr="002E11DF" w:rsidRDefault="00686D81" w:rsidP="00CE1585">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MORAJO izpolnjevati pogoj</w:t>
            </w:r>
          </w:p>
          <w:p w14:paraId="7184F175" w14:textId="017025EE" w:rsidR="00686D81" w:rsidRPr="00FE58B8" w:rsidRDefault="00E26370">
            <w:pPr>
              <w:spacing w:before="135" w:after="135"/>
              <w:jc w:val="both"/>
              <w:textAlignment w:val="center"/>
              <w:rPr>
                <w:rFonts w:ascii="Times New Roman" w:hAnsi="Times New Roman" w:cs="Times New Roman"/>
                <w:sz w:val="24"/>
                <w:szCs w:val="24"/>
              </w:rPr>
            </w:pPr>
            <w:r>
              <w:rPr>
                <w:rFonts w:ascii="Times New Roman" w:hAnsi="Times New Roman" w:cs="Times New Roman"/>
                <w:color w:val="000000"/>
                <w:position w:val="-2"/>
                <w:sz w:val="24"/>
                <w:szCs w:val="24"/>
              </w:rPr>
              <w:t>ESPD,</w:t>
            </w:r>
            <w:r w:rsidR="000378F7">
              <w:rPr>
                <w:rFonts w:ascii="Times New Roman" w:hAnsi="Times New Roman" w:cs="Times New Roman"/>
                <w:color w:val="000000"/>
                <w:position w:val="-2"/>
                <w:sz w:val="24"/>
                <w:szCs w:val="24"/>
              </w:rPr>
              <w:t xml:space="preserve"> i</w:t>
            </w:r>
            <w:r w:rsidR="00686D81" w:rsidRPr="002E11DF">
              <w:rPr>
                <w:rFonts w:ascii="Times New Roman" w:hAnsi="Times New Roman" w:cs="Times New Roman"/>
                <w:color w:val="000000"/>
                <w:position w:val="-2"/>
                <w:sz w:val="24"/>
                <w:szCs w:val="24"/>
              </w:rPr>
              <w:t>zpolnjen in pod</w:t>
            </w:r>
            <w:r w:rsidR="00686D81">
              <w:rPr>
                <w:rFonts w:ascii="Times New Roman" w:hAnsi="Times New Roman" w:cs="Times New Roman"/>
                <w:color w:val="000000"/>
                <w:position w:val="-2"/>
                <w:sz w:val="24"/>
                <w:szCs w:val="24"/>
              </w:rPr>
              <w:t>pisan obrazec Izjava zastopnika</w:t>
            </w:r>
            <w:r w:rsidR="00686D81" w:rsidRPr="002E11DF">
              <w:rPr>
                <w:rFonts w:ascii="Times New Roman" w:hAnsi="Times New Roman" w:cs="Times New Roman"/>
                <w:color w:val="000000"/>
                <w:position w:val="-2"/>
                <w:sz w:val="24"/>
                <w:szCs w:val="24"/>
              </w:rPr>
              <w:t xml:space="preserve"> podizvajalca v zvezi z izpolnjevanjem ob</w:t>
            </w:r>
            <w:r w:rsidR="005148A2">
              <w:rPr>
                <w:rFonts w:ascii="Times New Roman" w:hAnsi="Times New Roman" w:cs="Times New Roman"/>
                <w:color w:val="000000"/>
                <w:position w:val="-2"/>
                <w:sz w:val="24"/>
                <w:szCs w:val="24"/>
              </w:rPr>
              <w:t>veznih pogojev za podizvajalce ter obrazec Pooblastilo za pridobitev podatkov iz kazenske evidence fizičnih in pravnih oseb.</w:t>
            </w:r>
          </w:p>
        </w:tc>
      </w:tr>
    </w:tbl>
    <w:p w14:paraId="13CED1BA" w14:textId="77777777" w:rsidR="007F7E36" w:rsidRPr="00FE58B8" w:rsidRDefault="007F7E36">
      <w:pPr>
        <w:rPr>
          <w:rFonts w:ascii="Times New Roman" w:hAnsi="Times New Roman" w:cs="Times New Roman"/>
          <w:sz w:val="24"/>
          <w:szCs w:val="24"/>
        </w:rPr>
      </w:pPr>
    </w:p>
    <w:tbl>
      <w:tblPr>
        <w:tblStyle w:val="NormalTablePHPDOCX"/>
        <w:tblW w:w="9300" w:type="dxa"/>
        <w:tblInd w:w="108" w:type="dxa"/>
        <w:tblLook w:val="04A0" w:firstRow="1" w:lastRow="0" w:firstColumn="1" w:lastColumn="0" w:noHBand="0" w:noVBand="1"/>
      </w:tblPr>
      <w:tblGrid>
        <w:gridCol w:w="1860"/>
        <w:gridCol w:w="7440"/>
      </w:tblGrid>
      <w:tr w:rsidR="00686D81" w:rsidRPr="00FE58B8" w14:paraId="4CDD70C4"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0509435" w14:textId="77777777" w:rsidR="00686D81" w:rsidRPr="00FE58B8" w:rsidRDefault="00686D81">
            <w:pPr>
              <w:jc w:val="center"/>
              <w:rPr>
                <w:rFonts w:ascii="Times New Roman" w:hAnsi="Times New Roman" w:cs="Times New Roman"/>
                <w:sz w:val="24"/>
                <w:szCs w:val="24"/>
              </w:rPr>
            </w:pPr>
            <w:r w:rsidRPr="00FE58B8">
              <w:rPr>
                <w:rFonts w:ascii="Times New Roman" w:hAnsi="Times New Roman" w:cs="Times New Roman"/>
                <w:b/>
                <w:bCs/>
                <w:color w:val="FFFFFF"/>
                <w:position w:val="-2"/>
                <w:sz w:val="24"/>
                <w:szCs w:val="24"/>
              </w:rPr>
              <w:t>POGOJ 2</w:t>
            </w:r>
            <w:r w:rsidRPr="00FE58B8">
              <w:rPr>
                <w:rFonts w:ascii="Times New Roman" w:hAnsi="Times New Roman" w:cs="Times New Roman"/>
                <w:b/>
                <w:bCs/>
                <w:color w:val="FFFFFF"/>
                <w:position w:val="-2"/>
                <w:sz w:val="24"/>
                <w:szCs w:val="24"/>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A690F8" w14:textId="77777777" w:rsidR="00686D81" w:rsidRPr="002E11DF" w:rsidRDefault="00686D81" w:rsidP="00CE1585">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 xml:space="preserve">Naročnik bo iz sodelovanja v postopku javnega naročanja izključil gospodarski subjekt, če ugotovi, da gospodarski subjekt </w:t>
            </w:r>
            <w:r w:rsidRPr="002E11DF">
              <w:rPr>
                <w:rFonts w:ascii="Times New Roman" w:hAnsi="Times New Roman" w:cs="Times New Roman"/>
                <w:b/>
                <w:bCs/>
                <w:color w:val="000000"/>
                <w:position w:val="-2"/>
                <w:sz w:val="24"/>
                <w:szCs w:val="24"/>
              </w:rPr>
              <w:t>ne izpolnjuje obveznih dajatev in drugih denarnih nedavčnih obveznosti</w:t>
            </w:r>
            <w:r w:rsidRPr="002E11DF">
              <w:rPr>
                <w:rFonts w:ascii="Times New Roman" w:hAnsi="Times New Roman" w:cs="Times New Roman"/>
                <w:color w:val="000000"/>
                <w:position w:val="-2"/>
                <w:sz w:val="24"/>
                <w:szCs w:val="24"/>
              </w:rPr>
              <w:t xml:space="preserve"> v skladu z zakonom, ki ureja finančno upravo, ki jih pobira davčni organ v skladu s predpisi države, v kateri ima sedež, ali predpisi države naročnika, če vrednost teh neplačanih zapadlih obveznosti na d</w:t>
            </w:r>
            <w:r>
              <w:rPr>
                <w:rFonts w:ascii="Times New Roman" w:hAnsi="Times New Roman" w:cs="Times New Roman"/>
                <w:color w:val="000000"/>
                <w:position w:val="-2"/>
                <w:sz w:val="24"/>
                <w:szCs w:val="24"/>
              </w:rPr>
              <w:t>an oddaje ponudbe znaša 50 EUR</w:t>
            </w:r>
            <w:r w:rsidRPr="002E11DF">
              <w:rPr>
                <w:rFonts w:ascii="Times New Roman" w:hAnsi="Times New Roman" w:cs="Times New Roman"/>
                <w:color w:val="000000"/>
                <w:position w:val="-2"/>
                <w:sz w:val="24"/>
                <w:szCs w:val="24"/>
              </w:rPr>
              <w:t xml:space="preserve"> ali več. Šteje se, da gospodarski subjekt ne izpolnjuje obveznosti iz prejšnjega stavka tudi, če na dan oddaje ponudbe </w:t>
            </w:r>
            <w:r w:rsidRPr="002E11DF">
              <w:rPr>
                <w:rFonts w:ascii="Times New Roman" w:hAnsi="Times New Roman" w:cs="Times New Roman"/>
                <w:b/>
                <w:bCs/>
                <w:color w:val="000000"/>
                <w:position w:val="-2"/>
                <w:sz w:val="24"/>
                <w:szCs w:val="24"/>
              </w:rPr>
              <w:t>ni imel predloženih vseh obračunov davčnih odtegljajev za dohodke iz delovnega razmerja</w:t>
            </w:r>
            <w:r w:rsidRPr="002E11DF">
              <w:rPr>
                <w:rFonts w:ascii="Times New Roman" w:hAnsi="Times New Roman" w:cs="Times New Roman"/>
                <w:color w:val="000000"/>
                <w:position w:val="-2"/>
                <w:sz w:val="24"/>
                <w:szCs w:val="24"/>
              </w:rPr>
              <w:t xml:space="preserve"> za obdobje zadnjih petih let do dne oddaje ponudbe ali prijave.</w:t>
            </w:r>
          </w:p>
          <w:p w14:paraId="288336E3" w14:textId="12147E58" w:rsidR="00686D81" w:rsidRPr="00FE58B8" w:rsidRDefault="00686D81">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686D81" w:rsidRPr="00FE58B8" w14:paraId="6B3111B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3BE1EC" w14:textId="77777777" w:rsidR="00686D81" w:rsidRPr="00FE58B8" w:rsidRDefault="00686D81">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C3E484" w14:textId="353EF5E6" w:rsidR="00686D81" w:rsidRPr="002E11DF" w:rsidRDefault="00686D81" w:rsidP="00CE1585">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 xml:space="preserve">Izpolnjen in </w:t>
            </w:r>
            <w:r w:rsidR="000378F7">
              <w:rPr>
                <w:rFonts w:ascii="Times New Roman" w:hAnsi="Times New Roman" w:cs="Times New Roman"/>
                <w:color w:val="000000"/>
                <w:position w:val="-2"/>
                <w:sz w:val="24"/>
                <w:szCs w:val="24"/>
              </w:rPr>
              <w:t>podpi</w:t>
            </w:r>
            <w:r w:rsidR="00F6739E">
              <w:rPr>
                <w:rFonts w:ascii="Times New Roman" w:hAnsi="Times New Roman" w:cs="Times New Roman"/>
                <w:color w:val="000000"/>
                <w:position w:val="-2"/>
                <w:sz w:val="24"/>
                <w:szCs w:val="24"/>
              </w:rPr>
              <w:t>san Obrazec  KROVNA IZJAVA in ESPD</w:t>
            </w:r>
            <w:r w:rsidR="000378F7">
              <w:rPr>
                <w:rFonts w:ascii="Times New Roman" w:hAnsi="Times New Roman" w:cs="Times New Roman"/>
                <w:color w:val="000000"/>
                <w:position w:val="-2"/>
                <w:sz w:val="24"/>
                <w:szCs w:val="24"/>
              </w:rPr>
              <w:t>.</w:t>
            </w:r>
          </w:p>
          <w:p w14:paraId="2D2253ED" w14:textId="77777777" w:rsidR="00686D81" w:rsidRPr="002E11DF" w:rsidRDefault="00686D81" w:rsidP="00CE1585">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lastRenderedPageBreak/>
              <w:t>Gospodarski subjekt lahko predloži potrdilo Finančne uprave RS iz katerega bo razvidno, da ne obstajajo razlogi za izključitev.</w:t>
            </w:r>
          </w:p>
          <w:p w14:paraId="02289D8E" w14:textId="14D1A6C7" w:rsidR="00686D81" w:rsidRPr="00FE58B8" w:rsidRDefault="00686D81">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V kolikor bo gospodarski subjekt predložil zgolj Obrazec KROVNA IZJAVA</w:t>
            </w:r>
            <w:r w:rsidR="000378F7">
              <w:rPr>
                <w:rFonts w:ascii="Times New Roman" w:hAnsi="Times New Roman" w:cs="Times New Roman"/>
                <w:color w:val="000000"/>
                <w:position w:val="-2"/>
                <w:sz w:val="24"/>
                <w:szCs w:val="24"/>
              </w:rPr>
              <w:t xml:space="preserve"> in ESPD</w:t>
            </w:r>
            <w:r w:rsidRPr="002E11DF">
              <w:rPr>
                <w:rFonts w:ascii="Times New Roman" w:hAnsi="Times New Roman" w:cs="Times New Roman"/>
                <w:color w:val="000000"/>
                <w:position w:val="-2"/>
                <w:sz w:val="24"/>
                <w:szCs w:val="24"/>
              </w:rPr>
              <w:t>, bo naročnik potrdilo Finančne uprave RS pridobil sam.</w:t>
            </w:r>
          </w:p>
        </w:tc>
      </w:tr>
      <w:tr w:rsidR="00686D81" w:rsidRPr="00FE58B8" w14:paraId="490B936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80D3F3" w14:textId="77777777" w:rsidR="00686D81" w:rsidRPr="00FE58B8" w:rsidRDefault="00686D81">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7384EA" w14:textId="77777777" w:rsidR="00686D81" w:rsidRPr="002E11DF" w:rsidRDefault="00686D81" w:rsidP="00CE1585">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u w:val="single"/>
              </w:rPr>
              <w:t>Gospodarski subjekti, ki nimajo sedeža v Republiki Sloveniji:</w:t>
            </w:r>
          </w:p>
          <w:p w14:paraId="2E352CFC" w14:textId="49BEE3A4" w:rsidR="00686D81" w:rsidRPr="00FE58B8" w:rsidRDefault="00686D81">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7F7E36" w:rsidRPr="00FE58B8" w14:paraId="0120100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2246FB" w14:textId="77777777" w:rsidR="007F7E36" w:rsidRPr="00FE58B8" w:rsidRDefault="00BC69B9">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09FB5A" w14:textId="77777777"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MORAJO izpolnjevati pogoj</w:t>
            </w:r>
          </w:p>
          <w:p w14:paraId="5BFC8250" w14:textId="2A6C4FFA" w:rsidR="007F7E36" w:rsidRPr="00FE58B8" w:rsidRDefault="00010D3B">
            <w:pPr>
              <w:spacing w:before="135" w:after="135"/>
              <w:jc w:val="both"/>
              <w:textAlignment w:val="center"/>
              <w:rPr>
                <w:rFonts w:ascii="Times New Roman" w:hAnsi="Times New Roman" w:cs="Times New Roman"/>
                <w:sz w:val="24"/>
                <w:szCs w:val="24"/>
              </w:rPr>
            </w:pPr>
            <w:r>
              <w:rPr>
                <w:rFonts w:ascii="Times New Roman" w:hAnsi="Times New Roman" w:cs="Times New Roman"/>
                <w:color w:val="000000"/>
                <w:position w:val="-2"/>
                <w:sz w:val="24"/>
                <w:szCs w:val="24"/>
              </w:rPr>
              <w:t>Izpolnjen in podpisan Obrazec</w:t>
            </w:r>
            <w:r w:rsidR="00BC69B9" w:rsidRPr="00FE58B8">
              <w:rPr>
                <w:rFonts w:ascii="Times New Roman" w:hAnsi="Times New Roman" w:cs="Times New Roman"/>
                <w:color w:val="000000"/>
                <w:position w:val="-2"/>
                <w:sz w:val="24"/>
                <w:szCs w:val="24"/>
              </w:rPr>
              <w:t> KROVNA IZJAVA</w:t>
            </w:r>
            <w:r w:rsidR="008549DB">
              <w:rPr>
                <w:rFonts w:ascii="Times New Roman" w:hAnsi="Times New Roman" w:cs="Times New Roman"/>
                <w:color w:val="000000"/>
                <w:position w:val="-2"/>
                <w:sz w:val="24"/>
                <w:szCs w:val="24"/>
              </w:rPr>
              <w:t xml:space="preserve"> in ESPD</w:t>
            </w:r>
            <w:r w:rsidR="00BC69B9" w:rsidRPr="00FE58B8">
              <w:rPr>
                <w:rFonts w:ascii="Times New Roman" w:hAnsi="Times New Roman" w:cs="Times New Roman"/>
                <w:color w:val="000000"/>
                <w:position w:val="-2"/>
                <w:sz w:val="24"/>
                <w:szCs w:val="24"/>
              </w:rPr>
              <w:t>.</w:t>
            </w:r>
          </w:p>
        </w:tc>
      </w:tr>
      <w:tr w:rsidR="007F7E36" w:rsidRPr="00FE58B8" w14:paraId="1BC1654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12C124" w14:textId="77777777" w:rsidR="007F7E36" w:rsidRPr="00FE58B8" w:rsidRDefault="00BC69B9">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88668F" w14:textId="77777777"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MORAJO izpolnjevati pogoj</w:t>
            </w:r>
          </w:p>
          <w:p w14:paraId="03D35126" w14:textId="4B6C5730" w:rsidR="007F7E36" w:rsidRPr="00FE58B8" w:rsidRDefault="00126B6A">
            <w:pPr>
              <w:spacing w:before="135" w:after="135"/>
              <w:jc w:val="both"/>
              <w:textAlignment w:val="center"/>
              <w:rPr>
                <w:rFonts w:ascii="Times New Roman" w:hAnsi="Times New Roman" w:cs="Times New Roman"/>
                <w:sz w:val="24"/>
                <w:szCs w:val="24"/>
              </w:rPr>
            </w:pPr>
            <w:r>
              <w:rPr>
                <w:rFonts w:ascii="Times New Roman" w:hAnsi="Times New Roman" w:cs="Times New Roman"/>
                <w:color w:val="000000"/>
                <w:position w:val="-2"/>
                <w:sz w:val="24"/>
                <w:szCs w:val="24"/>
              </w:rPr>
              <w:t>ESP</w:t>
            </w:r>
            <w:r w:rsidR="008549DB">
              <w:rPr>
                <w:rFonts w:ascii="Times New Roman" w:hAnsi="Times New Roman" w:cs="Times New Roman"/>
                <w:color w:val="000000"/>
                <w:position w:val="-2"/>
                <w:sz w:val="24"/>
                <w:szCs w:val="24"/>
              </w:rPr>
              <w:t>D ter i</w:t>
            </w:r>
            <w:r w:rsidR="00BC69B9" w:rsidRPr="00FE58B8">
              <w:rPr>
                <w:rFonts w:ascii="Times New Roman" w:hAnsi="Times New Roman" w:cs="Times New Roman"/>
                <w:color w:val="000000"/>
                <w:position w:val="-2"/>
                <w:sz w:val="24"/>
                <w:szCs w:val="24"/>
              </w:rPr>
              <w:t xml:space="preserve">zpolnjen in podpisan </w:t>
            </w:r>
            <w:r w:rsidR="00686D81">
              <w:rPr>
                <w:rFonts w:ascii="Times New Roman" w:hAnsi="Times New Roman" w:cs="Times New Roman"/>
                <w:color w:val="000000"/>
                <w:position w:val="-2"/>
                <w:sz w:val="24"/>
                <w:szCs w:val="24"/>
              </w:rPr>
              <w:t>Obrazec Izjava zastopnika</w:t>
            </w:r>
            <w:r w:rsidR="00BC69B9" w:rsidRPr="00FE58B8">
              <w:rPr>
                <w:rFonts w:ascii="Times New Roman" w:hAnsi="Times New Roman" w:cs="Times New Roman"/>
                <w:color w:val="000000"/>
                <w:position w:val="-2"/>
                <w:sz w:val="24"/>
                <w:szCs w:val="24"/>
              </w:rPr>
              <w:t xml:space="preserve"> podizvajalca v zvezi z izpolnjevanjem obveznih pogojev za podizvajalce</w:t>
            </w:r>
            <w:r w:rsidR="00F6739E">
              <w:rPr>
                <w:rFonts w:ascii="Times New Roman" w:hAnsi="Times New Roman" w:cs="Times New Roman"/>
                <w:color w:val="000000"/>
                <w:position w:val="-2"/>
                <w:sz w:val="24"/>
                <w:szCs w:val="24"/>
              </w:rPr>
              <w:t>.</w:t>
            </w:r>
          </w:p>
          <w:p w14:paraId="5CDCC012" w14:textId="77777777"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Naročnik bo zavrnil vsakega podizvajalca, če zanj obstajajo razlogi za izključitev iz drugega odstavka 75. člena ZJN-3. </w:t>
            </w:r>
          </w:p>
        </w:tc>
      </w:tr>
    </w:tbl>
    <w:p w14:paraId="65564BF9" w14:textId="77777777" w:rsidR="007F7E36" w:rsidRPr="00FE58B8" w:rsidRDefault="007F7E36">
      <w:pPr>
        <w:rPr>
          <w:rFonts w:ascii="Times New Roman" w:hAnsi="Times New Roman" w:cs="Times New Roman"/>
          <w:sz w:val="24"/>
          <w:szCs w:val="24"/>
        </w:rPr>
      </w:pPr>
    </w:p>
    <w:tbl>
      <w:tblPr>
        <w:tblStyle w:val="NormalTablePHPDOCX"/>
        <w:tblW w:w="9300" w:type="dxa"/>
        <w:tblInd w:w="108" w:type="dxa"/>
        <w:tblLook w:val="04A0" w:firstRow="1" w:lastRow="0" w:firstColumn="1" w:lastColumn="0" w:noHBand="0" w:noVBand="1"/>
      </w:tblPr>
      <w:tblGrid>
        <w:gridCol w:w="1860"/>
        <w:gridCol w:w="7440"/>
      </w:tblGrid>
      <w:tr w:rsidR="007F7E36" w:rsidRPr="00FE58B8" w14:paraId="72F3ABB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AAD75BC" w14:textId="77777777" w:rsidR="007F7E36" w:rsidRPr="00FE58B8" w:rsidRDefault="00BC69B9">
            <w:pPr>
              <w:jc w:val="center"/>
              <w:rPr>
                <w:rFonts w:ascii="Times New Roman" w:hAnsi="Times New Roman" w:cs="Times New Roman"/>
                <w:sz w:val="24"/>
                <w:szCs w:val="24"/>
              </w:rPr>
            </w:pPr>
            <w:r w:rsidRPr="00FE58B8">
              <w:rPr>
                <w:rFonts w:ascii="Times New Roman" w:hAnsi="Times New Roman" w:cs="Times New Roman"/>
                <w:b/>
                <w:bCs/>
                <w:color w:val="FFFFFF"/>
                <w:position w:val="-2"/>
                <w:sz w:val="24"/>
                <w:szCs w:val="24"/>
              </w:rPr>
              <w:t>POGOJ 3</w:t>
            </w:r>
            <w:r w:rsidRPr="00FE58B8">
              <w:rPr>
                <w:rFonts w:ascii="Times New Roman" w:hAnsi="Times New Roman" w:cs="Times New Roman"/>
                <w:b/>
                <w:bCs/>
                <w:color w:val="FFFFFF"/>
                <w:position w:val="-2"/>
                <w:sz w:val="24"/>
                <w:szCs w:val="24"/>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4CAD3E" w14:textId="49B59CF8" w:rsidR="00604F38" w:rsidRPr="00CE1585" w:rsidRDefault="00BC69B9">
            <w:pPr>
              <w:spacing w:before="135" w:after="135"/>
              <w:jc w:val="both"/>
              <w:textAlignment w:val="center"/>
              <w:rPr>
                <w:rFonts w:ascii="Times New Roman" w:hAnsi="Times New Roman" w:cs="Times New Roman"/>
                <w:b/>
                <w:bCs/>
                <w:color w:val="000000"/>
                <w:position w:val="-2"/>
                <w:sz w:val="24"/>
                <w:szCs w:val="24"/>
              </w:rPr>
            </w:pPr>
            <w:r w:rsidRPr="00FE58B8">
              <w:rPr>
                <w:rFonts w:ascii="Times New Roman" w:hAnsi="Times New Roman" w:cs="Times New Roman"/>
                <w:color w:val="000000"/>
                <w:position w:val="-2"/>
                <w:sz w:val="24"/>
                <w:szCs w:val="24"/>
              </w:rPr>
              <w:t xml:space="preserve">Naročnik bo iz postopka javnega naročanja izključil gospodarski subjekt, če je ta na dan, ko poteče rok za oddajo ponudb ali prijav, izločen iz postopkov oddaje javnih naročil zaradi uvrstitve v </w:t>
            </w:r>
            <w:r w:rsidRPr="00FE58B8">
              <w:rPr>
                <w:rFonts w:ascii="Times New Roman" w:hAnsi="Times New Roman" w:cs="Times New Roman"/>
                <w:b/>
                <w:bCs/>
                <w:color w:val="000000"/>
                <w:position w:val="-2"/>
                <w:sz w:val="24"/>
                <w:szCs w:val="24"/>
              </w:rPr>
              <w:t xml:space="preserve">evidenco gospodarskih subjektov z </w:t>
            </w:r>
            <w:r w:rsidR="00CD5E56">
              <w:rPr>
                <w:rFonts w:ascii="Times New Roman" w:hAnsi="Times New Roman" w:cs="Times New Roman"/>
                <w:b/>
                <w:bCs/>
                <w:color w:val="000000"/>
                <w:position w:val="-2"/>
                <w:sz w:val="24"/>
                <w:szCs w:val="24"/>
              </w:rPr>
              <w:t>izrečenimi stranskimi sankcijami izločitve iz postopkov javnega naročanja</w:t>
            </w:r>
            <w:r w:rsidRPr="00FE58B8">
              <w:rPr>
                <w:rFonts w:ascii="Times New Roman" w:hAnsi="Times New Roman" w:cs="Times New Roman"/>
                <w:b/>
                <w:bCs/>
                <w:color w:val="000000"/>
                <w:position w:val="-2"/>
                <w:sz w:val="24"/>
                <w:szCs w:val="24"/>
              </w:rPr>
              <w:t>.</w:t>
            </w:r>
          </w:p>
          <w:p w14:paraId="7C15FF64" w14:textId="77777777"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7F7E36" w:rsidRPr="00FE58B8" w14:paraId="20B1702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108127" w14:textId="77777777" w:rsidR="007F7E36" w:rsidRPr="00FE58B8" w:rsidRDefault="00BC69B9">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3762A6" w14:textId="5C3EDCC4" w:rsidR="007F7E36" w:rsidRPr="00FE58B8" w:rsidRDefault="00CE1585">
            <w:pPr>
              <w:spacing w:before="135" w:after="135"/>
              <w:jc w:val="both"/>
              <w:textAlignment w:val="center"/>
              <w:rPr>
                <w:rFonts w:ascii="Times New Roman" w:hAnsi="Times New Roman" w:cs="Times New Roman"/>
                <w:sz w:val="24"/>
                <w:szCs w:val="24"/>
              </w:rPr>
            </w:pPr>
            <w:r>
              <w:rPr>
                <w:rFonts w:ascii="Times New Roman" w:hAnsi="Times New Roman" w:cs="Times New Roman"/>
                <w:color w:val="000000"/>
                <w:position w:val="-2"/>
                <w:sz w:val="24"/>
                <w:szCs w:val="24"/>
              </w:rPr>
              <w:t>Izpolnjen in podpisan Obrazec</w:t>
            </w:r>
            <w:r w:rsidR="00BC69B9" w:rsidRPr="00FE58B8">
              <w:rPr>
                <w:rFonts w:ascii="Times New Roman" w:hAnsi="Times New Roman" w:cs="Times New Roman"/>
                <w:color w:val="000000"/>
                <w:position w:val="-2"/>
                <w:sz w:val="24"/>
                <w:szCs w:val="24"/>
              </w:rPr>
              <w:t> KROVNA IZJAVA</w:t>
            </w:r>
            <w:r w:rsidR="008549DB">
              <w:rPr>
                <w:rFonts w:ascii="Times New Roman" w:hAnsi="Times New Roman" w:cs="Times New Roman"/>
                <w:color w:val="000000"/>
                <w:position w:val="-2"/>
                <w:sz w:val="24"/>
                <w:szCs w:val="24"/>
              </w:rPr>
              <w:t xml:space="preserve"> in ESPD</w:t>
            </w:r>
            <w:r w:rsidR="00BC69B9" w:rsidRPr="00FE58B8">
              <w:rPr>
                <w:rFonts w:ascii="Times New Roman" w:hAnsi="Times New Roman" w:cs="Times New Roman"/>
                <w:color w:val="000000"/>
                <w:position w:val="-2"/>
                <w:sz w:val="24"/>
                <w:szCs w:val="24"/>
              </w:rPr>
              <w:t>.</w:t>
            </w:r>
          </w:p>
          <w:p w14:paraId="3CD05DF6" w14:textId="149D92F8"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Naročnik bo izpolnjevanje pogoja preveril v evidenci</w:t>
            </w:r>
            <w:r w:rsidR="00CD5E56">
              <w:rPr>
                <w:rFonts w:ascii="Times New Roman" w:hAnsi="Times New Roman" w:cs="Times New Roman"/>
                <w:color w:val="000000"/>
                <w:position w:val="-2"/>
                <w:sz w:val="24"/>
                <w:szCs w:val="24"/>
              </w:rPr>
              <w:t xml:space="preserve"> gospodarskih subjektov z izrečenimi stranskimi sankcijami izločitve iz postopkov javnega naročanja</w:t>
            </w:r>
            <w:r w:rsidRPr="00FE58B8">
              <w:rPr>
                <w:rFonts w:ascii="Times New Roman" w:hAnsi="Times New Roman" w:cs="Times New Roman"/>
                <w:color w:val="000000"/>
                <w:position w:val="-2"/>
                <w:sz w:val="24"/>
                <w:szCs w:val="24"/>
              </w:rPr>
              <w:t>, ki jo vodi ministrstvo, pristojno za javna naročila.</w:t>
            </w:r>
          </w:p>
        </w:tc>
      </w:tr>
      <w:tr w:rsidR="007F7E36" w:rsidRPr="00FE58B8" w14:paraId="4A7F440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291E9A" w14:textId="77777777" w:rsidR="007F7E36" w:rsidRPr="00FE58B8" w:rsidRDefault="00BC69B9">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87D2E3" w14:textId="77777777" w:rsidR="007F7E36" w:rsidRPr="00FE58B8" w:rsidRDefault="00BC69B9">
            <w:pPr>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p w14:paraId="0BB2193F" w14:textId="77777777" w:rsidR="007F7E36" w:rsidRPr="00FE58B8" w:rsidRDefault="00BC69B9">
            <w:pPr>
              <w:rPr>
                <w:rFonts w:ascii="Times New Roman" w:hAnsi="Times New Roman" w:cs="Times New Roman"/>
                <w:sz w:val="24"/>
                <w:szCs w:val="24"/>
              </w:rPr>
            </w:pPr>
            <w:r w:rsidRPr="00FE58B8">
              <w:rPr>
                <w:rFonts w:ascii="Times New Roman" w:hAnsi="Times New Roman" w:cs="Times New Roman"/>
                <w:color w:val="000000"/>
                <w:position w:val="-2"/>
                <w:sz w:val="24"/>
                <w:szCs w:val="24"/>
              </w:rPr>
              <w:t xml:space="preserve"> /</w:t>
            </w:r>
          </w:p>
        </w:tc>
      </w:tr>
      <w:tr w:rsidR="007F7E36" w:rsidRPr="00FE58B8" w14:paraId="619E050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60A419" w14:textId="77777777" w:rsidR="007F7E36" w:rsidRPr="00FE58B8" w:rsidRDefault="00BC69B9">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83FC5F" w14:textId="77777777"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MORAJO izpolnjevati pogoj</w:t>
            </w:r>
          </w:p>
          <w:p w14:paraId="27757F36" w14:textId="72A826D6"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Izpolnjen in podpisan Obrazec  KROVNA IZJAVA</w:t>
            </w:r>
            <w:r w:rsidR="008549DB">
              <w:rPr>
                <w:rFonts w:ascii="Times New Roman" w:hAnsi="Times New Roman" w:cs="Times New Roman"/>
                <w:color w:val="000000"/>
                <w:position w:val="-2"/>
                <w:sz w:val="24"/>
                <w:szCs w:val="24"/>
              </w:rPr>
              <w:t xml:space="preserve"> in ESPD</w:t>
            </w:r>
            <w:r w:rsidRPr="00FE58B8">
              <w:rPr>
                <w:rFonts w:ascii="Times New Roman" w:hAnsi="Times New Roman" w:cs="Times New Roman"/>
                <w:color w:val="000000"/>
                <w:position w:val="-2"/>
                <w:sz w:val="24"/>
                <w:szCs w:val="24"/>
              </w:rPr>
              <w:t>.</w:t>
            </w:r>
          </w:p>
        </w:tc>
      </w:tr>
      <w:tr w:rsidR="007F7E36" w:rsidRPr="00FE58B8" w14:paraId="5850C75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3378D2" w14:textId="77777777" w:rsidR="007F7E36" w:rsidRPr="00FE58B8" w:rsidRDefault="00BC69B9">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7812AD" w14:textId="77777777" w:rsidR="00CE1585" w:rsidRPr="002E11DF" w:rsidRDefault="00CE1585" w:rsidP="00CE1585">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MORAJO izpolnjevati pogoj</w:t>
            </w:r>
          </w:p>
          <w:p w14:paraId="54717374" w14:textId="3001AF0A" w:rsidR="00CE1585" w:rsidRPr="002E11DF" w:rsidRDefault="008549DB" w:rsidP="00CE1585">
            <w:pPr>
              <w:spacing w:before="135" w:after="135"/>
              <w:jc w:val="both"/>
              <w:textAlignment w:val="center"/>
              <w:rPr>
                <w:rFonts w:ascii="Times New Roman" w:hAnsi="Times New Roman" w:cs="Times New Roman"/>
                <w:sz w:val="24"/>
                <w:szCs w:val="24"/>
              </w:rPr>
            </w:pPr>
            <w:r>
              <w:rPr>
                <w:rFonts w:ascii="Times New Roman" w:hAnsi="Times New Roman" w:cs="Times New Roman"/>
                <w:color w:val="000000"/>
                <w:position w:val="-2"/>
                <w:sz w:val="24"/>
                <w:szCs w:val="24"/>
              </w:rPr>
              <w:t>ESPD ter i</w:t>
            </w:r>
            <w:r w:rsidR="00CE1585" w:rsidRPr="002E11DF">
              <w:rPr>
                <w:rFonts w:ascii="Times New Roman" w:hAnsi="Times New Roman" w:cs="Times New Roman"/>
                <w:color w:val="000000"/>
                <w:position w:val="-2"/>
                <w:sz w:val="24"/>
                <w:szCs w:val="24"/>
              </w:rPr>
              <w:t xml:space="preserve">zpolnjen in podpisan </w:t>
            </w:r>
            <w:r w:rsidR="00CE1585">
              <w:rPr>
                <w:rFonts w:ascii="Times New Roman" w:hAnsi="Times New Roman" w:cs="Times New Roman"/>
                <w:color w:val="000000"/>
                <w:position w:val="-2"/>
                <w:sz w:val="24"/>
                <w:szCs w:val="24"/>
              </w:rPr>
              <w:t>Obrazec Izjava zastopnika</w:t>
            </w:r>
            <w:r w:rsidR="00CE1585" w:rsidRPr="002E11DF">
              <w:rPr>
                <w:rFonts w:ascii="Times New Roman" w:hAnsi="Times New Roman" w:cs="Times New Roman"/>
                <w:color w:val="000000"/>
                <w:position w:val="-2"/>
                <w:sz w:val="24"/>
                <w:szCs w:val="24"/>
              </w:rPr>
              <w:t xml:space="preserve"> podizvajalca v zvezi z izpolnjevanjem obveznih pogojev za podizvajalce.</w:t>
            </w:r>
          </w:p>
          <w:p w14:paraId="6F45801D" w14:textId="1F6705AE" w:rsidR="007F7E36" w:rsidRPr="00FE58B8" w:rsidRDefault="00CE1585" w:rsidP="00CE1585">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Naročnik bo zavrnil vsakega podizvajalca, če zanj obstajajo razlogi za izključitev četrtega odstavka 75. člena ZJN-3.</w:t>
            </w:r>
          </w:p>
        </w:tc>
      </w:tr>
    </w:tbl>
    <w:p w14:paraId="2DFCBA69" w14:textId="77777777" w:rsidR="007F7E36" w:rsidRPr="00FE58B8" w:rsidRDefault="007F7E36">
      <w:pPr>
        <w:rPr>
          <w:rFonts w:ascii="Times New Roman" w:hAnsi="Times New Roman" w:cs="Times New Roman"/>
          <w:sz w:val="24"/>
          <w:szCs w:val="24"/>
        </w:rPr>
      </w:pPr>
    </w:p>
    <w:tbl>
      <w:tblPr>
        <w:tblStyle w:val="NormalTablePHPDOCX"/>
        <w:tblW w:w="9300" w:type="dxa"/>
        <w:tblInd w:w="108" w:type="dxa"/>
        <w:tblLook w:val="04A0" w:firstRow="1" w:lastRow="0" w:firstColumn="1" w:lastColumn="0" w:noHBand="0" w:noVBand="1"/>
      </w:tblPr>
      <w:tblGrid>
        <w:gridCol w:w="1860"/>
        <w:gridCol w:w="7440"/>
      </w:tblGrid>
      <w:tr w:rsidR="00CE1585" w:rsidRPr="00FE58B8" w14:paraId="36C99D0E" w14:textId="77777777" w:rsidTr="00787D5B">
        <w:trPr>
          <w:trHeight w:val="3642"/>
        </w:trPr>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3882B81" w14:textId="77777777" w:rsidR="00CE1585" w:rsidRPr="00FE58B8" w:rsidRDefault="00CE1585">
            <w:pPr>
              <w:jc w:val="center"/>
              <w:rPr>
                <w:rFonts w:ascii="Times New Roman" w:hAnsi="Times New Roman" w:cs="Times New Roman"/>
                <w:sz w:val="24"/>
                <w:szCs w:val="24"/>
              </w:rPr>
            </w:pPr>
            <w:r w:rsidRPr="00FE58B8">
              <w:rPr>
                <w:rFonts w:ascii="Times New Roman" w:hAnsi="Times New Roman" w:cs="Times New Roman"/>
                <w:b/>
                <w:bCs/>
                <w:color w:val="FFFFFF"/>
                <w:position w:val="-2"/>
                <w:sz w:val="24"/>
                <w:szCs w:val="24"/>
              </w:rPr>
              <w:t>POGOJ 4</w:t>
            </w:r>
            <w:r w:rsidRPr="00FE58B8">
              <w:rPr>
                <w:rFonts w:ascii="Times New Roman" w:hAnsi="Times New Roman" w:cs="Times New Roman"/>
                <w:b/>
                <w:bCs/>
                <w:color w:val="FFFFFF"/>
                <w:position w:val="-2"/>
                <w:sz w:val="24"/>
                <w:szCs w:val="24"/>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2D0D92" w14:textId="77777777" w:rsidR="00CE1585" w:rsidRPr="002E11DF" w:rsidRDefault="00CE1585" w:rsidP="00CE1585">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 xml:space="preserve">Naročnik bo iz postopka javnega naročanja izključil gospodarski subjekt,  če je </w:t>
            </w:r>
            <w:r w:rsidRPr="002E11DF">
              <w:rPr>
                <w:rFonts w:ascii="Times New Roman" w:hAnsi="Times New Roman" w:cs="Times New Roman"/>
                <w:b/>
                <w:color w:val="000000"/>
                <w:position w:val="-2"/>
                <w:sz w:val="24"/>
                <w:szCs w:val="24"/>
              </w:rPr>
              <w:t>v zadnjih treh letih</w:t>
            </w:r>
            <w:r w:rsidRPr="002E11DF">
              <w:rPr>
                <w:rFonts w:ascii="Times New Roman" w:hAnsi="Times New Roman" w:cs="Times New Roman"/>
                <w:color w:val="000000"/>
                <w:position w:val="-2"/>
                <w:sz w:val="24"/>
                <w:szCs w:val="24"/>
              </w:rPr>
              <w:t xml:space="preserve">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1326E97" w14:textId="236E78E6" w:rsidR="00CE1585" w:rsidRPr="00FE58B8" w:rsidRDefault="00CE1585">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CE1585" w:rsidRPr="00FE58B8" w14:paraId="1F40658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9AE1D9" w14:textId="77777777" w:rsidR="00CE1585" w:rsidRPr="00FE58B8" w:rsidRDefault="00CE1585">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675C35" w14:textId="46E33A59" w:rsidR="00CE1585" w:rsidRPr="002E11DF" w:rsidRDefault="00CE1585" w:rsidP="00CE1585">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Izpolnjen in podpisan Obrazec  KROVNA IZJAVA</w:t>
            </w:r>
            <w:r w:rsidR="008549DB">
              <w:rPr>
                <w:rFonts w:ascii="Times New Roman" w:hAnsi="Times New Roman" w:cs="Times New Roman"/>
                <w:color w:val="000000"/>
                <w:position w:val="-2"/>
                <w:sz w:val="24"/>
                <w:szCs w:val="24"/>
              </w:rPr>
              <w:t xml:space="preserve"> in ESPD</w:t>
            </w:r>
            <w:r w:rsidRPr="002E11DF">
              <w:rPr>
                <w:rFonts w:ascii="Times New Roman" w:hAnsi="Times New Roman" w:cs="Times New Roman"/>
                <w:color w:val="000000"/>
                <w:position w:val="-2"/>
                <w:sz w:val="24"/>
                <w:szCs w:val="24"/>
              </w:rPr>
              <w:t>.</w:t>
            </w:r>
          </w:p>
          <w:p w14:paraId="3D494495" w14:textId="77777777" w:rsidR="00CE1585" w:rsidRPr="002E11DF" w:rsidRDefault="00CE1585" w:rsidP="00CE1585">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Gospodarski subjekt lahko v ponudbi predloži potrdilo Inšpektorata RS za delo iz katerega bo razvidno, da ne obstajajo razlogi za izključitev.</w:t>
            </w:r>
          </w:p>
          <w:p w14:paraId="5DA50868" w14:textId="164248C5" w:rsidR="00CE1585" w:rsidRPr="00FE58B8" w:rsidRDefault="00CE1585">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V kolikor bo gospodarski subjekt predložil zgolj Obrazec KROVNA IZJAVA</w:t>
            </w:r>
            <w:r w:rsidR="008549DB">
              <w:rPr>
                <w:rFonts w:ascii="Times New Roman" w:hAnsi="Times New Roman" w:cs="Times New Roman"/>
                <w:color w:val="000000"/>
                <w:position w:val="-2"/>
                <w:sz w:val="24"/>
                <w:szCs w:val="24"/>
              </w:rPr>
              <w:t xml:space="preserve"> in ESPD</w:t>
            </w:r>
            <w:r w:rsidRPr="002E11DF">
              <w:rPr>
                <w:rFonts w:ascii="Times New Roman" w:hAnsi="Times New Roman" w:cs="Times New Roman"/>
                <w:color w:val="000000"/>
                <w:position w:val="-2"/>
                <w:sz w:val="24"/>
                <w:szCs w:val="24"/>
              </w:rPr>
              <w:t>, lahko naročnik potrdilo pridobi sam.</w:t>
            </w:r>
          </w:p>
        </w:tc>
      </w:tr>
      <w:tr w:rsidR="00CE1585" w:rsidRPr="00FE58B8" w14:paraId="48626F6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84E862" w14:textId="77777777" w:rsidR="00CE1585" w:rsidRPr="00FE58B8" w:rsidRDefault="00CE1585">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D3AB60" w14:textId="3AC28F4A" w:rsidR="00CE1585" w:rsidRPr="00FE58B8" w:rsidRDefault="00CE1585">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Če država članica ali tretja država dokumentov in potrdil ne izdaja ali če ti ne</w:t>
            </w:r>
            <w:r w:rsidR="00B61E72">
              <w:rPr>
                <w:rFonts w:ascii="Times New Roman" w:hAnsi="Times New Roman" w:cs="Times New Roman"/>
                <w:color w:val="000000"/>
                <w:position w:val="-2"/>
                <w:sz w:val="24"/>
                <w:szCs w:val="24"/>
              </w:rPr>
              <w:t xml:space="preserve"> zajemajo vseh primerov iz četrte</w:t>
            </w:r>
            <w:r w:rsidRPr="002E11DF">
              <w:rPr>
                <w:rFonts w:ascii="Times New Roman" w:hAnsi="Times New Roman" w:cs="Times New Roman"/>
                <w:color w:val="000000"/>
                <w:position w:val="-2"/>
                <w:sz w:val="24"/>
                <w:szCs w:val="24"/>
              </w:rPr>
              <w:t>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7F7E36" w:rsidRPr="00FE58B8" w14:paraId="1BBDB28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594B4B" w14:textId="77777777" w:rsidR="007F7E36" w:rsidRPr="00FE58B8" w:rsidRDefault="00BC69B9">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AA338C" w14:textId="77777777"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MORAJO izpolnjevati pogoj</w:t>
            </w:r>
          </w:p>
          <w:p w14:paraId="0388374A" w14:textId="07EE5847"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Izpolnjen in podpisan Obrazec  KROVNA IZJAVA</w:t>
            </w:r>
            <w:r w:rsidR="008549DB">
              <w:rPr>
                <w:rFonts w:ascii="Times New Roman" w:hAnsi="Times New Roman" w:cs="Times New Roman"/>
                <w:color w:val="000000"/>
                <w:position w:val="-2"/>
                <w:sz w:val="24"/>
                <w:szCs w:val="24"/>
              </w:rPr>
              <w:t xml:space="preserve"> in ESPD</w:t>
            </w:r>
            <w:r w:rsidRPr="00FE58B8">
              <w:rPr>
                <w:rFonts w:ascii="Times New Roman" w:hAnsi="Times New Roman" w:cs="Times New Roman"/>
                <w:color w:val="000000"/>
                <w:position w:val="-2"/>
                <w:sz w:val="24"/>
                <w:szCs w:val="24"/>
              </w:rPr>
              <w:t>.</w:t>
            </w:r>
          </w:p>
        </w:tc>
      </w:tr>
      <w:tr w:rsidR="007F7E36" w:rsidRPr="00FE58B8" w14:paraId="1A77493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77AC8E" w14:textId="77777777" w:rsidR="007F7E36" w:rsidRPr="00FE58B8" w:rsidRDefault="00BC69B9">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C9120F" w14:textId="77777777" w:rsidR="00CE1585" w:rsidRPr="002E11DF" w:rsidRDefault="00CE1585" w:rsidP="00CE1585">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MORAJO izpolnjevati pogoj</w:t>
            </w:r>
          </w:p>
          <w:p w14:paraId="58C6A11D" w14:textId="2752042C" w:rsidR="00CE1585" w:rsidRPr="002E11DF" w:rsidRDefault="00F6739E" w:rsidP="00CE1585">
            <w:pPr>
              <w:spacing w:before="135" w:after="135"/>
              <w:jc w:val="both"/>
              <w:textAlignment w:val="center"/>
              <w:rPr>
                <w:rFonts w:ascii="Times New Roman" w:hAnsi="Times New Roman" w:cs="Times New Roman"/>
                <w:sz w:val="24"/>
                <w:szCs w:val="24"/>
              </w:rPr>
            </w:pPr>
            <w:r>
              <w:rPr>
                <w:rFonts w:ascii="Times New Roman" w:hAnsi="Times New Roman" w:cs="Times New Roman"/>
                <w:color w:val="000000"/>
                <w:position w:val="-2"/>
                <w:sz w:val="24"/>
                <w:szCs w:val="24"/>
              </w:rPr>
              <w:t>ESPD</w:t>
            </w:r>
            <w:r w:rsidR="008549DB">
              <w:rPr>
                <w:rFonts w:ascii="Times New Roman" w:hAnsi="Times New Roman" w:cs="Times New Roman"/>
                <w:color w:val="000000"/>
                <w:position w:val="-2"/>
                <w:sz w:val="24"/>
                <w:szCs w:val="24"/>
              </w:rPr>
              <w:t xml:space="preserve"> ter i</w:t>
            </w:r>
            <w:r w:rsidR="00CE1585" w:rsidRPr="002E11DF">
              <w:rPr>
                <w:rFonts w:ascii="Times New Roman" w:hAnsi="Times New Roman" w:cs="Times New Roman"/>
                <w:color w:val="000000"/>
                <w:position w:val="-2"/>
                <w:sz w:val="24"/>
                <w:szCs w:val="24"/>
              </w:rPr>
              <w:t xml:space="preserve">zpolnjen in podpisan </w:t>
            </w:r>
            <w:r w:rsidR="00CE1585">
              <w:rPr>
                <w:rFonts w:ascii="Times New Roman" w:hAnsi="Times New Roman" w:cs="Times New Roman"/>
                <w:color w:val="000000"/>
                <w:position w:val="-2"/>
                <w:sz w:val="24"/>
                <w:szCs w:val="24"/>
              </w:rPr>
              <w:t>Obrazec Izjava zastopnika</w:t>
            </w:r>
            <w:r w:rsidR="00CE1585" w:rsidRPr="002E11DF">
              <w:rPr>
                <w:rFonts w:ascii="Times New Roman" w:hAnsi="Times New Roman" w:cs="Times New Roman"/>
                <w:color w:val="000000"/>
                <w:position w:val="-2"/>
                <w:sz w:val="24"/>
                <w:szCs w:val="24"/>
              </w:rPr>
              <w:t xml:space="preserve"> podizvajalca v zvezi z izpolnjevanjem obveznih pogojev za podizvajalca.</w:t>
            </w:r>
          </w:p>
          <w:p w14:paraId="62135380" w14:textId="571FC34E" w:rsidR="007F7E36" w:rsidRPr="00FE58B8" w:rsidRDefault="00CE1585" w:rsidP="00CE1585">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Naročnik bo zavrnil vsakega podizvajalca, če zanj obstajajo razlogi za izključitev četrtega odstavka 75. člena ZJN-3.</w:t>
            </w:r>
          </w:p>
        </w:tc>
      </w:tr>
    </w:tbl>
    <w:p w14:paraId="4439FE7C" w14:textId="77777777" w:rsidR="00CE1585" w:rsidRPr="00FE58B8" w:rsidRDefault="00CE1585" w:rsidP="003F6CC8">
      <w:pPr>
        <w:spacing w:after="0" w:line="240" w:lineRule="auto"/>
        <w:rPr>
          <w:rFonts w:ascii="Times New Roman" w:hAnsi="Times New Roman" w:cs="Times New Roman"/>
          <w:sz w:val="24"/>
          <w:szCs w:val="24"/>
        </w:rPr>
      </w:pPr>
    </w:p>
    <w:tbl>
      <w:tblPr>
        <w:tblStyle w:val="NormalTablePHPDOCX"/>
        <w:tblW w:w="2500" w:type="pct"/>
        <w:tblInd w:w="108" w:type="dxa"/>
        <w:tblLook w:val="04A0" w:firstRow="1" w:lastRow="0" w:firstColumn="1" w:lastColumn="0" w:noHBand="0" w:noVBand="1"/>
      </w:tblPr>
      <w:tblGrid>
        <w:gridCol w:w="4504"/>
      </w:tblGrid>
      <w:tr w:rsidR="007F7E36" w:rsidRPr="00FE58B8" w14:paraId="020A3668"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3D29A776" w14:textId="52FBF726" w:rsidR="007F7E36" w:rsidRPr="00FE58B8" w:rsidRDefault="007B2F83" w:rsidP="003F6CC8">
            <w:pPr>
              <w:rPr>
                <w:rFonts w:ascii="Times New Roman" w:hAnsi="Times New Roman" w:cs="Times New Roman"/>
                <w:sz w:val="24"/>
                <w:szCs w:val="24"/>
              </w:rPr>
            </w:pPr>
            <w:r>
              <w:rPr>
                <w:rFonts w:ascii="Times New Roman" w:hAnsi="Times New Roman" w:cs="Times New Roman"/>
                <w:color w:val="FFFFFF"/>
                <w:position w:val="-2"/>
                <w:sz w:val="24"/>
                <w:szCs w:val="24"/>
              </w:rPr>
              <w:t>Poslovna</w:t>
            </w:r>
            <w:r w:rsidR="00BC69B9" w:rsidRPr="00FE58B8">
              <w:rPr>
                <w:rFonts w:ascii="Times New Roman" w:hAnsi="Times New Roman" w:cs="Times New Roman"/>
                <w:color w:val="FFFFFF"/>
                <w:position w:val="-2"/>
                <w:sz w:val="24"/>
                <w:szCs w:val="24"/>
              </w:rPr>
              <w:t xml:space="preserve"> sposobnost</w:t>
            </w:r>
          </w:p>
        </w:tc>
      </w:tr>
    </w:tbl>
    <w:p w14:paraId="5CD5F3C5" w14:textId="77777777" w:rsidR="007F7E36" w:rsidRPr="00FE58B8" w:rsidRDefault="007F7E36" w:rsidP="003F6CC8">
      <w:pPr>
        <w:spacing w:after="0" w:line="240" w:lineRule="auto"/>
        <w:rPr>
          <w:rFonts w:ascii="Times New Roman" w:hAnsi="Times New Roman" w:cs="Times New Roman"/>
          <w:sz w:val="24"/>
          <w:szCs w:val="24"/>
        </w:rPr>
      </w:pPr>
    </w:p>
    <w:tbl>
      <w:tblPr>
        <w:tblStyle w:val="NormalTablePHPDOCX"/>
        <w:tblW w:w="9300" w:type="dxa"/>
        <w:tblInd w:w="108" w:type="dxa"/>
        <w:tblLook w:val="04A0" w:firstRow="1" w:lastRow="0" w:firstColumn="1" w:lastColumn="0" w:noHBand="0" w:noVBand="1"/>
      </w:tblPr>
      <w:tblGrid>
        <w:gridCol w:w="1860"/>
        <w:gridCol w:w="2783"/>
        <w:gridCol w:w="4657"/>
      </w:tblGrid>
      <w:tr w:rsidR="0049581C" w:rsidRPr="00FE58B8" w14:paraId="20A71A0D" w14:textId="77777777" w:rsidTr="003F6CC8">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16F5AB0E" w14:textId="77777777" w:rsidR="0049581C" w:rsidRPr="00FE58B8" w:rsidRDefault="0049581C">
            <w:pPr>
              <w:jc w:val="center"/>
              <w:rPr>
                <w:rFonts w:ascii="Times New Roman" w:hAnsi="Times New Roman" w:cs="Times New Roman"/>
                <w:sz w:val="24"/>
                <w:szCs w:val="24"/>
              </w:rPr>
            </w:pPr>
            <w:r w:rsidRPr="00FE58B8">
              <w:rPr>
                <w:rFonts w:ascii="Times New Roman" w:hAnsi="Times New Roman" w:cs="Times New Roman"/>
                <w:b/>
                <w:bCs/>
                <w:color w:val="FFFFFF"/>
                <w:position w:val="-2"/>
                <w:sz w:val="24"/>
                <w:szCs w:val="24"/>
              </w:rPr>
              <w:t>POGOJ 1</w:t>
            </w:r>
            <w:r w:rsidRPr="00FE58B8">
              <w:rPr>
                <w:rFonts w:ascii="Times New Roman" w:hAnsi="Times New Roman" w:cs="Times New Roman"/>
                <w:b/>
                <w:bCs/>
                <w:color w:val="FFFFFF"/>
                <w:position w:val="-2"/>
                <w:sz w:val="24"/>
                <w:szCs w:val="24"/>
              </w:rPr>
              <w:br/>
              <w:t>Sposobnost za opravljanje poklicne dejavnosti</w:t>
            </w:r>
          </w:p>
        </w:tc>
        <w:tc>
          <w:tcPr>
            <w:tcW w:w="4000"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8F3CB0" w14:textId="77777777" w:rsidR="0049581C" w:rsidRPr="00972A74" w:rsidRDefault="0049581C" w:rsidP="00A66AF2">
            <w:pPr>
              <w:spacing w:before="135" w:after="135"/>
              <w:jc w:val="both"/>
              <w:textAlignment w:val="center"/>
              <w:rPr>
                <w:rFonts w:ascii="Times New Roman" w:hAnsi="Times New Roman" w:cs="Times New Roman"/>
                <w:sz w:val="24"/>
                <w:szCs w:val="24"/>
              </w:rPr>
            </w:pPr>
            <w:r w:rsidRPr="00972A74">
              <w:rPr>
                <w:rFonts w:ascii="Times New Roman" w:hAnsi="Times New Roman" w:cs="Times New Roman"/>
                <w:color w:val="000000"/>
                <w:position w:val="-2"/>
                <w:sz w:val="24"/>
                <w:szCs w:val="24"/>
              </w:rPr>
              <w:t xml:space="preserve">Gospodarski subjekt je </w:t>
            </w:r>
            <w:r w:rsidRPr="00972A74">
              <w:rPr>
                <w:rFonts w:ascii="Times New Roman" w:hAnsi="Times New Roman" w:cs="Times New Roman"/>
                <w:b/>
                <w:bCs/>
                <w:color w:val="000000"/>
                <w:position w:val="-2"/>
                <w:sz w:val="24"/>
                <w:szCs w:val="24"/>
              </w:rPr>
              <w:t>vpisan v enega od poklicnih ali poslovnih registrov,</w:t>
            </w:r>
            <w:r w:rsidRPr="00972A74">
              <w:rPr>
                <w:rFonts w:ascii="Times New Roman" w:hAnsi="Times New Roman" w:cs="Times New Roman"/>
                <w:color w:val="000000"/>
                <w:position w:val="-2"/>
                <w:sz w:val="24"/>
                <w:szCs w:val="24"/>
              </w:rPr>
              <w:t xml:space="preserve"> ki se vodijo v državi članici, v kateri ima gospodarski subjekt sedež. Seznam poklicnih ali poslovnih registrov v državah članicah Evropske unije določa Priloga XI Direktive 2014/24/EU.</w:t>
            </w:r>
          </w:p>
          <w:p w14:paraId="69B00470" w14:textId="4517FAFD" w:rsidR="0049581C" w:rsidRPr="00FE58B8" w:rsidRDefault="0049581C">
            <w:pPr>
              <w:spacing w:before="135" w:after="135"/>
              <w:jc w:val="both"/>
              <w:textAlignment w:val="center"/>
              <w:rPr>
                <w:rFonts w:ascii="Times New Roman" w:hAnsi="Times New Roman" w:cs="Times New Roman"/>
                <w:sz w:val="24"/>
                <w:szCs w:val="24"/>
              </w:rPr>
            </w:pPr>
            <w:r w:rsidRPr="00972A74">
              <w:rPr>
                <w:rFonts w:ascii="Times New Roman" w:hAnsi="Times New Roman" w:cs="Times New Roman"/>
                <w:color w:val="000000"/>
                <w:position w:val="-2"/>
                <w:sz w:val="24"/>
                <w:szCs w:val="24"/>
              </w:rPr>
              <w:t>Če morajo imeti gospodarski subjekti določeno dovoljenje ali biti člani določene organizacije, da lahko v svoji matični državi opravljajo določeno storitev, morajo predložiti dokazilo o tem dovoljenju ali članstvu.</w:t>
            </w:r>
          </w:p>
        </w:tc>
      </w:tr>
      <w:tr w:rsidR="0049581C" w:rsidRPr="00FE58B8" w14:paraId="76B58E41" w14:textId="77777777" w:rsidTr="003F6CC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9F24A3" w14:textId="77777777" w:rsidR="0049581C" w:rsidRPr="00FE58B8" w:rsidRDefault="0049581C">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DOKAZILO</w:t>
            </w:r>
          </w:p>
        </w:tc>
        <w:tc>
          <w:tcPr>
            <w:tcW w:w="4000"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D270DC" w14:textId="77777777" w:rsidR="0049581C" w:rsidRPr="00972A74" w:rsidRDefault="0049581C" w:rsidP="00A66AF2">
            <w:pPr>
              <w:spacing w:before="135" w:after="135"/>
              <w:jc w:val="both"/>
              <w:textAlignment w:val="center"/>
              <w:rPr>
                <w:rFonts w:ascii="Times New Roman" w:hAnsi="Times New Roman" w:cs="Times New Roman"/>
                <w:sz w:val="24"/>
                <w:szCs w:val="24"/>
              </w:rPr>
            </w:pPr>
            <w:r w:rsidRPr="00972A74">
              <w:rPr>
                <w:rFonts w:ascii="Times New Roman" w:hAnsi="Times New Roman" w:cs="Times New Roman"/>
                <w:color w:val="000000"/>
                <w:position w:val="-2"/>
                <w:sz w:val="24"/>
                <w:szCs w:val="24"/>
              </w:rPr>
              <w:t>Izpolnjen in podpisan Obrazec  KROVNA IZJAVA.</w:t>
            </w:r>
          </w:p>
          <w:p w14:paraId="0351DDC5" w14:textId="3040B34A" w:rsidR="0049581C" w:rsidRPr="00FE58B8" w:rsidRDefault="0049581C">
            <w:pPr>
              <w:spacing w:before="135" w:after="135"/>
              <w:jc w:val="both"/>
              <w:textAlignment w:val="center"/>
              <w:rPr>
                <w:rFonts w:ascii="Times New Roman" w:hAnsi="Times New Roman" w:cs="Times New Roman"/>
                <w:sz w:val="24"/>
                <w:szCs w:val="24"/>
              </w:rPr>
            </w:pPr>
            <w:r w:rsidRPr="00972A74">
              <w:rPr>
                <w:rFonts w:ascii="Times New Roman" w:hAnsi="Times New Roman" w:cs="Times New Roman"/>
                <w:color w:val="000000"/>
                <w:position w:val="-2"/>
                <w:sz w:val="24"/>
                <w:szCs w:val="24"/>
              </w:rPr>
              <w:t>Naročnik lahko izpolnjevanje navedenega pogoja preveri v uradnih registrih in evidencah.</w:t>
            </w:r>
          </w:p>
        </w:tc>
      </w:tr>
      <w:tr w:rsidR="0049581C" w:rsidRPr="00FE58B8" w14:paraId="57900468" w14:textId="77777777" w:rsidTr="003F6CC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1F3C97" w14:textId="77777777" w:rsidR="0049581C" w:rsidRPr="00FE58B8" w:rsidRDefault="0049581C">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NAVODILO / OPOMBA</w:t>
            </w:r>
          </w:p>
        </w:tc>
        <w:tc>
          <w:tcPr>
            <w:tcW w:w="4000"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93CFB5" w14:textId="77777777" w:rsidR="0049581C" w:rsidRPr="00972A74" w:rsidRDefault="0049581C" w:rsidP="00A66AF2">
            <w:pPr>
              <w:spacing w:before="135" w:after="135"/>
              <w:jc w:val="both"/>
              <w:textAlignment w:val="center"/>
              <w:rPr>
                <w:rFonts w:ascii="Times New Roman" w:hAnsi="Times New Roman" w:cs="Times New Roman"/>
                <w:sz w:val="24"/>
                <w:szCs w:val="24"/>
              </w:rPr>
            </w:pPr>
            <w:r w:rsidRPr="00972A74">
              <w:rPr>
                <w:rFonts w:ascii="Times New Roman" w:hAnsi="Times New Roman" w:cs="Times New Roman"/>
                <w:color w:val="000000"/>
                <w:position w:val="-2"/>
                <w:sz w:val="24"/>
                <w:szCs w:val="24"/>
                <w:u w:val="single"/>
              </w:rPr>
              <w:t>Gospodarski subjekti, ki nimajo sedeža v Republiki Sloveniji:</w:t>
            </w:r>
          </w:p>
          <w:p w14:paraId="456BE72A" w14:textId="48943270" w:rsidR="0049581C" w:rsidRPr="00FE58B8" w:rsidRDefault="0049581C">
            <w:pPr>
              <w:spacing w:before="135" w:after="135"/>
              <w:jc w:val="both"/>
              <w:textAlignment w:val="center"/>
              <w:rPr>
                <w:rFonts w:ascii="Times New Roman" w:hAnsi="Times New Roman" w:cs="Times New Roman"/>
                <w:sz w:val="24"/>
                <w:szCs w:val="24"/>
              </w:rPr>
            </w:pPr>
            <w:r w:rsidRPr="00972A74">
              <w:rPr>
                <w:rFonts w:ascii="Times New Roman" w:hAnsi="Times New Roman" w:cs="Times New Roman"/>
                <w:color w:val="000000"/>
                <w:position w:val="-2"/>
                <w:sz w:val="24"/>
                <w:szCs w:val="24"/>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49581C" w:rsidRPr="00FE58B8" w14:paraId="7108448B" w14:textId="77777777" w:rsidTr="00DD0009">
        <w:tc>
          <w:tcPr>
            <w:tcW w:w="1000" w:type="pct"/>
            <w:tcBorders>
              <w:top w:val="single" w:sz="5" w:space="0" w:color="000000"/>
              <w:left w:val="single" w:sz="5" w:space="0" w:color="000000"/>
              <w:bottom w:val="single" w:sz="4" w:space="0" w:color="auto"/>
              <w:right w:val="single" w:sz="5" w:space="0" w:color="000000"/>
            </w:tcBorders>
            <w:tcMar>
              <w:top w:w="135" w:type="dxa"/>
              <w:bottom w:w="135" w:type="dxa"/>
            </w:tcMar>
            <w:vAlign w:val="center"/>
          </w:tcPr>
          <w:p w14:paraId="4B05F4EE" w14:textId="77777777" w:rsidR="0049581C" w:rsidRPr="00FE58B8" w:rsidRDefault="0049581C">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Partnerji v skupni ponudbi</w:t>
            </w:r>
          </w:p>
        </w:tc>
        <w:tc>
          <w:tcPr>
            <w:tcW w:w="4000" w:type="pct"/>
            <w:gridSpan w:val="2"/>
            <w:tcBorders>
              <w:top w:val="single" w:sz="5" w:space="0" w:color="000000"/>
              <w:left w:val="single" w:sz="5" w:space="0" w:color="000000"/>
              <w:bottom w:val="single" w:sz="4" w:space="0" w:color="auto"/>
              <w:right w:val="single" w:sz="5" w:space="0" w:color="000000"/>
            </w:tcBorders>
            <w:tcMar>
              <w:top w:w="135" w:type="dxa"/>
              <w:bottom w:w="135" w:type="dxa"/>
            </w:tcMar>
            <w:vAlign w:val="center"/>
          </w:tcPr>
          <w:p w14:paraId="0DF40BB1" w14:textId="77777777" w:rsidR="0049581C" w:rsidRPr="00972A74" w:rsidRDefault="0049581C" w:rsidP="00A66AF2">
            <w:pPr>
              <w:spacing w:before="135" w:after="135"/>
              <w:jc w:val="both"/>
              <w:textAlignment w:val="center"/>
              <w:rPr>
                <w:rFonts w:ascii="Times New Roman" w:hAnsi="Times New Roman" w:cs="Times New Roman"/>
                <w:sz w:val="24"/>
                <w:szCs w:val="24"/>
              </w:rPr>
            </w:pPr>
            <w:r w:rsidRPr="00972A74">
              <w:rPr>
                <w:rFonts w:ascii="Times New Roman" w:hAnsi="Times New Roman" w:cs="Times New Roman"/>
                <w:color w:val="000000"/>
                <w:position w:val="-2"/>
                <w:sz w:val="24"/>
                <w:szCs w:val="24"/>
              </w:rPr>
              <w:t>MORAJO izpolnjevati pogoj</w:t>
            </w:r>
          </w:p>
          <w:p w14:paraId="06AB3476" w14:textId="66714A75" w:rsidR="0049581C" w:rsidRPr="00FE58B8" w:rsidRDefault="0049581C">
            <w:pPr>
              <w:spacing w:before="135" w:after="135"/>
              <w:jc w:val="both"/>
              <w:textAlignment w:val="center"/>
              <w:rPr>
                <w:rFonts w:ascii="Times New Roman" w:hAnsi="Times New Roman" w:cs="Times New Roman"/>
                <w:sz w:val="24"/>
                <w:szCs w:val="24"/>
              </w:rPr>
            </w:pPr>
            <w:r w:rsidRPr="00972A74">
              <w:rPr>
                <w:rFonts w:ascii="Times New Roman" w:hAnsi="Times New Roman" w:cs="Times New Roman"/>
                <w:color w:val="000000"/>
                <w:position w:val="-2"/>
                <w:sz w:val="24"/>
                <w:szCs w:val="24"/>
              </w:rPr>
              <w:t>Partnerji morajo pogoj izpolnjevati v obsegu, v katerem prevzemajo izvedbo del. Vsak izmed partnerjev mora predložiti podpisan in žigosan obrazec Krovne izjave s podpisom katerega izjavlja, da izpolnjuje navedeni pogoj.</w:t>
            </w:r>
          </w:p>
        </w:tc>
      </w:tr>
      <w:tr w:rsidR="0049581C" w:rsidRPr="00FE58B8" w14:paraId="30DBC778" w14:textId="77777777" w:rsidTr="003C2B44">
        <w:trPr>
          <w:trHeight w:val="2832"/>
        </w:trPr>
        <w:tc>
          <w:tcPr>
            <w:tcW w:w="1000" w:type="pct"/>
            <w:tcBorders>
              <w:top w:val="single" w:sz="4" w:space="0" w:color="auto"/>
              <w:left w:val="single" w:sz="4" w:space="0" w:color="auto"/>
              <w:bottom w:val="single" w:sz="4" w:space="0" w:color="auto"/>
              <w:right w:val="single" w:sz="6" w:space="0" w:color="000000"/>
            </w:tcBorders>
            <w:tcMar>
              <w:top w:w="135" w:type="dxa"/>
              <w:bottom w:w="135" w:type="dxa"/>
            </w:tcMar>
            <w:vAlign w:val="center"/>
          </w:tcPr>
          <w:p w14:paraId="653A72BE" w14:textId="77777777" w:rsidR="0049581C" w:rsidRPr="00FE58B8" w:rsidRDefault="0049581C">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lastRenderedPageBreak/>
              <w:t>Podizvajalci</w:t>
            </w:r>
          </w:p>
        </w:tc>
        <w:tc>
          <w:tcPr>
            <w:tcW w:w="4000" w:type="pct"/>
            <w:gridSpan w:val="2"/>
            <w:tcBorders>
              <w:top w:val="single" w:sz="4" w:space="0" w:color="auto"/>
              <w:left w:val="single" w:sz="6" w:space="0" w:color="000000"/>
              <w:bottom w:val="single" w:sz="4" w:space="0" w:color="auto"/>
              <w:right w:val="single" w:sz="4" w:space="0" w:color="auto"/>
            </w:tcBorders>
            <w:tcMar>
              <w:top w:w="135" w:type="dxa"/>
              <w:bottom w:w="135" w:type="dxa"/>
            </w:tcMar>
            <w:vAlign w:val="center"/>
          </w:tcPr>
          <w:p w14:paraId="4407AA51" w14:textId="77777777" w:rsidR="0049581C" w:rsidRPr="00972A74" w:rsidRDefault="0049581C" w:rsidP="00A66AF2">
            <w:pPr>
              <w:spacing w:before="135" w:after="135"/>
              <w:jc w:val="both"/>
              <w:textAlignment w:val="center"/>
              <w:rPr>
                <w:rFonts w:ascii="Times New Roman" w:hAnsi="Times New Roman" w:cs="Times New Roman"/>
                <w:sz w:val="24"/>
                <w:szCs w:val="24"/>
              </w:rPr>
            </w:pPr>
            <w:r w:rsidRPr="00972A74">
              <w:rPr>
                <w:rFonts w:ascii="Times New Roman" w:hAnsi="Times New Roman" w:cs="Times New Roman"/>
                <w:color w:val="000000"/>
                <w:position w:val="-2"/>
                <w:sz w:val="24"/>
                <w:szCs w:val="24"/>
              </w:rPr>
              <w:t>MORAJO izpolnjevati pogoj</w:t>
            </w:r>
          </w:p>
          <w:p w14:paraId="30E65AFF" w14:textId="77777777" w:rsidR="0049581C" w:rsidRDefault="0049581C">
            <w:pPr>
              <w:spacing w:before="135" w:after="135"/>
              <w:jc w:val="both"/>
              <w:textAlignment w:val="center"/>
              <w:rPr>
                <w:rFonts w:ascii="Times New Roman" w:hAnsi="Times New Roman" w:cs="Times New Roman"/>
                <w:color w:val="000000"/>
                <w:position w:val="-2"/>
                <w:sz w:val="24"/>
                <w:szCs w:val="24"/>
              </w:rPr>
            </w:pPr>
            <w:r w:rsidRPr="00972A74">
              <w:rPr>
                <w:rFonts w:ascii="Times New Roman" w:hAnsi="Times New Roman" w:cs="Times New Roman"/>
                <w:color w:val="000000"/>
                <w:position w:val="-2"/>
                <w:sz w:val="24"/>
                <w:szCs w:val="24"/>
              </w:rPr>
              <w:t>Podizvajalci morajo pogoj izpolnjevati v obsegu, v katerem prevzemajo izvedbo del. Vsak izmed podizvajalcev mora predložiti podpisan in žigosan obrazec Izjava zastopnika podizvajalca s podpisom katerega izjavlja, da izpolnjuje navedeni pogoj.</w:t>
            </w:r>
          </w:p>
          <w:p w14:paraId="4DB19631" w14:textId="103DA70E" w:rsidR="00A944F8" w:rsidRPr="00FE58B8" w:rsidRDefault="00A944F8">
            <w:pPr>
              <w:spacing w:before="135" w:after="135"/>
              <w:jc w:val="both"/>
              <w:textAlignment w:val="center"/>
              <w:rPr>
                <w:rFonts w:ascii="Times New Roman" w:hAnsi="Times New Roman" w:cs="Times New Roman"/>
                <w:sz w:val="24"/>
                <w:szCs w:val="24"/>
              </w:rPr>
            </w:pPr>
          </w:p>
        </w:tc>
      </w:tr>
      <w:tr w:rsidR="007F7E36" w:rsidRPr="00FE58B8" w14:paraId="78A76A5B" w14:textId="77777777" w:rsidTr="003F6CC8">
        <w:trPr>
          <w:gridAfter w:val="1"/>
          <w:wAfter w:w="2504" w:type="pct"/>
        </w:trPr>
        <w:tc>
          <w:tcPr>
            <w:tcW w:w="0" w:type="auto"/>
            <w:gridSpan w:val="2"/>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1DD111DF" w14:textId="77777777" w:rsidR="007F7E36" w:rsidRPr="00FE58B8" w:rsidRDefault="00BC69B9">
            <w:pPr>
              <w:rPr>
                <w:rFonts w:ascii="Times New Roman" w:hAnsi="Times New Roman" w:cs="Times New Roman"/>
                <w:sz w:val="24"/>
                <w:szCs w:val="24"/>
              </w:rPr>
            </w:pPr>
            <w:r w:rsidRPr="00FE58B8">
              <w:rPr>
                <w:rFonts w:ascii="Times New Roman" w:hAnsi="Times New Roman" w:cs="Times New Roman"/>
                <w:color w:val="FFFFFF"/>
                <w:position w:val="-2"/>
                <w:sz w:val="24"/>
                <w:szCs w:val="24"/>
              </w:rPr>
              <w:t>Tehnična sposobnost</w:t>
            </w:r>
          </w:p>
        </w:tc>
      </w:tr>
    </w:tbl>
    <w:p w14:paraId="49A816CD" w14:textId="77777777" w:rsidR="007F7E36" w:rsidRPr="00FE58B8" w:rsidRDefault="007F7E36">
      <w:pPr>
        <w:rPr>
          <w:rFonts w:ascii="Times New Roman" w:hAnsi="Times New Roman" w:cs="Times New Roman"/>
          <w:sz w:val="24"/>
          <w:szCs w:val="24"/>
        </w:rPr>
      </w:pPr>
    </w:p>
    <w:tbl>
      <w:tblPr>
        <w:tblStyle w:val="NormalTablePHPDOCX"/>
        <w:tblW w:w="9300" w:type="dxa"/>
        <w:tblInd w:w="108" w:type="dxa"/>
        <w:tblLook w:val="04A0" w:firstRow="1" w:lastRow="0" w:firstColumn="1" w:lastColumn="0" w:noHBand="0" w:noVBand="1"/>
      </w:tblPr>
      <w:tblGrid>
        <w:gridCol w:w="1860"/>
        <w:gridCol w:w="7440"/>
      </w:tblGrid>
      <w:tr w:rsidR="00BF0353" w:rsidRPr="00FE58B8" w14:paraId="5DCFAA8E"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07F861F" w14:textId="77777777" w:rsidR="00BF0353" w:rsidRPr="00FE58B8" w:rsidRDefault="00BF0353">
            <w:pPr>
              <w:jc w:val="center"/>
              <w:rPr>
                <w:rFonts w:ascii="Times New Roman" w:hAnsi="Times New Roman" w:cs="Times New Roman"/>
                <w:sz w:val="24"/>
                <w:szCs w:val="24"/>
              </w:rPr>
            </w:pPr>
            <w:r w:rsidRPr="00FE58B8">
              <w:rPr>
                <w:rFonts w:ascii="Times New Roman" w:hAnsi="Times New Roman" w:cs="Times New Roman"/>
                <w:b/>
                <w:bCs/>
                <w:color w:val="FFFFFF"/>
                <w:position w:val="-2"/>
                <w:sz w:val="24"/>
                <w:szCs w:val="24"/>
              </w:rPr>
              <w:t>POGOJ 1</w:t>
            </w:r>
            <w:r w:rsidRPr="00FE58B8">
              <w:rPr>
                <w:rFonts w:ascii="Times New Roman" w:hAnsi="Times New Roman" w:cs="Times New Roman"/>
                <w:b/>
                <w:bCs/>
                <w:color w:val="FFFFFF"/>
                <w:position w:val="-2"/>
                <w:sz w:val="24"/>
                <w:szCs w:val="24"/>
              </w:rPr>
              <w:br/>
              <w:t>Reference ponudnika storitev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1E9237" w14:textId="03F75741" w:rsidR="003C2B44" w:rsidRPr="006C0998" w:rsidRDefault="003C2B44" w:rsidP="003C2B44">
            <w:pPr>
              <w:tabs>
                <w:tab w:val="left" w:pos="360"/>
              </w:tabs>
              <w:jc w:val="both"/>
              <w:rPr>
                <w:rFonts w:ascii="Times New Roman" w:hAnsi="Times New Roman" w:cs="Times New Roman"/>
                <w:sz w:val="24"/>
                <w:szCs w:val="24"/>
              </w:rPr>
            </w:pPr>
            <w:r w:rsidRPr="006C0998">
              <w:rPr>
                <w:rFonts w:ascii="Times New Roman" w:hAnsi="Times New Roman" w:cs="Times New Roman"/>
                <w:position w:val="-2"/>
                <w:sz w:val="24"/>
                <w:szCs w:val="24"/>
              </w:rPr>
              <w:t xml:space="preserve">Gospodarski subjekt, ki nastopa v ponudbi, je v obdobju zadnjih petih (5) let pred objavo tega naročila na Portalu javnih naročil,  izvajal storitve upravljanja objektov za najmanj 3 objekte, neprekinjeno najmanj 12 mesecev, pri čemer skupna pogodbena vrednost upravljanja ni bila nižja od 30.000 EUR brez DDV. </w:t>
            </w:r>
            <w:r w:rsidRPr="006C0998">
              <w:rPr>
                <w:rFonts w:ascii="Times New Roman" w:hAnsi="Times New Roman" w:cs="Times New Roman"/>
                <w:sz w:val="24"/>
                <w:szCs w:val="24"/>
              </w:rPr>
              <w:t>Za izpolnjevanje tega pogoja se, v primeru skupne ponudbe, reference ugotavljajo skupno, torej se seštevajo.</w:t>
            </w:r>
          </w:p>
          <w:p w14:paraId="47493053" w14:textId="773AC950" w:rsidR="00BF0353" w:rsidRPr="00604F38" w:rsidRDefault="003C2B44" w:rsidP="003C2B44">
            <w:pPr>
              <w:tabs>
                <w:tab w:val="left" w:pos="360"/>
              </w:tabs>
              <w:jc w:val="both"/>
              <w:rPr>
                <w:rFonts w:ascii="Times New Roman" w:hAnsi="Times New Roman" w:cs="Times New Roman"/>
                <w:sz w:val="24"/>
                <w:szCs w:val="24"/>
              </w:rPr>
            </w:pPr>
            <w:r w:rsidRPr="006C0998">
              <w:rPr>
                <w:rFonts w:ascii="Times New Roman" w:hAnsi="Times New Roman" w:cs="Times New Roman"/>
                <w:position w:val="-2"/>
                <w:sz w:val="24"/>
                <w:szCs w:val="24"/>
              </w:rPr>
              <w:t xml:space="preserve">Gospodarski subjekt, ki nastopa v ponudbi, je v obdobju zadnjih </w:t>
            </w:r>
            <w:r w:rsidR="006C0998" w:rsidRPr="006C0998">
              <w:rPr>
                <w:rFonts w:ascii="Times New Roman" w:hAnsi="Times New Roman" w:cs="Times New Roman"/>
                <w:position w:val="-2"/>
                <w:sz w:val="24"/>
                <w:szCs w:val="24"/>
              </w:rPr>
              <w:t>petih</w:t>
            </w:r>
            <w:r w:rsidRPr="006C0998">
              <w:rPr>
                <w:rFonts w:ascii="Times New Roman" w:hAnsi="Times New Roman" w:cs="Times New Roman"/>
                <w:position w:val="-2"/>
                <w:sz w:val="24"/>
                <w:szCs w:val="24"/>
              </w:rPr>
              <w:t xml:space="preserve"> (</w:t>
            </w:r>
            <w:r w:rsidR="006C0998" w:rsidRPr="006C0998">
              <w:rPr>
                <w:rFonts w:ascii="Times New Roman" w:hAnsi="Times New Roman" w:cs="Times New Roman"/>
                <w:position w:val="-2"/>
                <w:sz w:val="24"/>
                <w:szCs w:val="24"/>
              </w:rPr>
              <w:t>5</w:t>
            </w:r>
            <w:r w:rsidRPr="006C0998">
              <w:rPr>
                <w:rFonts w:ascii="Times New Roman" w:hAnsi="Times New Roman" w:cs="Times New Roman"/>
                <w:position w:val="-2"/>
                <w:sz w:val="24"/>
                <w:szCs w:val="24"/>
              </w:rPr>
              <w:t xml:space="preserve">) let pred objavo tega naročila na Portalu javnih naročil, izvedel najmanj </w:t>
            </w:r>
            <w:r w:rsidR="00B856E8">
              <w:rPr>
                <w:rFonts w:ascii="Times New Roman" w:hAnsi="Times New Roman" w:cs="Times New Roman"/>
                <w:position w:val="-2"/>
                <w:sz w:val="24"/>
                <w:szCs w:val="24"/>
              </w:rPr>
              <w:t>dve</w:t>
            </w:r>
            <w:r w:rsidRPr="006C0998">
              <w:rPr>
                <w:rFonts w:ascii="Times New Roman" w:hAnsi="Times New Roman" w:cs="Times New Roman"/>
                <w:position w:val="-2"/>
                <w:sz w:val="24"/>
                <w:szCs w:val="24"/>
              </w:rPr>
              <w:t xml:space="preserve"> (</w:t>
            </w:r>
            <w:r w:rsidR="00B856E8">
              <w:rPr>
                <w:rFonts w:ascii="Times New Roman" w:hAnsi="Times New Roman" w:cs="Times New Roman"/>
                <w:position w:val="-2"/>
                <w:sz w:val="24"/>
                <w:szCs w:val="24"/>
              </w:rPr>
              <w:t>dve</w:t>
            </w:r>
            <w:r w:rsidRPr="006C0998">
              <w:rPr>
                <w:rFonts w:ascii="Times New Roman" w:hAnsi="Times New Roman" w:cs="Times New Roman"/>
                <w:position w:val="-2"/>
                <w:sz w:val="24"/>
                <w:szCs w:val="24"/>
              </w:rPr>
              <w:t>) istovrstn</w:t>
            </w:r>
            <w:r w:rsidR="00B856E8">
              <w:rPr>
                <w:rFonts w:ascii="Times New Roman" w:hAnsi="Times New Roman" w:cs="Times New Roman"/>
                <w:position w:val="-2"/>
                <w:sz w:val="24"/>
                <w:szCs w:val="24"/>
              </w:rPr>
              <w:t>i</w:t>
            </w:r>
            <w:r w:rsidRPr="006C0998">
              <w:rPr>
                <w:rFonts w:ascii="Times New Roman" w:hAnsi="Times New Roman" w:cs="Times New Roman"/>
                <w:position w:val="-2"/>
                <w:sz w:val="24"/>
                <w:szCs w:val="24"/>
              </w:rPr>
              <w:t xml:space="preserve"> storitv</w:t>
            </w:r>
            <w:r w:rsidR="00B856E8">
              <w:rPr>
                <w:rFonts w:ascii="Times New Roman" w:hAnsi="Times New Roman" w:cs="Times New Roman"/>
                <w:position w:val="-2"/>
                <w:sz w:val="24"/>
                <w:szCs w:val="24"/>
              </w:rPr>
              <w:t>i</w:t>
            </w:r>
            <w:r w:rsidRPr="006C0998">
              <w:rPr>
                <w:rFonts w:ascii="Times New Roman" w:hAnsi="Times New Roman" w:cs="Times New Roman"/>
                <w:position w:val="-2"/>
                <w:sz w:val="24"/>
                <w:szCs w:val="24"/>
              </w:rPr>
              <w:t xml:space="preserve"> s področja javnega naročila – pri čemer je šlo za čiščenje poslovnih prostorov, pri katerih je skupna vrednost izvedenih storitev presegla vrednost najmanj </w:t>
            </w:r>
            <w:r w:rsidR="006C0998" w:rsidRPr="006C0998">
              <w:rPr>
                <w:rFonts w:ascii="Times New Roman" w:hAnsi="Times New Roman" w:cs="Times New Roman"/>
                <w:position w:val="-2"/>
                <w:sz w:val="24"/>
                <w:szCs w:val="24"/>
              </w:rPr>
              <w:t>25</w:t>
            </w:r>
            <w:r w:rsidRPr="006C0998">
              <w:rPr>
                <w:rFonts w:ascii="Times New Roman" w:hAnsi="Times New Roman" w:cs="Times New Roman"/>
                <w:position w:val="-2"/>
                <w:sz w:val="24"/>
                <w:szCs w:val="24"/>
              </w:rPr>
              <w:t>.000 EUR brez DDV in pri čemer je bil vsak posel izvajan vsaj 12 mesecev neprekinjeno.</w:t>
            </w:r>
          </w:p>
        </w:tc>
      </w:tr>
      <w:tr w:rsidR="003C2B44" w:rsidRPr="00FE58B8" w14:paraId="017BC3C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CEF197" w14:textId="77777777" w:rsidR="003C2B44" w:rsidRPr="00FE58B8" w:rsidRDefault="003C2B44" w:rsidP="003C2B44">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16E5D3" w14:textId="5E65D270" w:rsidR="003C2B44" w:rsidRPr="0043202A" w:rsidRDefault="003C2B44" w:rsidP="003C2B44">
            <w:pPr>
              <w:spacing w:before="135" w:after="135"/>
              <w:jc w:val="both"/>
              <w:textAlignment w:val="center"/>
              <w:rPr>
                <w:rFonts w:ascii="Times New Roman" w:hAnsi="Times New Roman" w:cs="Times New Roman"/>
                <w:color w:val="FF0000"/>
                <w:sz w:val="24"/>
                <w:szCs w:val="24"/>
              </w:rPr>
            </w:pPr>
            <w:r w:rsidRPr="00FE58B8">
              <w:rPr>
                <w:rFonts w:ascii="Times New Roman" w:hAnsi="Times New Roman" w:cs="Times New Roman"/>
                <w:color w:val="000000"/>
                <w:position w:val="-2"/>
                <w:sz w:val="24"/>
                <w:szCs w:val="24"/>
              </w:rPr>
              <w:t xml:space="preserve">Referenčna lista ponudnika in referenčna potrdila potrjena s strani referenčnih naročnikov. </w:t>
            </w:r>
          </w:p>
        </w:tc>
      </w:tr>
      <w:tr w:rsidR="003C2B44" w:rsidRPr="00FE58B8" w14:paraId="62FFE78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13220F" w14:textId="77777777" w:rsidR="003C2B44" w:rsidRPr="00FE58B8" w:rsidRDefault="003C2B44" w:rsidP="003C2B44">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3AF634" w14:textId="447E1E44" w:rsidR="003C2B44" w:rsidRPr="006A76D4" w:rsidRDefault="003C2B44" w:rsidP="003C2B44">
            <w:pPr>
              <w:jc w:val="both"/>
              <w:rPr>
                <w:rFonts w:ascii="Times New Roman" w:hAnsi="Times New Roman" w:cs="Times New Roman"/>
                <w:position w:val="-2"/>
                <w:sz w:val="24"/>
                <w:szCs w:val="24"/>
              </w:rPr>
            </w:pPr>
            <w:r>
              <w:rPr>
                <w:rFonts w:ascii="Times New Roman" w:hAnsi="Times New Roman" w:cs="Times New Roman"/>
                <w:position w:val="-2"/>
                <w:sz w:val="24"/>
                <w:szCs w:val="24"/>
              </w:rPr>
              <w:t xml:space="preserve">V kolikor ponudnik referenčnih potrdil ne bo priloži, bo naročnik </w:t>
            </w:r>
            <w:r w:rsidRPr="006A76D4">
              <w:rPr>
                <w:rFonts w:ascii="Times New Roman" w:hAnsi="Times New Roman" w:cs="Times New Roman"/>
                <w:position w:val="-2"/>
                <w:sz w:val="24"/>
                <w:szCs w:val="24"/>
              </w:rPr>
              <w:t xml:space="preserve">ustreznost navedenih referenc </w:t>
            </w:r>
            <w:r>
              <w:rPr>
                <w:rFonts w:ascii="Times New Roman" w:hAnsi="Times New Roman" w:cs="Times New Roman"/>
                <w:position w:val="-2"/>
                <w:sz w:val="24"/>
                <w:szCs w:val="24"/>
              </w:rPr>
              <w:t>iz</w:t>
            </w:r>
            <w:r w:rsidRPr="006A76D4">
              <w:rPr>
                <w:rFonts w:ascii="Times New Roman" w:hAnsi="Times New Roman" w:cs="Times New Roman"/>
                <w:position w:val="-2"/>
                <w:sz w:val="24"/>
                <w:szCs w:val="24"/>
              </w:rPr>
              <w:t xml:space="preserve"> Referenčn</w:t>
            </w:r>
            <w:r>
              <w:rPr>
                <w:rFonts w:ascii="Times New Roman" w:hAnsi="Times New Roman" w:cs="Times New Roman"/>
                <w:position w:val="-2"/>
                <w:sz w:val="24"/>
                <w:szCs w:val="24"/>
              </w:rPr>
              <w:t>e</w:t>
            </w:r>
            <w:r w:rsidRPr="006A76D4">
              <w:rPr>
                <w:rFonts w:ascii="Times New Roman" w:hAnsi="Times New Roman" w:cs="Times New Roman"/>
                <w:position w:val="-2"/>
                <w:sz w:val="24"/>
                <w:szCs w:val="24"/>
              </w:rPr>
              <w:t xml:space="preserve"> lis</w:t>
            </w:r>
            <w:r w:rsidR="00D762F1">
              <w:rPr>
                <w:rFonts w:ascii="Times New Roman" w:hAnsi="Times New Roman" w:cs="Times New Roman"/>
                <w:position w:val="-2"/>
                <w:sz w:val="24"/>
                <w:szCs w:val="24"/>
              </w:rPr>
              <w:t>t</w:t>
            </w:r>
            <w:r>
              <w:rPr>
                <w:rFonts w:ascii="Times New Roman" w:hAnsi="Times New Roman" w:cs="Times New Roman"/>
                <w:position w:val="-2"/>
                <w:sz w:val="24"/>
                <w:szCs w:val="24"/>
              </w:rPr>
              <w:t>e</w:t>
            </w:r>
            <w:r w:rsidRPr="006A76D4">
              <w:rPr>
                <w:rFonts w:ascii="Times New Roman" w:hAnsi="Times New Roman" w:cs="Times New Roman"/>
                <w:position w:val="-2"/>
                <w:sz w:val="24"/>
                <w:szCs w:val="24"/>
              </w:rPr>
              <w:t xml:space="preserve"> v </w:t>
            </w:r>
            <w:r>
              <w:rPr>
                <w:rFonts w:ascii="Times New Roman" w:hAnsi="Times New Roman" w:cs="Times New Roman"/>
                <w:position w:val="-2"/>
                <w:sz w:val="24"/>
                <w:szCs w:val="24"/>
              </w:rPr>
              <w:t>skladu s 89. čl. ZJN-3</w:t>
            </w:r>
            <w:r w:rsidRPr="006A76D4">
              <w:rPr>
                <w:rFonts w:ascii="Times New Roman" w:hAnsi="Times New Roman" w:cs="Times New Roman"/>
                <w:position w:val="-2"/>
                <w:sz w:val="24"/>
                <w:szCs w:val="24"/>
              </w:rPr>
              <w:t xml:space="preserve"> preveri</w:t>
            </w:r>
            <w:r>
              <w:rPr>
                <w:rFonts w:ascii="Times New Roman" w:hAnsi="Times New Roman" w:cs="Times New Roman"/>
                <w:position w:val="-2"/>
                <w:sz w:val="24"/>
                <w:szCs w:val="24"/>
              </w:rPr>
              <w:t>l</w:t>
            </w:r>
            <w:r w:rsidRPr="006A76D4">
              <w:rPr>
                <w:rFonts w:ascii="Times New Roman" w:hAnsi="Times New Roman" w:cs="Times New Roman"/>
                <w:position w:val="-2"/>
                <w:sz w:val="24"/>
                <w:szCs w:val="24"/>
              </w:rPr>
              <w:t xml:space="preserve"> pri naročniku posamezne</w:t>
            </w:r>
            <w:r>
              <w:rPr>
                <w:rFonts w:ascii="Times New Roman" w:hAnsi="Times New Roman" w:cs="Times New Roman"/>
                <w:position w:val="-2"/>
                <w:sz w:val="24"/>
                <w:szCs w:val="24"/>
              </w:rPr>
              <w:t xml:space="preserve"> storitve</w:t>
            </w:r>
            <w:r w:rsidRPr="006A76D4">
              <w:rPr>
                <w:rFonts w:ascii="Times New Roman" w:hAnsi="Times New Roman" w:cs="Times New Roman"/>
                <w:position w:val="-2"/>
                <w:sz w:val="24"/>
                <w:szCs w:val="24"/>
              </w:rPr>
              <w:t>.</w:t>
            </w:r>
          </w:p>
          <w:p w14:paraId="0278B41B" w14:textId="77777777" w:rsidR="003C2B44" w:rsidRPr="006A76D4" w:rsidRDefault="003C2B44" w:rsidP="003C2B44">
            <w:pPr>
              <w:jc w:val="both"/>
              <w:rPr>
                <w:rFonts w:ascii="Times New Roman" w:hAnsi="Times New Roman" w:cs="Times New Roman"/>
                <w:position w:val="-2"/>
                <w:sz w:val="24"/>
                <w:szCs w:val="24"/>
              </w:rPr>
            </w:pPr>
          </w:p>
          <w:p w14:paraId="67142326" w14:textId="77777777" w:rsidR="003C2B44" w:rsidRDefault="003C2B44" w:rsidP="003C2B44">
            <w:pPr>
              <w:jc w:val="both"/>
              <w:rPr>
                <w:rFonts w:ascii="Times New Roman" w:hAnsi="Times New Roman" w:cs="Times New Roman"/>
                <w:position w:val="-2"/>
                <w:sz w:val="24"/>
                <w:szCs w:val="24"/>
              </w:rPr>
            </w:pPr>
            <w:r w:rsidRPr="006A76D4">
              <w:rPr>
                <w:rFonts w:ascii="Times New Roman" w:hAnsi="Times New Roman" w:cs="Times New Roman"/>
                <w:position w:val="-2"/>
                <w:sz w:val="24"/>
                <w:szCs w:val="24"/>
              </w:rPr>
              <w:t>V kolikor bo naročnik z dodatnimi poizvedbami ugotovil, da katera izmed referenc ne izkazuje kvalitetno opravljenih del, se takšna referenca ne upošteva. Kot nekvalitetno opravljena dela štejejo: zamude pri izvedbi, napake v izvedbi, odpoved pogodbe, unovčenje zavarovanja za dobro izvedbo in podobno. </w:t>
            </w:r>
          </w:p>
          <w:p w14:paraId="0A9557ED" w14:textId="77777777" w:rsidR="003C2B44" w:rsidRDefault="003C2B44" w:rsidP="003C2B44">
            <w:pPr>
              <w:jc w:val="both"/>
              <w:rPr>
                <w:rFonts w:ascii="Times New Roman" w:hAnsi="Times New Roman" w:cs="Times New Roman"/>
                <w:position w:val="-2"/>
                <w:sz w:val="24"/>
                <w:szCs w:val="24"/>
              </w:rPr>
            </w:pPr>
          </w:p>
          <w:p w14:paraId="58EEFA29" w14:textId="1E5AE0E3" w:rsidR="003C2B44" w:rsidRPr="00FE58B8" w:rsidRDefault="003C2B44" w:rsidP="003C2B44">
            <w:pPr>
              <w:jc w:val="both"/>
              <w:rPr>
                <w:rFonts w:ascii="Times New Roman" w:hAnsi="Times New Roman" w:cs="Times New Roman"/>
                <w:sz w:val="24"/>
                <w:szCs w:val="24"/>
              </w:rPr>
            </w:pPr>
            <w:r>
              <w:rPr>
                <w:rFonts w:ascii="Times New Roman" w:hAnsi="Times New Roman" w:cs="Times New Roman"/>
                <w:position w:val="-2"/>
                <w:sz w:val="24"/>
                <w:szCs w:val="24"/>
              </w:rPr>
              <w:t>Naročnik si pridržuje pravico zahtevati dodatna dokazila.</w:t>
            </w:r>
          </w:p>
        </w:tc>
      </w:tr>
      <w:tr w:rsidR="003C2B44" w:rsidRPr="00FE58B8" w14:paraId="54A91C5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6166A8" w14:textId="77777777" w:rsidR="003C2B44" w:rsidRPr="00FE58B8" w:rsidRDefault="003C2B44" w:rsidP="003C2B44">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D26CE9" w14:textId="24AE3B84" w:rsidR="003C2B44" w:rsidRPr="00FE58B8" w:rsidRDefault="003C2B44" w:rsidP="003C2B44">
            <w:pPr>
              <w:jc w:val="both"/>
              <w:textAlignment w:val="center"/>
              <w:rPr>
                <w:rFonts w:ascii="Times New Roman" w:hAnsi="Times New Roman" w:cs="Times New Roman"/>
                <w:sz w:val="24"/>
                <w:szCs w:val="24"/>
              </w:rPr>
            </w:pPr>
            <w:r>
              <w:rPr>
                <w:rFonts w:ascii="Times New Roman" w:hAnsi="Times New Roman" w:cs="Times New Roman"/>
                <w:color w:val="000000"/>
                <w:position w:val="-2"/>
                <w:sz w:val="24"/>
                <w:szCs w:val="24"/>
              </w:rPr>
              <w:t>KUMULATIVNO izpolnjevanje pogoja</w:t>
            </w:r>
          </w:p>
        </w:tc>
      </w:tr>
      <w:tr w:rsidR="003C2B44" w:rsidRPr="00FE58B8" w14:paraId="4CBB6D1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B1B69B" w14:textId="77777777" w:rsidR="003C2B44" w:rsidRPr="00FE58B8" w:rsidRDefault="003C2B44" w:rsidP="003C2B44">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F3A988" w14:textId="409A952E" w:rsidR="003C2B44" w:rsidRPr="00FE58B8" w:rsidRDefault="003C2B44" w:rsidP="003C2B44">
            <w:pPr>
              <w:jc w:val="both"/>
              <w:textAlignment w:val="center"/>
              <w:rPr>
                <w:rFonts w:ascii="Times New Roman" w:hAnsi="Times New Roman" w:cs="Times New Roman"/>
                <w:sz w:val="24"/>
                <w:szCs w:val="24"/>
              </w:rPr>
            </w:pPr>
            <w:r>
              <w:rPr>
                <w:rFonts w:ascii="Times New Roman" w:hAnsi="Times New Roman" w:cs="Times New Roman"/>
                <w:color w:val="000000"/>
                <w:position w:val="-2"/>
                <w:sz w:val="24"/>
                <w:szCs w:val="24"/>
              </w:rPr>
              <w:t>KUMULATIVNO izpolnjevanje pogoja</w:t>
            </w:r>
          </w:p>
        </w:tc>
      </w:tr>
    </w:tbl>
    <w:p w14:paraId="4D541AE3" w14:textId="77777777" w:rsidR="007F7E36" w:rsidRDefault="007F7E36">
      <w:pPr>
        <w:rPr>
          <w:rFonts w:ascii="Times New Roman" w:hAnsi="Times New Roman" w:cs="Times New Roman"/>
          <w:sz w:val="24"/>
          <w:szCs w:val="24"/>
        </w:rPr>
      </w:pPr>
    </w:p>
    <w:p w14:paraId="2E985E04" w14:textId="77777777" w:rsidR="00820B19" w:rsidRDefault="00BC69B9" w:rsidP="00820B19">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Times New Roman" w:hAnsi="Times New Roman" w:cs="Times New Roman"/>
          <w:color w:val="FFFFFF" w:themeColor="background1"/>
          <w:sz w:val="24"/>
          <w:szCs w:val="24"/>
        </w:rPr>
      </w:pPr>
      <w:r w:rsidRPr="00FE58B8">
        <w:rPr>
          <w:rFonts w:ascii="Times New Roman" w:hAnsi="Times New Roman" w:cs="Times New Roman"/>
          <w:color w:val="FFFFFF" w:themeColor="background1"/>
          <w:sz w:val="24"/>
          <w:szCs w:val="24"/>
        </w:rPr>
        <w:lastRenderedPageBreak/>
        <w:t>Finančna zavarovanja</w:t>
      </w:r>
    </w:p>
    <w:tbl>
      <w:tblPr>
        <w:tblW w:w="2500" w:type="pct"/>
        <w:tblInd w:w="108" w:type="dxa"/>
        <w:tblLook w:val="04A0" w:firstRow="1" w:lastRow="0" w:firstColumn="1" w:lastColumn="0" w:noHBand="0" w:noVBand="1"/>
      </w:tblPr>
      <w:tblGrid>
        <w:gridCol w:w="4535"/>
      </w:tblGrid>
      <w:tr w:rsidR="00874241" w:rsidRPr="00FE58B8" w14:paraId="4C7A87D7" w14:textId="77777777" w:rsidTr="007F5D9F">
        <w:trPr>
          <w:trHeight w:val="266"/>
        </w:trPr>
        <w:tc>
          <w:tcPr>
            <w:tcW w:w="0" w:type="auto"/>
            <w:shd w:val="clear" w:color="auto" w:fill="000000"/>
            <w:tcMar>
              <w:top w:w="150" w:type="dxa"/>
              <w:bottom w:w="150" w:type="dxa"/>
            </w:tcMar>
            <w:vAlign w:val="center"/>
          </w:tcPr>
          <w:p w14:paraId="7C14FEA9" w14:textId="77777777" w:rsidR="00874241" w:rsidRPr="00FE58B8" w:rsidRDefault="00874241" w:rsidP="0080544F">
            <w:pPr>
              <w:jc w:val="center"/>
              <w:rPr>
                <w:rFonts w:ascii="Times New Roman" w:hAnsi="Times New Roman" w:cs="Times New Roman"/>
                <w:sz w:val="24"/>
                <w:szCs w:val="24"/>
              </w:rPr>
            </w:pPr>
            <w:r>
              <w:rPr>
                <w:rFonts w:ascii="Times New Roman" w:hAnsi="Times New Roman" w:cs="Times New Roman"/>
                <w:b/>
                <w:bCs/>
                <w:color w:val="FFFFFF"/>
                <w:position w:val="-2"/>
                <w:sz w:val="24"/>
                <w:szCs w:val="24"/>
                <w:shd w:val="clear" w:color="auto" w:fill="000000"/>
              </w:rPr>
              <w:t>Zavarovanje za resnost ponudbe</w:t>
            </w:r>
          </w:p>
        </w:tc>
      </w:tr>
    </w:tbl>
    <w:p w14:paraId="13BA130F" w14:textId="5733342C" w:rsidR="00874241" w:rsidRPr="007F5D9F" w:rsidRDefault="00874241" w:rsidP="00874241">
      <w:pPr>
        <w:spacing w:before="225" w:after="225" w:line="240" w:lineRule="auto"/>
        <w:jc w:val="both"/>
        <w:rPr>
          <w:rFonts w:ascii="Times New Roman" w:hAnsi="Times New Roman" w:cs="Times New Roman"/>
          <w:color w:val="FF0000"/>
          <w:sz w:val="23"/>
          <w:szCs w:val="23"/>
        </w:rPr>
      </w:pPr>
      <w:r w:rsidRPr="007F5D9F">
        <w:rPr>
          <w:rFonts w:ascii="Times New Roman" w:hAnsi="Times New Roman" w:cs="Times New Roman"/>
          <w:color w:val="000000"/>
          <w:sz w:val="23"/>
          <w:szCs w:val="23"/>
        </w:rPr>
        <w:t xml:space="preserve">Instrument zavarovanja: </w:t>
      </w:r>
      <w:r w:rsidR="002B111C" w:rsidRPr="007F5D9F">
        <w:rPr>
          <w:rFonts w:ascii="Times New Roman" w:hAnsi="Times New Roman" w:cs="Times New Roman"/>
          <w:color w:val="000000"/>
          <w:sz w:val="23"/>
          <w:szCs w:val="23"/>
        </w:rPr>
        <w:t xml:space="preserve">bianco </w:t>
      </w:r>
      <w:r w:rsidRPr="007F5D9F">
        <w:rPr>
          <w:rFonts w:ascii="Times New Roman" w:hAnsi="Times New Roman" w:cs="Times New Roman"/>
          <w:color w:val="000000"/>
          <w:sz w:val="23"/>
          <w:szCs w:val="23"/>
        </w:rPr>
        <w:t>menica z menično izjavo</w:t>
      </w:r>
    </w:p>
    <w:p w14:paraId="6479D2A8" w14:textId="094B7F17" w:rsidR="00874241" w:rsidRPr="007F5D9F" w:rsidRDefault="00874241" w:rsidP="00874241">
      <w:pPr>
        <w:spacing w:before="225" w:after="225" w:line="240" w:lineRule="auto"/>
        <w:jc w:val="both"/>
        <w:rPr>
          <w:rFonts w:ascii="Times New Roman" w:hAnsi="Times New Roman" w:cs="Times New Roman"/>
          <w:sz w:val="23"/>
          <w:szCs w:val="23"/>
        </w:rPr>
      </w:pPr>
      <w:r w:rsidRPr="007F5D9F">
        <w:rPr>
          <w:rFonts w:ascii="Times New Roman" w:hAnsi="Times New Roman" w:cs="Times New Roman"/>
          <w:sz w:val="23"/>
          <w:szCs w:val="23"/>
        </w:rPr>
        <w:t>Višina zavarovanja: 20.000,00 EUR</w:t>
      </w:r>
    </w:p>
    <w:p w14:paraId="30935751" w14:textId="0FBD87BD" w:rsidR="00874241" w:rsidRPr="007F5D9F" w:rsidRDefault="00874241" w:rsidP="00874241">
      <w:pPr>
        <w:spacing w:before="225" w:after="225" w:line="240" w:lineRule="auto"/>
        <w:jc w:val="both"/>
        <w:rPr>
          <w:rFonts w:ascii="Times New Roman" w:hAnsi="Times New Roman" w:cs="Times New Roman"/>
          <w:sz w:val="23"/>
          <w:szCs w:val="23"/>
        </w:rPr>
      </w:pPr>
      <w:r w:rsidRPr="007F5D9F">
        <w:rPr>
          <w:rFonts w:ascii="Times New Roman" w:hAnsi="Times New Roman" w:cs="Times New Roman"/>
          <w:sz w:val="23"/>
          <w:szCs w:val="23"/>
        </w:rPr>
        <w:t xml:space="preserve">Čas veljavnosti: zavarovanje za dobro resnost ponudbe mora biti veljavno še najmanj </w:t>
      </w:r>
      <w:r w:rsidR="00373862" w:rsidRPr="007F5D9F">
        <w:rPr>
          <w:rFonts w:ascii="Times New Roman" w:hAnsi="Times New Roman" w:cs="Times New Roman"/>
          <w:sz w:val="23"/>
          <w:szCs w:val="23"/>
        </w:rPr>
        <w:t>6</w:t>
      </w:r>
      <w:r w:rsidRPr="007F5D9F">
        <w:rPr>
          <w:rFonts w:ascii="Times New Roman" w:hAnsi="Times New Roman" w:cs="Times New Roman"/>
          <w:sz w:val="23"/>
          <w:szCs w:val="23"/>
        </w:rPr>
        <w:t>0 dni po roku za oddajo ponudb</w:t>
      </w:r>
    </w:p>
    <w:p w14:paraId="66D49287" w14:textId="733CB99E" w:rsidR="002B111C" w:rsidRPr="007F5D9F" w:rsidRDefault="002B111C" w:rsidP="002B111C">
      <w:pPr>
        <w:pStyle w:val="Glava"/>
        <w:tabs>
          <w:tab w:val="clear" w:pos="4536"/>
          <w:tab w:val="clear" w:pos="9072"/>
        </w:tabs>
        <w:jc w:val="both"/>
        <w:rPr>
          <w:rFonts w:ascii="Times New Roman" w:hAnsi="Times New Roman" w:cs="Times New Roman"/>
          <w:sz w:val="23"/>
          <w:szCs w:val="23"/>
        </w:rPr>
      </w:pPr>
      <w:r w:rsidRPr="007F5D9F">
        <w:rPr>
          <w:rFonts w:ascii="Times New Roman" w:hAnsi="Times New Roman" w:cs="Times New Roman"/>
          <w:sz w:val="23"/>
          <w:szCs w:val="23"/>
        </w:rPr>
        <w:t>Ponudnik odda zavarovanje za resnost ponudbe (menično izjavo in bianco menico) do roka za oddajo ponudb na način:</w:t>
      </w:r>
    </w:p>
    <w:p w14:paraId="7BA9C6B9" w14:textId="4290F2A5" w:rsidR="002B111C" w:rsidRPr="007F5D9F" w:rsidRDefault="002B111C" w:rsidP="002B111C">
      <w:pPr>
        <w:pStyle w:val="Glava"/>
        <w:tabs>
          <w:tab w:val="clear" w:pos="4536"/>
          <w:tab w:val="clear" w:pos="9072"/>
        </w:tabs>
        <w:jc w:val="both"/>
        <w:rPr>
          <w:rFonts w:ascii="Times New Roman" w:hAnsi="Times New Roman" w:cs="Times New Roman"/>
          <w:sz w:val="23"/>
          <w:szCs w:val="23"/>
        </w:rPr>
      </w:pPr>
      <w:r w:rsidRPr="007F5D9F">
        <w:rPr>
          <w:rFonts w:ascii="Times New Roman" w:hAnsi="Times New Roman" w:cs="Times New Roman"/>
          <w:sz w:val="23"/>
          <w:szCs w:val="23"/>
        </w:rPr>
        <w:t>- osebno na naslov: Občina Ljutomer, Vrazova ulica 1, 9240 Ljutomer</w:t>
      </w:r>
    </w:p>
    <w:p w14:paraId="4DB97B4F" w14:textId="5FB79CF5" w:rsidR="002B111C" w:rsidRPr="007F5D9F" w:rsidRDefault="002B111C" w:rsidP="002B111C">
      <w:pPr>
        <w:pStyle w:val="Glava"/>
        <w:tabs>
          <w:tab w:val="clear" w:pos="4536"/>
          <w:tab w:val="clear" w:pos="9072"/>
        </w:tabs>
        <w:jc w:val="both"/>
        <w:rPr>
          <w:rFonts w:ascii="Times New Roman" w:hAnsi="Times New Roman" w:cs="Times New Roman"/>
          <w:sz w:val="23"/>
          <w:szCs w:val="23"/>
        </w:rPr>
      </w:pPr>
      <w:r w:rsidRPr="007F5D9F">
        <w:rPr>
          <w:rFonts w:ascii="Times New Roman" w:hAnsi="Times New Roman" w:cs="Times New Roman"/>
          <w:sz w:val="23"/>
          <w:szCs w:val="23"/>
        </w:rPr>
        <w:t>- po pošti na naslov: Občina Ljutomer, Vrazova ulica 1, 9240 Ljutomer</w:t>
      </w:r>
    </w:p>
    <w:p w14:paraId="220D5C9D" w14:textId="75A6C54E" w:rsidR="002B111C" w:rsidRPr="007F5D9F" w:rsidRDefault="002B111C" w:rsidP="002B111C">
      <w:pPr>
        <w:pStyle w:val="Glava"/>
        <w:tabs>
          <w:tab w:val="clear" w:pos="4536"/>
          <w:tab w:val="clear" w:pos="9072"/>
        </w:tabs>
        <w:jc w:val="both"/>
        <w:rPr>
          <w:rFonts w:ascii="Times New Roman" w:hAnsi="Times New Roman" w:cs="Times New Roman"/>
          <w:sz w:val="23"/>
          <w:szCs w:val="23"/>
        </w:rPr>
      </w:pPr>
    </w:p>
    <w:p w14:paraId="19EC2C1D" w14:textId="4A95016F" w:rsidR="002B111C" w:rsidRPr="007F5D9F" w:rsidRDefault="002B111C" w:rsidP="002B111C">
      <w:pPr>
        <w:pStyle w:val="Glava"/>
        <w:tabs>
          <w:tab w:val="clear" w:pos="4536"/>
          <w:tab w:val="clear" w:pos="9072"/>
        </w:tabs>
        <w:jc w:val="both"/>
        <w:rPr>
          <w:rFonts w:ascii="Times New Roman" w:hAnsi="Times New Roman" w:cs="Times New Roman"/>
          <w:sz w:val="23"/>
          <w:szCs w:val="23"/>
        </w:rPr>
      </w:pPr>
      <w:r w:rsidRPr="007F5D9F">
        <w:rPr>
          <w:rFonts w:ascii="Times New Roman" w:hAnsi="Times New Roman" w:cs="Times New Roman"/>
          <w:sz w:val="23"/>
          <w:szCs w:val="23"/>
        </w:rPr>
        <w:t xml:space="preserve">Zavarovanje mora v vložišče naročnika prispeti do </w:t>
      </w:r>
      <w:r w:rsidR="007F0F4D" w:rsidRPr="007F5D9F">
        <w:rPr>
          <w:rFonts w:ascii="Times New Roman" w:hAnsi="Times New Roman" w:cs="Times New Roman"/>
          <w:sz w:val="23"/>
          <w:szCs w:val="23"/>
        </w:rPr>
        <w:t>roka za oddajo ponudb, ki je naveden v tej razpisni dokumentaciji. Zavarovanja odposlana pred potekom roka, ki bodo k naročniku prispela po predvidenem roku, bodo izločena kot nepravočasna in zaprta vrnjen ponudnikom. Prav tako bo v primeru nepravočasne predložitve zavarovanja naročnik zavrnil ponudbo ponudnika, ki ne bo pravočasno predložil zavarovanja.</w:t>
      </w:r>
    </w:p>
    <w:p w14:paraId="5164DAD0" w14:textId="252B2F16" w:rsidR="007F0F4D" w:rsidRPr="007F5D9F" w:rsidRDefault="007F0F4D" w:rsidP="002B111C">
      <w:pPr>
        <w:pStyle w:val="Glava"/>
        <w:tabs>
          <w:tab w:val="clear" w:pos="4536"/>
          <w:tab w:val="clear" w:pos="9072"/>
        </w:tabs>
        <w:jc w:val="both"/>
        <w:rPr>
          <w:rFonts w:ascii="Times New Roman" w:hAnsi="Times New Roman" w:cs="Times New Roman"/>
          <w:sz w:val="23"/>
          <w:szCs w:val="23"/>
        </w:rPr>
      </w:pPr>
    </w:p>
    <w:p w14:paraId="04BA2A73" w14:textId="1BB5E0D7" w:rsidR="007F0F4D" w:rsidRPr="007F5D9F" w:rsidRDefault="007F0F4D" w:rsidP="002B111C">
      <w:pPr>
        <w:pStyle w:val="Glava"/>
        <w:tabs>
          <w:tab w:val="clear" w:pos="4536"/>
          <w:tab w:val="clear" w:pos="9072"/>
        </w:tabs>
        <w:jc w:val="both"/>
        <w:rPr>
          <w:rFonts w:ascii="Times New Roman" w:hAnsi="Times New Roman" w:cs="Times New Roman"/>
          <w:sz w:val="23"/>
          <w:szCs w:val="23"/>
        </w:rPr>
      </w:pPr>
      <w:r w:rsidRPr="007F5D9F">
        <w:rPr>
          <w:rFonts w:ascii="Times New Roman" w:hAnsi="Times New Roman" w:cs="Times New Roman"/>
          <w:sz w:val="23"/>
          <w:szCs w:val="23"/>
        </w:rPr>
        <w:t>V izogib kasnejšim težavam ponudniki zahtevajte potrdilo o oddanem zavarovanju s pravilno navedenim datumom in časom oddaje zavarovanje pri naročniku.</w:t>
      </w:r>
    </w:p>
    <w:p w14:paraId="2B7F50C1" w14:textId="4E49BBE0" w:rsidR="007F0F4D" w:rsidRPr="007F5D9F" w:rsidRDefault="007F0F4D" w:rsidP="002B111C">
      <w:pPr>
        <w:pStyle w:val="Glava"/>
        <w:tabs>
          <w:tab w:val="clear" w:pos="4536"/>
          <w:tab w:val="clear" w:pos="9072"/>
        </w:tabs>
        <w:jc w:val="both"/>
        <w:rPr>
          <w:rFonts w:ascii="Times New Roman" w:hAnsi="Times New Roman" w:cs="Times New Roman"/>
          <w:sz w:val="23"/>
          <w:szCs w:val="23"/>
        </w:rPr>
      </w:pPr>
    </w:p>
    <w:p w14:paraId="65D79BC8" w14:textId="6DB6F3AE" w:rsidR="002B111C" w:rsidRPr="007F5D9F" w:rsidRDefault="002B111C" w:rsidP="002B111C">
      <w:pPr>
        <w:pStyle w:val="Glava"/>
        <w:tabs>
          <w:tab w:val="clear" w:pos="4536"/>
          <w:tab w:val="clear" w:pos="9072"/>
        </w:tabs>
        <w:jc w:val="both"/>
        <w:rPr>
          <w:rFonts w:ascii="Times New Roman" w:hAnsi="Times New Roman" w:cs="Times New Roman"/>
          <w:sz w:val="23"/>
          <w:szCs w:val="23"/>
        </w:rPr>
      </w:pPr>
      <w:r w:rsidRPr="007F5D9F">
        <w:rPr>
          <w:rFonts w:ascii="Times New Roman" w:hAnsi="Times New Roman" w:cs="Times New Roman"/>
          <w:sz w:val="23"/>
          <w:szCs w:val="23"/>
        </w:rPr>
        <w:t>Finančno zavarovanje za resnost ponudb mora biti predloženo v ustrezno opremljeni ovojnici z oznako javnega naročila, pošiljatelja in navedbo »Ne-odpiraj« (Obrazec št. 1</w:t>
      </w:r>
      <w:r w:rsidR="007F0F4D" w:rsidRPr="007F5D9F">
        <w:rPr>
          <w:rFonts w:ascii="Times New Roman" w:hAnsi="Times New Roman" w:cs="Times New Roman"/>
          <w:sz w:val="23"/>
          <w:szCs w:val="23"/>
        </w:rPr>
        <w:t>7</w:t>
      </w:r>
      <w:r w:rsidRPr="007F5D9F">
        <w:rPr>
          <w:rFonts w:ascii="Times New Roman" w:hAnsi="Times New Roman" w:cs="Times New Roman"/>
          <w:sz w:val="23"/>
          <w:szCs w:val="23"/>
        </w:rPr>
        <w:t>).</w:t>
      </w:r>
      <w:r w:rsidR="00584770" w:rsidRPr="007F5D9F">
        <w:rPr>
          <w:rFonts w:ascii="Times New Roman" w:hAnsi="Times New Roman" w:cs="Times New Roman"/>
          <w:sz w:val="23"/>
          <w:szCs w:val="23"/>
        </w:rPr>
        <w:t xml:space="preserve"> Naročnik ne odgovarja za predčasno odprtje zavarovanja, ki ne bo ustrezno označeno, skladno z navodili naročnika.</w:t>
      </w:r>
    </w:p>
    <w:p w14:paraId="1B802B17" w14:textId="77777777" w:rsidR="002B111C" w:rsidRPr="007F5D9F" w:rsidRDefault="002B111C" w:rsidP="002B111C">
      <w:pPr>
        <w:pStyle w:val="Glava"/>
        <w:tabs>
          <w:tab w:val="clear" w:pos="4536"/>
          <w:tab w:val="clear" w:pos="9072"/>
        </w:tabs>
        <w:ind w:left="720"/>
        <w:jc w:val="both"/>
        <w:rPr>
          <w:rFonts w:ascii="Times New Roman" w:hAnsi="Times New Roman" w:cs="Times New Roman"/>
          <w:sz w:val="23"/>
          <w:szCs w:val="23"/>
        </w:rPr>
      </w:pPr>
    </w:p>
    <w:p w14:paraId="2FAE3509" w14:textId="6753AB41" w:rsidR="002B111C" w:rsidRPr="007F5D9F" w:rsidRDefault="002B111C" w:rsidP="002B111C">
      <w:pPr>
        <w:pStyle w:val="Glava"/>
        <w:tabs>
          <w:tab w:val="clear" w:pos="4536"/>
          <w:tab w:val="clear" w:pos="9072"/>
        </w:tabs>
        <w:jc w:val="both"/>
        <w:rPr>
          <w:rFonts w:ascii="Times New Roman" w:hAnsi="Times New Roman" w:cs="Times New Roman"/>
          <w:sz w:val="23"/>
          <w:szCs w:val="23"/>
        </w:rPr>
      </w:pPr>
      <w:r w:rsidRPr="007F5D9F">
        <w:rPr>
          <w:rFonts w:ascii="Times New Roman" w:hAnsi="Times New Roman" w:cs="Times New Roman"/>
          <w:bCs/>
          <w:sz w:val="23"/>
          <w:szCs w:val="23"/>
        </w:rPr>
        <w:t xml:space="preserve">Naročnik hkrati opozarja ponudnike, da kakršna koli druga dokumentacija, ki bo posredovana skupaj s finančnim zavarovanjem za resnost ponudbe, ne bo štela kot del ponudbene dokumentacije. </w:t>
      </w:r>
      <w:r w:rsidRPr="007F5D9F">
        <w:rPr>
          <w:rFonts w:ascii="Times New Roman" w:hAnsi="Times New Roman" w:cs="Times New Roman"/>
          <w:sz w:val="23"/>
          <w:szCs w:val="23"/>
        </w:rPr>
        <w:t>Preostali del ponudbene dokumentacije mora ponudnik namreč oddati v sistemu e-JN.</w:t>
      </w:r>
    </w:p>
    <w:p w14:paraId="27A8B73A" w14:textId="77777777" w:rsidR="007F0F4D" w:rsidRPr="00C80F0D" w:rsidRDefault="007F0F4D" w:rsidP="002B111C">
      <w:pPr>
        <w:pStyle w:val="Glava"/>
        <w:tabs>
          <w:tab w:val="clear" w:pos="4536"/>
          <w:tab w:val="clear" w:pos="9072"/>
        </w:tabs>
        <w:jc w:val="both"/>
        <w:rPr>
          <w:rFonts w:ascii="Times New Roman" w:hAnsi="Times New Roman" w:cs="Times New Roman"/>
          <w:sz w:val="24"/>
          <w:szCs w:val="24"/>
        </w:rPr>
      </w:pPr>
    </w:p>
    <w:tbl>
      <w:tblPr>
        <w:tblW w:w="2500" w:type="pct"/>
        <w:tblInd w:w="108" w:type="dxa"/>
        <w:tblLook w:val="04A0" w:firstRow="1" w:lastRow="0" w:firstColumn="1" w:lastColumn="0" w:noHBand="0" w:noVBand="1"/>
      </w:tblPr>
      <w:tblGrid>
        <w:gridCol w:w="4535"/>
      </w:tblGrid>
      <w:tr w:rsidR="008C46DC" w:rsidRPr="00FE58B8" w14:paraId="4279B44E" w14:textId="77777777" w:rsidTr="007F5D9F">
        <w:trPr>
          <w:trHeight w:val="315"/>
        </w:trPr>
        <w:tc>
          <w:tcPr>
            <w:tcW w:w="0" w:type="auto"/>
            <w:shd w:val="clear" w:color="auto" w:fill="000000"/>
            <w:tcMar>
              <w:top w:w="150" w:type="dxa"/>
              <w:bottom w:w="150" w:type="dxa"/>
            </w:tcMar>
            <w:vAlign w:val="center"/>
          </w:tcPr>
          <w:p w14:paraId="5F11A1D1" w14:textId="77777777" w:rsidR="008C46DC" w:rsidRPr="00FE58B8" w:rsidRDefault="008C46DC" w:rsidP="000941F4">
            <w:pPr>
              <w:jc w:val="center"/>
              <w:rPr>
                <w:rFonts w:ascii="Times New Roman" w:hAnsi="Times New Roman" w:cs="Times New Roman"/>
                <w:sz w:val="24"/>
                <w:szCs w:val="24"/>
              </w:rPr>
            </w:pPr>
            <w:r w:rsidRPr="00FE58B8">
              <w:rPr>
                <w:rFonts w:ascii="Times New Roman" w:hAnsi="Times New Roman" w:cs="Times New Roman"/>
                <w:b/>
                <w:bCs/>
                <w:color w:val="FFFFFF"/>
                <w:position w:val="-2"/>
                <w:sz w:val="24"/>
                <w:szCs w:val="24"/>
                <w:shd w:val="clear" w:color="auto" w:fill="000000"/>
              </w:rPr>
              <w:t>Zavarovanje za dobro izvedbo</w:t>
            </w:r>
          </w:p>
        </w:tc>
      </w:tr>
    </w:tbl>
    <w:p w14:paraId="21F97182" w14:textId="77777777" w:rsidR="000449EB" w:rsidRPr="007F5D9F" w:rsidRDefault="000449EB" w:rsidP="000449EB">
      <w:pPr>
        <w:spacing w:before="225" w:after="225" w:line="240" w:lineRule="auto"/>
        <w:jc w:val="both"/>
        <w:rPr>
          <w:rFonts w:ascii="Times New Roman" w:hAnsi="Times New Roman" w:cs="Times New Roman"/>
          <w:sz w:val="23"/>
          <w:szCs w:val="23"/>
        </w:rPr>
      </w:pPr>
      <w:r w:rsidRPr="007F5D9F">
        <w:rPr>
          <w:rFonts w:ascii="Times New Roman" w:hAnsi="Times New Roman" w:cs="Times New Roman"/>
          <w:color w:val="000000"/>
          <w:sz w:val="23"/>
          <w:szCs w:val="23"/>
        </w:rPr>
        <w:t>Instrument zavarovanja: garancija (banke ali zavarovalnice)</w:t>
      </w:r>
    </w:p>
    <w:p w14:paraId="79843A47" w14:textId="77777777" w:rsidR="000449EB" w:rsidRPr="007F5D9F" w:rsidRDefault="000449EB" w:rsidP="000449EB">
      <w:pPr>
        <w:spacing w:before="225" w:after="225" w:line="240" w:lineRule="auto"/>
        <w:jc w:val="both"/>
        <w:rPr>
          <w:rFonts w:ascii="Times New Roman" w:hAnsi="Times New Roman" w:cs="Times New Roman"/>
          <w:sz w:val="23"/>
          <w:szCs w:val="23"/>
        </w:rPr>
      </w:pPr>
      <w:r w:rsidRPr="007F5D9F">
        <w:rPr>
          <w:rFonts w:ascii="Times New Roman" w:hAnsi="Times New Roman" w:cs="Times New Roman"/>
          <w:color w:val="000000"/>
          <w:sz w:val="23"/>
          <w:szCs w:val="23"/>
        </w:rPr>
        <w:t xml:space="preserve">Višina zavarovanja: </w:t>
      </w:r>
      <w:r w:rsidRPr="007F5D9F">
        <w:rPr>
          <w:rFonts w:ascii="Times New Roman" w:hAnsi="Times New Roman" w:cs="Times New Roman"/>
          <w:sz w:val="23"/>
          <w:szCs w:val="23"/>
        </w:rPr>
        <w:t>10 % pogodbene vrednosti z DDV</w:t>
      </w:r>
    </w:p>
    <w:p w14:paraId="60BC9C85" w14:textId="77777777" w:rsidR="000449EB" w:rsidRPr="007F5D9F" w:rsidRDefault="000449EB" w:rsidP="000449EB">
      <w:pPr>
        <w:spacing w:before="225" w:after="225" w:line="240" w:lineRule="auto"/>
        <w:jc w:val="both"/>
        <w:rPr>
          <w:rFonts w:ascii="Times New Roman" w:hAnsi="Times New Roman" w:cs="Times New Roman"/>
          <w:sz w:val="23"/>
          <w:szCs w:val="23"/>
        </w:rPr>
      </w:pPr>
      <w:r w:rsidRPr="007F5D9F">
        <w:rPr>
          <w:rFonts w:ascii="Times New Roman" w:hAnsi="Times New Roman" w:cs="Times New Roman"/>
          <w:color w:val="000000"/>
          <w:sz w:val="23"/>
          <w:szCs w:val="23"/>
        </w:rPr>
        <w:t>Čas veljavnosti: zavarovanje za dobro izvedbo pogodbenih obveznosti mora biti veljavno še najmanj 60 dni po izteku pogodbenega obdobja</w:t>
      </w:r>
    </w:p>
    <w:p w14:paraId="3ECD755B" w14:textId="72B8766D" w:rsidR="000449EB" w:rsidRPr="007F5D9F" w:rsidRDefault="000449EB" w:rsidP="000449EB">
      <w:pPr>
        <w:spacing w:before="225" w:after="225" w:line="240" w:lineRule="auto"/>
        <w:jc w:val="both"/>
        <w:rPr>
          <w:rFonts w:ascii="Times New Roman" w:hAnsi="Times New Roman" w:cs="Times New Roman"/>
          <w:color w:val="000000"/>
          <w:sz w:val="23"/>
          <w:szCs w:val="23"/>
        </w:rPr>
      </w:pPr>
      <w:r w:rsidRPr="007F5D9F">
        <w:rPr>
          <w:rFonts w:ascii="Times New Roman" w:hAnsi="Times New Roman" w:cs="Times New Roman"/>
          <w:color w:val="000000"/>
          <w:sz w:val="23"/>
          <w:szCs w:val="23"/>
        </w:rPr>
        <w:t>Zahtevanje dokazila: priloži se parafiran Obrazec št. 7 – Vzorec garancije za dobro izvedbo. Ponudnik s podpisom obrazca Krovna izjava potrjuje, da bo naročniku izročil ustrezno zavarovanje.</w:t>
      </w:r>
    </w:p>
    <w:p w14:paraId="6B1BF222" w14:textId="55E3F5B7" w:rsidR="000449EB" w:rsidRPr="007F5D9F" w:rsidRDefault="000449EB" w:rsidP="000449EB">
      <w:pPr>
        <w:spacing w:before="225" w:after="225" w:line="240" w:lineRule="auto"/>
        <w:jc w:val="both"/>
        <w:rPr>
          <w:rFonts w:ascii="Times New Roman" w:hAnsi="Times New Roman" w:cs="Times New Roman"/>
          <w:color w:val="000000"/>
          <w:sz w:val="23"/>
          <w:szCs w:val="23"/>
        </w:rPr>
      </w:pPr>
      <w:r w:rsidRPr="007F5D9F">
        <w:rPr>
          <w:rFonts w:ascii="Times New Roman" w:hAnsi="Times New Roman" w:cs="Times New Roman"/>
          <w:color w:val="000000"/>
          <w:sz w:val="23"/>
          <w:szCs w:val="23"/>
        </w:rPr>
        <w:t>Izbrani ponudnik mora predmetno zavarovanje predložiti v roku 10 delovnih dni po sklenitvi pogodbe.</w:t>
      </w:r>
    </w:p>
    <w:p w14:paraId="765B840E" w14:textId="77777777" w:rsidR="00820B19" w:rsidRPr="00FE58B8" w:rsidRDefault="00BC69B9" w:rsidP="00F90F52">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jc w:val="both"/>
        <w:rPr>
          <w:rFonts w:ascii="Times New Roman" w:hAnsi="Times New Roman" w:cs="Times New Roman"/>
          <w:color w:val="FFFFFF" w:themeColor="background1"/>
          <w:sz w:val="24"/>
          <w:szCs w:val="24"/>
        </w:rPr>
      </w:pPr>
      <w:r w:rsidRPr="00FE58B8">
        <w:rPr>
          <w:rFonts w:ascii="Times New Roman" w:hAnsi="Times New Roman" w:cs="Times New Roman"/>
          <w:color w:val="FFFFFF" w:themeColor="background1"/>
          <w:sz w:val="24"/>
          <w:szCs w:val="24"/>
        </w:rPr>
        <w:lastRenderedPageBreak/>
        <w:t>Vsebina ponudbene dokumentacije</w:t>
      </w:r>
    </w:p>
    <w:p w14:paraId="2403AAD0" w14:textId="77777777" w:rsidR="007F7E36" w:rsidRPr="00FE58B8" w:rsidRDefault="00BC69B9" w:rsidP="00F90F52">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BBCAADB" w14:textId="77777777" w:rsidR="007F7E36" w:rsidRPr="00FE58B8" w:rsidRDefault="00BC69B9" w:rsidP="00F90F52">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4FF35D5D" w14:textId="5AC4379F" w:rsidR="007F7E36" w:rsidRPr="00FE58B8" w:rsidRDefault="00BC69B9" w:rsidP="00F90F52">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xml:space="preserve">Zaželeno je, da so zahtevani dokumenti zloženi po spodaj navedenem vrstnem redu. </w:t>
      </w:r>
    </w:p>
    <w:tbl>
      <w:tblPr>
        <w:tblStyle w:val="TableGridPHPDOCX"/>
        <w:tblW w:w="5103"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85"/>
        <w:gridCol w:w="4456"/>
        <w:gridCol w:w="3697"/>
      </w:tblGrid>
      <w:tr w:rsidR="007F7E36" w:rsidRPr="00FE58B8" w14:paraId="61E73674" w14:textId="77777777" w:rsidTr="005B1C16">
        <w:tc>
          <w:tcPr>
            <w:tcW w:w="58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1F73B5C" w14:textId="77777777"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b/>
                <w:bCs/>
                <w:color w:val="000000"/>
                <w:position w:val="-3"/>
                <w:sz w:val="24"/>
                <w:szCs w:val="24"/>
                <w:shd w:val="clear" w:color="auto" w:fill="AAAAAA"/>
              </w:rPr>
              <w:t>Obrazec</w:t>
            </w:r>
          </w:p>
        </w:tc>
        <w:tc>
          <w:tcPr>
            <w:tcW w:w="241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4AD0333" w14:textId="77777777"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b/>
                <w:bCs/>
                <w:color w:val="000000"/>
                <w:position w:val="-3"/>
                <w:sz w:val="24"/>
                <w:szCs w:val="24"/>
                <w:shd w:val="clear" w:color="auto" w:fill="AAAAAA"/>
              </w:rPr>
              <w:t>Naziv</w:t>
            </w:r>
          </w:p>
        </w:tc>
        <w:tc>
          <w:tcPr>
            <w:tcW w:w="200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C60A002" w14:textId="77777777"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b/>
                <w:bCs/>
                <w:color w:val="000000"/>
                <w:position w:val="-3"/>
                <w:sz w:val="24"/>
                <w:szCs w:val="24"/>
                <w:shd w:val="clear" w:color="auto" w:fill="AAAAAA"/>
              </w:rPr>
              <w:t>Opombe</w:t>
            </w:r>
          </w:p>
        </w:tc>
      </w:tr>
      <w:tr w:rsidR="007F7E36" w:rsidRPr="00FE58B8" w14:paraId="2E836824" w14:textId="77777777" w:rsidTr="00FD3B0A">
        <w:trPr>
          <w:trHeight w:val="1083"/>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20F626" w14:textId="1CFDB1FE"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1</w:t>
            </w:r>
            <w:r w:rsidR="009506DB">
              <w:rPr>
                <w:rFonts w:ascii="Times New Roman" w:hAnsi="Times New Roman" w:cs="Times New Roman"/>
                <w:color w:val="000000"/>
                <w:position w:val="-2"/>
                <w:sz w:val="24"/>
                <w:szCs w:val="24"/>
              </w:rPr>
              <w:t>a</w:t>
            </w:r>
          </w:p>
        </w:tc>
        <w:tc>
          <w:tcPr>
            <w:tcW w:w="24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90133A" w14:textId="7CC5EDF6"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Ponudba</w:t>
            </w:r>
            <w:r w:rsidR="009506DB">
              <w:rPr>
                <w:rFonts w:ascii="Times New Roman" w:hAnsi="Times New Roman" w:cs="Times New Roman"/>
                <w:color w:val="000000"/>
                <w:position w:val="-2"/>
                <w:sz w:val="24"/>
                <w:szCs w:val="24"/>
              </w:rPr>
              <w:t xml:space="preserve"> </w:t>
            </w:r>
          </w:p>
          <w:p w14:paraId="1F3E88FD" w14:textId="77777777" w:rsidR="007F7E36" w:rsidRPr="00FE58B8" w:rsidRDefault="007F7E36" w:rsidP="00F90F52">
            <w:pPr>
              <w:jc w:val="both"/>
              <w:rPr>
                <w:rFonts w:ascii="Times New Roman" w:hAnsi="Times New Roman" w:cs="Times New Roman"/>
                <w:sz w:val="24"/>
                <w:szCs w:val="24"/>
              </w:rPr>
            </w:pPr>
          </w:p>
        </w:tc>
        <w:tc>
          <w:tcPr>
            <w:tcW w:w="20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1A217C" w14:textId="2E8968BA" w:rsidR="007F7E36" w:rsidRPr="00FE58B8" w:rsidRDefault="00BC69B9" w:rsidP="00F90F52">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Izpolnjen, podpisan in žigosan</w:t>
            </w:r>
            <w:r w:rsidR="009506DB">
              <w:rPr>
                <w:rFonts w:ascii="Times New Roman" w:hAnsi="Times New Roman" w:cs="Times New Roman"/>
                <w:color w:val="000000"/>
                <w:position w:val="-2"/>
                <w:sz w:val="24"/>
                <w:szCs w:val="24"/>
              </w:rPr>
              <w:t xml:space="preserve"> (se pripne v razdelek »Predračun« v aplikaciji eOddaja«</w:t>
            </w:r>
            <w:r w:rsidRPr="00FE58B8">
              <w:rPr>
                <w:rFonts w:ascii="Times New Roman" w:hAnsi="Times New Roman" w:cs="Times New Roman"/>
                <w:color w:val="000000"/>
                <w:position w:val="-2"/>
                <w:sz w:val="24"/>
                <w:szCs w:val="24"/>
              </w:rPr>
              <w:t>.</w:t>
            </w:r>
          </w:p>
        </w:tc>
      </w:tr>
      <w:tr w:rsidR="009506DB" w:rsidRPr="00FE58B8" w14:paraId="6791DF82" w14:textId="77777777" w:rsidTr="005B1C16">
        <w:trPr>
          <w:trHeight w:val="634"/>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FEAB6E" w14:textId="77777777" w:rsidR="00691662" w:rsidRDefault="00691662" w:rsidP="00F90F52">
            <w:pPr>
              <w:jc w:val="both"/>
              <w:rPr>
                <w:rFonts w:ascii="Times New Roman" w:hAnsi="Times New Roman" w:cs="Times New Roman"/>
                <w:color w:val="000000"/>
                <w:position w:val="-2"/>
                <w:sz w:val="24"/>
                <w:szCs w:val="24"/>
              </w:rPr>
            </w:pPr>
          </w:p>
          <w:p w14:paraId="1BEC1643" w14:textId="77777777" w:rsidR="009506DB" w:rsidRDefault="009506DB" w:rsidP="00F90F52">
            <w:pPr>
              <w:jc w:val="both"/>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1b</w:t>
            </w:r>
          </w:p>
          <w:p w14:paraId="1D08144B" w14:textId="62387702" w:rsidR="00E56C5D" w:rsidRPr="00FE58B8" w:rsidRDefault="00E56C5D" w:rsidP="00F90F52">
            <w:pPr>
              <w:jc w:val="both"/>
              <w:rPr>
                <w:rFonts w:ascii="Times New Roman" w:hAnsi="Times New Roman" w:cs="Times New Roman"/>
                <w:color w:val="000000"/>
                <w:position w:val="-2"/>
                <w:sz w:val="24"/>
                <w:szCs w:val="24"/>
              </w:rPr>
            </w:pPr>
          </w:p>
        </w:tc>
        <w:tc>
          <w:tcPr>
            <w:tcW w:w="24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FF44E8" w14:textId="5499A24F" w:rsidR="00FC0878" w:rsidRPr="003D438F" w:rsidRDefault="009506DB" w:rsidP="003D438F">
            <w:pPr>
              <w:jc w:val="both"/>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 xml:space="preserve">Predračun </w:t>
            </w:r>
            <w:r w:rsidR="00FC0878">
              <w:rPr>
                <w:rFonts w:ascii="Times New Roman" w:hAnsi="Times New Roman" w:cs="Times New Roman"/>
                <w:color w:val="000000"/>
                <w:position w:val="-2"/>
                <w:sz w:val="24"/>
                <w:szCs w:val="24"/>
              </w:rPr>
              <w:t>–</w:t>
            </w:r>
            <w:r>
              <w:rPr>
                <w:rFonts w:ascii="Times New Roman" w:hAnsi="Times New Roman" w:cs="Times New Roman"/>
                <w:color w:val="000000"/>
                <w:position w:val="-2"/>
                <w:sz w:val="24"/>
                <w:szCs w:val="24"/>
              </w:rPr>
              <w:t xml:space="preserve"> rekapitulacija</w:t>
            </w:r>
          </w:p>
        </w:tc>
        <w:tc>
          <w:tcPr>
            <w:tcW w:w="20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0352F2" w14:textId="18234148" w:rsidR="009506DB" w:rsidRPr="00394ADC" w:rsidRDefault="009506DB" w:rsidP="00FC0878">
            <w:pPr>
              <w:spacing w:before="135" w:after="135"/>
              <w:jc w:val="both"/>
              <w:textAlignment w:val="center"/>
              <w:rPr>
                <w:rFonts w:ascii="Times New Roman" w:hAnsi="Times New Roman" w:cs="Times New Roman"/>
                <w:color w:val="000000"/>
                <w:position w:val="-2"/>
                <w:sz w:val="24"/>
                <w:szCs w:val="24"/>
              </w:rPr>
            </w:pPr>
            <w:r w:rsidRPr="00394ADC">
              <w:rPr>
                <w:rFonts w:ascii="Times New Roman" w:hAnsi="Times New Roman" w:cs="Times New Roman"/>
                <w:color w:val="000000"/>
                <w:position w:val="-2"/>
                <w:sz w:val="24"/>
                <w:szCs w:val="24"/>
              </w:rPr>
              <w:t>Izpolnjen, podpisan in žigosan.</w:t>
            </w:r>
            <w:r w:rsidR="00FC0878" w:rsidRPr="00394ADC">
              <w:rPr>
                <w:rFonts w:ascii="Times New Roman" w:hAnsi="Times New Roman" w:cs="Times New Roman"/>
                <w:color w:val="000000"/>
                <w:position w:val="-2"/>
                <w:sz w:val="24"/>
                <w:szCs w:val="24"/>
              </w:rPr>
              <w:t xml:space="preserve"> </w:t>
            </w:r>
          </w:p>
        </w:tc>
      </w:tr>
      <w:tr w:rsidR="009506DB" w:rsidRPr="00FE58B8" w14:paraId="2FFBB91D" w14:textId="77777777" w:rsidTr="005B1C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C54B29" w14:textId="66F96952" w:rsidR="009506DB" w:rsidRDefault="009506DB" w:rsidP="00F90F52">
            <w:pPr>
              <w:jc w:val="both"/>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2</w:t>
            </w:r>
          </w:p>
        </w:tc>
        <w:tc>
          <w:tcPr>
            <w:tcW w:w="24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E1296D" w14:textId="094A5C30" w:rsidR="009506DB" w:rsidRDefault="009506DB" w:rsidP="00F90F52">
            <w:pPr>
              <w:jc w:val="both"/>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Podatki o ponudniku / partnerju v skupni ponudbi</w:t>
            </w:r>
          </w:p>
        </w:tc>
        <w:tc>
          <w:tcPr>
            <w:tcW w:w="20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FF2A04" w14:textId="3BAF65BF" w:rsidR="009506DB" w:rsidRDefault="009506DB" w:rsidP="00F90F52">
            <w:pPr>
              <w:spacing w:before="135" w:after="135"/>
              <w:jc w:val="both"/>
              <w:textAlignment w:val="center"/>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Izpolnjen, podpisan in žigosan.</w:t>
            </w:r>
          </w:p>
        </w:tc>
      </w:tr>
      <w:tr w:rsidR="007F7E36" w:rsidRPr="00FE58B8" w14:paraId="4704F122" w14:textId="77777777" w:rsidTr="00FD3B0A">
        <w:trPr>
          <w:trHeight w:val="72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3EFB9B" w14:textId="57CDF472" w:rsidR="007F7E36" w:rsidRPr="00FE58B8" w:rsidRDefault="009506DB" w:rsidP="00F90F52">
            <w:pPr>
              <w:jc w:val="both"/>
              <w:rPr>
                <w:rFonts w:ascii="Times New Roman" w:hAnsi="Times New Roman" w:cs="Times New Roman"/>
                <w:sz w:val="24"/>
                <w:szCs w:val="24"/>
              </w:rPr>
            </w:pPr>
            <w:r>
              <w:rPr>
                <w:rFonts w:ascii="Times New Roman" w:hAnsi="Times New Roman" w:cs="Times New Roman"/>
                <w:color w:val="000000"/>
                <w:position w:val="-2"/>
                <w:sz w:val="24"/>
                <w:szCs w:val="24"/>
              </w:rPr>
              <w:t>3</w:t>
            </w:r>
          </w:p>
        </w:tc>
        <w:tc>
          <w:tcPr>
            <w:tcW w:w="24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8877F6" w14:textId="3A9EBA18" w:rsidR="009506DB" w:rsidRDefault="00BC69B9" w:rsidP="00F90F52">
            <w:pPr>
              <w:jc w:val="both"/>
              <w:rPr>
                <w:rFonts w:ascii="Times New Roman" w:hAnsi="Times New Roman" w:cs="Times New Roman"/>
                <w:color w:val="000000"/>
                <w:position w:val="-2"/>
                <w:sz w:val="24"/>
                <w:szCs w:val="24"/>
              </w:rPr>
            </w:pPr>
            <w:r w:rsidRPr="00FE58B8">
              <w:rPr>
                <w:rFonts w:ascii="Times New Roman" w:hAnsi="Times New Roman" w:cs="Times New Roman"/>
                <w:color w:val="000000"/>
                <w:position w:val="-2"/>
                <w:sz w:val="24"/>
                <w:szCs w:val="24"/>
              </w:rPr>
              <w:t>Krovna izjava</w:t>
            </w:r>
            <w:r w:rsidR="009506DB">
              <w:rPr>
                <w:rFonts w:ascii="Times New Roman" w:hAnsi="Times New Roman" w:cs="Times New Roman"/>
                <w:color w:val="000000"/>
                <w:position w:val="-2"/>
                <w:sz w:val="24"/>
                <w:szCs w:val="24"/>
              </w:rPr>
              <w:t xml:space="preserve"> – ponudnika / partnerja </w:t>
            </w:r>
          </w:p>
          <w:p w14:paraId="563904E6" w14:textId="14C79D33" w:rsidR="007F7E36" w:rsidRPr="00FE58B8" w:rsidRDefault="009506DB" w:rsidP="00F90F52">
            <w:pPr>
              <w:jc w:val="both"/>
              <w:rPr>
                <w:rFonts w:ascii="Times New Roman" w:hAnsi="Times New Roman" w:cs="Times New Roman"/>
                <w:sz w:val="24"/>
                <w:szCs w:val="24"/>
              </w:rPr>
            </w:pPr>
            <w:r>
              <w:rPr>
                <w:rFonts w:ascii="Times New Roman" w:hAnsi="Times New Roman" w:cs="Times New Roman"/>
                <w:color w:val="000000"/>
                <w:position w:val="-2"/>
                <w:sz w:val="24"/>
                <w:szCs w:val="24"/>
              </w:rPr>
              <w:t>v skupni ponudbi</w:t>
            </w:r>
          </w:p>
        </w:tc>
        <w:tc>
          <w:tcPr>
            <w:tcW w:w="20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7DBE93" w14:textId="3FF4E863" w:rsidR="009033C4" w:rsidRPr="00543757" w:rsidRDefault="00543757" w:rsidP="00490C6A">
            <w:pPr>
              <w:spacing w:before="135" w:after="135"/>
              <w:jc w:val="both"/>
              <w:textAlignment w:val="center"/>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Izpolnjen, podpisan in žigosan.</w:t>
            </w:r>
          </w:p>
        </w:tc>
      </w:tr>
      <w:tr w:rsidR="00543757" w:rsidRPr="00FE58B8" w14:paraId="114B6DAB" w14:textId="77777777" w:rsidTr="005B1C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8EF9F9" w14:textId="15BB0075" w:rsidR="00543757" w:rsidRDefault="00543757" w:rsidP="00F90F52">
            <w:pPr>
              <w:jc w:val="both"/>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4</w:t>
            </w:r>
          </w:p>
        </w:tc>
        <w:tc>
          <w:tcPr>
            <w:tcW w:w="24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189C85" w14:textId="6B1F69A8" w:rsidR="00543757" w:rsidRPr="006E7AA1" w:rsidRDefault="00543757" w:rsidP="00F90F52">
            <w:pPr>
              <w:jc w:val="both"/>
              <w:rPr>
                <w:rFonts w:ascii="Times New Roman" w:hAnsi="Times New Roman" w:cs="Times New Roman"/>
                <w:color w:val="000000"/>
                <w:position w:val="-2"/>
                <w:sz w:val="24"/>
                <w:szCs w:val="24"/>
              </w:rPr>
            </w:pPr>
            <w:r w:rsidRPr="006E7AA1">
              <w:rPr>
                <w:rFonts w:ascii="Times New Roman" w:hAnsi="Times New Roman" w:cs="Times New Roman"/>
                <w:color w:val="000000"/>
                <w:position w:val="-2"/>
                <w:sz w:val="24"/>
                <w:szCs w:val="24"/>
              </w:rPr>
              <w:t>ESPD</w:t>
            </w:r>
            <w:r w:rsidR="009B1E34" w:rsidRPr="006E7AA1">
              <w:rPr>
                <w:rFonts w:ascii="Times New Roman" w:hAnsi="Times New Roman" w:cs="Times New Roman"/>
                <w:color w:val="000000"/>
                <w:position w:val="-2"/>
                <w:sz w:val="24"/>
                <w:szCs w:val="24"/>
              </w:rPr>
              <w:t xml:space="preserve"> – </w:t>
            </w:r>
            <w:r w:rsidR="009B1E34" w:rsidRPr="00E95B87">
              <w:rPr>
                <w:rFonts w:ascii="Times New Roman" w:hAnsi="Times New Roman" w:cs="Times New Roman"/>
                <w:position w:val="-2"/>
                <w:sz w:val="24"/>
                <w:szCs w:val="24"/>
              </w:rPr>
              <w:t>za ponudnika /</w:t>
            </w:r>
            <w:r w:rsidR="00E31904">
              <w:rPr>
                <w:rFonts w:ascii="Times New Roman" w:hAnsi="Times New Roman" w:cs="Times New Roman"/>
                <w:position w:val="-2"/>
                <w:sz w:val="24"/>
                <w:szCs w:val="24"/>
              </w:rPr>
              <w:t xml:space="preserve"> </w:t>
            </w:r>
            <w:r w:rsidR="009B1E34" w:rsidRPr="00E95B87">
              <w:rPr>
                <w:rFonts w:ascii="Times New Roman" w:hAnsi="Times New Roman" w:cs="Times New Roman"/>
                <w:position w:val="-2"/>
                <w:sz w:val="24"/>
                <w:szCs w:val="24"/>
              </w:rPr>
              <w:t>partnerja v skupni ponudbi</w:t>
            </w:r>
          </w:p>
        </w:tc>
        <w:tc>
          <w:tcPr>
            <w:tcW w:w="20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497BE8" w14:textId="5D87903E" w:rsidR="00E95B87" w:rsidRDefault="00026B46" w:rsidP="00E95B87">
            <w:pPr>
              <w:spacing w:before="135" w:after="135"/>
              <w:jc w:val="both"/>
              <w:textAlignment w:val="center"/>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Priložen ESPD obrazec.</w:t>
            </w:r>
            <w:r w:rsidR="00E95B87">
              <w:rPr>
                <w:rFonts w:ascii="Times New Roman" w:hAnsi="Times New Roman" w:cs="Times New Roman"/>
                <w:color w:val="000000"/>
                <w:position w:val="-2"/>
                <w:sz w:val="24"/>
                <w:szCs w:val="24"/>
              </w:rPr>
              <w:t xml:space="preserve"> </w:t>
            </w:r>
          </w:p>
          <w:p w14:paraId="64399D10" w14:textId="6FD71A2F" w:rsidR="00E95B87" w:rsidRPr="00E90556" w:rsidRDefault="00E95B87" w:rsidP="00543757">
            <w:pPr>
              <w:spacing w:before="135" w:after="135"/>
              <w:jc w:val="both"/>
              <w:textAlignment w:val="center"/>
              <w:rPr>
                <w:rFonts w:ascii="Times New Roman" w:hAnsi="Times New Roman" w:cs="Times New Roman"/>
                <w:color w:val="FF0000"/>
                <w:position w:val="-2"/>
                <w:sz w:val="24"/>
                <w:szCs w:val="24"/>
              </w:rPr>
            </w:pPr>
            <w:r w:rsidRPr="007F4F6B">
              <w:rPr>
                <w:rFonts w:ascii="Times New Roman" w:hAnsi="Times New Roman" w:cs="Times New Roman"/>
                <w:color w:val="000000"/>
                <w:position w:val="-2"/>
                <w:sz w:val="24"/>
                <w:szCs w:val="24"/>
              </w:rPr>
              <w:t xml:space="preserve">Datoteka za uvoz ESPD je priloga razpisne dokumentacije. ESPD </w:t>
            </w:r>
            <w:r>
              <w:rPr>
                <w:rFonts w:ascii="Times New Roman" w:hAnsi="Times New Roman" w:cs="Times New Roman"/>
                <w:color w:val="000000"/>
                <w:position w:val="-2"/>
                <w:sz w:val="24"/>
                <w:szCs w:val="24"/>
              </w:rPr>
              <w:t xml:space="preserve">se </w:t>
            </w:r>
            <w:r w:rsidRPr="007F4F6B">
              <w:rPr>
                <w:rFonts w:ascii="Times New Roman" w:hAnsi="Times New Roman" w:cs="Times New Roman"/>
                <w:color w:val="000000"/>
                <w:position w:val="-2"/>
                <w:sz w:val="24"/>
                <w:szCs w:val="24"/>
              </w:rPr>
              <w:t>lahko izpolni na Portalu javnih naročil.</w:t>
            </w:r>
          </w:p>
        </w:tc>
      </w:tr>
      <w:tr w:rsidR="009506DB" w:rsidRPr="00FE58B8" w14:paraId="7596110D" w14:textId="77777777" w:rsidTr="005B1C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A37620" w14:textId="1EDF38BA" w:rsidR="009506DB" w:rsidRPr="00FE58B8" w:rsidRDefault="009B1E34" w:rsidP="00F90F52">
            <w:pPr>
              <w:jc w:val="both"/>
              <w:rPr>
                <w:rFonts w:ascii="Times New Roman" w:hAnsi="Times New Roman" w:cs="Times New Roman"/>
                <w:sz w:val="24"/>
                <w:szCs w:val="24"/>
              </w:rPr>
            </w:pPr>
            <w:r>
              <w:rPr>
                <w:rFonts w:ascii="Times New Roman" w:hAnsi="Times New Roman" w:cs="Times New Roman"/>
                <w:color w:val="000000"/>
                <w:position w:val="-2"/>
                <w:sz w:val="24"/>
                <w:szCs w:val="24"/>
              </w:rPr>
              <w:t>5</w:t>
            </w:r>
          </w:p>
        </w:tc>
        <w:tc>
          <w:tcPr>
            <w:tcW w:w="24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6E305C" w14:textId="77777777" w:rsidR="009506DB" w:rsidRPr="007F6831" w:rsidRDefault="009506DB" w:rsidP="00CE1585">
            <w:pPr>
              <w:rPr>
                <w:rFonts w:ascii="Times New Roman" w:hAnsi="Times New Roman" w:cs="Times New Roman"/>
                <w:color w:val="000000"/>
                <w:position w:val="-2"/>
                <w:sz w:val="24"/>
                <w:szCs w:val="24"/>
              </w:rPr>
            </w:pPr>
          </w:p>
          <w:p w14:paraId="36422937" w14:textId="77777777" w:rsidR="009506DB" w:rsidRPr="007F6831" w:rsidRDefault="009506DB" w:rsidP="00CE1585">
            <w:pPr>
              <w:rPr>
                <w:rFonts w:ascii="Times New Roman" w:hAnsi="Times New Roman" w:cs="Times New Roman"/>
                <w:sz w:val="24"/>
                <w:szCs w:val="24"/>
              </w:rPr>
            </w:pPr>
            <w:r w:rsidRPr="007F6831">
              <w:rPr>
                <w:rFonts w:ascii="Times New Roman" w:hAnsi="Times New Roman" w:cs="Times New Roman"/>
                <w:color w:val="000000"/>
                <w:position w:val="-2"/>
                <w:sz w:val="24"/>
                <w:szCs w:val="24"/>
              </w:rPr>
              <w:t>Referenčna lista gospodarskega subjekta</w:t>
            </w:r>
          </w:p>
          <w:p w14:paraId="41618A94" w14:textId="77777777" w:rsidR="009506DB" w:rsidRPr="00FE58B8" w:rsidRDefault="009506DB" w:rsidP="00F90F52">
            <w:pPr>
              <w:jc w:val="both"/>
              <w:rPr>
                <w:rFonts w:ascii="Times New Roman" w:hAnsi="Times New Roman" w:cs="Times New Roman"/>
                <w:sz w:val="24"/>
                <w:szCs w:val="24"/>
              </w:rPr>
            </w:pPr>
          </w:p>
        </w:tc>
        <w:tc>
          <w:tcPr>
            <w:tcW w:w="20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E1705" w14:textId="0BA2BF51" w:rsidR="009506DB" w:rsidRPr="00FE58B8" w:rsidRDefault="009506DB" w:rsidP="00F90F52">
            <w:pPr>
              <w:spacing w:before="135" w:after="135"/>
              <w:jc w:val="both"/>
              <w:textAlignment w:val="center"/>
              <w:rPr>
                <w:rFonts w:ascii="Times New Roman" w:hAnsi="Times New Roman" w:cs="Times New Roman"/>
                <w:sz w:val="24"/>
                <w:szCs w:val="24"/>
              </w:rPr>
            </w:pPr>
            <w:r w:rsidRPr="007F6831">
              <w:rPr>
                <w:rFonts w:ascii="Times New Roman" w:hAnsi="Times New Roman" w:cs="Times New Roman"/>
                <w:color w:val="000000"/>
                <w:position w:val="-2"/>
                <w:sz w:val="24"/>
                <w:szCs w:val="24"/>
              </w:rPr>
              <w:t>Izpolnjen, podpisan in žigosan.</w:t>
            </w:r>
          </w:p>
        </w:tc>
      </w:tr>
      <w:tr w:rsidR="00D93C35" w:rsidRPr="00FE58B8" w14:paraId="00464E33" w14:textId="77777777" w:rsidTr="005B1C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448FD9" w14:textId="36B46CEA" w:rsidR="00D93C35" w:rsidRDefault="00D93C35" w:rsidP="00F90F52">
            <w:pPr>
              <w:jc w:val="both"/>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6</w:t>
            </w:r>
          </w:p>
        </w:tc>
        <w:tc>
          <w:tcPr>
            <w:tcW w:w="24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4F45D6" w14:textId="18F77B8C" w:rsidR="00D93C35" w:rsidRPr="007F6831" w:rsidRDefault="00D93C35" w:rsidP="00CE1585">
            <w:pPr>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Potrdilo o dobro opravljanem delu</w:t>
            </w:r>
          </w:p>
        </w:tc>
        <w:tc>
          <w:tcPr>
            <w:tcW w:w="20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36D998" w14:textId="5AC3CDD9" w:rsidR="00D93C35" w:rsidRPr="007F6831" w:rsidRDefault="00D93C35" w:rsidP="005B1C16">
            <w:pPr>
              <w:spacing w:before="135" w:after="135"/>
              <w:textAlignment w:val="center"/>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Izpolnjeno, podpisano in žigosano.</w:t>
            </w:r>
          </w:p>
        </w:tc>
      </w:tr>
      <w:tr w:rsidR="00874241" w:rsidRPr="00FE58B8" w14:paraId="4B7158D2" w14:textId="77777777" w:rsidTr="005B1C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48E0F8" w14:textId="56695AB0" w:rsidR="00874241" w:rsidRDefault="00874241" w:rsidP="00874241">
            <w:pPr>
              <w:jc w:val="both"/>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7</w:t>
            </w:r>
          </w:p>
        </w:tc>
        <w:tc>
          <w:tcPr>
            <w:tcW w:w="24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0B0EFA" w14:textId="77777777" w:rsidR="00874241" w:rsidRDefault="00874241" w:rsidP="00874241">
            <w:pPr>
              <w:rPr>
                <w:rFonts w:ascii="Times New Roman" w:hAnsi="Times New Roman" w:cs="Times New Roman"/>
                <w:color w:val="000000"/>
                <w:position w:val="-2"/>
                <w:sz w:val="24"/>
                <w:szCs w:val="24"/>
              </w:rPr>
            </w:pPr>
          </w:p>
          <w:p w14:paraId="49EB430B" w14:textId="15467F4F" w:rsidR="00874241" w:rsidRPr="00FD3B0A" w:rsidRDefault="00874241" w:rsidP="00874241">
            <w:pPr>
              <w:rPr>
                <w:rFonts w:ascii="Times New Roman" w:hAnsi="Times New Roman" w:cs="Times New Roman"/>
                <w:sz w:val="24"/>
                <w:szCs w:val="24"/>
              </w:rPr>
            </w:pPr>
            <w:r w:rsidRPr="00FE58B8">
              <w:rPr>
                <w:rFonts w:ascii="Times New Roman" w:hAnsi="Times New Roman" w:cs="Times New Roman"/>
                <w:color w:val="000000"/>
                <w:position w:val="-2"/>
                <w:sz w:val="24"/>
                <w:szCs w:val="24"/>
              </w:rPr>
              <w:t xml:space="preserve">Vzorec menične izjave za </w:t>
            </w:r>
            <w:r>
              <w:rPr>
                <w:rFonts w:ascii="Times New Roman" w:hAnsi="Times New Roman" w:cs="Times New Roman"/>
                <w:color w:val="000000"/>
                <w:position w:val="-2"/>
                <w:sz w:val="24"/>
                <w:szCs w:val="24"/>
              </w:rPr>
              <w:t xml:space="preserve">resnost ponudbe </w:t>
            </w:r>
          </w:p>
        </w:tc>
        <w:tc>
          <w:tcPr>
            <w:tcW w:w="20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77C945" w14:textId="7BFC333C" w:rsidR="00874241" w:rsidRDefault="00874241" w:rsidP="00FD3B0A">
            <w:pPr>
              <w:textAlignment w:val="center"/>
              <w:rPr>
                <w:rFonts w:ascii="Times New Roman" w:hAnsi="Times New Roman" w:cs="Times New Roman"/>
                <w:color w:val="000000"/>
                <w:position w:val="-2"/>
                <w:sz w:val="24"/>
                <w:szCs w:val="24"/>
              </w:rPr>
            </w:pPr>
            <w:r>
              <w:rPr>
                <w:rFonts w:ascii="Times New Roman" w:hAnsi="Times New Roman" w:cs="Times New Roman"/>
                <w:sz w:val="24"/>
                <w:szCs w:val="24"/>
              </w:rPr>
              <w:t>Izpolnjen, podpisan in žigosan</w:t>
            </w:r>
            <w:r w:rsidR="00FD3B0A">
              <w:rPr>
                <w:rFonts w:ascii="Times New Roman" w:hAnsi="Times New Roman" w:cs="Times New Roman"/>
                <w:sz w:val="24"/>
                <w:szCs w:val="24"/>
              </w:rPr>
              <w:t xml:space="preserve"> </w:t>
            </w:r>
            <w:r>
              <w:rPr>
                <w:rFonts w:ascii="Times New Roman" w:hAnsi="Times New Roman" w:cs="Times New Roman"/>
                <w:sz w:val="24"/>
                <w:szCs w:val="24"/>
              </w:rPr>
              <w:t>(priloga k bianco menici)</w:t>
            </w:r>
            <w:r w:rsidR="00FD3B0A">
              <w:rPr>
                <w:rFonts w:ascii="Times New Roman" w:hAnsi="Times New Roman" w:cs="Times New Roman"/>
                <w:sz w:val="24"/>
                <w:szCs w:val="24"/>
              </w:rPr>
              <w:t>.</w:t>
            </w:r>
          </w:p>
        </w:tc>
      </w:tr>
      <w:tr w:rsidR="00874241" w:rsidRPr="00026B46" w14:paraId="1BED2240" w14:textId="77777777" w:rsidTr="005B1C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C13290" w14:textId="187F6A0F" w:rsidR="00874241" w:rsidRPr="00026B46" w:rsidRDefault="00FD3B0A" w:rsidP="00874241">
            <w:pPr>
              <w:jc w:val="both"/>
              <w:rPr>
                <w:rFonts w:ascii="Times New Roman" w:hAnsi="Times New Roman" w:cs="Times New Roman"/>
                <w:position w:val="-2"/>
                <w:sz w:val="24"/>
                <w:szCs w:val="24"/>
              </w:rPr>
            </w:pPr>
            <w:r>
              <w:rPr>
                <w:rFonts w:ascii="Times New Roman" w:hAnsi="Times New Roman" w:cs="Times New Roman"/>
                <w:position w:val="-2"/>
                <w:sz w:val="24"/>
                <w:szCs w:val="24"/>
              </w:rPr>
              <w:lastRenderedPageBreak/>
              <w:t>8</w:t>
            </w:r>
          </w:p>
        </w:tc>
        <w:tc>
          <w:tcPr>
            <w:tcW w:w="24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BDA08C" w14:textId="1CA370E9" w:rsidR="00874241" w:rsidRPr="00026B46" w:rsidRDefault="00874241" w:rsidP="00874241">
            <w:pPr>
              <w:rPr>
                <w:rFonts w:ascii="Times New Roman" w:hAnsi="Times New Roman" w:cs="Times New Roman"/>
                <w:sz w:val="24"/>
                <w:szCs w:val="24"/>
              </w:rPr>
            </w:pPr>
            <w:r w:rsidRPr="00026B46">
              <w:rPr>
                <w:rFonts w:ascii="Times New Roman" w:hAnsi="Times New Roman" w:cs="Times New Roman"/>
                <w:position w:val="-2"/>
                <w:sz w:val="24"/>
                <w:szCs w:val="24"/>
              </w:rPr>
              <w:t>Vzorec garancije</w:t>
            </w:r>
            <w:r>
              <w:rPr>
                <w:rFonts w:ascii="Times New Roman" w:hAnsi="Times New Roman" w:cs="Times New Roman"/>
                <w:position w:val="-2"/>
                <w:sz w:val="24"/>
                <w:szCs w:val="24"/>
              </w:rPr>
              <w:t xml:space="preserve"> za dobro izvedbo del</w:t>
            </w:r>
          </w:p>
        </w:tc>
        <w:tc>
          <w:tcPr>
            <w:tcW w:w="20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C4D35A" w14:textId="3A0A9C56" w:rsidR="00874241" w:rsidRPr="00026B46" w:rsidRDefault="00874241" w:rsidP="00874241">
            <w:pPr>
              <w:spacing w:before="135" w:after="135"/>
              <w:jc w:val="both"/>
              <w:textAlignment w:val="center"/>
              <w:rPr>
                <w:rFonts w:ascii="Times New Roman" w:hAnsi="Times New Roman" w:cs="Times New Roman"/>
                <w:sz w:val="24"/>
                <w:szCs w:val="24"/>
              </w:rPr>
            </w:pPr>
            <w:r w:rsidRPr="00026B46">
              <w:rPr>
                <w:rFonts w:ascii="Times New Roman" w:hAnsi="Times New Roman" w:cs="Times New Roman"/>
                <w:position w:val="-2"/>
                <w:sz w:val="24"/>
                <w:szCs w:val="24"/>
              </w:rPr>
              <w:t>Parafiran.</w:t>
            </w:r>
          </w:p>
        </w:tc>
      </w:tr>
      <w:tr w:rsidR="00874241" w:rsidRPr="00026B46" w14:paraId="58F56825" w14:textId="77777777" w:rsidTr="005B1C16">
        <w:trPr>
          <w:trHeight w:val="1449"/>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57EEB8" w14:textId="09F643DC" w:rsidR="00874241" w:rsidRPr="00026B46" w:rsidRDefault="00FD3B0A" w:rsidP="00874241">
            <w:pPr>
              <w:jc w:val="both"/>
              <w:rPr>
                <w:rFonts w:ascii="Times New Roman" w:hAnsi="Times New Roman" w:cs="Times New Roman"/>
                <w:sz w:val="24"/>
                <w:szCs w:val="24"/>
              </w:rPr>
            </w:pPr>
            <w:r>
              <w:rPr>
                <w:rFonts w:ascii="Times New Roman" w:hAnsi="Times New Roman" w:cs="Times New Roman"/>
                <w:sz w:val="24"/>
                <w:szCs w:val="24"/>
              </w:rPr>
              <w:t>9</w:t>
            </w:r>
          </w:p>
        </w:tc>
        <w:tc>
          <w:tcPr>
            <w:tcW w:w="24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023E45" w14:textId="598C46C4" w:rsidR="00874241" w:rsidRPr="00026B46" w:rsidRDefault="00874241" w:rsidP="00874241">
            <w:pPr>
              <w:jc w:val="both"/>
              <w:rPr>
                <w:rFonts w:ascii="Times New Roman" w:hAnsi="Times New Roman" w:cs="Times New Roman"/>
                <w:sz w:val="24"/>
                <w:szCs w:val="24"/>
              </w:rPr>
            </w:pPr>
            <w:r w:rsidRPr="00026B46">
              <w:rPr>
                <w:rFonts w:ascii="Times New Roman" w:hAnsi="Times New Roman" w:cs="Times New Roman"/>
                <w:position w:val="-2"/>
                <w:sz w:val="24"/>
                <w:szCs w:val="24"/>
              </w:rPr>
              <w:t>Izjava o nastopu s podizvajalci</w:t>
            </w:r>
          </w:p>
        </w:tc>
        <w:tc>
          <w:tcPr>
            <w:tcW w:w="20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B6D2E7" w14:textId="1CB229B0" w:rsidR="00874241" w:rsidRDefault="00874241" w:rsidP="00874241">
            <w:pPr>
              <w:spacing w:before="135" w:after="135"/>
              <w:jc w:val="both"/>
              <w:textAlignment w:val="center"/>
              <w:rPr>
                <w:rFonts w:ascii="Times New Roman" w:hAnsi="Times New Roman" w:cs="Times New Roman"/>
                <w:position w:val="-2"/>
                <w:sz w:val="24"/>
                <w:szCs w:val="24"/>
              </w:rPr>
            </w:pPr>
            <w:r>
              <w:rPr>
                <w:rFonts w:ascii="Times New Roman" w:hAnsi="Times New Roman" w:cs="Times New Roman"/>
                <w:position w:val="-2"/>
                <w:sz w:val="24"/>
                <w:szCs w:val="24"/>
              </w:rPr>
              <w:t>Izpolnjen, podpisan in žigosan (obvezna priloga k ponudbi).</w:t>
            </w:r>
          </w:p>
          <w:p w14:paraId="042D1710" w14:textId="79F6102A" w:rsidR="00874241" w:rsidRPr="00026B46" w:rsidRDefault="00874241" w:rsidP="00874241">
            <w:pPr>
              <w:spacing w:before="135" w:after="135"/>
              <w:jc w:val="both"/>
              <w:textAlignment w:val="center"/>
              <w:rPr>
                <w:rFonts w:ascii="Times New Roman" w:hAnsi="Times New Roman" w:cs="Times New Roman"/>
                <w:position w:val="-2"/>
                <w:sz w:val="24"/>
                <w:szCs w:val="24"/>
              </w:rPr>
            </w:pPr>
            <w:r w:rsidRPr="00026B46">
              <w:rPr>
                <w:rFonts w:ascii="Times New Roman" w:hAnsi="Times New Roman" w:cs="Times New Roman"/>
                <w:position w:val="-2"/>
                <w:sz w:val="24"/>
                <w:szCs w:val="24"/>
              </w:rPr>
              <w:t xml:space="preserve">Priložen izpolnjen ESPD obrazec za vsakega </w:t>
            </w:r>
            <w:r>
              <w:rPr>
                <w:rFonts w:ascii="Times New Roman" w:hAnsi="Times New Roman" w:cs="Times New Roman"/>
                <w:position w:val="-2"/>
                <w:sz w:val="24"/>
                <w:szCs w:val="24"/>
              </w:rPr>
              <w:t xml:space="preserve">morebitnega </w:t>
            </w:r>
            <w:r w:rsidRPr="00026B46">
              <w:rPr>
                <w:rFonts w:ascii="Times New Roman" w:hAnsi="Times New Roman" w:cs="Times New Roman"/>
                <w:position w:val="-2"/>
                <w:sz w:val="24"/>
                <w:szCs w:val="24"/>
              </w:rPr>
              <w:t xml:space="preserve">podizvajalca (79. člen ZJN-3). </w:t>
            </w:r>
          </w:p>
          <w:p w14:paraId="361B8621" w14:textId="74324EE6" w:rsidR="00874241" w:rsidRPr="00026B46" w:rsidRDefault="00874241" w:rsidP="00874241">
            <w:pPr>
              <w:spacing w:before="135" w:after="135"/>
              <w:jc w:val="both"/>
              <w:textAlignment w:val="center"/>
              <w:rPr>
                <w:rFonts w:ascii="Times New Roman" w:hAnsi="Times New Roman" w:cs="Times New Roman"/>
                <w:sz w:val="24"/>
                <w:szCs w:val="24"/>
              </w:rPr>
            </w:pPr>
            <w:r w:rsidRPr="00026B46">
              <w:rPr>
                <w:rFonts w:ascii="Times New Roman" w:hAnsi="Times New Roman" w:cs="Times New Roman"/>
                <w:position w:val="-2"/>
                <w:sz w:val="24"/>
                <w:szCs w:val="24"/>
              </w:rPr>
              <w:t>Datoteka za uvoz ESPD je priloga razpisne dokumentacije. ESPD lahko podizvajalci izpolnijo na Portalu javnih naročil.</w:t>
            </w:r>
          </w:p>
        </w:tc>
      </w:tr>
      <w:tr w:rsidR="00874241" w:rsidRPr="00FE58B8" w14:paraId="61E7C059" w14:textId="77777777" w:rsidTr="005B1C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A92A35" w14:textId="0E318068" w:rsidR="00874241" w:rsidRPr="00FE58B8" w:rsidRDefault="00FD3B0A" w:rsidP="00874241">
            <w:pPr>
              <w:jc w:val="both"/>
              <w:rPr>
                <w:rFonts w:ascii="Times New Roman" w:hAnsi="Times New Roman" w:cs="Times New Roman"/>
                <w:sz w:val="24"/>
                <w:szCs w:val="24"/>
              </w:rPr>
            </w:pPr>
            <w:r>
              <w:rPr>
                <w:rFonts w:ascii="Times New Roman" w:hAnsi="Times New Roman" w:cs="Times New Roman"/>
                <w:sz w:val="24"/>
                <w:szCs w:val="24"/>
              </w:rPr>
              <w:t>10</w:t>
            </w:r>
          </w:p>
        </w:tc>
        <w:tc>
          <w:tcPr>
            <w:tcW w:w="24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884CE4" w14:textId="7583BB0C" w:rsidR="00874241" w:rsidRPr="00FE58B8" w:rsidRDefault="00874241" w:rsidP="00874241">
            <w:pPr>
              <w:jc w:val="both"/>
              <w:rPr>
                <w:rFonts w:ascii="Times New Roman" w:hAnsi="Times New Roman" w:cs="Times New Roman"/>
                <w:sz w:val="24"/>
                <w:szCs w:val="24"/>
              </w:rPr>
            </w:pPr>
            <w:r w:rsidRPr="007F6831">
              <w:rPr>
                <w:rFonts w:ascii="Times New Roman" w:hAnsi="Times New Roman" w:cs="Times New Roman"/>
                <w:color w:val="000000"/>
                <w:position w:val="-2"/>
                <w:sz w:val="24"/>
                <w:szCs w:val="24"/>
              </w:rPr>
              <w:t>Izjava podizvajalca</w:t>
            </w:r>
          </w:p>
        </w:tc>
        <w:tc>
          <w:tcPr>
            <w:tcW w:w="20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FA85B1" w14:textId="386BA925" w:rsidR="00874241" w:rsidRPr="009F3E82" w:rsidRDefault="00874241" w:rsidP="00874241">
            <w:pPr>
              <w:spacing w:before="135" w:after="135"/>
              <w:jc w:val="both"/>
              <w:textAlignment w:val="center"/>
              <w:rPr>
                <w:rFonts w:ascii="Times New Roman" w:hAnsi="Times New Roman" w:cs="Times New Roman"/>
                <w:color w:val="000000"/>
                <w:position w:val="-2"/>
                <w:sz w:val="24"/>
                <w:szCs w:val="24"/>
              </w:rPr>
            </w:pPr>
            <w:r w:rsidRPr="007F6831">
              <w:rPr>
                <w:rFonts w:ascii="Times New Roman" w:hAnsi="Times New Roman" w:cs="Times New Roman"/>
                <w:color w:val="000000"/>
                <w:position w:val="-2"/>
                <w:sz w:val="24"/>
                <w:szCs w:val="24"/>
              </w:rPr>
              <w:t>Izpolnjen, podpisan in žigosan</w:t>
            </w:r>
            <w:r>
              <w:rPr>
                <w:rFonts w:ascii="Times New Roman" w:hAnsi="Times New Roman" w:cs="Times New Roman"/>
                <w:color w:val="000000"/>
                <w:position w:val="-2"/>
                <w:sz w:val="24"/>
                <w:szCs w:val="24"/>
              </w:rPr>
              <w:t xml:space="preserve">    (pri nastopanju s podizvajalci)</w:t>
            </w:r>
            <w:r w:rsidRPr="007F6831">
              <w:rPr>
                <w:rFonts w:ascii="Times New Roman" w:hAnsi="Times New Roman" w:cs="Times New Roman"/>
                <w:color w:val="000000"/>
                <w:position w:val="-2"/>
                <w:sz w:val="24"/>
                <w:szCs w:val="24"/>
              </w:rPr>
              <w:t>.</w:t>
            </w:r>
          </w:p>
        </w:tc>
      </w:tr>
      <w:tr w:rsidR="00874241" w:rsidRPr="00FE58B8" w14:paraId="27C22014" w14:textId="77777777" w:rsidTr="005B1C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CB09A6" w14:textId="5AA17757" w:rsidR="00874241" w:rsidRPr="00FE58B8" w:rsidRDefault="00874241" w:rsidP="00874241">
            <w:pPr>
              <w:jc w:val="both"/>
              <w:rPr>
                <w:rFonts w:ascii="Times New Roman" w:hAnsi="Times New Roman" w:cs="Times New Roman"/>
                <w:sz w:val="24"/>
                <w:szCs w:val="24"/>
              </w:rPr>
            </w:pPr>
            <w:r>
              <w:rPr>
                <w:rFonts w:ascii="Times New Roman" w:hAnsi="Times New Roman" w:cs="Times New Roman"/>
                <w:color w:val="000000"/>
                <w:position w:val="-2"/>
                <w:sz w:val="24"/>
                <w:szCs w:val="24"/>
              </w:rPr>
              <w:t>1</w:t>
            </w:r>
            <w:r w:rsidR="00FD3B0A">
              <w:rPr>
                <w:rFonts w:ascii="Times New Roman" w:hAnsi="Times New Roman" w:cs="Times New Roman"/>
                <w:color w:val="000000"/>
                <w:position w:val="-2"/>
                <w:sz w:val="24"/>
                <w:szCs w:val="24"/>
              </w:rPr>
              <w:t>1</w:t>
            </w:r>
          </w:p>
        </w:tc>
        <w:tc>
          <w:tcPr>
            <w:tcW w:w="24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D43E3E" w14:textId="59ABA023" w:rsidR="00874241" w:rsidRPr="00FE58B8" w:rsidRDefault="00874241" w:rsidP="00874241">
            <w:pPr>
              <w:jc w:val="both"/>
              <w:rPr>
                <w:rFonts w:ascii="Times New Roman" w:hAnsi="Times New Roman" w:cs="Times New Roman"/>
                <w:sz w:val="24"/>
                <w:szCs w:val="24"/>
              </w:rPr>
            </w:pPr>
            <w:r w:rsidRPr="007F6831">
              <w:rPr>
                <w:rFonts w:ascii="Times New Roman" w:hAnsi="Times New Roman" w:cs="Times New Roman"/>
                <w:color w:val="000000"/>
                <w:position w:val="-2"/>
                <w:sz w:val="24"/>
                <w:szCs w:val="24"/>
              </w:rPr>
              <w:t>Izjava zastopnika podizvajalca v zvezi z izpolnjevanjem obveznih pogojev za podizvajalce</w:t>
            </w:r>
          </w:p>
        </w:tc>
        <w:tc>
          <w:tcPr>
            <w:tcW w:w="20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64D167" w14:textId="0B47EDD9" w:rsidR="00874241" w:rsidRPr="00FE58B8" w:rsidRDefault="00874241" w:rsidP="00874241">
            <w:pPr>
              <w:spacing w:before="135" w:after="135"/>
              <w:jc w:val="both"/>
              <w:textAlignment w:val="center"/>
              <w:rPr>
                <w:rFonts w:ascii="Times New Roman" w:hAnsi="Times New Roman" w:cs="Times New Roman"/>
                <w:sz w:val="24"/>
                <w:szCs w:val="24"/>
              </w:rPr>
            </w:pPr>
            <w:r w:rsidRPr="007F6831">
              <w:rPr>
                <w:rFonts w:ascii="Times New Roman" w:hAnsi="Times New Roman" w:cs="Times New Roman"/>
                <w:color w:val="000000"/>
                <w:position w:val="-2"/>
                <w:sz w:val="24"/>
                <w:szCs w:val="24"/>
              </w:rPr>
              <w:t>Izpolnjen, podpisan in žigosan</w:t>
            </w:r>
            <w:r>
              <w:rPr>
                <w:rFonts w:ascii="Times New Roman" w:hAnsi="Times New Roman" w:cs="Times New Roman"/>
                <w:color w:val="000000"/>
                <w:position w:val="-2"/>
                <w:sz w:val="24"/>
                <w:szCs w:val="24"/>
              </w:rPr>
              <w:t xml:space="preserve">    (pri nastopanju s podizvajalci)</w:t>
            </w:r>
            <w:r w:rsidRPr="007F6831">
              <w:rPr>
                <w:rFonts w:ascii="Times New Roman" w:hAnsi="Times New Roman" w:cs="Times New Roman"/>
                <w:color w:val="000000"/>
                <w:position w:val="-2"/>
                <w:sz w:val="24"/>
                <w:szCs w:val="24"/>
              </w:rPr>
              <w:t>.</w:t>
            </w:r>
          </w:p>
        </w:tc>
      </w:tr>
      <w:tr w:rsidR="00874241" w:rsidRPr="00FE58B8" w14:paraId="35D66DFA" w14:textId="77777777" w:rsidTr="005B1C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70BEC3" w14:textId="75A7413E" w:rsidR="00874241" w:rsidRDefault="00874241" w:rsidP="00874241">
            <w:pPr>
              <w:jc w:val="both"/>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1</w:t>
            </w:r>
            <w:r w:rsidR="00FD3B0A">
              <w:rPr>
                <w:rFonts w:ascii="Times New Roman" w:hAnsi="Times New Roman" w:cs="Times New Roman"/>
                <w:color w:val="000000"/>
                <w:position w:val="-2"/>
                <w:sz w:val="24"/>
                <w:szCs w:val="24"/>
              </w:rPr>
              <w:t>2</w:t>
            </w:r>
          </w:p>
        </w:tc>
        <w:tc>
          <w:tcPr>
            <w:tcW w:w="24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53159C" w14:textId="34AA4AF5" w:rsidR="00874241" w:rsidRPr="00E30CA3" w:rsidRDefault="00874241" w:rsidP="00874241">
            <w:pPr>
              <w:jc w:val="both"/>
              <w:rPr>
                <w:rFonts w:ascii="Times New Roman" w:hAnsi="Times New Roman" w:cs="Times New Roman"/>
                <w:sz w:val="24"/>
                <w:szCs w:val="24"/>
              </w:rPr>
            </w:pPr>
            <w:r>
              <w:rPr>
                <w:rFonts w:ascii="Times New Roman" w:hAnsi="Times New Roman" w:cs="Times New Roman"/>
                <w:sz w:val="24"/>
                <w:szCs w:val="24"/>
              </w:rPr>
              <w:t>Pooblastilo za pridobitev podatkov iz kazenske evidence fizičnih in pravnih oseb – za ponudnika / partnerja v skupni ponudbi / podizvajalce</w:t>
            </w:r>
          </w:p>
        </w:tc>
        <w:tc>
          <w:tcPr>
            <w:tcW w:w="20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70C230" w14:textId="7A05F266" w:rsidR="00874241" w:rsidRPr="007F6831" w:rsidRDefault="00874241" w:rsidP="00874241">
            <w:pPr>
              <w:spacing w:before="135" w:after="135"/>
              <w:jc w:val="both"/>
              <w:textAlignment w:val="center"/>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Izpolnjen, podpisan in žigosan.</w:t>
            </w:r>
          </w:p>
        </w:tc>
      </w:tr>
      <w:tr w:rsidR="00874241" w:rsidRPr="00FE58B8" w14:paraId="046BA604" w14:textId="77777777" w:rsidTr="005B1C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AB9302" w14:textId="1919F883" w:rsidR="00874241" w:rsidRPr="00FE58B8" w:rsidRDefault="00874241" w:rsidP="00874241">
            <w:pPr>
              <w:jc w:val="both"/>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1</w:t>
            </w:r>
            <w:r w:rsidR="00FD3B0A">
              <w:rPr>
                <w:rFonts w:ascii="Times New Roman" w:hAnsi="Times New Roman" w:cs="Times New Roman"/>
                <w:color w:val="000000"/>
                <w:position w:val="-2"/>
                <w:sz w:val="24"/>
                <w:szCs w:val="24"/>
              </w:rPr>
              <w:t>3</w:t>
            </w:r>
          </w:p>
        </w:tc>
        <w:tc>
          <w:tcPr>
            <w:tcW w:w="24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337D9C" w14:textId="22BB07BA" w:rsidR="00874241" w:rsidRPr="00FE58B8" w:rsidRDefault="00874241" w:rsidP="00874241">
            <w:pPr>
              <w:jc w:val="both"/>
              <w:rPr>
                <w:rFonts w:ascii="Times New Roman" w:hAnsi="Times New Roman" w:cs="Times New Roman"/>
                <w:color w:val="000000"/>
                <w:position w:val="-2"/>
                <w:sz w:val="24"/>
                <w:szCs w:val="24"/>
              </w:rPr>
            </w:pPr>
            <w:r w:rsidRPr="007F6831">
              <w:rPr>
                <w:rFonts w:ascii="Times New Roman" w:hAnsi="Times New Roman" w:cs="Times New Roman"/>
                <w:color w:val="000000"/>
                <w:position w:val="-2"/>
                <w:sz w:val="24"/>
                <w:szCs w:val="24"/>
              </w:rPr>
              <w:t>Izjava o lastniških deležih</w:t>
            </w:r>
            <w:r>
              <w:rPr>
                <w:rFonts w:ascii="Times New Roman" w:hAnsi="Times New Roman" w:cs="Times New Roman"/>
                <w:color w:val="000000"/>
                <w:position w:val="-2"/>
                <w:sz w:val="24"/>
                <w:szCs w:val="24"/>
              </w:rPr>
              <w:t xml:space="preserve"> – ponudnika / partnerja v skupni ponudbi</w:t>
            </w:r>
          </w:p>
        </w:tc>
        <w:tc>
          <w:tcPr>
            <w:tcW w:w="20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6680E4" w14:textId="130B883B" w:rsidR="00874241" w:rsidRPr="00FE58B8" w:rsidRDefault="00874241" w:rsidP="00874241">
            <w:pPr>
              <w:spacing w:before="135" w:after="135"/>
              <w:jc w:val="both"/>
              <w:textAlignment w:val="center"/>
              <w:rPr>
                <w:rFonts w:ascii="Times New Roman" w:hAnsi="Times New Roman" w:cs="Times New Roman"/>
                <w:color w:val="000000"/>
                <w:position w:val="-2"/>
                <w:sz w:val="24"/>
                <w:szCs w:val="24"/>
              </w:rPr>
            </w:pPr>
            <w:r w:rsidRPr="007F6831">
              <w:rPr>
                <w:rFonts w:ascii="Times New Roman" w:hAnsi="Times New Roman" w:cs="Times New Roman"/>
                <w:color w:val="000000"/>
                <w:position w:val="-2"/>
                <w:sz w:val="24"/>
                <w:szCs w:val="24"/>
              </w:rPr>
              <w:t>Izpolnjen, podpisan in žigosan.</w:t>
            </w:r>
          </w:p>
        </w:tc>
      </w:tr>
      <w:tr w:rsidR="00874241" w:rsidRPr="00FE58B8" w14:paraId="5A7D7DD5" w14:textId="77777777" w:rsidTr="005B1C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2A6D57" w14:textId="2F492FEC" w:rsidR="00874241" w:rsidRDefault="00874241" w:rsidP="00874241">
            <w:pPr>
              <w:jc w:val="both"/>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1</w:t>
            </w:r>
            <w:r w:rsidR="00FD3B0A">
              <w:rPr>
                <w:rFonts w:ascii="Times New Roman" w:hAnsi="Times New Roman" w:cs="Times New Roman"/>
                <w:color w:val="000000"/>
                <w:position w:val="-2"/>
                <w:sz w:val="24"/>
                <w:szCs w:val="24"/>
              </w:rPr>
              <w:t>4</w:t>
            </w:r>
          </w:p>
        </w:tc>
        <w:tc>
          <w:tcPr>
            <w:tcW w:w="24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B17CD3" w14:textId="5FBE8214" w:rsidR="00874241" w:rsidRPr="007F6831" w:rsidRDefault="00874241" w:rsidP="00874241">
            <w:pPr>
              <w:jc w:val="both"/>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Izjava po 35. čl.</w:t>
            </w:r>
            <w:r>
              <w:rPr>
                <w:rFonts w:ascii="Times New Roman" w:hAnsi="Times New Roman" w:cs="Times New Roman"/>
                <w:sz w:val="24"/>
                <w:szCs w:val="24"/>
              </w:rPr>
              <w:t xml:space="preserve"> ZIntPK</w:t>
            </w:r>
          </w:p>
        </w:tc>
        <w:tc>
          <w:tcPr>
            <w:tcW w:w="20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0E5270" w14:textId="2A911847" w:rsidR="00874241" w:rsidRPr="007F6831" w:rsidRDefault="00874241" w:rsidP="00874241">
            <w:pPr>
              <w:spacing w:before="135" w:after="135"/>
              <w:jc w:val="both"/>
              <w:textAlignment w:val="center"/>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Izpolnjen, podpisan in žigosan.</w:t>
            </w:r>
          </w:p>
        </w:tc>
      </w:tr>
      <w:tr w:rsidR="00874241" w:rsidRPr="00FE58B8" w14:paraId="389F4BCD" w14:textId="77777777" w:rsidTr="005B1C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5579ED" w14:textId="5AFCF1F7" w:rsidR="00874241" w:rsidRPr="00FE58B8" w:rsidRDefault="00874241" w:rsidP="00874241">
            <w:pPr>
              <w:jc w:val="both"/>
              <w:rPr>
                <w:rFonts w:ascii="Times New Roman" w:hAnsi="Times New Roman" w:cs="Times New Roman"/>
                <w:sz w:val="24"/>
                <w:szCs w:val="24"/>
              </w:rPr>
            </w:pPr>
            <w:r>
              <w:rPr>
                <w:rFonts w:ascii="Times New Roman" w:hAnsi="Times New Roman" w:cs="Times New Roman"/>
                <w:sz w:val="24"/>
                <w:szCs w:val="24"/>
              </w:rPr>
              <w:t>1</w:t>
            </w:r>
            <w:r w:rsidR="00FD3B0A">
              <w:rPr>
                <w:rFonts w:ascii="Times New Roman" w:hAnsi="Times New Roman" w:cs="Times New Roman"/>
                <w:sz w:val="24"/>
                <w:szCs w:val="24"/>
              </w:rPr>
              <w:t>5</w:t>
            </w:r>
          </w:p>
        </w:tc>
        <w:tc>
          <w:tcPr>
            <w:tcW w:w="24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851EDF" w14:textId="3C75EEDD" w:rsidR="00874241" w:rsidRPr="00FE58B8" w:rsidRDefault="00874241" w:rsidP="00874241">
            <w:pPr>
              <w:jc w:val="both"/>
              <w:rPr>
                <w:rFonts w:ascii="Times New Roman" w:hAnsi="Times New Roman" w:cs="Times New Roman"/>
                <w:sz w:val="24"/>
                <w:szCs w:val="24"/>
              </w:rPr>
            </w:pPr>
            <w:r w:rsidRPr="007F6831">
              <w:rPr>
                <w:rFonts w:ascii="Times New Roman" w:hAnsi="Times New Roman" w:cs="Times New Roman"/>
                <w:color w:val="000000"/>
                <w:position w:val="-2"/>
                <w:sz w:val="24"/>
                <w:szCs w:val="24"/>
              </w:rPr>
              <w:t>Soglasje ponudnika</w:t>
            </w:r>
            <w:r>
              <w:rPr>
                <w:rFonts w:ascii="Times New Roman" w:hAnsi="Times New Roman" w:cs="Times New Roman"/>
                <w:color w:val="000000"/>
                <w:position w:val="-2"/>
                <w:sz w:val="24"/>
                <w:szCs w:val="24"/>
              </w:rPr>
              <w:t xml:space="preserve"> / partnerja v skupni ponudbi</w:t>
            </w:r>
            <w:r w:rsidRPr="007F6831">
              <w:rPr>
                <w:rFonts w:ascii="Times New Roman" w:hAnsi="Times New Roman" w:cs="Times New Roman"/>
                <w:color w:val="000000"/>
                <w:position w:val="-2"/>
                <w:sz w:val="24"/>
                <w:szCs w:val="24"/>
              </w:rPr>
              <w:t xml:space="preserve"> k odpravi morebitnih računskih napak v ponudbi</w:t>
            </w:r>
          </w:p>
        </w:tc>
        <w:tc>
          <w:tcPr>
            <w:tcW w:w="20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FE235C" w14:textId="68C2F4B8" w:rsidR="00874241" w:rsidRPr="00FE58B8" w:rsidRDefault="00874241" w:rsidP="00874241">
            <w:pPr>
              <w:spacing w:before="135" w:after="135"/>
              <w:jc w:val="both"/>
              <w:textAlignment w:val="center"/>
              <w:rPr>
                <w:rFonts w:ascii="Times New Roman" w:hAnsi="Times New Roman" w:cs="Times New Roman"/>
                <w:sz w:val="24"/>
                <w:szCs w:val="24"/>
              </w:rPr>
            </w:pPr>
            <w:r w:rsidRPr="007F6831">
              <w:rPr>
                <w:rFonts w:ascii="Times New Roman" w:hAnsi="Times New Roman" w:cs="Times New Roman"/>
                <w:color w:val="000000"/>
                <w:position w:val="-2"/>
                <w:sz w:val="24"/>
                <w:szCs w:val="24"/>
              </w:rPr>
              <w:t>Izpolnjen, podpisan in žigosan.</w:t>
            </w:r>
          </w:p>
        </w:tc>
      </w:tr>
      <w:tr w:rsidR="00874241" w:rsidRPr="00FE58B8" w14:paraId="4FAA083A" w14:textId="77777777" w:rsidTr="005B1C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4E37D8" w14:textId="60971494" w:rsidR="00874241" w:rsidRDefault="00874241" w:rsidP="00874241">
            <w:pPr>
              <w:jc w:val="both"/>
              <w:rPr>
                <w:rFonts w:ascii="Times New Roman" w:hAnsi="Times New Roman" w:cs="Times New Roman"/>
                <w:sz w:val="24"/>
                <w:szCs w:val="24"/>
              </w:rPr>
            </w:pPr>
            <w:r>
              <w:rPr>
                <w:rFonts w:ascii="Times New Roman" w:hAnsi="Times New Roman" w:cs="Times New Roman"/>
                <w:sz w:val="24"/>
                <w:szCs w:val="24"/>
              </w:rPr>
              <w:t>1</w:t>
            </w:r>
            <w:r w:rsidR="00FD3B0A">
              <w:rPr>
                <w:rFonts w:ascii="Times New Roman" w:hAnsi="Times New Roman" w:cs="Times New Roman"/>
                <w:sz w:val="24"/>
                <w:szCs w:val="24"/>
              </w:rPr>
              <w:t>6</w:t>
            </w:r>
          </w:p>
        </w:tc>
        <w:tc>
          <w:tcPr>
            <w:tcW w:w="24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C14F2E" w14:textId="5144093F" w:rsidR="00874241" w:rsidRPr="007F6831" w:rsidRDefault="00874241" w:rsidP="00874241">
            <w:pPr>
              <w:jc w:val="both"/>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Izjava o upoštevanju tehničnih specifikacij iz Uredbe o zelenem javnem naročanju</w:t>
            </w:r>
          </w:p>
        </w:tc>
        <w:tc>
          <w:tcPr>
            <w:tcW w:w="20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077F44" w14:textId="68C2511E" w:rsidR="00874241" w:rsidRPr="007F6831" w:rsidRDefault="00874241" w:rsidP="00874241">
            <w:pPr>
              <w:spacing w:before="135" w:after="135"/>
              <w:jc w:val="both"/>
              <w:textAlignment w:val="center"/>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Izpolnjen, podpisan in žigosan.</w:t>
            </w:r>
          </w:p>
        </w:tc>
      </w:tr>
      <w:tr w:rsidR="00373862" w:rsidRPr="00FE58B8" w14:paraId="20ABF8E1" w14:textId="77777777" w:rsidTr="005B1C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CB2543" w14:textId="04A0FEC4" w:rsidR="00373862" w:rsidRDefault="00373862" w:rsidP="00373862">
            <w:pPr>
              <w:jc w:val="both"/>
              <w:rPr>
                <w:rFonts w:ascii="Times New Roman" w:hAnsi="Times New Roman" w:cs="Times New Roman"/>
                <w:sz w:val="24"/>
                <w:szCs w:val="24"/>
              </w:rPr>
            </w:pPr>
            <w:r>
              <w:rPr>
                <w:rFonts w:ascii="Times New Roman" w:hAnsi="Times New Roman" w:cs="Times New Roman"/>
                <w:sz w:val="24"/>
                <w:szCs w:val="24"/>
              </w:rPr>
              <w:t>17</w:t>
            </w:r>
          </w:p>
        </w:tc>
        <w:tc>
          <w:tcPr>
            <w:tcW w:w="24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FF005C" w14:textId="77777777" w:rsidR="00373862" w:rsidRPr="00FE58B8" w:rsidRDefault="00373862" w:rsidP="00373862">
            <w:pPr>
              <w:rPr>
                <w:rFonts w:ascii="Times New Roman" w:hAnsi="Times New Roman" w:cs="Times New Roman"/>
                <w:sz w:val="24"/>
                <w:szCs w:val="24"/>
              </w:rPr>
            </w:pPr>
            <w:r w:rsidRPr="00FE58B8">
              <w:rPr>
                <w:rFonts w:ascii="Times New Roman" w:hAnsi="Times New Roman" w:cs="Times New Roman"/>
                <w:color w:val="000000"/>
                <w:position w:val="-2"/>
                <w:sz w:val="24"/>
                <w:szCs w:val="24"/>
              </w:rPr>
              <w:t>Obrazec ovojnica</w:t>
            </w:r>
          </w:p>
          <w:p w14:paraId="036167C4" w14:textId="77777777" w:rsidR="00373862" w:rsidRDefault="00373862" w:rsidP="00373862">
            <w:pPr>
              <w:jc w:val="both"/>
              <w:rPr>
                <w:rFonts w:ascii="Times New Roman" w:hAnsi="Times New Roman" w:cs="Times New Roman"/>
                <w:color w:val="000000"/>
                <w:position w:val="-2"/>
                <w:sz w:val="24"/>
                <w:szCs w:val="24"/>
              </w:rPr>
            </w:pPr>
          </w:p>
        </w:tc>
        <w:tc>
          <w:tcPr>
            <w:tcW w:w="20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D6774F" w14:textId="6BBDAFEC" w:rsidR="00373862" w:rsidRDefault="00373862" w:rsidP="00373862">
            <w:pPr>
              <w:spacing w:before="135" w:after="135"/>
              <w:jc w:val="both"/>
              <w:textAlignment w:val="center"/>
              <w:rPr>
                <w:rFonts w:ascii="Times New Roman" w:hAnsi="Times New Roman" w:cs="Times New Roman"/>
                <w:color w:val="000000"/>
                <w:position w:val="-2"/>
                <w:sz w:val="24"/>
                <w:szCs w:val="24"/>
              </w:rPr>
            </w:pPr>
            <w:r w:rsidRPr="00FE58B8">
              <w:rPr>
                <w:rFonts w:ascii="Times New Roman" w:hAnsi="Times New Roman" w:cs="Times New Roman"/>
                <w:color w:val="000000"/>
                <w:position w:val="-2"/>
                <w:sz w:val="24"/>
                <w:szCs w:val="24"/>
              </w:rPr>
              <w:t>Izpolnjen</w:t>
            </w:r>
            <w:r>
              <w:rPr>
                <w:rFonts w:ascii="Times New Roman" w:hAnsi="Times New Roman" w:cs="Times New Roman"/>
                <w:color w:val="000000"/>
                <w:position w:val="-2"/>
                <w:sz w:val="24"/>
                <w:szCs w:val="24"/>
              </w:rPr>
              <w:t>a in</w:t>
            </w:r>
            <w:r w:rsidRPr="00FE58B8">
              <w:rPr>
                <w:rFonts w:ascii="Times New Roman" w:hAnsi="Times New Roman" w:cs="Times New Roman"/>
                <w:color w:val="000000"/>
                <w:position w:val="-2"/>
                <w:sz w:val="24"/>
                <w:szCs w:val="24"/>
              </w:rPr>
              <w:t xml:space="preserve"> nalepljen</w:t>
            </w:r>
            <w:r>
              <w:rPr>
                <w:rFonts w:ascii="Times New Roman" w:hAnsi="Times New Roman" w:cs="Times New Roman"/>
                <w:color w:val="000000"/>
                <w:position w:val="-2"/>
                <w:sz w:val="24"/>
                <w:szCs w:val="24"/>
              </w:rPr>
              <w:t>a</w:t>
            </w:r>
            <w:r w:rsidRPr="00FE58B8">
              <w:rPr>
                <w:rFonts w:ascii="Times New Roman" w:hAnsi="Times New Roman" w:cs="Times New Roman"/>
                <w:color w:val="000000"/>
                <w:position w:val="-2"/>
                <w:sz w:val="24"/>
                <w:szCs w:val="24"/>
              </w:rPr>
              <w:t xml:space="preserve"> na ovojnico</w:t>
            </w:r>
            <w:r>
              <w:rPr>
                <w:rFonts w:ascii="Times New Roman" w:hAnsi="Times New Roman" w:cs="Times New Roman"/>
                <w:color w:val="000000"/>
                <w:position w:val="-2"/>
                <w:sz w:val="24"/>
                <w:szCs w:val="24"/>
              </w:rPr>
              <w:t>.</w:t>
            </w:r>
          </w:p>
        </w:tc>
      </w:tr>
      <w:tr w:rsidR="00373862" w:rsidRPr="00FE58B8" w14:paraId="7556E310" w14:textId="77777777" w:rsidTr="005B1C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2B0FCD" w14:textId="77777777" w:rsidR="00373862" w:rsidRPr="00FE58B8" w:rsidRDefault="00373862" w:rsidP="0037386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Priloga</w:t>
            </w:r>
          </w:p>
        </w:tc>
        <w:tc>
          <w:tcPr>
            <w:tcW w:w="24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963FFE" w14:textId="77777777" w:rsidR="00373862" w:rsidRDefault="00373862" w:rsidP="00373862">
            <w:pPr>
              <w:jc w:val="both"/>
              <w:rPr>
                <w:rFonts w:ascii="Times New Roman" w:hAnsi="Times New Roman" w:cs="Times New Roman"/>
                <w:color w:val="000000"/>
                <w:position w:val="-2"/>
                <w:sz w:val="24"/>
                <w:szCs w:val="24"/>
              </w:rPr>
            </w:pPr>
          </w:p>
          <w:p w14:paraId="1509F26F" w14:textId="598F4D53" w:rsidR="00373862" w:rsidRPr="002D5BF8" w:rsidRDefault="00373862" w:rsidP="00373862">
            <w:pPr>
              <w:jc w:val="both"/>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Vzorec pogodbe</w:t>
            </w:r>
          </w:p>
          <w:p w14:paraId="39A64053" w14:textId="77777777" w:rsidR="00373862" w:rsidRPr="00FE58B8" w:rsidRDefault="00373862" w:rsidP="00373862">
            <w:pPr>
              <w:jc w:val="both"/>
              <w:rPr>
                <w:rFonts w:ascii="Times New Roman" w:hAnsi="Times New Roman" w:cs="Times New Roman"/>
                <w:sz w:val="24"/>
                <w:szCs w:val="24"/>
              </w:rPr>
            </w:pPr>
          </w:p>
        </w:tc>
        <w:tc>
          <w:tcPr>
            <w:tcW w:w="20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FE8C3D" w14:textId="56D0AF22" w:rsidR="00373862" w:rsidRPr="00FE58B8" w:rsidRDefault="00373862" w:rsidP="00373862">
            <w:pPr>
              <w:spacing w:before="135" w:after="135"/>
              <w:jc w:val="both"/>
              <w:textAlignment w:val="center"/>
              <w:rPr>
                <w:rFonts w:ascii="Times New Roman" w:hAnsi="Times New Roman" w:cs="Times New Roman"/>
                <w:sz w:val="24"/>
                <w:szCs w:val="24"/>
              </w:rPr>
            </w:pPr>
            <w:r>
              <w:rPr>
                <w:rFonts w:ascii="Times New Roman" w:hAnsi="Times New Roman" w:cs="Times New Roman"/>
                <w:color w:val="000000"/>
                <w:position w:val="-2"/>
                <w:sz w:val="24"/>
                <w:szCs w:val="24"/>
              </w:rPr>
              <w:t>P</w:t>
            </w:r>
            <w:r w:rsidRPr="00FE58B8">
              <w:rPr>
                <w:rFonts w:ascii="Times New Roman" w:hAnsi="Times New Roman" w:cs="Times New Roman"/>
                <w:color w:val="000000"/>
                <w:position w:val="-2"/>
                <w:sz w:val="24"/>
                <w:szCs w:val="24"/>
              </w:rPr>
              <w:t>arafiran</w:t>
            </w:r>
            <w:r>
              <w:rPr>
                <w:rFonts w:ascii="Times New Roman" w:hAnsi="Times New Roman" w:cs="Times New Roman"/>
                <w:color w:val="000000"/>
                <w:position w:val="-2"/>
                <w:sz w:val="24"/>
                <w:szCs w:val="24"/>
              </w:rPr>
              <w:t xml:space="preserve"> na vsaki strani.</w:t>
            </w:r>
          </w:p>
        </w:tc>
      </w:tr>
      <w:tr w:rsidR="00373862" w:rsidRPr="00FE58B8" w14:paraId="61335830" w14:textId="77777777" w:rsidTr="005B1C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07D56C" w14:textId="226F9882" w:rsidR="00373862" w:rsidRPr="00FE58B8" w:rsidRDefault="00373862" w:rsidP="00373862">
            <w:pPr>
              <w:jc w:val="both"/>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lastRenderedPageBreak/>
              <w:t>Priloga</w:t>
            </w:r>
          </w:p>
        </w:tc>
        <w:tc>
          <w:tcPr>
            <w:tcW w:w="24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935A09" w14:textId="24FBCF61" w:rsidR="00373862" w:rsidRDefault="00373862" w:rsidP="00373862">
            <w:pPr>
              <w:jc w:val="both"/>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Program upravljanja</w:t>
            </w:r>
          </w:p>
        </w:tc>
        <w:tc>
          <w:tcPr>
            <w:tcW w:w="20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2083F" w14:textId="6C10FA20" w:rsidR="00373862" w:rsidRDefault="00373862" w:rsidP="00373862">
            <w:pPr>
              <w:spacing w:before="135" w:after="135"/>
              <w:textAlignment w:val="center"/>
              <w:rPr>
                <w:rFonts w:ascii="Times New Roman" w:hAnsi="Times New Roman" w:cs="Times New Roman"/>
                <w:color w:val="000000"/>
                <w:position w:val="-2"/>
                <w:sz w:val="24"/>
                <w:szCs w:val="24"/>
              </w:rPr>
            </w:pPr>
            <w:r w:rsidRPr="00691662">
              <w:rPr>
                <w:rFonts w:ascii="Times New Roman" w:hAnsi="Times New Roman" w:cs="Times New Roman"/>
                <w:color w:val="000000"/>
                <w:position w:val="-2"/>
                <w:sz w:val="24"/>
                <w:szCs w:val="24"/>
              </w:rPr>
              <w:t>Ponudnik pr</w:t>
            </w:r>
            <w:r>
              <w:rPr>
                <w:rFonts w:ascii="Times New Roman" w:hAnsi="Times New Roman" w:cs="Times New Roman"/>
                <w:color w:val="000000"/>
                <w:position w:val="-2"/>
                <w:sz w:val="24"/>
                <w:szCs w:val="24"/>
              </w:rPr>
              <w:t>i</w:t>
            </w:r>
            <w:r w:rsidRPr="00691662">
              <w:rPr>
                <w:rFonts w:ascii="Times New Roman" w:hAnsi="Times New Roman" w:cs="Times New Roman"/>
                <w:color w:val="000000"/>
                <w:position w:val="-2"/>
                <w:sz w:val="24"/>
                <w:szCs w:val="24"/>
              </w:rPr>
              <w:t>loži</w:t>
            </w:r>
            <w:r>
              <w:rPr>
                <w:rFonts w:ascii="Times New Roman" w:hAnsi="Times New Roman" w:cs="Times New Roman"/>
                <w:color w:val="000000"/>
                <w:position w:val="-2"/>
                <w:sz w:val="24"/>
                <w:szCs w:val="24"/>
              </w:rPr>
              <w:t xml:space="preserve"> program upravljanja pripravljen na lastnem obrazcu, ki mora biti skladen z zahtevami razpisne dokumentacije, vključno z dokazili o zaposlitvah</w:t>
            </w:r>
            <w:r w:rsidRPr="00691662">
              <w:rPr>
                <w:rFonts w:ascii="Times New Roman" w:hAnsi="Times New Roman" w:cs="Times New Roman"/>
                <w:color w:val="000000"/>
                <w:position w:val="-2"/>
                <w:sz w:val="24"/>
                <w:szCs w:val="24"/>
              </w:rPr>
              <w:t>.</w:t>
            </w:r>
          </w:p>
        </w:tc>
      </w:tr>
    </w:tbl>
    <w:p w14:paraId="2151D407" w14:textId="77777777" w:rsidR="007F7E36" w:rsidRDefault="007F7E36" w:rsidP="00F90F52">
      <w:pPr>
        <w:jc w:val="both"/>
        <w:rPr>
          <w:rFonts w:ascii="Times New Roman" w:hAnsi="Times New Roman" w:cs="Times New Roman"/>
          <w:sz w:val="24"/>
          <w:szCs w:val="24"/>
        </w:rPr>
      </w:pPr>
    </w:p>
    <w:p w14:paraId="2558A619" w14:textId="77777777" w:rsidR="004C17DA" w:rsidRPr="00FE58B8" w:rsidRDefault="004C17DA" w:rsidP="00F90F52">
      <w:pPr>
        <w:jc w:val="both"/>
        <w:rPr>
          <w:rFonts w:ascii="Times New Roman" w:hAnsi="Times New Roman" w:cs="Times New Roman"/>
          <w:sz w:val="24"/>
          <w:szCs w:val="24"/>
        </w:rPr>
        <w:sectPr w:rsidR="004C17DA" w:rsidRPr="00FE58B8" w:rsidSect="00D931BF">
          <w:headerReference w:type="default" r:id="rId21"/>
          <w:footerReference w:type="default" r:id="rId22"/>
          <w:pgSz w:w="11906" w:h="16838"/>
          <w:pgMar w:top="1418" w:right="1418" w:bottom="1418" w:left="1418" w:header="567" w:footer="680" w:gutter="0"/>
          <w:cols w:space="708"/>
          <w:docGrid w:linePitch="360"/>
        </w:sectPr>
      </w:pPr>
    </w:p>
    <w:p w14:paraId="5B3FC3B8" w14:textId="0CD0A097" w:rsidR="00820B19" w:rsidRDefault="00BC69B9" w:rsidP="00AD5058">
      <w:pPr>
        <w:spacing w:after="0"/>
        <w:jc w:val="right"/>
        <w:rPr>
          <w:rFonts w:ascii="Times New Roman" w:hAnsi="Times New Roman" w:cs="Times New Roman"/>
          <w:sz w:val="24"/>
          <w:szCs w:val="24"/>
        </w:rPr>
      </w:pPr>
      <w:r w:rsidRPr="00FE58B8">
        <w:rPr>
          <w:rFonts w:ascii="Times New Roman" w:hAnsi="Times New Roman" w:cs="Times New Roman"/>
          <w:sz w:val="24"/>
          <w:szCs w:val="24"/>
        </w:rPr>
        <w:lastRenderedPageBreak/>
        <w:t>Obrazec št: 1</w:t>
      </w:r>
      <w:r w:rsidR="00E7337C">
        <w:rPr>
          <w:rFonts w:ascii="Times New Roman" w:hAnsi="Times New Roman" w:cs="Times New Roman"/>
          <w:sz w:val="24"/>
          <w:szCs w:val="24"/>
        </w:rPr>
        <w:t>a</w:t>
      </w:r>
    </w:p>
    <w:p w14:paraId="440B9E9C" w14:textId="77777777" w:rsidR="00E7337C" w:rsidRPr="00FE58B8" w:rsidRDefault="00E7337C" w:rsidP="00AD5058">
      <w:pPr>
        <w:spacing w:after="0"/>
        <w:jc w:val="right"/>
        <w:rPr>
          <w:rFonts w:ascii="Times New Roman" w:hAnsi="Times New Roman" w:cs="Times New Roman"/>
          <w:sz w:val="24"/>
          <w:szCs w:val="24"/>
        </w:rPr>
      </w:pPr>
    </w:p>
    <w:p w14:paraId="2E3E7E3D" w14:textId="5D6846FD" w:rsidR="00820B19" w:rsidRPr="00FE58B8" w:rsidRDefault="00BC69B9" w:rsidP="00E7337C">
      <w:pPr>
        <w:pStyle w:val="Naslov1"/>
        <w:pBdr>
          <w:top w:val="single" w:sz="36" w:space="1" w:color="7EFF09"/>
          <w:left w:val="single" w:sz="36" w:space="0" w:color="7EFF09"/>
          <w:bottom w:val="single" w:sz="36" w:space="1" w:color="7EFF09"/>
          <w:right w:val="single" w:sz="36" w:space="4" w:color="7EFF09"/>
        </w:pBdr>
        <w:shd w:val="clear" w:color="auto" w:fill="7BF949"/>
        <w:tabs>
          <w:tab w:val="left" w:pos="1985"/>
        </w:tabs>
        <w:spacing w:before="0" w:after="120"/>
        <w:ind w:left="4678" w:firstLine="1559"/>
        <w:jc w:val="both"/>
        <w:rPr>
          <w:rFonts w:ascii="Times New Roman" w:hAnsi="Times New Roman" w:cs="Times New Roman"/>
          <w:sz w:val="24"/>
          <w:szCs w:val="24"/>
        </w:rPr>
      </w:pPr>
      <w:r w:rsidRPr="00FE58B8">
        <w:rPr>
          <w:rFonts w:ascii="Times New Roman" w:hAnsi="Times New Roman" w:cs="Times New Roman"/>
          <w:sz w:val="24"/>
          <w:szCs w:val="24"/>
        </w:rPr>
        <w:t>Ponudba</w:t>
      </w:r>
      <w:r w:rsidR="00E7337C">
        <w:rPr>
          <w:rFonts w:ascii="Times New Roman" w:hAnsi="Times New Roman" w:cs="Times New Roman"/>
          <w:sz w:val="24"/>
          <w:szCs w:val="24"/>
        </w:rPr>
        <w:t xml:space="preserve"> </w:t>
      </w:r>
    </w:p>
    <w:tbl>
      <w:tblPr>
        <w:tblW w:w="948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83"/>
      </w:tblGrid>
      <w:tr w:rsidR="003137E9" w:rsidRPr="008E2EBB" w14:paraId="480B8B7C" w14:textId="77777777" w:rsidTr="003C7AD6">
        <w:trPr>
          <w:trHeight w:val="1125"/>
        </w:trPr>
        <w:tc>
          <w:tcPr>
            <w:tcW w:w="9483" w:type="dxa"/>
            <w:tcBorders>
              <w:top w:val="nil"/>
              <w:left w:val="nil"/>
              <w:bottom w:val="nil"/>
              <w:right w:val="nil"/>
            </w:tcBorders>
            <w:shd w:val="clear" w:color="auto" w:fill="auto"/>
          </w:tcPr>
          <w:p w14:paraId="15865CC0" w14:textId="77777777" w:rsidR="003137E9" w:rsidRPr="008E2EBB" w:rsidRDefault="003137E9" w:rsidP="00F90F52">
            <w:pPr>
              <w:pStyle w:val="Telobesedila2"/>
              <w:tabs>
                <w:tab w:val="left" w:pos="9072"/>
              </w:tabs>
              <w:jc w:val="both"/>
              <w:rPr>
                <w:rFonts w:ascii="Times New Roman" w:hAnsi="Times New Roman"/>
              </w:rPr>
            </w:pPr>
            <w:r w:rsidRPr="008E2EBB">
              <w:rPr>
                <w:rFonts w:ascii="Times New Roman" w:hAnsi="Times New Roman"/>
              </w:rPr>
              <w:t xml:space="preserve">PONUDNIK (podjetje): </w:t>
            </w:r>
          </w:p>
          <w:p w14:paraId="5D3BF71A" w14:textId="37F86CA0" w:rsidR="003137E9" w:rsidRPr="008E2EBB" w:rsidRDefault="003137E9" w:rsidP="00F90F52">
            <w:pPr>
              <w:pStyle w:val="Telobesedila2"/>
              <w:tabs>
                <w:tab w:val="left" w:pos="9072"/>
              </w:tabs>
              <w:jc w:val="both"/>
              <w:rPr>
                <w:rFonts w:ascii="Times New Roman" w:hAnsi="Times New Roman"/>
              </w:rPr>
            </w:pPr>
            <w:r w:rsidRPr="008E2EBB">
              <w:rPr>
                <w:rFonts w:ascii="Times New Roman" w:hAnsi="Times New Roman"/>
              </w:rPr>
              <w:t>_________________________________________________________________</w:t>
            </w:r>
          </w:p>
          <w:p w14:paraId="3374E076" w14:textId="77777777" w:rsidR="003137E9" w:rsidRPr="008E2EBB" w:rsidRDefault="003137E9" w:rsidP="00F90F52">
            <w:pPr>
              <w:pStyle w:val="Telobesedila2"/>
              <w:tabs>
                <w:tab w:val="left" w:pos="9072"/>
              </w:tabs>
              <w:jc w:val="both"/>
              <w:rPr>
                <w:rFonts w:ascii="Times New Roman" w:hAnsi="Times New Roman"/>
              </w:rPr>
            </w:pPr>
            <w:r w:rsidRPr="008E2EBB">
              <w:rPr>
                <w:rFonts w:ascii="Times New Roman" w:hAnsi="Times New Roman"/>
              </w:rPr>
              <w:t xml:space="preserve">Ponudba številka: </w:t>
            </w:r>
          </w:p>
          <w:p w14:paraId="4DAFF822" w14:textId="77777777" w:rsidR="003137E9" w:rsidRPr="008E2EBB" w:rsidRDefault="003137E9" w:rsidP="00F90F52">
            <w:pPr>
              <w:pStyle w:val="Telobesedila2"/>
              <w:tabs>
                <w:tab w:val="left" w:pos="9072"/>
              </w:tabs>
              <w:jc w:val="both"/>
              <w:rPr>
                <w:rFonts w:ascii="Times New Roman" w:hAnsi="Times New Roman"/>
              </w:rPr>
            </w:pPr>
            <w:r w:rsidRPr="008E2EBB">
              <w:rPr>
                <w:rFonts w:ascii="Times New Roman" w:hAnsi="Times New Roman"/>
              </w:rPr>
              <w:t>__________________________________________________________________</w:t>
            </w:r>
          </w:p>
          <w:tbl>
            <w:tblPr>
              <w:tblW w:w="9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83"/>
            </w:tblGrid>
            <w:tr w:rsidR="005B1C16" w:rsidRPr="008E2EBB" w14:paraId="68D1EDF9" w14:textId="77777777" w:rsidTr="000941F4">
              <w:trPr>
                <w:trHeight w:val="1125"/>
              </w:trPr>
              <w:tc>
                <w:tcPr>
                  <w:tcW w:w="9483" w:type="dxa"/>
                  <w:tcBorders>
                    <w:top w:val="nil"/>
                    <w:left w:val="nil"/>
                    <w:bottom w:val="nil"/>
                    <w:right w:val="nil"/>
                  </w:tcBorders>
                  <w:shd w:val="clear" w:color="auto" w:fill="auto"/>
                </w:tcPr>
                <w:p w14:paraId="6CBE9D34" w14:textId="77777777" w:rsidR="005B1C16" w:rsidRDefault="005B1C16" w:rsidP="005B1C16">
                  <w:pPr>
                    <w:tabs>
                      <w:tab w:val="left" w:pos="9000"/>
                      <w:tab w:val="left" w:pos="9072"/>
                    </w:tabs>
                    <w:jc w:val="center"/>
                    <w:rPr>
                      <w:rFonts w:ascii="Times New Roman" w:hAnsi="Times New Roman" w:cs="Times New Roman"/>
                      <w:b/>
                      <w:i/>
                      <w:iCs/>
                      <w:sz w:val="24"/>
                      <w:szCs w:val="24"/>
                    </w:rPr>
                  </w:pPr>
                </w:p>
                <w:p w14:paraId="67A1BFEF" w14:textId="77777777" w:rsidR="005B1C16" w:rsidRPr="00B2191E" w:rsidRDefault="005B1C16" w:rsidP="005B1C16">
                  <w:pPr>
                    <w:tabs>
                      <w:tab w:val="left" w:pos="9000"/>
                      <w:tab w:val="left" w:pos="9072"/>
                    </w:tabs>
                    <w:jc w:val="center"/>
                    <w:rPr>
                      <w:rFonts w:ascii="Times New Roman" w:hAnsi="Times New Roman" w:cs="Times New Roman"/>
                      <w:b/>
                      <w:i/>
                      <w:iCs/>
                      <w:sz w:val="24"/>
                      <w:szCs w:val="24"/>
                    </w:rPr>
                  </w:pPr>
                  <w:r w:rsidRPr="00B2191E">
                    <w:rPr>
                      <w:rFonts w:ascii="Times New Roman" w:hAnsi="Times New Roman" w:cs="Times New Roman"/>
                      <w:b/>
                      <w:i/>
                      <w:iCs/>
                      <w:sz w:val="24"/>
                      <w:szCs w:val="24"/>
                    </w:rPr>
                    <w:t>V skladu z razpisnimi pogoji in razpisno dokumentacijo smo pripravljeni izvesti</w:t>
                  </w:r>
                </w:p>
                <w:p w14:paraId="434D3154" w14:textId="77777777" w:rsidR="005B1C16" w:rsidRDefault="005B1C16" w:rsidP="005B1C16">
                  <w:pPr>
                    <w:spacing w:after="0" w:line="240" w:lineRule="auto"/>
                    <w:jc w:val="center"/>
                    <w:rPr>
                      <w:rFonts w:ascii="Times New Roman" w:hAnsi="Times New Roman" w:cs="Times New Roman"/>
                      <w:b/>
                      <w:i/>
                      <w:sz w:val="24"/>
                      <w:szCs w:val="24"/>
                    </w:rPr>
                  </w:pPr>
                  <w:r w:rsidRPr="009C00D6">
                    <w:rPr>
                      <w:rFonts w:ascii="Times New Roman" w:hAnsi="Times New Roman" w:cs="Times New Roman"/>
                      <w:b/>
                      <w:i/>
                      <w:sz w:val="24"/>
                      <w:szCs w:val="24"/>
                    </w:rPr>
                    <w:t xml:space="preserve"> upravljanje objektov športne infrastrukture v občini Ljutomer </w:t>
                  </w:r>
                  <w:r>
                    <w:rPr>
                      <w:rFonts w:ascii="Times New Roman" w:hAnsi="Times New Roman" w:cs="Times New Roman"/>
                      <w:b/>
                      <w:i/>
                      <w:sz w:val="24"/>
                      <w:szCs w:val="24"/>
                    </w:rPr>
                    <w:t xml:space="preserve">in </w:t>
                  </w:r>
                </w:p>
                <w:p w14:paraId="036A46E0" w14:textId="77777777" w:rsidR="005B1C16" w:rsidRDefault="005B1C16" w:rsidP="005B1C16">
                  <w:pPr>
                    <w:spacing w:after="0" w:line="240" w:lineRule="auto"/>
                    <w:jc w:val="center"/>
                    <w:rPr>
                      <w:rFonts w:ascii="Times New Roman" w:hAnsi="Times New Roman" w:cs="Times New Roman"/>
                      <w:b/>
                      <w:i/>
                      <w:sz w:val="24"/>
                      <w:szCs w:val="24"/>
                    </w:rPr>
                  </w:pPr>
                </w:p>
                <w:p w14:paraId="1F2DAD4F" w14:textId="77777777" w:rsidR="005B1C16" w:rsidRPr="004D5BEF" w:rsidRDefault="005B1C16" w:rsidP="005B1C16">
                  <w:pPr>
                    <w:spacing w:after="0" w:line="240" w:lineRule="auto"/>
                    <w:jc w:val="center"/>
                    <w:rPr>
                      <w:rFonts w:ascii="Times New Roman" w:hAnsi="Times New Roman" w:cs="Times New Roman"/>
                      <w:b/>
                      <w:i/>
                      <w:color w:val="FF0000"/>
                      <w:sz w:val="24"/>
                      <w:szCs w:val="24"/>
                    </w:rPr>
                  </w:pPr>
                  <w:r>
                    <w:rPr>
                      <w:rFonts w:ascii="Times New Roman" w:hAnsi="Times New Roman" w:cs="Times New Roman"/>
                      <w:b/>
                      <w:i/>
                      <w:sz w:val="24"/>
                      <w:szCs w:val="24"/>
                    </w:rPr>
                    <w:t>čiščenje objektov (okolju prijazne storitve čiščenja)</w:t>
                  </w:r>
                </w:p>
                <w:p w14:paraId="365E7070" w14:textId="77777777" w:rsidR="005B1C16" w:rsidRDefault="005B1C16" w:rsidP="005B1C16">
                  <w:pPr>
                    <w:pStyle w:val="Telobesedila"/>
                    <w:tabs>
                      <w:tab w:val="left" w:pos="9072"/>
                    </w:tabs>
                    <w:jc w:val="center"/>
                    <w:rPr>
                      <w:b/>
                      <w:bCs/>
                      <w:iCs/>
                    </w:rPr>
                  </w:pPr>
                </w:p>
                <w:p w14:paraId="536ADADA" w14:textId="77777777" w:rsidR="005B1C16" w:rsidRPr="00D724E7" w:rsidRDefault="005B1C16" w:rsidP="00606366">
                  <w:pPr>
                    <w:pStyle w:val="Telobesedila"/>
                    <w:numPr>
                      <w:ilvl w:val="0"/>
                      <w:numId w:val="30"/>
                    </w:numPr>
                    <w:tabs>
                      <w:tab w:val="left" w:pos="9072"/>
                    </w:tabs>
                    <w:jc w:val="center"/>
                    <w:rPr>
                      <w:b/>
                      <w:bCs/>
                      <w:iCs/>
                    </w:rPr>
                  </w:pPr>
                  <w:r w:rsidRPr="00D724E7">
                    <w:rPr>
                      <w:b/>
                      <w:bCs/>
                      <w:iCs/>
                    </w:rPr>
                    <w:t>za obdobje 5 let  -</w:t>
                  </w:r>
                </w:p>
                <w:p w14:paraId="455AC75E" w14:textId="77777777" w:rsidR="005B1C16" w:rsidRPr="00D724E7" w:rsidRDefault="005B1C16" w:rsidP="005B1C16">
                  <w:pPr>
                    <w:pStyle w:val="Telobesedila"/>
                    <w:tabs>
                      <w:tab w:val="left" w:pos="9072"/>
                    </w:tabs>
                    <w:jc w:val="center"/>
                    <w:rPr>
                      <w:b/>
                      <w:bCs/>
                      <w:iCs/>
                    </w:rPr>
                  </w:pPr>
                </w:p>
                <w:p w14:paraId="67DD141A" w14:textId="77777777" w:rsidR="005B1C16" w:rsidRPr="00B2191E" w:rsidRDefault="005B1C16" w:rsidP="005B1C16">
                  <w:pPr>
                    <w:pStyle w:val="Telobesedila"/>
                    <w:tabs>
                      <w:tab w:val="left" w:pos="9072"/>
                    </w:tabs>
                    <w:jc w:val="center"/>
                    <w:rPr>
                      <w:b/>
                      <w:bCs/>
                      <w:iCs/>
                    </w:rPr>
                  </w:pPr>
                  <w:r w:rsidRPr="00B2191E">
                    <w:rPr>
                      <w:b/>
                      <w:bCs/>
                      <w:iCs/>
                    </w:rPr>
                    <w:t>za ceno:</w:t>
                  </w:r>
                </w:p>
                <w:p w14:paraId="275922FB" w14:textId="10E77833" w:rsidR="005B1C16" w:rsidRDefault="005B1C16" w:rsidP="005B1C16">
                  <w:pPr>
                    <w:tabs>
                      <w:tab w:val="left" w:pos="9072"/>
                    </w:tabs>
                    <w:rPr>
                      <w:rFonts w:ascii="Times New Roman" w:hAnsi="Times New Roman" w:cs="Times New Roman"/>
                      <w:bCs/>
                      <w:sz w:val="24"/>
                      <w:szCs w:val="24"/>
                    </w:rPr>
                  </w:pPr>
                </w:p>
                <w:p w14:paraId="1AFB0596" w14:textId="77777777" w:rsidR="004A6BD6" w:rsidRDefault="004A6BD6" w:rsidP="005B1C16">
                  <w:pPr>
                    <w:tabs>
                      <w:tab w:val="left" w:pos="9072"/>
                    </w:tabs>
                    <w:rPr>
                      <w:rFonts w:ascii="Times New Roman" w:hAnsi="Times New Roman" w:cs="Times New Roman"/>
                      <w:bCs/>
                      <w:sz w:val="24"/>
                      <w:szCs w:val="24"/>
                    </w:rPr>
                  </w:pPr>
                </w:p>
                <w:p w14:paraId="39BED9CC" w14:textId="77777777" w:rsidR="005B1C16" w:rsidRPr="006D0F72" w:rsidRDefault="005B1C16" w:rsidP="00606366">
                  <w:pPr>
                    <w:pStyle w:val="Odstavekseznama"/>
                    <w:numPr>
                      <w:ilvl w:val="0"/>
                      <w:numId w:val="34"/>
                    </w:numPr>
                    <w:tabs>
                      <w:tab w:val="left" w:pos="9072"/>
                    </w:tabs>
                    <w:rPr>
                      <w:rFonts w:ascii="Times New Roman" w:hAnsi="Times New Roman" w:cs="Times New Roman"/>
                      <w:bCs/>
                      <w:sz w:val="24"/>
                      <w:szCs w:val="24"/>
                    </w:rPr>
                  </w:pPr>
                  <w:r w:rsidRPr="006D0F72">
                    <w:rPr>
                      <w:rFonts w:ascii="Times New Roman" w:hAnsi="Times New Roman" w:cs="Times New Roman"/>
                      <w:bCs/>
                      <w:sz w:val="24"/>
                      <w:szCs w:val="24"/>
                    </w:rPr>
                    <w:t>upravljanje športnih objektov: ___________________ EUR, brez DDV</w:t>
                  </w:r>
                </w:p>
                <w:p w14:paraId="69B63961" w14:textId="77777777" w:rsidR="005B1C16" w:rsidRPr="006D0F72" w:rsidRDefault="005B1C16" w:rsidP="005B1C16">
                  <w:pPr>
                    <w:pStyle w:val="Odstavekseznama"/>
                    <w:tabs>
                      <w:tab w:val="left" w:pos="9072"/>
                    </w:tabs>
                    <w:ind w:left="360"/>
                    <w:rPr>
                      <w:rFonts w:ascii="Times New Roman" w:hAnsi="Times New Roman" w:cs="Times New Roman"/>
                      <w:bCs/>
                      <w:sz w:val="24"/>
                      <w:szCs w:val="24"/>
                    </w:rPr>
                  </w:pPr>
                </w:p>
                <w:p w14:paraId="0EC42904" w14:textId="77777777" w:rsidR="005B1C16" w:rsidRPr="006D0F72" w:rsidRDefault="005B1C16" w:rsidP="00606366">
                  <w:pPr>
                    <w:pStyle w:val="Odstavekseznama"/>
                    <w:numPr>
                      <w:ilvl w:val="0"/>
                      <w:numId w:val="34"/>
                    </w:numPr>
                    <w:tabs>
                      <w:tab w:val="left" w:pos="9072"/>
                    </w:tabs>
                    <w:rPr>
                      <w:rFonts w:ascii="Times New Roman" w:hAnsi="Times New Roman" w:cs="Times New Roman"/>
                      <w:bCs/>
                      <w:sz w:val="24"/>
                      <w:szCs w:val="24"/>
                    </w:rPr>
                  </w:pPr>
                  <w:r>
                    <w:rPr>
                      <w:rFonts w:ascii="Times New Roman" w:hAnsi="Times New Roman" w:cs="Times New Roman"/>
                      <w:bCs/>
                      <w:sz w:val="24"/>
                      <w:szCs w:val="24"/>
                    </w:rPr>
                    <w:t xml:space="preserve">čiščenje objektov:                    ___________________ EUR, brez DDV   </w:t>
                  </w:r>
                </w:p>
                <w:p w14:paraId="16662BB6" w14:textId="77777777" w:rsidR="005B1C16" w:rsidRDefault="005B1C16" w:rsidP="005B1C16">
                  <w:pPr>
                    <w:tabs>
                      <w:tab w:val="left" w:pos="9072"/>
                    </w:tabs>
                    <w:rPr>
                      <w:rFonts w:ascii="Times New Roman" w:hAnsi="Times New Roman" w:cs="Times New Roman"/>
                      <w:bCs/>
                      <w:sz w:val="24"/>
                      <w:szCs w:val="24"/>
                    </w:rPr>
                  </w:pPr>
                  <w:r>
                    <w:rPr>
                      <w:rFonts w:ascii="Times New Roman" w:hAnsi="Times New Roman" w:cs="Times New Roman"/>
                      <w:bCs/>
                      <w:sz w:val="24"/>
                      <w:szCs w:val="24"/>
                    </w:rPr>
                    <w:t>------------------------------------------------------------------------------------------------------</w:t>
                  </w:r>
                </w:p>
                <w:p w14:paraId="68A7B3DD" w14:textId="77777777" w:rsidR="005B1C16" w:rsidRDefault="005B1C16" w:rsidP="005B1C16">
                  <w:pPr>
                    <w:tabs>
                      <w:tab w:val="left" w:pos="9072"/>
                    </w:tabs>
                    <w:rPr>
                      <w:rFonts w:ascii="Times New Roman" w:hAnsi="Times New Roman" w:cs="Times New Roman"/>
                      <w:bCs/>
                      <w:sz w:val="24"/>
                      <w:szCs w:val="24"/>
                    </w:rPr>
                  </w:pPr>
                  <w:r>
                    <w:rPr>
                      <w:rFonts w:ascii="Times New Roman" w:hAnsi="Times New Roman" w:cs="Times New Roman"/>
                      <w:bCs/>
                      <w:sz w:val="24"/>
                      <w:szCs w:val="24"/>
                    </w:rPr>
                    <w:t xml:space="preserve">            SKUPAJ:                                  ___________________ EUR, brez DDV       </w:t>
                  </w:r>
                </w:p>
                <w:p w14:paraId="5B832A22" w14:textId="77777777" w:rsidR="003E7688" w:rsidRDefault="003E7688" w:rsidP="005B1C16">
                  <w:pPr>
                    <w:tabs>
                      <w:tab w:val="left" w:pos="9072"/>
                    </w:tabs>
                    <w:rPr>
                      <w:rFonts w:ascii="Times New Roman" w:hAnsi="Times New Roman" w:cs="Times New Roman"/>
                      <w:bCs/>
                      <w:i/>
                      <w:sz w:val="24"/>
                      <w:szCs w:val="24"/>
                    </w:rPr>
                  </w:pPr>
                </w:p>
                <w:p w14:paraId="5A9A246B" w14:textId="759FDCD3" w:rsidR="005B1C16" w:rsidRPr="002248D4" w:rsidRDefault="005B1C16" w:rsidP="005B1C16">
                  <w:pPr>
                    <w:tabs>
                      <w:tab w:val="left" w:pos="9072"/>
                    </w:tabs>
                    <w:rPr>
                      <w:rFonts w:ascii="Times New Roman" w:hAnsi="Times New Roman" w:cs="Times New Roman"/>
                      <w:bCs/>
                      <w:i/>
                      <w:color w:val="FF0000"/>
                      <w:sz w:val="24"/>
                      <w:szCs w:val="24"/>
                    </w:rPr>
                  </w:pPr>
                </w:p>
                <w:p w14:paraId="3D5D0B68" w14:textId="77777777" w:rsidR="00F9777A" w:rsidRDefault="00F9777A" w:rsidP="003E7688">
                  <w:pPr>
                    <w:tabs>
                      <w:tab w:val="left" w:pos="9072"/>
                    </w:tabs>
                    <w:jc w:val="both"/>
                    <w:rPr>
                      <w:rFonts w:ascii="Times New Roman" w:hAnsi="Times New Roman" w:cs="Times New Roman"/>
                      <w:bCs/>
                      <w:sz w:val="24"/>
                      <w:szCs w:val="24"/>
                    </w:rPr>
                  </w:pPr>
                </w:p>
                <w:p w14:paraId="0B3F451C" w14:textId="5EA6BAE7" w:rsidR="005B1C16" w:rsidRPr="003E7688" w:rsidRDefault="005B1C16" w:rsidP="003E7688">
                  <w:pPr>
                    <w:tabs>
                      <w:tab w:val="left" w:pos="9072"/>
                    </w:tabs>
                    <w:jc w:val="both"/>
                    <w:rPr>
                      <w:rFonts w:ascii="Times New Roman" w:hAnsi="Times New Roman" w:cs="Times New Roman"/>
                      <w:sz w:val="24"/>
                      <w:szCs w:val="24"/>
                    </w:rPr>
                  </w:pPr>
                  <w:r>
                    <w:rPr>
                      <w:rFonts w:ascii="Times New Roman" w:hAnsi="Times New Roman" w:cs="Times New Roman"/>
                      <w:bCs/>
                      <w:sz w:val="24"/>
                      <w:szCs w:val="24"/>
                    </w:rPr>
                    <w:t>Veljavnost ponudbe</w:t>
                  </w:r>
                  <w:r w:rsidR="003E7688">
                    <w:rPr>
                      <w:rFonts w:ascii="Times New Roman" w:hAnsi="Times New Roman" w:cs="Times New Roman"/>
                      <w:bCs/>
                      <w:sz w:val="24"/>
                      <w:szCs w:val="24"/>
                    </w:rPr>
                    <w:t xml:space="preserve"> </w:t>
                  </w:r>
                  <w:r w:rsidR="003E7688">
                    <w:rPr>
                      <w:rFonts w:ascii="Times New Roman" w:hAnsi="Times New Roman" w:cs="Times New Roman"/>
                      <w:sz w:val="24"/>
                      <w:szCs w:val="24"/>
                    </w:rPr>
                    <w:t>(najmanj 90 dni od skrajnega roka za oddajo ponudb):</w:t>
                  </w:r>
                </w:p>
                <w:p w14:paraId="154AFBAC" w14:textId="1E29D36A" w:rsidR="005B1C16" w:rsidRDefault="005B1C16" w:rsidP="005B1C16">
                  <w:pPr>
                    <w:tabs>
                      <w:tab w:val="left" w:pos="9072"/>
                    </w:tabs>
                    <w:rPr>
                      <w:rFonts w:ascii="Times New Roman" w:hAnsi="Times New Roman" w:cs="Times New Roman"/>
                      <w:bCs/>
                      <w:sz w:val="24"/>
                      <w:szCs w:val="24"/>
                    </w:rPr>
                  </w:pPr>
                  <w:r>
                    <w:rPr>
                      <w:rFonts w:ascii="Times New Roman" w:hAnsi="Times New Roman" w:cs="Times New Roman"/>
                      <w:bCs/>
                      <w:sz w:val="24"/>
                      <w:szCs w:val="24"/>
                    </w:rPr>
                    <w:t>_____________________________________________________________</w:t>
                  </w:r>
                </w:p>
                <w:p w14:paraId="6C56EC13" w14:textId="77777777" w:rsidR="003C112A" w:rsidRDefault="003C112A" w:rsidP="003E7688">
                  <w:pPr>
                    <w:tabs>
                      <w:tab w:val="left" w:pos="9072"/>
                    </w:tabs>
                    <w:jc w:val="both"/>
                    <w:rPr>
                      <w:rFonts w:ascii="Times New Roman" w:hAnsi="Times New Roman" w:cs="Times New Roman"/>
                      <w:sz w:val="24"/>
                      <w:szCs w:val="24"/>
                    </w:rPr>
                  </w:pPr>
                </w:p>
                <w:p w14:paraId="1D1C7C1C" w14:textId="2B1202CA" w:rsidR="005B1C16" w:rsidRPr="008E2EBB" w:rsidRDefault="003E7688" w:rsidP="004A6BD6">
                  <w:pPr>
                    <w:tabs>
                      <w:tab w:val="left" w:pos="9072"/>
                    </w:tabs>
                    <w:jc w:val="both"/>
                    <w:rPr>
                      <w:rFonts w:ascii="Times New Roman" w:hAnsi="Times New Roman" w:cs="Times New Roman"/>
                      <w:sz w:val="24"/>
                      <w:szCs w:val="24"/>
                    </w:rPr>
                  </w:pPr>
                  <w:r>
                    <w:rPr>
                      <w:rFonts w:ascii="Times New Roman" w:hAnsi="Times New Roman" w:cs="Times New Roman"/>
                      <w:sz w:val="24"/>
                      <w:szCs w:val="24"/>
                    </w:rPr>
                    <w:t>Datum:                                          Žig:                                          Podpis:</w:t>
                  </w:r>
                </w:p>
              </w:tc>
            </w:tr>
          </w:tbl>
          <w:p w14:paraId="1744DE29" w14:textId="029A5777" w:rsidR="00605F63" w:rsidRPr="008E2EBB" w:rsidRDefault="00605F63" w:rsidP="00F90F52">
            <w:pPr>
              <w:tabs>
                <w:tab w:val="left" w:pos="9072"/>
              </w:tabs>
              <w:jc w:val="both"/>
              <w:rPr>
                <w:rFonts w:ascii="Times New Roman" w:hAnsi="Times New Roman" w:cs="Times New Roman"/>
                <w:sz w:val="24"/>
                <w:szCs w:val="24"/>
              </w:rPr>
            </w:pPr>
          </w:p>
        </w:tc>
      </w:tr>
    </w:tbl>
    <w:p w14:paraId="31665519" w14:textId="551AAAA7" w:rsidR="00422CFE" w:rsidRDefault="003C112A" w:rsidP="003C112A">
      <w:pPr>
        <w:spacing w:before="225" w:after="225"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F11146">
        <w:rPr>
          <w:rFonts w:ascii="Times New Roman" w:hAnsi="Times New Roman" w:cs="Times New Roman"/>
          <w:sz w:val="24"/>
          <w:szCs w:val="24"/>
        </w:rPr>
        <w:t xml:space="preserve"> </w:t>
      </w:r>
      <w:r w:rsidR="00422CFE">
        <w:rPr>
          <w:rFonts w:ascii="Times New Roman" w:hAnsi="Times New Roman" w:cs="Times New Roman"/>
          <w:sz w:val="24"/>
          <w:szCs w:val="24"/>
        </w:rPr>
        <w:t>Obrazec št. 1b</w:t>
      </w:r>
    </w:p>
    <w:p w14:paraId="3DDB7083" w14:textId="77777777" w:rsidR="00422CFE" w:rsidRDefault="00422CFE" w:rsidP="00422CFE">
      <w:pPr>
        <w:pStyle w:val="Naslov1"/>
        <w:pBdr>
          <w:top w:val="single" w:sz="36" w:space="1" w:color="7EFF09"/>
          <w:left w:val="single" w:sz="36" w:space="0" w:color="7EFF09"/>
          <w:bottom w:val="single" w:sz="36" w:space="1" w:color="7EFF09"/>
          <w:right w:val="single" w:sz="36" w:space="4" w:color="7EFF09"/>
        </w:pBdr>
        <w:shd w:val="clear" w:color="auto" w:fill="7BF949"/>
        <w:spacing w:before="0" w:after="120"/>
        <w:ind w:left="5529" w:hanging="851"/>
        <w:jc w:val="both"/>
        <w:rPr>
          <w:rFonts w:ascii="Times New Roman" w:hAnsi="Times New Roman" w:cs="Times New Roman"/>
          <w:sz w:val="24"/>
          <w:szCs w:val="24"/>
        </w:rPr>
      </w:pPr>
      <w:r>
        <w:rPr>
          <w:rFonts w:ascii="Times New Roman" w:hAnsi="Times New Roman" w:cs="Times New Roman"/>
          <w:sz w:val="24"/>
          <w:szCs w:val="24"/>
        </w:rPr>
        <w:t>Predračun - rekapitulacija</w:t>
      </w:r>
    </w:p>
    <w:p w14:paraId="267836A2" w14:textId="77777777" w:rsidR="00422CFE" w:rsidRDefault="00422CFE" w:rsidP="00422CFE">
      <w:pPr>
        <w:pStyle w:val="Telobesedila2"/>
        <w:tabs>
          <w:tab w:val="left" w:pos="9072"/>
        </w:tabs>
        <w:jc w:val="both"/>
        <w:rPr>
          <w:rFonts w:ascii="Times New Roman" w:hAnsi="Times New Roman"/>
        </w:rPr>
      </w:pPr>
    </w:p>
    <w:p w14:paraId="357122D5" w14:textId="77777777" w:rsidR="00422CFE" w:rsidRDefault="00422CFE" w:rsidP="00422CFE">
      <w:pPr>
        <w:pStyle w:val="Telobesedila2"/>
        <w:tabs>
          <w:tab w:val="left" w:pos="9072"/>
        </w:tabs>
        <w:jc w:val="both"/>
        <w:rPr>
          <w:rFonts w:ascii="Times New Roman" w:hAnsi="Times New Roman"/>
        </w:rPr>
      </w:pPr>
      <w:r>
        <w:rPr>
          <w:rFonts w:ascii="Times New Roman" w:hAnsi="Times New Roman"/>
        </w:rPr>
        <w:t xml:space="preserve">PONUDNIK (podjetje): </w:t>
      </w:r>
    </w:p>
    <w:p w14:paraId="50521015" w14:textId="77777777" w:rsidR="00422CFE" w:rsidRDefault="00422CFE" w:rsidP="00422CFE">
      <w:pPr>
        <w:pStyle w:val="Telobesedila2"/>
        <w:tabs>
          <w:tab w:val="left" w:pos="9072"/>
        </w:tabs>
        <w:jc w:val="both"/>
        <w:rPr>
          <w:rFonts w:ascii="Times New Roman" w:hAnsi="Times New Roman"/>
        </w:rPr>
      </w:pPr>
      <w:r>
        <w:rPr>
          <w:rFonts w:ascii="Times New Roman" w:hAnsi="Times New Roman"/>
        </w:rPr>
        <w:t>___________________________________________________________________________</w:t>
      </w:r>
    </w:p>
    <w:p w14:paraId="773FD323" w14:textId="77777777" w:rsidR="00422CFE" w:rsidRDefault="00422CFE" w:rsidP="00422CFE">
      <w:pPr>
        <w:pStyle w:val="Telobesedila2"/>
        <w:tabs>
          <w:tab w:val="left" w:pos="9072"/>
        </w:tabs>
        <w:jc w:val="both"/>
        <w:rPr>
          <w:rFonts w:ascii="Times New Roman" w:hAnsi="Times New Roman"/>
        </w:rPr>
      </w:pPr>
      <w:r>
        <w:rPr>
          <w:rFonts w:ascii="Times New Roman" w:hAnsi="Times New Roman"/>
        </w:rPr>
        <w:t xml:space="preserve">Ponudba številka: </w:t>
      </w:r>
    </w:p>
    <w:p w14:paraId="6693D9ED" w14:textId="77777777" w:rsidR="00422CFE" w:rsidRDefault="00422CFE" w:rsidP="00422CFE">
      <w:pPr>
        <w:pStyle w:val="Telobesedila2"/>
        <w:tabs>
          <w:tab w:val="left" w:pos="9072"/>
        </w:tabs>
        <w:jc w:val="both"/>
        <w:rPr>
          <w:rFonts w:ascii="Times New Roman" w:hAnsi="Times New Roman"/>
        </w:rPr>
      </w:pPr>
      <w:r>
        <w:rPr>
          <w:rFonts w:ascii="Times New Roman" w:hAnsi="Times New Roman"/>
        </w:rPr>
        <w:t>___________________________________________________________________________</w:t>
      </w:r>
    </w:p>
    <w:tbl>
      <w:tblPr>
        <w:tblW w:w="4220" w:type="dxa"/>
        <w:tblInd w:w="-110" w:type="dxa"/>
        <w:tblCellMar>
          <w:left w:w="70" w:type="dxa"/>
          <w:right w:w="70" w:type="dxa"/>
        </w:tblCellMar>
        <w:tblLook w:val="04A0" w:firstRow="1" w:lastRow="0" w:firstColumn="1" w:lastColumn="0" w:noHBand="0" w:noVBand="1"/>
      </w:tblPr>
      <w:tblGrid>
        <w:gridCol w:w="9180"/>
      </w:tblGrid>
      <w:tr w:rsidR="00D724E7" w:rsidRPr="00D724E7" w14:paraId="48759CAA" w14:textId="77777777" w:rsidTr="00CE1585">
        <w:trPr>
          <w:trHeight w:val="402"/>
        </w:trPr>
        <w:tc>
          <w:tcPr>
            <w:tcW w:w="4220" w:type="dxa"/>
            <w:tcBorders>
              <w:top w:val="nil"/>
              <w:left w:val="nil"/>
              <w:bottom w:val="nil"/>
              <w:right w:val="nil"/>
            </w:tcBorders>
            <w:shd w:val="clear" w:color="auto" w:fill="auto"/>
            <w:noWrap/>
          </w:tcPr>
          <w:p w14:paraId="4760A5AC" w14:textId="77777777" w:rsidR="009525B0" w:rsidRPr="00D724E7" w:rsidRDefault="009525B0" w:rsidP="00CE1585">
            <w:pPr>
              <w:spacing w:after="0" w:line="240" w:lineRule="auto"/>
              <w:ind w:firstLineChars="100" w:firstLine="200"/>
              <w:rPr>
                <w:rFonts w:ascii="Arial CE" w:eastAsia="Times New Roman" w:hAnsi="Arial CE" w:cs="Times New Roman"/>
                <w:sz w:val="20"/>
                <w:szCs w:val="20"/>
                <w:u w:val="single"/>
                <w:lang w:eastAsia="sl-SI"/>
              </w:rPr>
            </w:pPr>
          </w:p>
          <w:p w14:paraId="073AEAA8" w14:textId="77777777" w:rsidR="009525B0" w:rsidRPr="00D724E7" w:rsidRDefault="009525B0" w:rsidP="00CE1585">
            <w:pPr>
              <w:spacing w:after="0" w:line="240" w:lineRule="auto"/>
              <w:ind w:firstLineChars="100" w:firstLine="200"/>
              <w:rPr>
                <w:rFonts w:ascii="Arial CE" w:eastAsia="Times New Roman" w:hAnsi="Arial CE" w:cs="Times New Roman"/>
                <w:sz w:val="20"/>
                <w:szCs w:val="20"/>
                <w:u w:val="single"/>
                <w:lang w:eastAsia="sl-SI"/>
              </w:rPr>
            </w:pPr>
          </w:p>
          <w:p w14:paraId="5CA9739E" w14:textId="3357662D" w:rsidR="003C112A" w:rsidRPr="00D724E7" w:rsidRDefault="003C112A" w:rsidP="00606366">
            <w:pPr>
              <w:pStyle w:val="Odstavekseznama"/>
              <w:numPr>
                <w:ilvl w:val="0"/>
                <w:numId w:val="35"/>
              </w:numPr>
              <w:tabs>
                <w:tab w:val="left" w:pos="9072"/>
              </w:tabs>
              <w:rPr>
                <w:rFonts w:ascii="Times New Roman" w:hAnsi="Times New Roman" w:cs="Times New Roman"/>
                <w:b/>
                <w:bCs/>
                <w:sz w:val="24"/>
                <w:szCs w:val="24"/>
              </w:rPr>
            </w:pPr>
            <w:r w:rsidRPr="00D724E7">
              <w:rPr>
                <w:rFonts w:ascii="Times New Roman" w:hAnsi="Times New Roman" w:cs="Times New Roman"/>
                <w:b/>
                <w:bCs/>
                <w:sz w:val="24"/>
                <w:szCs w:val="24"/>
              </w:rPr>
              <w:t>UPRAVLJANJE ŠPORTNIH OBJEKTOV</w:t>
            </w:r>
          </w:p>
          <w:p w14:paraId="056FF6B0" w14:textId="77777777" w:rsidR="003C112A" w:rsidRPr="00D724E7" w:rsidRDefault="003C112A" w:rsidP="003C112A">
            <w:pPr>
              <w:pStyle w:val="Odstavekseznama"/>
              <w:tabs>
                <w:tab w:val="left" w:pos="9072"/>
              </w:tabs>
              <w:rPr>
                <w:rFonts w:ascii="Times New Roman" w:hAnsi="Times New Roman" w:cs="Times New Roman"/>
                <w:b/>
                <w:bCs/>
                <w:sz w:val="24"/>
                <w:szCs w:val="24"/>
              </w:rPr>
            </w:pPr>
          </w:p>
          <w:tbl>
            <w:tblPr>
              <w:tblpPr w:leftFromText="141" w:rightFromText="141" w:vertAnchor="text" w:tblpX="360" w:tblpY="1"/>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36"/>
              <w:gridCol w:w="1948"/>
              <w:gridCol w:w="2268"/>
              <w:gridCol w:w="1814"/>
            </w:tblGrid>
            <w:tr w:rsidR="00D724E7" w:rsidRPr="00D724E7" w14:paraId="3ACE2F6B" w14:textId="77777777" w:rsidTr="000941F4">
              <w:trPr>
                <w:trHeight w:val="1125"/>
              </w:trPr>
              <w:tc>
                <w:tcPr>
                  <w:tcW w:w="3150" w:type="dxa"/>
                  <w:gridSpan w:val="2"/>
                  <w:shd w:val="clear" w:color="auto" w:fill="auto"/>
                  <w:vAlign w:val="center"/>
                </w:tcPr>
                <w:p w14:paraId="6BC55E32" w14:textId="77777777" w:rsidR="003C112A" w:rsidRPr="00D724E7" w:rsidRDefault="003C112A" w:rsidP="003C112A">
                  <w:pPr>
                    <w:jc w:val="center"/>
                    <w:rPr>
                      <w:rFonts w:ascii="Times New Roman" w:hAnsi="Times New Roman" w:cs="Times New Roman"/>
                      <w:b/>
                      <w:szCs w:val="20"/>
                    </w:rPr>
                  </w:pPr>
                  <w:r w:rsidRPr="00D724E7">
                    <w:rPr>
                      <w:rFonts w:ascii="Times New Roman" w:hAnsi="Times New Roman" w:cs="Times New Roman"/>
                      <w:b/>
                      <w:szCs w:val="20"/>
                    </w:rPr>
                    <w:t>POSTAVKA</w:t>
                  </w:r>
                </w:p>
              </w:tc>
              <w:tc>
                <w:tcPr>
                  <w:tcW w:w="1948" w:type="dxa"/>
                  <w:shd w:val="clear" w:color="auto" w:fill="auto"/>
                  <w:vAlign w:val="center"/>
                </w:tcPr>
                <w:p w14:paraId="0DBB904A" w14:textId="77777777" w:rsidR="003C112A" w:rsidRPr="00D724E7" w:rsidRDefault="003C112A" w:rsidP="003C112A">
                  <w:pPr>
                    <w:spacing w:before="60"/>
                    <w:jc w:val="center"/>
                    <w:rPr>
                      <w:rFonts w:ascii="Times New Roman" w:hAnsi="Times New Roman" w:cs="Times New Roman"/>
                      <w:b/>
                      <w:szCs w:val="20"/>
                    </w:rPr>
                  </w:pPr>
                  <w:r w:rsidRPr="00D724E7">
                    <w:rPr>
                      <w:rFonts w:ascii="Times New Roman" w:hAnsi="Times New Roman" w:cs="Times New Roman"/>
                      <w:b/>
                      <w:szCs w:val="20"/>
                    </w:rPr>
                    <w:t xml:space="preserve">CENA V EUR </w:t>
                  </w:r>
                </w:p>
                <w:p w14:paraId="6F9B1E8D" w14:textId="77777777" w:rsidR="003C112A" w:rsidRPr="00D724E7" w:rsidRDefault="003C112A" w:rsidP="003C112A">
                  <w:pPr>
                    <w:spacing w:before="60"/>
                    <w:jc w:val="center"/>
                    <w:rPr>
                      <w:rFonts w:ascii="Times New Roman" w:hAnsi="Times New Roman" w:cs="Times New Roman"/>
                      <w:b/>
                      <w:szCs w:val="20"/>
                    </w:rPr>
                  </w:pPr>
                  <w:r w:rsidRPr="00D724E7">
                    <w:rPr>
                      <w:rFonts w:ascii="Times New Roman" w:hAnsi="Times New Roman" w:cs="Times New Roman"/>
                      <w:b/>
                      <w:szCs w:val="20"/>
                    </w:rPr>
                    <w:t>(brez DDV)</w:t>
                  </w:r>
                </w:p>
              </w:tc>
              <w:tc>
                <w:tcPr>
                  <w:tcW w:w="2268" w:type="dxa"/>
                  <w:shd w:val="clear" w:color="auto" w:fill="auto"/>
                  <w:vAlign w:val="center"/>
                </w:tcPr>
                <w:p w14:paraId="2CF005DA" w14:textId="77777777" w:rsidR="003C112A" w:rsidRPr="00D724E7" w:rsidRDefault="003C112A" w:rsidP="003C112A">
                  <w:pPr>
                    <w:spacing w:before="60"/>
                    <w:jc w:val="center"/>
                    <w:rPr>
                      <w:rFonts w:ascii="Times New Roman" w:hAnsi="Times New Roman" w:cs="Times New Roman"/>
                      <w:b/>
                      <w:szCs w:val="20"/>
                    </w:rPr>
                  </w:pPr>
                  <w:r w:rsidRPr="00D724E7">
                    <w:rPr>
                      <w:rFonts w:ascii="Times New Roman" w:hAnsi="Times New Roman" w:cs="Times New Roman"/>
                      <w:b/>
                      <w:szCs w:val="20"/>
                    </w:rPr>
                    <w:t>Količina v posameznem letu</w:t>
                  </w:r>
                </w:p>
                <w:p w14:paraId="0F1D5523" w14:textId="77777777" w:rsidR="003C112A" w:rsidRPr="00D724E7" w:rsidRDefault="003C112A" w:rsidP="003C112A">
                  <w:pPr>
                    <w:spacing w:before="60"/>
                    <w:jc w:val="center"/>
                    <w:rPr>
                      <w:rFonts w:ascii="Times New Roman" w:hAnsi="Times New Roman" w:cs="Times New Roman"/>
                      <w:b/>
                      <w:szCs w:val="20"/>
                    </w:rPr>
                  </w:pPr>
                  <w:r w:rsidRPr="00D724E7">
                    <w:rPr>
                      <w:rFonts w:ascii="Times New Roman" w:hAnsi="Times New Roman" w:cs="Times New Roman"/>
                      <w:b/>
                      <w:szCs w:val="20"/>
                    </w:rPr>
                    <w:t>(meseci)</w:t>
                  </w:r>
                </w:p>
              </w:tc>
              <w:tc>
                <w:tcPr>
                  <w:tcW w:w="1814" w:type="dxa"/>
                  <w:shd w:val="clear" w:color="auto" w:fill="auto"/>
                  <w:vAlign w:val="center"/>
                </w:tcPr>
                <w:p w14:paraId="7357EA7E" w14:textId="77777777" w:rsidR="003C112A" w:rsidRPr="00D724E7" w:rsidRDefault="003C112A" w:rsidP="003C112A">
                  <w:pPr>
                    <w:spacing w:before="60"/>
                    <w:jc w:val="center"/>
                    <w:rPr>
                      <w:rFonts w:ascii="Times New Roman" w:hAnsi="Times New Roman" w:cs="Times New Roman"/>
                      <w:b/>
                      <w:szCs w:val="20"/>
                    </w:rPr>
                  </w:pPr>
                  <w:r w:rsidRPr="00D724E7">
                    <w:rPr>
                      <w:rFonts w:ascii="Times New Roman" w:hAnsi="Times New Roman" w:cs="Times New Roman"/>
                      <w:b/>
                      <w:szCs w:val="20"/>
                    </w:rPr>
                    <w:t xml:space="preserve">CENA V EUR </w:t>
                  </w:r>
                </w:p>
                <w:p w14:paraId="0ECBC841" w14:textId="77777777" w:rsidR="003C112A" w:rsidRPr="00D724E7" w:rsidRDefault="003C112A" w:rsidP="003C112A">
                  <w:pPr>
                    <w:spacing w:before="60"/>
                    <w:jc w:val="center"/>
                    <w:rPr>
                      <w:rFonts w:ascii="Times New Roman" w:hAnsi="Times New Roman" w:cs="Times New Roman"/>
                      <w:b/>
                      <w:szCs w:val="20"/>
                    </w:rPr>
                  </w:pPr>
                  <w:r w:rsidRPr="00D724E7">
                    <w:rPr>
                      <w:rFonts w:ascii="Times New Roman" w:hAnsi="Times New Roman" w:cs="Times New Roman"/>
                      <w:b/>
                      <w:szCs w:val="20"/>
                    </w:rPr>
                    <w:t>(z DDV)</w:t>
                  </w:r>
                </w:p>
              </w:tc>
            </w:tr>
            <w:tr w:rsidR="00D724E7" w:rsidRPr="00D724E7" w14:paraId="5441F56B" w14:textId="77777777" w:rsidTr="000941F4">
              <w:trPr>
                <w:trHeight w:val="1068"/>
              </w:trPr>
              <w:tc>
                <w:tcPr>
                  <w:tcW w:w="3150" w:type="dxa"/>
                  <w:gridSpan w:val="2"/>
                  <w:shd w:val="clear" w:color="auto" w:fill="auto"/>
                  <w:vAlign w:val="center"/>
                </w:tcPr>
                <w:p w14:paraId="12FDF27E" w14:textId="77777777" w:rsidR="003C112A" w:rsidRPr="00D724E7" w:rsidRDefault="003C112A" w:rsidP="003C112A">
                  <w:pPr>
                    <w:autoSpaceDE w:val="0"/>
                    <w:autoSpaceDN w:val="0"/>
                    <w:adjustRightInd w:val="0"/>
                    <w:rPr>
                      <w:rFonts w:ascii="Times New Roman" w:eastAsiaTheme="minorEastAsia" w:hAnsi="Times New Roman" w:cs="Times New Roman"/>
                      <w:caps/>
                      <w:szCs w:val="20"/>
                    </w:rPr>
                  </w:pPr>
                  <w:r w:rsidRPr="00D724E7">
                    <w:rPr>
                      <w:rFonts w:ascii="Times New Roman" w:eastAsiaTheme="minorEastAsia" w:hAnsi="Times New Roman" w:cs="Times New Roman"/>
                      <w:caps/>
                      <w:szCs w:val="20"/>
                    </w:rPr>
                    <w:t xml:space="preserve">a) </w:t>
                  </w:r>
                  <w:r w:rsidRPr="00D724E7">
                    <w:rPr>
                      <w:rFonts w:ascii="Times New Roman" w:eastAsiaTheme="minorEastAsia" w:hAnsi="Times New Roman" w:cs="Times New Roman"/>
                      <w:szCs w:val="20"/>
                    </w:rPr>
                    <w:t>Ponujena</w:t>
                  </w:r>
                  <w:r w:rsidRPr="00D724E7">
                    <w:rPr>
                      <w:rFonts w:ascii="Times New Roman" w:eastAsiaTheme="minorEastAsia" w:hAnsi="Times New Roman" w:cs="Times New Roman"/>
                      <w:caps/>
                      <w:szCs w:val="20"/>
                    </w:rPr>
                    <w:t xml:space="preserve"> </w:t>
                  </w:r>
                  <w:r w:rsidRPr="00D724E7">
                    <w:rPr>
                      <w:rFonts w:ascii="Times New Roman" w:hAnsi="Times New Roman" w:cs="Times New Roman"/>
                    </w:rPr>
                    <w:t>cena storitve mesečnega rednega vzdrževanja in upravljanja objekta športna dvorana ŠIC</w:t>
                  </w:r>
                </w:p>
              </w:tc>
              <w:tc>
                <w:tcPr>
                  <w:tcW w:w="1948" w:type="dxa"/>
                  <w:shd w:val="clear" w:color="auto" w:fill="auto"/>
                  <w:vAlign w:val="center"/>
                </w:tcPr>
                <w:p w14:paraId="334C7E5A" w14:textId="77777777" w:rsidR="003C112A" w:rsidRPr="00D724E7" w:rsidRDefault="003C112A" w:rsidP="003C112A">
                  <w:pPr>
                    <w:jc w:val="center"/>
                    <w:rPr>
                      <w:rFonts w:ascii="Times New Roman" w:hAnsi="Times New Roman" w:cs="Times New Roman"/>
                      <w:szCs w:val="20"/>
                    </w:rPr>
                  </w:pPr>
                </w:p>
              </w:tc>
              <w:tc>
                <w:tcPr>
                  <w:tcW w:w="2268" w:type="dxa"/>
                  <w:shd w:val="clear" w:color="auto" w:fill="auto"/>
                  <w:vAlign w:val="center"/>
                </w:tcPr>
                <w:p w14:paraId="18980D7A" w14:textId="77777777" w:rsidR="003C112A" w:rsidRPr="00D724E7" w:rsidRDefault="003C112A" w:rsidP="003C112A">
                  <w:pPr>
                    <w:jc w:val="center"/>
                    <w:rPr>
                      <w:rFonts w:ascii="Times New Roman" w:hAnsi="Times New Roman" w:cs="Times New Roman"/>
                      <w:szCs w:val="20"/>
                    </w:rPr>
                  </w:pPr>
                  <w:r w:rsidRPr="00D724E7">
                    <w:rPr>
                      <w:rFonts w:ascii="Times New Roman" w:hAnsi="Times New Roman" w:cs="Times New Roman"/>
                      <w:szCs w:val="20"/>
                    </w:rPr>
                    <w:t>12</w:t>
                  </w:r>
                </w:p>
              </w:tc>
              <w:tc>
                <w:tcPr>
                  <w:tcW w:w="1814" w:type="dxa"/>
                  <w:shd w:val="clear" w:color="auto" w:fill="auto"/>
                  <w:vAlign w:val="center"/>
                </w:tcPr>
                <w:p w14:paraId="1C49BF70" w14:textId="77777777" w:rsidR="003C112A" w:rsidRPr="00D724E7" w:rsidRDefault="003C112A" w:rsidP="003C112A">
                  <w:pPr>
                    <w:jc w:val="center"/>
                    <w:rPr>
                      <w:rFonts w:ascii="Times New Roman" w:hAnsi="Times New Roman" w:cs="Times New Roman"/>
                      <w:szCs w:val="16"/>
                    </w:rPr>
                  </w:pPr>
                </w:p>
              </w:tc>
            </w:tr>
            <w:tr w:rsidR="00D724E7" w:rsidRPr="00D724E7" w14:paraId="1721D251" w14:textId="77777777" w:rsidTr="000941F4">
              <w:trPr>
                <w:trHeight w:val="1258"/>
              </w:trPr>
              <w:tc>
                <w:tcPr>
                  <w:tcW w:w="3150" w:type="dxa"/>
                  <w:gridSpan w:val="2"/>
                  <w:shd w:val="clear" w:color="auto" w:fill="auto"/>
                  <w:vAlign w:val="center"/>
                </w:tcPr>
                <w:p w14:paraId="0170D986" w14:textId="77777777" w:rsidR="003C112A" w:rsidRPr="00D724E7" w:rsidRDefault="003C112A" w:rsidP="003C112A">
                  <w:pPr>
                    <w:autoSpaceDE w:val="0"/>
                    <w:autoSpaceDN w:val="0"/>
                    <w:adjustRightInd w:val="0"/>
                    <w:rPr>
                      <w:rFonts w:ascii="Times New Roman" w:eastAsiaTheme="minorEastAsia" w:hAnsi="Times New Roman" w:cs="Times New Roman"/>
                      <w:caps/>
                      <w:szCs w:val="20"/>
                    </w:rPr>
                  </w:pPr>
                  <w:r w:rsidRPr="00D724E7">
                    <w:rPr>
                      <w:rFonts w:ascii="Times New Roman" w:eastAsiaTheme="minorEastAsia" w:hAnsi="Times New Roman" w:cs="Times New Roman"/>
                      <w:caps/>
                      <w:szCs w:val="20"/>
                    </w:rPr>
                    <w:t xml:space="preserve">B) </w:t>
                  </w:r>
                  <w:r w:rsidRPr="00D724E7">
                    <w:rPr>
                      <w:rFonts w:ascii="Times New Roman" w:eastAsiaTheme="minorEastAsia" w:hAnsi="Times New Roman" w:cs="Times New Roman"/>
                      <w:szCs w:val="20"/>
                    </w:rPr>
                    <w:t>Ponujena</w:t>
                  </w:r>
                  <w:r w:rsidRPr="00D724E7">
                    <w:rPr>
                      <w:rFonts w:ascii="Times New Roman" w:eastAsiaTheme="minorEastAsia" w:hAnsi="Times New Roman" w:cs="Times New Roman"/>
                      <w:caps/>
                      <w:szCs w:val="20"/>
                    </w:rPr>
                    <w:t xml:space="preserve"> </w:t>
                  </w:r>
                  <w:r w:rsidRPr="00D724E7">
                    <w:rPr>
                      <w:rFonts w:ascii="Times New Roman" w:hAnsi="Times New Roman" w:cs="Times New Roman"/>
                    </w:rPr>
                    <w:t xml:space="preserve"> cena storitve mesečnega rednega vzdrževanja in upravljanja objekta športna dvorana pri OŠ Ivana Cankarja</w:t>
                  </w:r>
                </w:p>
              </w:tc>
              <w:tc>
                <w:tcPr>
                  <w:tcW w:w="1948" w:type="dxa"/>
                  <w:shd w:val="clear" w:color="auto" w:fill="auto"/>
                  <w:vAlign w:val="center"/>
                </w:tcPr>
                <w:p w14:paraId="6155A060" w14:textId="77777777" w:rsidR="003C112A" w:rsidRPr="00D724E7" w:rsidRDefault="003C112A" w:rsidP="003C112A">
                  <w:pPr>
                    <w:jc w:val="center"/>
                    <w:rPr>
                      <w:rFonts w:ascii="Times New Roman" w:hAnsi="Times New Roman" w:cs="Times New Roman"/>
                      <w:szCs w:val="20"/>
                    </w:rPr>
                  </w:pPr>
                </w:p>
              </w:tc>
              <w:tc>
                <w:tcPr>
                  <w:tcW w:w="2268" w:type="dxa"/>
                  <w:shd w:val="clear" w:color="auto" w:fill="auto"/>
                  <w:vAlign w:val="center"/>
                </w:tcPr>
                <w:p w14:paraId="2CF673A5" w14:textId="77777777" w:rsidR="003C112A" w:rsidRPr="00D724E7" w:rsidRDefault="003C112A" w:rsidP="003C112A">
                  <w:pPr>
                    <w:jc w:val="center"/>
                    <w:rPr>
                      <w:rFonts w:ascii="Times New Roman" w:hAnsi="Times New Roman" w:cs="Times New Roman"/>
                      <w:szCs w:val="20"/>
                    </w:rPr>
                  </w:pPr>
                  <w:r w:rsidRPr="00D724E7">
                    <w:rPr>
                      <w:rFonts w:ascii="Times New Roman" w:hAnsi="Times New Roman" w:cs="Times New Roman"/>
                      <w:szCs w:val="20"/>
                    </w:rPr>
                    <w:t>12</w:t>
                  </w:r>
                </w:p>
              </w:tc>
              <w:tc>
                <w:tcPr>
                  <w:tcW w:w="1814" w:type="dxa"/>
                  <w:shd w:val="clear" w:color="auto" w:fill="auto"/>
                  <w:vAlign w:val="center"/>
                </w:tcPr>
                <w:p w14:paraId="05BF4E0C" w14:textId="77777777" w:rsidR="003C112A" w:rsidRPr="00D724E7" w:rsidRDefault="003C112A" w:rsidP="003C112A">
                  <w:pPr>
                    <w:jc w:val="center"/>
                    <w:rPr>
                      <w:rFonts w:ascii="Times New Roman" w:hAnsi="Times New Roman" w:cs="Times New Roman"/>
                      <w:szCs w:val="16"/>
                    </w:rPr>
                  </w:pPr>
                </w:p>
              </w:tc>
            </w:tr>
            <w:tr w:rsidR="00D724E7" w:rsidRPr="00D724E7" w14:paraId="0368AB65" w14:textId="77777777" w:rsidTr="00553B6F">
              <w:trPr>
                <w:trHeight w:val="1433"/>
              </w:trPr>
              <w:tc>
                <w:tcPr>
                  <w:tcW w:w="3150" w:type="dxa"/>
                  <w:gridSpan w:val="2"/>
                  <w:shd w:val="clear" w:color="auto" w:fill="auto"/>
                  <w:vAlign w:val="center"/>
                </w:tcPr>
                <w:p w14:paraId="078E2A7F" w14:textId="77777777" w:rsidR="003C112A" w:rsidRPr="00D724E7" w:rsidRDefault="003C112A" w:rsidP="003C112A">
                  <w:pPr>
                    <w:autoSpaceDE w:val="0"/>
                    <w:autoSpaceDN w:val="0"/>
                    <w:adjustRightInd w:val="0"/>
                    <w:rPr>
                      <w:rFonts w:ascii="Times New Roman" w:eastAsiaTheme="minorEastAsia" w:hAnsi="Times New Roman" w:cs="Times New Roman"/>
                      <w:caps/>
                      <w:szCs w:val="20"/>
                    </w:rPr>
                  </w:pPr>
                  <w:r w:rsidRPr="00D724E7">
                    <w:rPr>
                      <w:rFonts w:ascii="Times New Roman" w:eastAsiaTheme="minorEastAsia" w:hAnsi="Times New Roman" w:cs="Times New Roman"/>
                      <w:caps/>
                      <w:szCs w:val="20"/>
                    </w:rPr>
                    <w:t xml:space="preserve">C) </w:t>
                  </w:r>
                  <w:r w:rsidRPr="00D724E7">
                    <w:rPr>
                      <w:rFonts w:ascii="Times New Roman" w:eastAsiaTheme="minorEastAsia" w:hAnsi="Times New Roman" w:cs="Times New Roman"/>
                      <w:szCs w:val="20"/>
                    </w:rPr>
                    <w:t>Ponujena</w:t>
                  </w:r>
                  <w:r w:rsidRPr="00D724E7">
                    <w:rPr>
                      <w:rFonts w:ascii="Times New Roman" w:eastAsiaTheme="minorEastAsia" w:hAnsi="Times New Roman" w:cs="Times New Roman"/>
                      <w:caps/>
                      <w:szCs w:val="20"/>
                    </w:rPr>
                    <w:t xml:space="preserve"> </w:t>
                  </w:r>
                  <w:r w:rsidRPr="00D724E7">
                    <w:rPr>
                      <w:rFonts w:ascii="Times New Roman" w:hAnsi="Times New Roman" w:cs="Times New Roman"/>
                    </w:rPr>
                    <w:t xml:space="preserve"> cena storitve mesečnega rednega vzdrževanja in upravljanja objekta letno kopališče Ljutomer</w:t>
                  </w:r>
                </w:p>
              </w:tc>
              <w:tc>
                <w:tcPr>
                  <w:tcW w:w="1948" w:type="dxa"/>
                  <w:shd w:val="clear" w:color="auto" w:fill="auto"/>
                  <w:vAlign w:val="center"/>
                </w:tcPr>
                <w:p w14:paraId="7400FF09" w14:textId="77777777" w:rsidR="003C112A" w:rsidRPr="00D724E7" w:rsidRDefault="003C112A" w:rsidP="003C112A">
                  <w:pPr>
                    <w:jc w:val="center"/>
                    <w:rPr>
                      <w:rFonts w:ascii="Times New Roman" w:hAnsi="Times New Roman" w:cs="Times New Roman"/>
                      <w:szCs w:val="20"/>
                    </w:rPr>
                  </w:pPr>
                </w:p>
              </w:tc>
              <w:tc>
                <w:tcPr>
                  <w:tcW w:w="2268" w:type="dxa"/>
                  <w:shd w:val="clear" w:color="auto" w:fill="auto"/>
                  <w:vAlign w:val="center"/>
                </w:tcPr>
                <w:p w14:paraId="6544DF3F" w14:textId="77777777" w:rsidR="003C112A" w:rsidRPr="00D724E7" w:rsidRDefault="003C112A" w:rsidP="003C112A">
                  <w:pPr>
                    <w:jc w:val="center"/>
                    <w:rPr>
                      <w:rFonts w:ascii="Times New Roman" w:hAnsi="Times New Roman" w:cs="Times New Roman"/>
                      <w:szCs w:val="20"/>
                    </w:rPr>
                  </w:pPr>
                  <w:r w:rsidRPr="00D724E7">
                    <w:rPr>
                      <w:rFonts w:ascii="Times New Roman" w:hAnsi="Times New Roman" w:cs="Times New Roman"/>
                      <w:szCs w:val="20"/>
                    </w:rPr>
                    <w:t>3</w:t>
                  </w:r>
                </w:p>
              </w:tc>
              <w:tc>
                <w:tcPr>
                  <w:tcW w:w="1814" w:type="dxa"/>
                  <w:tcBorders>
                    <w:bottom w:val="single" w:sz="4" w:space="0" w:color="auto"/>
                  </w:tcBorders>
                  <w:shd w:val="clear" w:color="auto" w:fill="auto"/>
                  <w:vAlign w:val="center"/>
                </w:tcPr>
                <w:p w14:paraId="1E357225" w14:textId="77777777" w:rsidR="003C112A" w:rsidRPr="00D724E7" w:rsidRDefault="003C112A" w:rsidP="003C112A">
                  <w:pPr>
                    <w:jc w:val="center"/>
                    <w:rPr>
                      <w:rFonts w:ascii="Times New Roman" w:hAnsi="Times New Roman" w:cs="Times New Roman"/>
                      <w:szCs w:val="16"/>
                    </w:rPr>
                  </w:pPr>
                </w:p>
              </w:tc>
            </w:tr>
            <w:tr w:rsidR="00D724E7" w:rsidRPr="00D724E7" w14:paraId="31358A7A" w14:textId="77777777" w:rsidTr="00553B6F">
              <w:trPr>
                <w:trHeight w:val="278"/>
              </w:trPr>
              <w:tc>
                <w:tcPr>
                  <w:tcW w:w="3114" w:type="dxa"/>
                  <w:shd w:val="clear" w:color="auto" w:fill="auto"/>
                  <w:vAlign w:val="center"/>
                </w:tcPr>
                <w:p w14:paraId="6183ECC6" w14:textId="77777777" w:rsidR="003C112A" w:rsidRPr="00D724E7" w:rsidRDefault="003C112A" w:rsidP="003C112A">
                  <w:pPr>
                    <w:rPr>
                      <w:rFonts w:ascii="Times New Roman" w:hAnsi="Times New Roman" w:cs="Times New Roman"/>
                      <w:b/>
                      <w:szCs w:val="20"/>
                    </w:rPr>
                  </w:pPr>
                  <w:r w:rsidRPr="00D724E7">
                    <w:rPr>
                      <w:rFonts w:ascii="Times New Roman" w:eastAsiaTheme="minorEastAsia" w:hAnsi="Times New Roman" w:cs="Times New Roman"/>
                      <w:b/>
                      <w:caps/>
                      <w:szCs w:val="20"/>
                    </w:rPr>
                    <w:t>SKUPNA PONUJENA CENA (letna)</w:t>
                  </w:r>
                </w:p>
              </w:tc>
              <w:tc>
                <w:tcPr>
                  <w:tcW w:w="1984" w:type="dxa"/>
                  <w:gridSpan w:val="2"/>
                  <w:shd w:val="clear" w:color="auto" w:fill="auto"/>
                  <w:vAlign w:val="center"/>
                </w:tcPr>
                <w:p w14:paraId="1D1F52C8" w14:textId="77777777" w:rsidR="003C112A" w:rsidRPr="00D724E7" w:rsidRDefault="003C112A" w:rsidP="003C112A">
                  <w:pPr>
                    <w:rPr>
                      <w:rFonts w:ascii="Times New Roman" w:hAnsi="Times New Roman" w:cs="Times New Roman"/>
                      <w:b/>
                      <w:szCs w:val="20"/>
                    </w:rPr>
                  </w:pPr>
                </w:p>
              </w:tc>
              <w:tc>
                <w:tcPr>
                  <w:tcW w:w="2268" w:type="dxa"/>
                  <w:tcBorders>
                    <w:right w:val="single" w:sz="4" w:space="0" w:color="auto"/>
                  </w:tcBorders>
                  <w:shd w:val="clear" w:color="auto" w:fill="auto"/>
                  <w:vAlign w:val="center"/>
                </w:tcPr>
                <w:p w14:paraId="55B776E1" w14:textId="77777777" w:rsidR="003C112A" w:rsidRPr="00D724E7" w:rsidRDefault="003C112A" w:rsidP="003C112A">
                  <w:pPr>
                    <w:jc w:val="center"/>
                    <w:rPr>
                      <w:rFonts w:ascii="Times New Roman" w:hAnsi="Times New Roman" w:cs="Times New Roman"/>
                      <w:b/>
                      <w:szCs w:val="20"/>
                    </w:rPr>
                  </w:pPr>
                  <w:r w:rsidRPr="00D724E7">
                    <w:rPr>
                      <w:rFonts w:ascii="Times New Roman" w:hAnsi="Times New Roman" w:cs="Times New Roman"/>
                      <w:b/>
                      <w:szCs w:val="20"/>
                    </w:rPr>
                    <w:t>xxxxxx</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tcPr>
                <w:p w14:paraId="7A5886BA" w14:textId="77777777" w:rsidR="003C112A" w:rsidRPr="00D724E7" w:rsidRDefault="003C112A" w:rsidP="003C112A">
                  <w:pPr>
                    <w:jc w:val="center"/>
                    <w:rPr>
                      <w:rFonts w:ascii="Times New Roman" w:hAnsi="Times New Roman" w:cs="Times New Roman"/>
                      <w:szCs w:val="16"/>
                    </w:rPr>
                  </w:pPr>
                </w:p>
              </w:tc>
            </w:tr>
          </w:tbl>
          <w:p w14:paraId="50B8C2D6" w14:textId="77777777" w:rsidR="003C112A" w:rsidRPr="00D724E7" w:rsidRDefault="003C112A" w:rsidP="003C112A">
            <w:pPr>
              <w:tabs>
                <w:tab w:val="left" w:pos="9072"/>
              </w:tabs>
              <w:rPr>
                <w:rFonts w:ascii="Times New Roman" w:hAnsi="Times New Roman" w:cs="Times New Roman"/>
                <w:sz w:val="24"/>
                <w:szCs w:val="24"/>
              </w:rPr>
            </w:pPr>
          </w:p>
          <w:p w14:paraId="2C35471E" w14:textId="25B94C81" w:rsidR="003C112A" w:rsidRPr="00D724E7" w:rsidRDefault="003C112A" w:rsidP="003C112A">
            <w:pPr>
              <w:tabs>
                <w:tab w:val="left" w:pos="9072"/>
              </w:tabs>
              <w:rPr>
                <w:rFonts w:ascii="Times New Roman" w:hAnsi="Times New Roman" w:cs="Times New Roman"/>
                <w:sz w:val="24"/>
                <w:szCs w:val="24"/>
              </w:rPr>
            </w:pPr>
            <w:r w:rsidRPr="00D724E7">
              <w:rPr>
                <w:rFonts w:ascii="Times New Roman" w:hAnsi="Times New Roman" w:cs="Times New Roman"/>
                <w:sz w:val="24"/>
                <w:szCs w:val="24"/>
              </w:rPr>
              <w:t>Ponujena cena  za 5 let, brez DDV:                       _______________ EUR</w:t>
            </w:r>
          </w:p>
          <w:p w14:paraId="12F60E63" w14:textId="70ECBE4D" w:rsidR="003C112A" w:rsidRPr="00D724E7" w:rsidRDefault="003C112A" w:rsidP="003C112A">
            <w:pPr>
              <w:tabs>
                <w:tab w:val="left" w:pos="9072"/>
              </w:tabs>
              <w:rPr>
                <w:rFonts w:ascii="Times New Roman" w:hAnsi="Times New Roman" w:cs="Times New Roman"/>
                <w:sz w:val="24"/>
                <w:szCs w:val="24"/>
              </w:rPr>
            </w:pPr>
            <w:r w:rsidRPr="00D724E7">
              <w:rPr>
                <w:rFonts w:ascii="Times New Roman" w:hAnsi="Times New Roman" w:cs="Times New Roman"/>
                <w:sz w:val="24"/>
                <w:szCs w:val="24"/>
              </w:rPr>
              <w:t>Ponujena cena  za 5 let,  z DDV:                            _______________ EUR</w:t>
            </w:r>
          </w:p>
          <w:p w14:paraId="756E6400" w14:textId="295D0746" w:rsidR="003C112A" w:rsidRPr="00D724E7" w:rsidRDefault="003C112A" w:rsidP="00606366">
            <w:pPr>
              <w:pStyle w:val="Odstavekseznama"/>
              <w:numPr>
                <w:ilvl w:val="0"/>
                <w:numId w:val="35"/>
              </w:numPr>
              <w:spacing w:before="225" w:after="225" w:line="240" w:lineRule="auto"/>
              <w:jc w:val="both"/>
              <w:rPr>
                <w:rFonts w:ascii="Times New Roman" w:hAnsi="Times New Roman" w:cs="Times New Roman"/>
                <w:b/>
                <w:bCs/>
                <w:sz w:val="24"/>
                <w:szCs w:val="24"/>
              </w:rPr>
            </w:pPr>
            <w:r w:rsidRPr="00D724E7">
              <w:rPr>
                <w:rFonts w:ascii="Times New Roman" w:hAnsi="Times New Roman" w:cs="Times New Roman"/>
                <w:b/>
                <w:bCs/>
                <w:sz w:val="24"/>
                <w:szCs w:val="24"/>
              </w:rPr>
              <w:lastRenderedPageBreak/>
              <w:t xml:space="preserve"> ČIŠČENJE OBJEKTOV</w:t>
            </w:r>
          </w:p>
          <w:p w14:paraId="26FF5BB2" w14:textId="77777777" w:rsidR="003C112A" w:rsidRPr="00D724E7" w:rsidRDefault="003C112A" w:rsidP="003C112A">
            <w:pPr>
              <w:tabs>
                <w:tab w:val="left" w:pos="9072"/>
              </w:tabs>
              <w:ind w:left="176"/>
              <w:rPr>
                <w:rFonts w:ascii="Times New Roman" w:hAnsi="Times New Roman" w:cs="Times New Roman"/>
                <w:b/>
                <w:sz w:val="24"/>
                <w:szCs w:val="24"/>
              </w:rPr>
            </w:pPr>
          </w:p>
          <w:p w14:paraId="2D6D93B5" w14:textId="77777777" w:rsidR="003C112A" w:rsidRPr="00D724E7" w:rsidRDefault="003C112A" w:rsidP="003C112A">
            <w:pPr>
              <w:tabs>
                <w:tab w:val="left" w:pos="9072"/>
              </w:tabs>
              <w:rPr>
                <w:rFonts w:ascii="Times New Roman" w:hAnsi="Times New Roman" w:cs="Times New Roman"/>
                <w:b/>
                <w:sz w:val="24"/>
                <w:szCs w:val="24"/>
              </w:rPr>
            </w:pPr>
            <w:r w:rsidRPr="00D724E7">
              <w:rPr>
                <w:rFonts w:ascii="Times New Roman" w:hAnsi="Times New Roman" w:cs="Times New Roman"/>
                <w:b/>
                <w:sz w:val="24"/>
                <w:szCs w:val="24"/>
              </w:rPr>
              <w:t>Ponujena cena – na mesečni ravni,  brez DDV-ja:</w:t>
            </w:r>
          </w:p>
          <w:p w14:paraId="5FC84AA3" w14:textId="77777777" w:rsidR="003C112A" w:rsidRPr="00D724E7" w:rsidRDefault="003C112A" w:rsidP="003C112A">
            <w:pPr>
              <w:tabs>
                <w:tab w:val="left" w:pos="9072"/>
              </w:tabs>
              <w:spacing w:after="0"/>
              <w:rPr>
                <w:rFonts w:ascii="Times New Roman" w:hAnsi="Times New Roman" w:cs="Times New Roman"/>
                <w:sz w:val="24"/>
                <w:szCs w:val="24"/>
              </w:rPr>
            </w:pPr>
            <w:r w:rsidRPr="00D724E7">
              <w:rPr>
                <w:rFonts w:ascii="Times New Roman" w:hAnsi="Times New Roman" w:cs="Times New Roman"/>
                <w:sz w:val="24"/>
                <w:szCs w:val="24"/>
              </w:rPr>
              <w:t xml:space="preserve">a) čiščenje poslovnih prostorov na Vrazovi ulici 1 v Ljutomeru vključno s čistilnim in </w:t>
            </w:r>
          </w:p>
          <w:p w14:paraId="4C496A41" w14:textId="1B90573F" w:rsidR="003C112A" w:rsidRPr="00D724E7" w:rsidRDefault="003C112A" w:rsidP="003C112A">
            <w:pPr>
              <w:tabs>
                <w:tab w:val="left" w:pos="9072"/>
              </w:tabs>
              <w:spacing w:after="0"/>
              <w:rPr>
                <w:rFonts w:ascii="Times New Roman" w:hAnsi="Times New Roman" w:cs="Times New Roman"/>
                <w:sz w:val="24"/>
                <w:szCs w:val="24"/>
              </w:rPr>
            </w:pPr>
            <w:r w:rsidRPr="00D724E7">
              <w:rPr>
                <w:rFonts w:ascii="Times New Roman" w:hAnsi="Times New Roman" w:cs="Times New Roman"/>
                <w:sz w:val="24"/>
                <w:szCs w:val="24"/>
              </w:rPr>
              <w:t xml:space="preserve">    toaletnim materialom:  </w:t>
            </w:r>
            <w:r w:rsidR="0096512D" w:rsidRPr="00D724E7">
              <w:rPr>
                <w:rFonts w:ascii="Times New Roman" w:hAnsi="Times New Roman" w:cs="Times New Roman"/>
                <w:sz w:val="24"/>
                <w:szCs w:val="24"/>
              </w:rPr>
              <w:t xml:space="preserve">    </w:t>
            </w:r>
            <w:r w:rsidRPr="00D724E7">
              <w:rPr>
                <w:rFonts w:ascii="Times New Roman" w:hAnsi="Times New Roman" w:cs="Times New Roman"/>
                <w:sz w:val="24"/>
                <w:szCs w:val="24"/>
              </w:rPr>
              <w:t xml:space="preserve">            </w:t>
            </w:r>
            <w:r w:rsidR="0096512D" w:rsidRPr="00D724E7">
              <w:rPr>
                <w:rFonts w:ascii="Times New Roman" w:hAnsi="Times New Roman" w:cs="Times New Roman"/>
                <w:sz w:val="24"/>
                <w:szCs w:val="24"/>
              </w:rPr>
              <w:t xml:space="preserve"> </w:t>
            </w:r>
            <w:r w:rsidRPr="00D724E7">
              <w:rPr>
                <w:rFonts w:ascii="Times New Roman" w:hAnsi="Times New Roman" w:cs="Times New Roman"/>
                <w:sz w:val="24"/>
                <w:szCs w:val="24"/>
              </w:rPr>
              <w:t xml:space="preserve">   ________________ EUR/mesec</w:t>
            </w:r>
          </w:p>
          <w:p w14:paraId="377E1329" w14:textId="77777777" w:rsidR="003C112A" w:rsidRPr="00D724E7" w:rsidRDefault="003C112A" w:rsidP="003C112A">
            <w:pPr>
              <w:tabs>
                <w:tab w:val="left" w:pos="9072"/>
              </w:tabs>
              <w:spacing w:after="0"/>
              <w:rPr>
                <w:rFonts w:ascii="Times New Roman" w:hAnsi="Times New Roman" w:cs="Times New Roman"/>
                <w:sz w:val="24"/>
                <w:szCs w:val="24"/>
              </w:rPr>
            </w:pPr>
          </w:p>
          <w:p w14:paraId="1B26C703" w14:textId="66FE7A94" w:rsidR="0096512D" w:rsidRPr="00D724E7" w:rsidRDefault="003C112A" w:rsidP="003C112A">
            <w:pPr>
              <w:tabs>
                <w:tab w:val="left" w:pos="9072"/>
              </w:tabs>
              <w:spacing w:after="0"/>
              <w:rPr>
                <w:rFonts w:ascii="Times New Roman" w:hAnsi="Times New Roman" w:cs="Times New Roman"/>
                <w:sz w:val="24"/>
                <w:szCs w:val="24"/>
              </w:rPr>
            </w:pPr>
            <w:r w:rsidRPr="00D724E7">
              <w:rPr>
                <w:rFonts w:ascii="Times New Roman" w:hAnsi="Times New Roman" w:cs="Times New Roman"/>
                <w:sz w:val="24"/>
                <w:szCs w:val="24"/>
              </w:rPr>
              <w:t xml:space="preserve">b) </w:t>
            </w:r>
            <w:r w:rsidR="0096512D" w:rsidRPr="00D724E7">
              <w:rPr>
                <w:rFonts w:ascii="Times New Roman" w:hAnsi="Times New Roman" w:cs="Times New Roman"/>
                <w:sz w:val="24"/>
                <w:szCs w:val="24"/>
              </w:rPr>
              <w:t xml:space="preserve">- </w:t>
            </w:r>
            <w:r w:rsidRPr="00D724E7">
              <w:rPr>
                <w:rFonts w:ascii="Times New Roman" w:hAnsi="Times New Roman" w:cs="Times New Roman"/>
                <w:sz w:val="24"/>
                <w:szCs w:val="24"/>
              </w:rPr>
              <w:t>čiščenje poslovnih prostorov v Mestni hiši v Ljutomeru</w:t>
            </w:r>
            <w:r w:rsidR="002248D4" w:rsidRPr="00D724E7">
              <w:rPr>
                <w:rFonts w:ascii="Times New Roman" w:hAnsi="Times New Roman" w:cs="Times New Roman"/>
                <w:sz w:val="24"/>
                <w:szCs w:val="24"/>
              </w:rPr>
              <w:t xml:space="preserve"> </w:t>
            </w:r>
            <w:r w:rsidRPr="00D724E7">
              <w:rPr>
                <w:rFonts w:ascii="Times New Roman" w:hAnsi="Times New Roman" w:cs="Times New Roman"/>
                <w:sz w:val="24"/>
                <w:szCs w:val="24"/>
              </w:rPr>
              <w:t xml:space="preserve">vključno s čistilnim in toaletnim </w:t>
            </w:r>
          </w:p>
          <w:p w14:paraId="4640F747" w14:textId="5077A604" w:rsidR="003C112A" w:rsidRPr="00D724E7" w:rsidRDefault="0096512D" w:rsidP="003C112A">
            <w:pPr>
              <w:tabs>
                <w:tab w:val="left" w:pos="9072"/>
              </w:tabs>
              <w:spacing w:after="0"/>
              <w:rPr>
                <w:rFonts w:ascii="Times New Roman" w:hAnsi="Times New Roman" w:cs="Times New Roman"/>
                <w:sz w:val="24"/>
                <w:szCs w:val="24"/>
              </w:rPr>
            </w:pPr>
            <w:r w:rsidRPr="00D724E7">
              <w:rPr>
                <w:rFonts w:ascii="Times New Roman" w:hAnsi="Times New Roman" w:cs="Times New Roman"/>
                <w:sz w:val="24"/>
                <w:szCs w:val="24"/>
              </w:rPr>
              <w:t xml:space="preserve">       </w:t>
            </w:r>
            <w:r w:rsidR="003C112A" w:rsidRPr="00D724E7">
              <w:rPr>
                <w:rFonts w:ascii="Times New Roman" w:hAnsi="Times New Roman" w:cs="Times New Roman"/>
                <w:sz w:val="24"/>
                <w:szCs w:val="24"/>
              </w:rPr>
              <w:t>materialom</w:t>
            </w:r>
            <w:r w:rsidRPr="00D724E7">
              <w:rPr>
                <w:rFonts w:ascii="Times New Roman" w:hAnsi="Times New Roman" w:cs="Times New Roman"/>
                <w:sz w:val="24"/>
                <w:szCs w:val="24"/>
              </w:rPr>
              <w:t>:</w:t>
            </w:r>
            <w:r w:rsidR="003C112A" w:rsidRPr="00D724E7">
              <w:rPr>
                <w:rFonts w:ascii="Times New Roman" w:hAnsi="Times New Roman" w:cs="Times New Roman"/>
                <w:sz w:val="24"/>
                <w:szCs w:val="24"/>
              </w:rPr>
              <w:t xml:space="preserve">                                   </w:t>
            </w:r>
            <w:r w:rsidRPr="00D724E7">
              <w:rPr>
                <w:rFonts w:ascii="Times New Roman" w:hAnsi="Times New Roman" w:cs="Times New Roman"/>
                <w:sz w:val="24"/>
                <w:szCs w:val="24"/>
              </w:rPr>
              <w:t>___</w:t>
            </w:r>
            <w:r w:rsidR="003C112A" w:rsidRPr="00D724E7">
              <w:rPr>
                <w:rFonts w:ascii="Times New Roman" w:hAnsi="Times New Roman" w:cs="Times New Roman"/>
                <w:sz w:val="24"/>
                <w:szCs w:val="24"/>
              </w:rPr>
              <w:t>_____ EUR/uro, kar znaša _</w:t>
            </w:r>
            <w:r w:rsidRPr="00D724E7">
              <w:rPr>
                <w:rFonts w:ascii="Times New Roman" w:hAnsi="Times New Roman" w:cs="Times New Roman"/>
                <w:sz w:val="24"/>
                <w:szCs w:val="24"/>
              </w:rPr>
              <w:t>____</w:t>
            </w:r>
            <w:r w:rsidR="003C112A" w:rsidRPr="00D724E7">
              <w:rPr>
                <w:rFonts w:ascii="Times New Roman" w:hAnsi="Times New Roman" w:cs="Times New Roman"/>
                <w:sz w:val="24"/>
                <w:szCs w:val="24"/>
              </w:rPr>
              <w:t>____ EUR/mesec</w:t>
            </w:r>
          </w:p>
          <w:p w14:paraId="1913722E" w14:textId="1A0FFE71" w:rsidR="0096512D" w:rsidRPr="00D724E7" w:rsidRDefault="0096512D" w:rsidP="003C112A">
            <w:pPr>
              <w:tabs>
                <w:tab w:val="left" w:pos="9072"/>
              </w:tabs>
              <w:spacing w:after="0"/>
              <w:rPr>
                <w:rFonts w:ascii="Times New Roman" w:hAnsi="Times New Roman" w:cs="Times New Roman"/>
                <w:sz w:val="24"/>
                <w:szCs w:val="24"/>
              </w:rPr>
            </w:pPr>
          </w:p>
          <w:p w14:paraId="3630DE90" w14:textId="7177F31B" w:rsidR="0096512D" w:rsidRPr="00D724E7" w:rsidRDefault="0096512D" w:rsidP="003C112A">
            <w:pPr>
              <w:tabs>
                <w:tab w:val="left" w:pos="9072"/>
              </w:tabs>
              <w:spacing w:after="0"/>
              <w:rPr>
                <w:rFonts w:ascii="Times New Roman" w:hAnsi="Times New Roman" w:cs="Times New Roman"/>
                <w:sz w:val="24"/>
                <w:szCs w:val="24"/>
              </w:rPr>
            </w:pPr>
            <w:r w:rsidRPr="00D724E7">
              <w:rPr>
                <w:rFonts w:ascii="Times New Roman" w:hAnsi="Times New Roman" w:cs="Times New Roman"/>
                <w:sz w:val="24"/>
                <w:szCs w:val="24"/>
              </w:rPr>
              <w:t xml:space="preserve">    - čiščenje javnega WC-ja v Mestni hiši v Ljutomeru vključno s čistilnim in toaletnim </w:t>
            </w:r>
          </w:p>
          <w:p w14:paraId="72A10393" w14:textId="5F905FAF" w:rsidR="0096512D" w:rsidRPr="00D724E7" w:rsidRDefault="0096512D" w:rsidP="003C112A">
            <w:pPr>
              <w:tabs>
                <w:tab w:val="left" w:pos="9072"/>
              </w:tabs>
              <w:spacing w:after="0"/>
              <w:rPr>
                <w:rFonts w:ascii="Times New Roman" w:hAnsi="Times New Roman" w:cs="Times New Roman"/>
                <w:sz w:val="24"/>
                <w:szCs w:val="24"/>
              </w:rPr>
            </w:pPr>
            <w:r w:rsidRPr="00D724E7">
              <w:rPr>
                <w:rFonts w:ascii="Times New Roman" w:hAnsi="Times New Roman" w:cs="Times New Roman"/>
                <w:sz w:val="24"/>
                <w:szCs w:val="24"/>
              </w:rPr>
              <w:t xml:space="preserve">       materialom:                                   ________ EUR/mesec</w:t>
            </w:r>
          </w:p>
          <w:p w14:paraId="413CDB43" w14:textId="56B46B03" w:rsidR="002248D4" w:rsidRPr="00D724E7" w:rsidRDefault="002248D4" w:rsidP="003C112A">
            <w:pPr>
              <w:tabs>
                <w:tab w:val="left" w:pos="9072"/>
              </w:tabs>
              <w:spacing w:after="0"/>
              <w:rPr>
                <w:rFonts w:ascii="Times New Roman" w:hAnsi="Times New Roman" w:cs="Times New Roman"/>
                <w:sz w:val="24"/>
                <w:szCs w:val="24"/>
              </w:rPr>
            </w:pPr>
          </w:p>
          <w:p w14:paraId="6743FF49" w14:textId="43828BEB" w:rsidR="002248D4" w:rsidRPr="00D724E7" w:rsidRDefault="002248D4" w:rsidP="003C112A">
            <w:pPr>
              <w:tabs>
                <w:tab w:val="left" w:pos="9072"/>
              </w:tabs>
              <w:spacing w:after="0"/>
              <w:rPr>
                <w:rFonts w:ascii="Times New Roman" w:hAnsi="Times New Roman" w:cs="Times New Roman"/>
                <w:sz w:val="24"/>
                <w:szCs w:val="24"/>
              </w:rPr>
            </w:pPr>
            <w:r w:rsidRPr="00D724E7">
              <w:rPr>
                <w:rFonts w:ascii="Times New Roman" w:hAnsi="Times New Roman" w:cs="Times New Roman"/>
                <w:sz w:val="24"/>
                <w:szCs w:val="24"/>
              </w:rPr>
              <w:t xml:space="preserve">c) čiščenje prostora na Prešernovi cesti 8  v Ljutomeru </w:t>
            </w:r>
            <w:r w:rsidR="004A6BD6" w:rsidRPr="00D724E7">
              <w:rPr>
                <w:rFonts w:ascii="Times New Roman" w:hAnsi="Times New Roman" w:cs="Times New Roman"/>
                <w:sz w:val="24"/>
                <w:szCs w:val="24"/>
              </w:rPr>
              <w:t xml:space="preserve">– »Jagoda« </w:t>
            </w:r>
            <w:r w:rsidRPr="00D724E7">
              <w:rPr>
                <w:rFonts w:ascii="Times New Roman" w:hAnsi="Times New Roman" w:cs="Times New Roman"/>
                <w:sz w:val="24"/>
                <w:szCs w:val="24"/>
              </w:rPr>
              <w:t xml:space="preserve">vključno s čistilnim in </w:t>
            </w:r>
          </w:p>
          <w:p w14:paraId="627A2B7A" w14:textId="2C1DD0B9" w:rsidR="002248D4" w:rsidRPr="00D724E7" w:rsidRDefault="002248D4" w:rsidP="003C112A">
            <w:pPr>
              <w:tabs>
                <w:tab w:val="left" w:pos="9072"/>
              </w:tabs>
              <w:spacing w:after="0"/>
              <w:rPr>
                <w:rFonts w:ascii="Times New Roman" w:hAnsi="Times New Roman" w:cs="Times New Roman"/>
                <w:sz w:val="24"/>
                <w:szCs w:val="24"/>
              </w:rPr>
            </w:pPr>
            <w:r w:rsidRPr="00D724E7">
              <w:rPr>
                <w:rFonts w:ascii="Times New Roman" w:hAnsi="Times New Roman" w:cs="Times New Roman"/>
                <w:sz w:val="24"/>
                <w:szCs w:val="24"/>
              </w:rPr>
              <w:t xml:space="preserve">    toaletnim materialom:             </w:t>
            </w:r>
            <w:r w:rsidR="0096512D" w:rsidRPr="00D724E7">
              <w:rPr>
                <w:rFonts w:ascii="Times New Roman" w:hAnsi="Times New Roman" w:cs="Times New Roman"/>
                <w:sz w:val="24"/>
                <w:szCs w:val="24"/>
              </w:rPr>
              <w:t xml:space="preserve">     </w:t>
            </w:r>
            <w:r w:rsidRPr="00D724E7">
              <w:rPr>
                <w:rFonts w:ascii="Times New Roman" w:hAnsi="Times New Roman" w:cs="Times New Roman"/>
                <w:sz w:val="24"/>
                <w:szCs w:val="24"/>
              </w:rPr>
              <w:t xml:space="preserve">   ________________ EUR/mesec</w:t>
            </w:r>
          </w:p>
          <w:p w14:paraId="559307CD" w14:textId="77777777" w:rsidR="003C112A" w:rsidRPr="00D724E7" w:rsidRDefault="003C112A" w:rsidP="003C112A">
            <w:pPr>
              <w:tabs>
                <w:tab w:val="left" w:pos="9072"/>
              </w:tabs>
              <w:rPr>
                <w:rFonts w:ascii="Times New Roman" w:hAnsi="Times New Roman" w:cs="Times New Roman"/>
                <w:sz w:val="24"/>
                <w:szCs w:val="24"/>
              </w:rPr>
            </w:pPr>
            <w:r w:rsidRPr="00D724E7">
              <w:rPr>
                <w:rFonts w:ascii="Times New Roman" w:hAnsi="Times New Roman" w:cs="Times New Roman"/>
                <w:sz w:val="24"/>
                <w:szCs w:val="24"/>
              </w:rPr>
              <w:t>---------------------------------------------------------------------------------------------------------------</w:t>
            </w:r>
          </w:p>
          <w:p w14:paraId="049F29C1" w14:textId="68566544" w:rsidR="003C112A" w:rsidRPr="00D724E7" w:rsidRDefault="003C112A" w:rsidP="003C112A">
            <w:pPr>
              <w:tabs>
                <w:tab w:val="left" w:pos="9072"/>
              </w:tabs>
              <w:rPr>
                <w:rFonts w:ascii="Times New Roman" w:hAnsi="Times New Roman" w:cs="Times New Roman"/>
                <w:sz w:val="24"/>
                <w:szCs w:val="24"/>
              </w:rPr>
            </w:pPr>
            <w:r w:rsidRPr="00D724E7">
              <w:rPr>
                <w:rFonts w:ascii="Times New Roman" w:hAnsi="Times New Roman" w:cs="Times New Roman"/>
                <w:sz w:val="24"/>
                <w:szCs w:val="24"/>
              </w:rPr>
              <w:t xml:space="preserve">   Skupaj (a + b</w:t>
            </w:r>
            <w:r w:rsidR="00897A78" w:rsidRPr="00D724E7">
              <w:rPr>
                <w:rFonts w:ascii="Times New Roman" w:hAnsi="Times New Roman" w:cs="Times New Roman"/>
                <w:sz w:val="24"/>
                <w:szCs w:val="24"/>
              </w:rPr>
              <w:t xml:space="preserve"> + c</w:t>
            </w:r>
            <w:r w:rsidRPr="00D724E7">
              <w:rPr>
                <w:rFonts w:ascii="Times New Roman" w:hAnsi="Times New Roman" w:cs="Times New Roman"/>
                <w:sz w:val="24"/>
                <w:szCs w:val="24"/>
              </w:rPr>
              <w:t>), brez DDV:         ________________ EUR/mesec</w:t>
            </w:r>
          </w:p>
          <w:p w14:paraId="69118244" w14:textId="77777777" w:rsidR="003C112A" w:rsidRPr="00D724E7" w:rsidRDefault="003C112A" w:rsidP="003C112A">
            <w:pPr>
              <w:tabs>
                <w:tab w:val="left" w:pos="9072"/>
              </w:tabs>
              <w:rPr>
                <w:rFonts w:ascii="Times New Roman" w:hAnsi="Times New Roman" w:cs="Times New Roman"/>
                <w:sz w:val="24"/>
                <w:szCs w:val="24"/>
              </w:rPr>
            </w:pPr>
            <w:r w:rsidRPr="00D724E7">
              <w:rPr>
                <w:rFonts w:ascii="Times New Roman" w:hAnsi="Times New Roman" w:cs="Times New Roman"/>
                <w:sz w:val="24"/>
                <w:szCs w:val="24"/>
              </w:rPr>
              <w:t xml:space="preserve">   Cena skupaj na leto:                         ________________ EUR (brez DDV) </w:t>
            </w:r>
          </w:p>
          <w:p w14:paraId="5FBF4A89" w14:textId="77777777" w:rsidR="003C112A" w:rsidRPr="00D724E7" w:rsidRDefault="003C112A" w:rsidP="003C112A">
            <w:pPr>
              <w:spacing w:before="225" w:after="225" w:line="240" w:lineRule="auto"/>
              <w:jc w:val="both"/>
              <w:rPr>
                <w:rFonts w:ascii="Times New Roman" w:hAnsi="Times New Roman" w:cs="Times New Roman"/>
                <w:b/>
                <w:bCs/>
                <w:sz w:val="24"/>
                <w:szCs w:val="24"/>
              </w:rPr>
            </w:pPr>
            <w:r w:rsidRPr="00D724E7">
              <w:rPr>
                <w:rFonts w:ascii="Times New Roman" w:hAnsi="Times New Roman" w:cs="Times New Roman"/>
                <w:sz w:val="24"/>
                <w:szCs w:val="24"/>
              </w:rPr>
              <w:t xml:space="preserve">   Cena skupaj za obdobje petih let:   ________________ EUR (brez DDV)</w:t>
            </w:r>
          </w:p>
          <w:p w14:paraId="35A8B3D1" w14:textId="489B4FD2" w:rsidR="003E7688" w:rsidRPr="00D724E7" w:rsidRDefault="003C112A" w:rsidP="003C112A">
            <w:pPr>
              <w:spacing w:before="225" w:after="225" w:line="240" w:lineRule="auto"/>
              <w:jc w:val="both"/>
              <w:rPr>
                <w:rFonts w:ascii="Times New Roman" w:hAnsi="Times New Roman" w:cs="Times New Roman"/>
                <w:b/>
                <w:bCs/>
                <w:sz w:val="24"/>
                <w:szCs w:val="24"/>
              </w:rPr>
            </w:pPr>
            <w:r w:rsidRPr="00D724E7">
              <w:rPr>
                <w:rFonts w:ascii="Times New Roman" w:hAnsi="Times New Roman" w:cs="Times New Roman"/>
                <w:sz w:val="24"/>
                <w:szCs w:val="24"/>
              </w:rPr>
              <w:t xml:space="preserve">   Cena skupaj za obdobje petih let:   ________________ EUR (z DDV</w:t>
            </w:r>
          </w:p>
          <w:p w14:paraId="29FD29AF" w14:textId="7034EBD3" w:rsidR="003C112A" w:rsidRPr="00D724E7" w:rsidRDefault="003C112A" w:rsidP="003E7688">
            <w:pPr>
              <w:spacing w:before="225" w:after="225" w:line="240" w:lineRule="auto"/>
              <w:jc w:val="both"/>
              <w:rPr>
                <w:rFonts w:ascii="Times New Roman" w:hAnsi="Times New Roman" w:cs="Times New Roman"/>
                <w:b/>
                <w:bCs/>
                <w:sz w:val="24"/>
                <w:szCs w:val="24"/>
              </w:rPr>
            </w:pPr>
          </w:p>
          <w:p w14:paraId="3947E1E8" w14:textId="49539AAE" w:rsidR="003C112A" w:rsidRPr="00D724E7" w:rsidRDefault="003C112A" w:rsidP="003E7688">
            <w:pPr>
              <w:spacing w:before="225" w:after="225" w:line="240" w:lineRule="auto"/>
              <w:jc w:val="both"/>
              <w:rPr>
                <w:rFonts w:ascii="Times New Roman" w:hAnsi="Times New Roman" w:cs="Times New Roman"/>
                <w:b/>
                <w:bCs/>
                <w:sz w:val="24"/>
                <w:szCs w:val="24"/>
              </w:rPr>
            </w:pPr>
          </w:p>
          <w:p w14:paraId="2761ED5D" w14:textId="77777777" w:rsidR="003C112A" w:rsidRPr="00D724E7" w:rsidRDefault="003C112A" w:rsidP="003E7688">
            <w:pPr>
              <w:spacing w:before="225" w:after="225" w:line="240" w:lineRule="auto"/>
              <w:jc w:val="both"/>
              <w:rPr>
                <w:rFonts w:ascii="Times New Roman" w:hAnsi="Times New Roman" w:cs="Times New Roman"/>
                <w:b/>
                <w:bCs/>
                <w:sz w:val="24"/>
                <w:szCs w:val="24"/>
              </w:rPr>
            </w:pPr>
          </w:p>
          <w:p w14:paraId="5DF62EFE" w14:textId="56654CAA" w:rsidR="003E7688" w:rsidRPr="00D724E7" w:rsidRDefault="003E7688" w:rsidP="00CE1585">
            <w:pPr>
              <w:spacing w:after="0" w:line="240" w:lineRule="auto"/>
              <w:ind w:firstLineChars="100" w:firstLine="200"/>
              <w:rPr>
                <w:rFonts w:ascii="Arial CE" w:eastAsia="Times New Roman" w:hAnsi="Arial CE" w:cs="Times New Roman"/>
                <w:sz w:val="20"/>
                <w:szCs w:val="20"/>
                <w:u w:val="single"/>
                <w:lang w:eastAsia="sl-SI"/>
              </w:rPr>
            </w:pPr>
          </w:p>
        </w:tc>
      </w:tr>
      <w:tr w:rsidR="00A66502" w:rsidRPr="007E3C8C" w14:paraId="3AA29A03" w14:textId="77777777" w:rsidTr="00CE1585">
        <w:trPr>
          <w:trHeight w:val="402"/>
        </w:trPr>
        <w:tc>
          <w:tcPr>
            <w:tcW w:w="4220" w:type="dxa"/>
            <w:tcBorders>
              <w:top w:val="nil"/>
              <w:left w:val="nil"/>
              <w:bottom w:val="nil"/>
              <w:right w:val="nil"/>
            </w:tcBorders>
            <w:shd w:val="clear" w:color="auto" w:fill="auto"/>
            <w:noWrap/>
          </w:tcPr>
          <w:p w14:paraId="04794040" w14:textId="77777777" w:rsidR="00A66502" w:rsidRDefault="00A66502" w:rsidP="00CE1585">
            <w:pPr>
              <w:spacing w:after="0" w:line="240" w:lineRule="auto"/>
              <w:ind w:firstLineChars="100" w:firstLine="200"/>
              <w:rPr>
                <w:rFonts w:ascii="Arial CE" w:eastAsia="Times New Roman" w:hAnsi="Arial CE" w:cs="Times New Roman"/>
                <w:sz w:val="20"/>
                <w:szCs w:val="20"/>
                <w:u w:val="single"/>
                <w:lang w:eastAsia="sl-SI"/>
              </w:rPr>
            </w:pPr>
          </w:p>
        </w:tc>
      </w:tr>
    </w:tbl>
    <w:p w14:paraId="5EFA9DDA" w14:textId="77777777" w:rsidR="00422CFE" w:rsidRDefault="00422CFE" w:rsidP="00422CFE">
      <w:pPr>
        <w:tabs>
          <w:tab w:val="left" w:pos="9072"/>
        </w:tabs>
        <w:jc w:val="both"/>
        <w:rPr>
          <w:rFonts w:ascii="Times New Roman" w:hAnsi="Times New Roman" w:cs="Times New Roman"/>
          <w:sz w:val="24"/>
          <w:szCs w:val="24"/>
        </w:rPr>
      </w:pPr>
      <w:r>
        <w:rPr>
          <w:rFonts w:ascii="Times New Roman" w:hAnsi="Times New Roman" w:cs="Times New Roman"/>
          <w:sz w:val="24"/>
          <w:szCs w:val="24"/>
        </w:rPr>
        <w:t>Datum:                                          Žig:                                          Podpis:</w:t>
      </w:r>
    </w:p>
    <w:p w14:paraId="4F86984D" w14:textId="77777777" w:rsidR="00422CFE" w:rsidRDefault="00422CFE" w:rsidP="00422CFE">
      <w:pPr>
        <w:tabs>
          <w:tab w:val="left" w:pos="9072"/>
        </w:tabs>
        <w:jc w:val="both"/>
        <w:rPr>
          <w:rFonts w:ascii="Times New Roman" w:hAnsi="Times New Roman" w:cs="Times New Roman"/>
          <w:sz w:val="24"/>
          <w:szCs w:val="24"/>
        </w:rPr>
      </w:pPr>
    </w:p>
    <w:p w14:paraId="03D6E419" w14:textId="61C09AD6" w:rsidR="006A76D4" w:rsidRDefault="006A76D4" w:rsidP="00422CFE">
      <w:pPr>
        <w:tabs>
          <w:tab w:val="left" w:pos="9072"/>
        </w:tabs>
        <w:jc w:val="both"/>
        <w:rPr>
          <w:rFonts w:ascii="Times New Roman" w:hAnsi="Times New Roman" w:cs="Times New Roman"/>
          <w:sz w:val="24"/>
          <w:szCs w:val="24"/>
        </w:rPr>
      </w:pPr>
    </w:p>
    <w:p w14:paraId="3500FE67" w14:textId="5426A754" w:rsidR="009525B0" w:rsidRDefault="009525B0" w:rsidP="00422CFE">
      <w:pPr>
        <w:tabs>
          <w:tab w:val="left" w:pos="9072"/>
        </w:tabs>
        <w:jc w:val="both"/>
        <w:rPr>
          <w:rFonts w:ascii="Times New Roman" w:hAnsi="Times New Roman" w:cs="Times New Roman"/>
          <w:sz w:val="24"/>
          <w:szCs w:val="24"/>
        </w:rPr>
      </w:pPr>
    </w:p>
    <w:p w14:paraId="69EE1E33" w14:textId="6F097ED0" w:rsidR="003E7688" w:rsidRDefault="003E7688" w:rsidP="00422CFE">
      <w:pPr>
        <w:tabs>
          <w:tab w:val="left" w:pos="9072"/>
        </w:tabs>
        <w:jc w:val="both"/>
        <w:rPr>
          <w:rFonts w:ascii="Times New Roman" w:hAnsi="Times New Roman" w:cs="Times New Roman"/>
          <w:sz w:val="24"/>
          <w:szCs w:val="24"/>
        </w:rPr>
      </w:pPr>
    </w:p>
    <w:p w14:paraId="5A52EE2B" w14:textId="3A87C428" w:rsidR="003E7688" w:rsidRDefault="003E7688" w:rsidP="00422CFE">
      <w:pPr>
        <w:tabs>
          <w:tab w:val="left" w:pos="9072"/>
        </w:tabs>
        <w:jc w:val="both"/>
        <w:rPr>
          <w:rFonts w:ascii="Times New Roman" w:hAnsi="Times New Roman" w:cs="Times New Roman"/>
          <w:sz w:val="24"/>
          <w:szCs w:val="24"/>
        </w:rPr>
      </w:pPr>
    </w:p>
    <w:p w14:paraId="057D18E3" w14:textId="2B307496" w:rsidR="003E7688" w:rsidRDefault="003E7688" w:rsidP="00422CFE">
      <w:pPr>
        <w:tabs>
          <w:tab w:val="left" w:pos="9072"/>
        </w:tabs>
        <w:jc w:val="both"/>
        <w:rPr>
          <w:rFonts w:ascii="Times New Roman" w:hAnsi="Times New Roman" w:cs="Times New Roman"/>
          <w:sz w:val="24"/>
          <w:szCs w:val="24"/>
        </w:rPr>
      </w:pPr>
    </w:p>
    <w:p w14:paraId="7CF57A33" w14:textId="705E0351" w:rsidR="003E7688" w:rsidRDefault="003E7688" w:rsidP="00422CFE">
      <w:pPr>
        <w:tabs>
          <w:tab w:val="left" w:pos="9072"/>
        </w:tabs>
        <w:jc w:val="both"/>
        <w:rPr>
          <w:rFonts w:ascii="Times New Roman" w:hAnsi="Times New Roman" w:cs="Times New Roman"/>
          <w:sz w:val="24"/>
          <w:szCs w:val="24"/>
        </w:rPr>
      </w:pPr>
    </w:p>
    <w:p w14:paraId="13F3D45A" w14:textId="77777777" w:rsidR="00422CFE" w:rsidRDefault="00422CFE" w:rsidP="00422CFE">
      <w:pPr>
        <w:spacing w:after="0"/>
        <w:jc w:val="right"/>
        <w:rPr>
          <w:rFonts w:ascii="Times New Roman" w:hAnsi="Times New Roman" w:cs="Times New Roman"/>
          <w:sz w:val="24"/>
          <w:szCs w:val="24"/>
        </w:rPr>
      </w:pPr>
      <w:r>
        <w:rPr>
          <w:rFonts w:ascii="Times New Roman" w:hAnsi="Times New Roman" w:cs="Times New Roman"/>
          <w:sz w:val="24"/>
          <w:szCs w:val="24"/>
        </w:rPr>
        <w:lastRenderedPageBreak/>
        <w:t>Obrazec št. 2</w:t>
      </w:r>
    </w:p>
    <w:p w14:paraId="0C263034" w14:textId="77777777" w:rsidR="00422CFE" w:rsidRDefault="00422CFE" w:rsidP="00422CFE">
      <w:pPr>
        <w:pStyle w:val="Naslov1"/>
        <w:pBdr>
          <w:top w:val="single" w:sz="36" w:space="1" w:color="7EFF09"/>
          <w:left w:val="single" w:sz="36" w:space="6" w:color="7EFF09"/>
          <w:bottom w:val="single" w:sz="36" w:space="1" w:color="7EFF09"/>
          <w:right w:val="single" w:sz="36" w:space="4" w:color="7EFF09"/>
        </w:pBdr>
        <w:shd w:val="clear" w:color="auto" w:fill="7BF949"/>
        <w:spacing w:before="0" w:after="120"/>
        <w:ind w:left="3544"/>
        <w:jc w:val="both"/>
        <w:rPr>
          <w:rFonts w:ascii="Times New Roman" w:hAnsi="Times New Roman" w:cs="Times New Roman"/>
          <w:sz w:val="24"/>
          <w:szCs w:val="24"/>
        </w:rPr>
      </w:pPr>
      <w:r>
        <w:rPr>
          <w:rFonts w:ascii="Times New Roman" w:hAnsi="Times New Roman" w:cs="Times New Roman"/>
          <w:sz w:val="24"/>
          <w:szCs w:val="24"/>
        </w:rPr>
        <w:t>Podatki o ponudniku/partnerju v skupni ponudbi</w:t>
      </w:r>
    </w:p>
    <w:tbl>
      <w:tblPr>
        <w:tblStyle w:val="NormalTablePHPDOCX"/>
        <w:tblW w:w="5000" w:type="pct"/>
        <w:tblInd w:w="108" w:type="dxa"/>
        <w:shd w:val="clear" w:color="auto" w:fill="CCCCCC"/>
        <w:tblLook w:val="04A0" w:firstRow="1" w:lastRow="0" w:firstColumn="1" w:lastColumn="0" w:noHBand="0" w:noVBand="1"/>
      </w:tblPr>
      <w:tblGrid>
        <w:gridCol w:w="4527"/>
        <w:gridCol w:w="4527"/>
      </w:tblGrid>
      <w:tr w:rsidR="00422CFE" w14:paraId="4D2605B6" w14:textId="77777777" w:rsidTr="00CE1585">
        <w:trPr>
          <w:trHeight w:val="238"/>
        </w:trPr>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3013F483" w14:textId="77777777" w:rsidR="00422CFE" w:rsidRDefault="00422CFE" w:rsidP="00CE1585">
            <w:pPr>
              <w:jc w:val="both"/>
              <w:rPr>
                <w:rFonts w:ascii="Times New Roman" w:hAnsi="Times New Roman" w:cs="Times New Roman"/>
                <w:b/>
                <w:bCs/>
                <w:position w:val="-2"/>
                <w:sz w:val="24"/>
                <w:szCs w:val="24"/>
                <w:shd w:val="clear" w:color="auto" w:fill="CCCCCC"/>
              </w:rPr>
            </w:pPr>
            <w:r>
              <w:rPr>
                <w:rFonts w:ascii="Times New Roman" w:hAnsi="Times New Roman" w:cs="Times New Roman"/>
                <w:b/>
                <w:bCs/>
                <w:position w:val="-2"/>
                <w:sz w:val="24"/>
                <w:szCs w:val="24"/>
                <w:shd w:val="clear" w:color="auto" w:fill="CCCCCC"/>
              </w:rPr>
              <w:t>NAZIV PONUDNIKA</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tcPr>
          <w:p w14:paraId="08981338" w14:textId="77777777" w:rsidR="00422CFE" w:rsidRDefault="00422CFE" w:rsidP="00CE1585">
            <w:pPr>
              <w:jc w:val="both"/>
              <w:rPr>
                <w:rFonts w:ascii="Times New Roman" w:hAnsi="Times New Roman" w:cs="Times New Roman"/>
                <w:color w:val="FF0000"/>
                <w:position w:val="-2"/>
                <w:sz w:val="24"/>
                <w:szCs w:val="24"/>
              </w:rPr>
            </w:pPr>
          </w:p>
        </w:tc>
      </w:tr>
      <w:tr w:rsidR="00422CFE" w14:paraId="1582185C" w14:textId="77777777" w:rsidTr="00CE1585">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46B60410" w14:textId="77777777" w:rsidR="00422CFE" w:rsidRDefault="00422CFE" w:rsidP="00CE1585">
            <w:pPr>
              <w:jc w:val="both"/>
              <w:rPr>
                <w:rFonts w:ascii="Times New Roman" w:hAnsi="Times New Roman" w:cs="Times New Roman"/>
                <w:b/>
                <w:bCs/>
                <w:position w:val="-2"/>
                <w:sz w:val="24"/>
                <w:szCs w:val="24"/>
                <w:shd w:val="clear" w:color="auto" w:fill="CCCCCC"/>
              </w:rPr>
            </w:pPr>
            <w:r>
              <w:rPr>
                <w:rFonts w:ascii="Times New Roman" w:hAnsi="Times New Roman" w:cs="Times New Roman"/>
                <w:b/>
                <w:bCs/>
                <w:position w:val="-2"/>
                <w:sz w:val="24"/>
                <w:szCs w:val="24"/>
                <w:shd w:val="clear" w:color="auto" w:fill="CCCCCC"/>
              </w:rPr>
              <w:t>NASLOV PONUDNIKA</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tcPr>
          <w:p w14:paraId="4FC6B7B2" w14:textId="77777777" w:rsidR="00422CFE" w:rsidRDefault="00422CFE" w:rsidP="00CE1585">
            <w:pPr>
              <w:jc w:val="both"/>
              <w:rPr>
                <w:rFonts w:ascii="Times New Roman" w:hAnsi="Times New Roman" w:cs="Times New Roman"/>
                <w:color w:val="FF0000"/>
                <w:position w:val="-2"/>
                <w:sz w:val="24"/>
                <w:szCs w:val="24"/>
              </w:rPr>
            </w:pPr>
          </w:p>
        </w:tc>
      </w:tr>
      <w:tr w:rsidR="00422CFE" w14:paraId="0A2298F8" w14:textId="77777777" w:rsidTr="00CE1585">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3AED3C17" w14:textId="77777777" w:rsidR="00422CFE" w:rsidRDefault="00422CFE" w:rsidP="00CE1585">
            <w:pPr>
              <w:jc w:val="both"/>
              <w:rPr>
                <w:rFonts w:ascii="Times New Roman" w:hAnsi="Times New Roman" w:cs="Times New Roman"/>
                <w:b/>
                <w:bCs/>
                <w:position w:val="-2"/>
                <w:sz w:val="24"/>
                <w:szCs w:val="24"/>
                <w:shd w:val="clear" w:color="auto" w:fill="CCCCCC"/>
              </w:rPr>
            </w:pPr>
            <w:r>
              <w:rPr>
                <w:rFonts w:ascii="Times New Roman" w:hAnsi="Times New Roman" w:cs="Times New Roman"/>
                <w:b/>
                <w:bCs/>
                <w:position w:val="-2"/>
                <w:sz w:val="24"/>
                <w:szCs w:val="24"/>
                <w:shd w:val="clear" w:color="auto" w:fill="CCCCCC"/>
              </w:rPr>
              <w:t>E-POŠTA PONUDNIKA</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tcPr>
          <w:p w14:paraId="3A2720D0" w14:textId="77777777" w:rsidR="00422CFE" w:rsidRDefault="00422CFE" w:rsidP="00CE1585">
            <w:pPr>
              <w:jc w:val="both"/>
              <w:rPr>
                <w:rFonts w:ascii="Times New Roman" w:hAnsi="Times New Roman" w:cs="Times New Roman"/>
                <w:color w:val="FF0000"/>
                <w:position w:val="-2"/>
                <w:sz w:val="24"/>
                <w:szCs w:val="24"/>
              </w:rPr>
            </w:pPr>
          </w:p>
        </w:tc>
      </w:tr>
      <w:tr w:rsidR="00422CFE" w14:paraId="1E7BED08" w14:textId="77777777" w:rsidTr="00CE1585">
        <w:trPr>
          <w:trHeight w:val="307"/>
        </w:trPr>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6C53078E" w14:textId="77777777" w:rsidR="00422CFE" w:rsidRDefault="00422CFE" w:rsidP="00CE1585">
            <w:pPr>
              <w:jc w:val="both"/>
              <w:rPr>
                <w:rFonts w:ascii="Times New Roman" w:hAnsi="Times New Roman" w:cs="Times New Roman"/>
                <w:sz w:val="24"/>
                <w:szCs w:val="24"/>
              </w:rPr>
            </w:pPr>
            <w:r>
              <w:rPr>
                <w:rFonts w:ascii="Times New Roman" w:hAnsi="Times New Roman" w:cs="Times New Roman"/>
                <w:b/>
                <w:bCs/>
                <w:position w:val="-2"/>
                <w:sz w:val="24"/>
                <w:szCs w:val="24"/>
                <w:shd w:val="clear" w:color="auto" w:fill="CCCCCC"/>
              </w:rPr>
              <w:t>KONTAKTNA OSEBA</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4855CBE5" w14:textId="77777777" w:rsidR="00422CFE" w:rsidRDefault="00422CFE" w:rsidP="00CE1585">
            <w:pPr>
              <w:jc w:val="both"/>
              <w:rPr>
                <w:rFonts w:ascii="Times New Roman" w:hAnsi="Times New Roman" w:cs="Times New Roman"/>
                <w:color w:val="FF0000"/>
                <w:sz w:val="24"/>
                <w:szCs w:val="24"/>
              </w:rPr>
            </w:pPr>
            <w:r>
              <w:rPr>
                <w:rFonts w:ascii="Times New Roman" w:hAnsi="Times New Roman" w:cs="Times New Roman"/>
                <w:color w:val="FF0000"/>
                <w:position w:val="-2"/>
                <w:sz w:val="24"/>
                <w:szCs w:val="24"/>
              </w:rPr>
              <w:t> </w:t>
            </w:r>
          </w:p>
        </w:tc>
      </w:tr>
      <w:tr w:rsidR="00422CFE" w14:paraId="05F395DF" w14:textId="77777777" w:rsidTr="00CE1585">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13410168" w14:textId="77777777" w:rsidR="00422CFE" w:rsidRDefault="00422CFE" w:rsidP="00CE1585">
            <w:pPr>
              <w:rPr>
                <w:rFonts w:ascii="Times New Roman" w:hAnsi="Times New Roman" w:cs="Times New Roman"/>
                <w:sz w:val="24"/>
                <w:szCs w:val="24"/>
              </w:rPr>
            </w:pPr>
            <w:r>
              <w:rPr>
                <w:rFonts w:ascii="Times New Roman" w:hAnsi="Times New Roman" w:cs="Times New Roman"/>
                <w:b/>
                <w:bCs/>
                <w:position w:val="-2"/>
                <w:sz w:val="24"/>
                <w:szCs w:val="24"/>
                <w:shd w:val="clear" w:color="auto" w:fill="CCCCCC"/>
              </w:rPr>
              <w:t>E-POŠTA KONTAKTNE OSEBE</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3FDFC0C8" w14:textId="77777777" w:rsidR="00422CFE" w:rsidRDefault="00422CFE" w:rsidP="00CE1585">
            <w:pPr>
              <w:jc w:val="both"/>
              <w:rPr>
                <w:rFonts w:ascii="Times New Roman" w:hAnsi="Times New Roman" w:cs="Times New Roman"/>
                <w:color w:val="FF0000"/>
                <w:sz w:val="24"/>
                <w:szCs w:val="24"/>
              </w:rPr>
            </w:pPr>
            <w:r>
              <w:rPr>
                <w:rFonts w:ascii="Times New Roman" w:hAnsi="Times New Roman" w:cs="Times New Roman"/>
                <w:color w:val="FF0000"/>
                <w:position w:val="-2"/>
                <w:sz w:val="24"/>
                <w:szCs w:val="24"/>
              </w:rPr>
              <w:t> </w:t>
            </w:r>
          </w:p>
        </w:tc>
      </w:tr>
      <w:tr w:rsidR="00422CFE" w14:paraId="0579695C" w14:textId="77777777" w:rsidTr="00CE1585">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6CC93DFD" w14:textId="77777777" w:rsidR="00422CFE" w:rsidRDefault="00422CFE" w:rsidP="00CE1585">
            <w:pPr>
              <w:jc w:val="both"/>
              <w:rPr>
                <w:rFonts w:ascii="Times New Roman" w:hAnsi="Times New Roman" w:cs="Times New Roman"/>
                <w:sz w:val="24"/>
                <w:szCs w:val="24"/>
              </w:rPr>
            </w:pPr>
            <w:r>
              <w:rPr>
                <w:rFonts w:ascii="Times New Roman" w:hAnsi="Times New Roman" w:cs="Times New Roman"/>
                <w:b/>
                <w:bCs/>
                <w:position w:val="-2"/>
                <w:sz w:val="24"/>
                <w:szCs w:val="24"/>
                <w:shd w:val="clear" w:color="auto" w:fill="CCCCCC"/>
              </w:rPr>
              <w:t>TELEFON</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7F5BF2AA" w14:textId="77777777" w:rsidR="00422CFE" w:rsidRDefault="00422CFE" w:rsidP="00CE1585">
            <w:pPr>
              <w:jc w:val="both"/>
              <w:rPr>
                <w:rFonts w:ascii="Times New Roman" w:hAnsi="Times New Roman" w:cs="Times New Roman"/>
                <w:color w:val="FF0000"/>
                <w:sz w:val="24"/>
                <w:szCs w:val="24"/>
              </w:rPr>
            </w:pPr>
            <w:r>
              <w:rPr>
                <w:rFonts w:ascii="Times New Roman" w:hAnsi="Times New Roman" w:cs="Times New Roman"/>
                <w:color w:val="FF0000"/>
                <w:position w:val="-2"/>
                <w:sz w:val="24"/>
                <w:szCs w:val="24"/>
              </w:rPr>
              <w:t> </w:t>
            </w:r>
          </w:p>
        </w:tc>
      </w:tr>
      <w:tr w:rsidR="00422CFE" w14:paraId="0F2357E6" w14:textId="77777777" w:rsidTr="00CE1585">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1DCB9CCE" w14:textId="77777777" w:rsidR="00422CFE" w:rsidRDefault="00422CFE" w:rsidP="00CE1585">
            <w:pPr>
              <w:jc w:val="both"/>
              <w:rPr>
                <w:rFonts w:ascii="Times New Roman" w:hAnsi="Times New Roman" w:cs="Times New Roman"/>
                <w:sz w:val="24"/>
                <w:szCs w:val="24"/>
              </w:rPr>
            </w:pPr>
            <w:r>
              <w:rPr>
                <w:rFonts w:ascii="Times New Roman" w:hAnsi="Times New Roman" w:cs="Times New Roman"/>
                <w:b/>
                <w:bCs/>
                <w:position w:val="-2"/>
                <w:sz w:val="24"/>
                <w:szCs w:val="24"/>
                <w:shd w:val="clear" w:color="auto" w:fill="CCCCCC"/>
              </w:rPr>
              <w:t>TELEFAKS</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274B4F06" w14:textId="77777777" w:rsidR="00422CFE" w:rsidRDefault="00422CFE" w:rsidP="00CE1585">
            <w:pPr>
              <w:jc w:val="both"/>
              <w:rPr>
                <w:rFonts w:ascii="Times New Roman" w:hAnsi="Times New Roman" w:cs="Times New Roman"/>
                <w:color w:val="FF0000"/>
                <w:sz w:val="24"/>
                <w:szCs w:val="24"/>
              </w:rPr>
            </w:pPr>
            <w:r>
              <w:rPr>
                <w:rFonts w:ascii="Times New Roman" w:hAnsi="Times New Roman" w:cs="Times New Roman"/>
                <w:color w:val="FF0000"/>
                <w:position w:val="-2"/>
                <w:sz w:val="24"/>
                <w:szCs w:val="24"/>
              </w:rPr>
              <w:t> </w:t>
            </w:r>
          </w:p>
        </w:tc>
      </w:tr>
      <w:tr w:rsidR="00422CFE" w14:paraId="32EFF94C" w14:textId="77777777" w:rsidTr="00CE1585">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59EFC74E" w14:textId="77777777" w:rsidR="00422CFE" w:rsidRDefault="00422CFE" w:rsidP="00CE1585">
            <w:pPr>
              <w:jc w:val="both"/>
              <w:rPr>
                <w:rFonts w:ascii="Times New Roman" w:hAnsi="Times New Roman" w:cs="Times New Roman"/>
                <w:sz w:val="24"/>
                <w:szCs w:val="24"/>
              </w:rPr>
            </w:pPr>
            <w:r>
              <w:rPr>
                <w:rFonts w:ascii="Times New Roman" w:hAnsi="Times New Roman" w:cs="Times New Roman"/>
                <w:b/>
                <w:bCs/>
                <w:position w:val="-2"/>
                <w:sz w:val="24"/>
                <w:szCs w:val="24"/>
                <w:shd w:val="clear" w:color="auto" w:fill="CCCCCC"/>
              </w:rPr>
              <w:t>ID ZA DDV</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5EBDD061" w14:textId="77777777" w:rsidR="00422CFE" w:rsidRDefault="00422CFE" w:rsidP="00CE1585">
            <w:pPr>
              <w:jc w:val="both"/>
              <w:rPr>
                <w:rFonts w:ascii="Times New Roman" w:hAnsi="Times New Roman" w:cs="Times New Roman"/>
                <w:color w:val="FF0000"/>
                <w:sz w:val="24"/>
                <w:szCs w:val="24"/>
              </w:rPr>
            </w:pPr>
            <w:r>
              <w:rPr>
                <w:rFonts w:ascii="Times New Roman" w:hAnsi="Times New Roman" w:cs="Times New Roman"/>
                <w:color w:val="FF0000"/>
                <w:position w:val="-2"/>
                <w:sz w:val="24"/>
                <w:szCs w:val="24"/>
              </w:rPr>
              <w:t> </w:t>
            </w:r>
          </w:p>
        </w:tc>
      </w:tr>
      <w:tr w:rsidR="00422CFE" w14:paraId="25FE9BD3" w14:textId="77777777" w:rsidTr="00CE1585">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3B3BAD34" w14:textId="77777777" w:rsidR="00422CFE" w:rsidRDefault="00422CFE" w:rsidP="00CE1585">
            <w:pPr>
              <w:jc w:val="both"/>
              <w:rPr>
                <w:rFonts w:ascii="Times New Roman" w:hAnsi="Times New Roman" w:cs="Times New Roman"/>
                <w:sz w:val="24"/>
                <w:szCs w:val="24"/>
              </w:rPr>
            </w:pPr>
            <w:r>
              <w:rPr>
                <w:rFonts w:ascii="Times New Roman" w:hAnsi="Times New Roman" w:cs="Times New Roman"/>
                <w:b/>
                <w:bCs/>
                <w:color w:val="000000"/>
                <w:position w:val="-2"/>
                <w:sz w:val="24"/>
                <w:szCs w:val="24"/>
                <w:shd w:val="clear" w:color="auto" w:fill="CCCCCC"/>
              </w:rPr>
              <w:t>PRISTOJNI FINANČNI URAD</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7B708080" w14:textId="77777777" w:rsidR="00422CFE" w:rsidRDefault="00422CFE" w:rsidP="00CE1585">
            <w:pPr>
              <w:jc w:val="both"/>
              <w:rPr>
                <w:rFonts w:ascii="Times New Roman" w:hAnsi="Times New Roman" w:cs="Times New Roman"/>
                <w:color w:val="FF0000"/>
                <w:sz w:val="24"/>
                <w:szCs w:val="24"/>
              </w:rPr>
            </w:pPr>
            <w:r>
              <w:rPr>
                <w:rFonts w:ascii="Times New Roman" w:hAnsi="Times New Roman" w:cs="Times New Roman"/>
                <w:color w:val="FF0000"/>
                <w:position w:val="-2"/>
                <w:sz w:val="24"/>
                <w:szCs w:val="24"/>
              </w:rPr>
              <w:t> </w:t>
            </w:r>
          </w:p>
        </w:tc>
      </w:tr>
      <w:tr w:rsidR="00422CFE" w14:paraId="2A26BBE9" w14:textId="77777777" w:rsidTr="00CE1585">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tcPr>
          <w:p w14:paraId="33ACA1BB" w14:textId="77777777" w:rsidR="00422CFE" w:rsidRDefault="00422CFE" w:rsidP="00CE1585">
            <w:pPr>
              <w:jc w:val="both"/>
              <w:rPr>
                <w:rFonts w:ascii="Times New Roman" w:hAnsi="Times New Roman" w:cs="Times New Roman"/>
                <w:b/>
                <w:bCs/>
                <w:color w:val="000000"/>
                <w:position w:val="-2"/>
                <w:sz w:val="24"/>
                <w:szCs w:val="24"/>
                <w:shd w:val="clear" w:color="auto" w:fill="CCCCCC"/>
              </w:rPr>
            </w:pPr>
            <w:r>
              <w:rPr>
                <w:rFonts w:ascii="Times New Roman" w:hAnsi="Times New Roman" w:cs="Times New Roman"/>
                <w:b/>
                <w:bCs/>
                <w:color w:val="000000"/>
                <w:position w:val="-2"/>
                <w:sz w:val="24"/>
                <w:szCs w:val="24"/>
                <w:shd w:val="clear" w:color="auto" w:fill="CCCCCC"/>
              </w:rPr>
              <w:t>PRISTOJNO SODIŠČE</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tcPr>
          <w:p w14:paraId="00C53FA1" w14:textId="77777777" w:rsidR="00422CFE" w:rsidRDefault="00422CFE" w:rsidP="00CE1585">
            <w:pPr>
              <w:jc w:val="both"/>
              <w:rPr>
                <w:rFonts w:ascii="Times New Roman" w:hAnsi="Times New Roman" w:cs="Times New Roman"/>
                <w:color w:val="FF0000"/>
                <w:position w:val="-2"/>
                <w:sz w:val="24"/>
                <w:szCs w:val="24"/>
              </w:rPr>
            </w:pPr>
          </w:p>
        </w:tc>
      </w:tr>
      <w:tr w:rsidR="00422CFE" w14:paraId="24DAAFF5" w14:textId="77777777" w:rsidTr="00CE1585">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2B03AADF" w14:textId="77777777" w:rsidR="00422CFE" w:rsidRDefault="00422CFE" w:rsidP="00CE1585">
            <w:pPr>
              <w:rPr>
                <w:rFonts w:ascii="Times New Roman" w:hAnsi="Times New Roman" w:cs="Times New Roman"/>
                <w:sz w:val="24"/>
                <w:szCs w:val="24"/>
              </w:rPr>
            </w:pPr>
            <w:r>
              <w:rPr>
                <w:rFonts w:ascii="Times New Roman" w:hAnsi="Times New Roman" w:cs="Times New Roman"/>
                <w:b/>
                <w:bCs/>
                <w:color w:val="000000"/>
                <w:position w:val="-2"/>
                <w:sz w:val="24"/>
                <w:szCs w:val="24"/>
                <w:shd w:val="clear" w:color="auto" w:fill="CCCCCC"/>
              </w:rPr>
              <w:t>MATIČNA ŠTEVILKA PONUDNIKA</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46BEE818" w14:textId="77777777" w:rsidR="00422CFE" w:rsidRDefault="00422CFE" w:rsidP="00CE1585">
            <w:pPr>
              <w:jc w:val="both"/>
              <w:rPr>
                <w:rFonts w:ascii="Times New Roman" w:hAnsi="Times New Roman" w:cs="Times New Roman"/>
                <w:color w:val="FF0000"/>
                <w:sz w:val="24"/>
                <w:szCs w:val="24"/>
              </w:rPr>
            </w:pPr>
            <w:r>
              <w:rPr>
                <w:rFonts w:ascii="Times New Roman" w:hAnsi="Times New Roman" w:cs="Times New Roman"/>
                <w:color w:val="FF0000"/>
                <w:position w:val="-2"/>
                <w:sz w:val="24"/>
                <w:szCs w:val="24"/>
              </w:rPr>
              <w:t> </w:t>
            </w:r>
          </w:p>
        </w:tc>
      </w:tr>
      <w:tr w:rsidR="00422CFE" w14:paraId="1E3E0ED5" w14:textId="77777777" w:rsidTr="00CE1585">
        <w:trPr>
          <w:trHeight w:val="746"/>
        </w:trPr>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749D13E1" w14:textId="77777777" w:rsidR="00422CFE" w:rsidRDefault="00422CFE" w:rsidP="00CE1585">
            <w:pPr>
              <w:rPr>
                <w:rFonts w:ascii="Times New Roman" w:hAnsi="Times New Roman" w:cs="Times New Roman"/>
                <w:b/>
                <w:bCs/>
                <w:color w:val="000000"/>
                <w:position w:val="-2"/>
                <w:sz w:val="24"/>
                <w:szCs w:val="24"/>
                <w:shd w:val="clear" w:color="auto" w:fill="CCCCCC"/>
              </w:rPr>
            </w:pPr>
            <w:r>
              <w:rPr>
                <w:rFonts w:ascii="Times New Roman" w:hAnsi="Times New Roman" w:cs="Times New Roman"/>
                <w:b/>
                <w:sz w:val="24"/>
                <w:szCs w:val="24"/>
              </w:rPr>
              <w:t>VELIKOST DRUŽBE (MIKRO, MAJHNA, SREDNJA, VELIKA DRUŽBA)</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tcPr>
          <w:p w14:paraId="4910A2B0" w14:textId="77777777" w:rsidR="00422CFE" w:rsidRDefault="00422CFE" w:rsidP="00CE1585">
            <w:pPr>
              <w:jc w:val="both"/>
              <w:rPr>
                <w:rFonts w:ascii="Times New Roman" w:hAnsi="Times New Roman" w:cs="Times New Roman"/>
                <w:color w:val="FF0000"/>
                <w:position w:val="-2"/>
                <w:sz w:val="24"/>
                <w:szCs w:val="24"/>
              </w:rPr>
            </w:pPr>
          </w:p>
        </w:tc>
      </w:tr>
      <w:tr w:rsidR="00422CFE" w14:paraId="342F691B" w14:textId="77777777" w:rsidTr="00CE1585">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4DCBD380" w14:textId="77777777" w:rsidR="00422CFE" w:rsidRDefault="00422CFE" w:rsidP="00CE1585">
            <w:pPr>
              <w:rPr>
                <w:rFonts w:ascii="Times New Roman" w:hAnsi="Times New Roman" w:cs="Times New Roman"/>
                <w:sz w:val="24"/>
                <w:szCs w:val="24"/>
              </w:rPr>
            </w:pPr>
            <w:r>
              <w:rPr>
                <w:rFonts w:ascii="Times New Roman" w:hAnsi="Times New Roman" w:cs="Times New Roman"/>
                <w:b/>
                <w:bCs/>
                <w:color w:val="000000"/>
                <w:position w:val="-2"/>
                <w:sz w:val="24"/>
                <w:szCs w:val="24"/>
                <w:shd w:val="clear" w:color="auto" w:fill="CCCCCC"/>
              </w:rPr>
              <w:t>ŠTEVILKE TRANSAKCIJSKIH RAČUNOV IN NAZIVI BANK</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1F7DB257" w14:textId="77777777" w:rsidR="00422CFE" w:rsidRDefault="00422CFE" w:rsidP="00CE1585">
            <w:pPr>
              <w:jc w:val="both"/>
              <w:rPr>
                <w:rFonts w:ascii="Times New Roman" w:hAnsi="Times New Roman" w:cs="Times New Roman"/>
                <w:color w:val="FF0000"/>
                <w:sz w:val="24"/>
                <w:szCs w:val="24"/>
              </w:rPr>
            </w:pPr>
            <w:r>
              <w:rPr>
                <w:rFonts w:ascii="Times New Roman" w:hAnsi="Times New Roman" w:cs="Times New Roman"/>
                <w:color w:val="FF0000"/>
                <w:position w:val="-2"/>
                <w:sz w:val="24"/>
                <w:szCs w:val="24"/>
              </w:rPr>
              <w:t> </w:t>
            </w:r>
          </w:p>
        </w:tc>
      </w:tr>
      <w:tr w:rsidR="00422CFE" w14:paraId="2EFE1C7D" w14:textId="77777777" w:rsidTr="00CE1585">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19DFFED0" w14:textId="77777777" w:rsidR="00422CFE" w:rsidRDefault="00422CFE" w:rsidP="00CE1585">
            <w:pPr>
              <w:rPr>
                <w:rFonts w:ascii="Times New Roman" w:hAnsi="Times New Roman" w:cs="Times New Roman"/>
                <w:sz w:val="24"/>
                <w:szCs w:val="24"/>
              </w:rPr>
            </w:pPr>
            <w:r>
              <w:rPr>
                <w:rFonts w:ascii="Times New Roman" w:hAnsi="Times New Roman" w:cs="Times New Roman"/>
                <w:b/>
                <w:bCs/>
                <w:color w:val="000000"/>
                <w:position w:val="-2"/>
                <w:sz w:val="24"/>
                <w:szCs w:val="24"/>
                <w:shd w:val="clear" w:color="auto" w:fill="CCCCCC"/>
              </w:rPr>
              <w:t>POOBLAŠČENA OSEBA ZA PODPIS PONUDBE IN POGODBE</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413F2869" w14:textId="77777777" w:rsidR="00422CFE" w:rsidRDefault="00422CFE" w:rsidP="00CE1585">
            <w:pPr>
              <w:jc w:val="both"/>
              <w:rPr>
                <w:rFonts w:ascii="Times New Roman" w:hAnsi="Times New Roman" w:cs="Times New Roman"/>
                <w:color w:val="FF0000"/>
                <w:sz w:val="24"/>
                <w:szCs w:val="24"/>
              </w:rPr>
            </w:pPr>
            <w:r>
              <w:rPr>
                <w:rFonts w:ascii="Times New Roman" w:hAnsi="Times New Roman" w:cs="Times New Roman"/>
                <w:color w:val="FF0000"/>
                <w:position w:val="-2"/>
                <w:sz w:val="24"/>
                <w:szCs w:val="24"/>
              </w:rPr>
              <w:t> </w:t>
            </w:r>
          </w:p>
        </w:tc>
      </w:tr>
      <w:tr w:rsidR="00422CFE" w14:paraId="14CA5A0E" w14:textId="77777777" w:rsidTr="00CE1585">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6597A0CE" w14:textId="77777777" w:rsidR="00422CFE" w:rsidRDefault="00422CFE" w:rsidP="00CE1585">
            <w:pPr>
              <w:shd w:val="clear" w:color="auto" w:fill="CCCCCC"/>
              <w:spacing w:before="135" w:after="135"/>
              <w:textAlignment w:val="center"/>
              <w:rPr>
                <w:rFonts w:ascii="Times New Roman" w:hAnsi="Times New Roman" w:cs="Times New Roman"/>
                <w:sz w:val="24"/>
                <w:szCs w:val="24"/>
              </w:rPr>
            </w:pPr>
            <w:r>
              <w:rPr>
                <w:rFonts w:ascii="Times New Roman" w:hAnsi="Times New Roman" w:cs="Times New Roman"/>
                <w:b/>
                <w:bCs/>
                <w:color w:val="000000"/>
                <w:position w:val="-2"/>
                <w:sz w:val="24"/>
                <w:szCs w:val="24"/>
                <w:shd w:val="clear" w:color="auto" w:fill="CCCCCC"/>
              </w:rPr>
              <w:t>POOBLAŠČENA OSEBA ZA VROČANJE:</w:t>
            </w:r>
          </w:p>
          <w:p w14:paraId="0500DDED" w14:textId="77777777" w:rsidR="00422CFE" w:rsidRDefault="00422CFE" w:rsidP="00CE1585">
            <w:pPr>
              <w:shd w:val="clear" w:color="auto" w:fill="CCCCCC"/>
              <w:spacing w:before="135" w:after="135"/>
              <w:jc w:val="both"/>
              <w:textAlignment w:val="center"/>
              <w:rPr>
                <w:rFonts w:ascii="Times New Roman" w:hAnsi="Times New Roman" w:cs="Times New Roman"/>
                <w:sz w:val="24"/>
                <w:szCs w:val="24"/>
              </w:rPr>
            </w:pPr>
            <w:r>
              <w:rPr>
                <w:rFonts w:ascii="Times New Roman" w:hAnsi="Times New Roman" w:cs="Times New Roman"/>
                <w:color w:val="000000"/>
                <w:position w:val="-2"/>
                <w:sz w:val="24"/>
                <w:szCs w:val="24"/>
                <w:shd w:val="clear" w:color="auto" w:fill="CCCCCC"/>
              </w:rPr>
              <w:t>I</w:t>
            </w:r>
            <w:r>
              <w:rPr>
                <w:rFonts w:ascii="Times New Roman" w:hAnsi="Times New Roman" w:cs="Times New Roman"/>
                <w:i/>
                <w:iCs/>
                <w:color w:val="000000"/>
                <w:position w:val="-2"/>
                <w:sz w:val="24"/>
                <w:szCs w:val="24"/>
                <w:shd w:val="clear" w:color="auto" w:fill="CCCCCC"/>
              </w:rPr>
              <w:t>me in priimek, ulica in hišna številka, kraj v Republiki Sloveniji (izpolni ponudnik, ki nima sedeža v Republiki Sloveniji)</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0D4E6D78" w14:textId="77777777" w:rsidR="00422CFE" w:rsidRDefault="00422CFE" w:rsidP="00CE1585">
            <w:pPr>
              <w:jc w:val="both"/>
              <w:rPr>
                <w:rFonts w:ascii="Times New Roman" w:hAnsi="Times New Roman" w:cs="Times New Roman"/>
                <w:color w:val="FF0000"/>
                <w:sz w:val="24"/>
                <w:szCs w:val="24"/>
              </w:rPr>
            </w:pPr>
            <w:r>
              <w:rPr>
                <w:rFonts w:ascii="Times New Roman" w:hAnsi="Times New Roman" w:cs="Times New Roman"/>
                <w:color w:val="FF0000"/>
                <w:position w:val="-2"/>
                <w:sz w:val="24"/>
                <w:szCs w:val="24"/>
              </w:rPr>
              <w:t> </w:t>
            </w:r>
          </w:p>
        </w:tc>
      </w:tr>
      <w:tr w:rsidR="00422CFE" w14:paraId="17A8AAB8" w14:textId="77777777" w:rsidTr="00CE1585">
        <w:tc>
          <w:tcPr>
            <w:tcW w:w="2500" w:type="pct"/>
            <w:shd w:val="clear" w:color="auto" w:fill="auto"/>
            <w:tcMar>
              <w:top w:w="75" w:type="dxa"/>
              <w:left w:w="108" w:type="dxa"/>
              <w:bottom w:w="75" w:type="dxa"/>
              <w:right w:w="108" w:type="dxa"/>
            </w:tcMar>
            <w:vAlign w:val="center"/>
          </w:tcPr>
          <w:p w14:paraId="31ED8D2D" w14:textId="77777777" w:rsidR="00422CFE" w:rsidRDefault="00422CFE" w:rsidP="00CE1585">
            <w:pPr>
              <w:jc w:val="both"/>
              <w:rPr>
                <w:rFonts w:ascii="Times New Roman" w:hAnsi="Times New Roman" w:cs="Times New Roman"/>
                <w:sz w:val="24"/>
                <w:szCs w:val="24"/>
              </w:rPr>
            </w:pPr>
          </w:p>
        </w:tc>
        <w:tc>
          <w:tcPr>
            <w:tcW w:w="0" w:type="auto"/>
            <w:shd w:val="clear" w:color="auto" w:fill="auto"/>
            <w:tcMar>
              <w:top w:w="75" w:type="dxa"/>
              <w:left w:w="108" w:type="dxa"/>
              <w:bottom w:w="75" w:type="dxa"/>
              <w:right w:w="108" w:type="dxa"/>
            </w:tcMar>
            <w:vAlign w:val="center"/>
          </w:tcPr>
          <w:p w14:paraId="014DB2C5" w14:textId="77777777" w:rsidR="00422CFE" w:rsidRDefault="00422CFE" w:rsidP="00CE1585">
            <w:pPr>
              <w:jc w:val="both"/>
              <w:rPr>
                <w:rFonts w:ascii="Times New Roman" w:hAnsi="Times New Roman" w:cs="Times New Roman"/>
                <w:sz w:val="24"/>
                <w:szCs w:val="24"/>
              </w:rPr>
            </w:pPr>
          </w:p>
          <w:p w14:paraId="1CCFE49E" w14:textId="77777777" w:rsidR="00422CFE" w:rsidRDefault="00422CFE" w:rsidP="00CE1585">
            <w:pPr>
              <w:jc w:val="both"/>
              <w:rPr>
                <w:rFonts w:ascii="Times New Roman" w:hAnsi="Times New Roman" w:cs="Times New Roman"/>
                <w:sz w:val="24"/>
                <w:szCs w:val="24"/>
              </w:rPr>
            </w:pPr>
          </w:p>
          <w:p w14:paraId="6E824BF3" w14:textId="77777777" w:rsidR="00422CFE" w:rsidRDefault="00422CFE" w:rsidP="00CE1585">
            <w:pPr>
              <w:jc w:val="both"/>
              <w:rPr>
                <w:rFonts w:ascii="Times New Roman" w:hAnsi="Times New Roman" w:cs="Times New Roman"/>
                <w:sz w:val="24"/>
                <w:szCs w:val="24"/>
              </w:rPr>
            </w:pPr>
          </w:p>
        </w:tc>
      </w:tr>
      <w:tr w:rsidR="00422CFE" w14:paraId="32D0034B" w14:textId="77777777" w:rsidTr="00CE1585">
        <w:tc>
          <w:tcPr>
            <w:tcW w:w="2500" w:type="pct"/>
            <w:shd w:val="clear" w:color="auto" w:fill="auto"/>
            <w:tcMar>
              <w:top w:w="75" w:type="dxa"/>
              <w:left w:w="108" w:type="dxa"/>
              <w:bottom w:w="75" w:type="dxa"/>
              <w:right w:w="108" w:type="dxa"/>
            </w:tcMar>
            <w:vAlign w:val="center"/>
            <w:hideMark/>
          </w:tcPr>
          <w:p w14:paraId="3CAA1342" w14:textId="77777777" w:rsidR="00422CFE" w:rsidRDefault="00422CFE" w:rsidP="00CE1585">
            <w:pPr>
              <w:jc w:val="both"/>
              <w:rPr>
                <w:rFonts w:ascii="Times New Roman" w:hAnsi="Times New Roman" w:cs="Times New Roman"/>
                <w:sz w:val="24"/>
                <w:szCs w:val="24"/>
              </w:rPr>
            </w:pPr>
            <w:r>
              <w:rPr>
                <w:rFonts w:ascii="Times New Roman" w:hAnsi="Times New Roman" w:cs="Times New Roman"/>
                <w:color w:val="000000"/>
                <w:position w:val="-2"/>
                <w:sz w:val="24"/>
                <w:szCs w:val="24"/>
              </w:rPr>
              <w:t>Kraj in datum:</w:t>
            </w:r>
          </w:p>
        </w:tc>
        <w:tc>
          <w:tcPr>
            <w:tcW w:w="0" w:type="auto"/>
            <w:shd w:val="clear" w:color="auto" w:fill="auto"/>
            <w:tcMar>
              <w:top w:w="75" w:type="dxa"/>
              <w:left w:w="108" w:type="dxa"/>
              <w:bottom w:w="75" w:type="dxa"/>
              <w:right w:w="108" w:type="dxa"/>
            </w:tcMar>
            <w:vAlign w:val="center"/>
            <w:hideMark/>
          </w:tcPr>
          <w:p w14:paraId="63B1B094" w14:textId="77777777" w:rsidR="00422CFE" w:rsidRDefault="00422CFE" w:rsidP="00CE1585">
            <w:pPr>
              <w:jc w:val="both"/>
              <w:rPr>
                <w:rFonts w:ascii="Times New Roman" w:hAnsi="Times New Roman" w:cs="Times New Roman"/>
                <w:sz w:val="24"/>
                <w:szCs w:val="24"/>
              </w:rPr>
            </w:pPr>
            <w:r>
              <w:rPr>
                <w:rFonts w:ascii="Times New Roman" w:hAnsi="Times New Roman" w:cs="Times New Roman"/>
                <w:color w:val="000000"/>
                <w:position w:val="-2"/>
                <w:sz w:val="24"/>
                <w:szCs w:val="24"/>
              </w:rPr>
              <w:t>Ime in priimek: _____________________</w:t>
            </w:r>
          </w:p>
        </w:tc>
      </w:tr>
      <w:tr w:rsidR="00422CFE" w14:paraId="28F00956" w14:textId="77777777" w:rsidTr="00CE1585">
        <w:tc>
          <w:tcPr>
            <w:tcW w:w="2500" w:type="pct"/>
            <w:shd w:val="clear" w:color="auto" w:fill="auto"/>
            <w:tcMar>
              <w:top w:w="75" w:type="dxa"/>
              <w:left w:w="108" w:type="dxa"/>
              <w:bottom w:w="75" w:type="dxa"/>
              <w:right w:w="108" w:type="dxa"/>
            </w:tcMar>
            <w:vAlign w:val="center"/>
          </w:tcPr>
          <w:p w14:paraId="711B32CE" w14:textId="77777777" w:rsidR="00422CFE" w:rsidRDefault="00422CFE" w:rsidP="00CE1585">
            <w:pPr>
              <w:jc w:val="both"/>
              <w:rPr>
                <w:rFonts w:ascii="Times New Roman" w:hAnsi="Times New Roman" w:cs="Times New Roman"/>
                <w:sz w:val="24"/>
                <w:szCs w:val="24"/>
              </w:rPr>
            </w:pPr>
          </w:p>
        </w:tc>
        <w:tc>
          <w:tcPr>
            <w:tcW w:w="0" w:type="auto"/>
            <w:shd w:val="clear" w:color="auto" w:fill="auto"/>
            <w:tcMar>
              <w:top w:w="75" w:type="dxa"/>
              <w:left w:w="108" w:type="dxa"/>
              <w:bottom w:w="75" w:type="dxa"/>
              <w:right w:w="108" w:type="dxa"/>
            </w:tcMar>
            <w:vAlign w:val="center"/>
            <w:hideMark/>
          </w:tcPr>
          <w:p w14:paraId="3B78EB84" w14:textId="77777777" w:rsidR="00422CFE" w:rsidRDefault="00422CFE" w:rsidP="00CE1585">
            <w:pPr>
              <w:jc w:val="both"/>
              <w:rPr>
                <w:rFonts w:ascii="Times New Roman" w:hAnsi="Times New Roman" w:cs="Times New Roman"/>
                <w:sz w:val="24"/>
                <w:szCs w:val="24"/>
              </w:rPr>
            </w:pPr>
            <w:r>
              <w:rPr>
                <w:rFonts w:ascii="Times New Roman" w:hAnsi="Times New Roman" w:cs="Times New Roman"/>
                <w:color w:val="A9A9A9"/>
                <w:position w:val="-2"/>
                <w:sz w:val="24"/>
                <w:szCs w:val="24"/>
              </w:rPr>
              <w:t>(žig in podpis)</w:t>
            </w:r>
          </w:p>
        </w:tc>
      </w:tr>
    </w:tbl>
    <w:p w14:paraId="589533E4" w14:textId="6EF486CC" w:rsidR="004666CE" w:rsidRDefault="00422CFE" w:rsidP="004666CE">
      <w:pPr>
        <w:spacing w:before="225" w:after="225" w:line="240" w:lineRule="auto"/>
        <w:ind w:left="7080" w:firstLine="708"/>
        <w:jc w:val="both"/>
        <w:rPr>
          <w:rFonts w:ascii="Times New Roman" w:hAnsi="Times New Roman" w:cs="Times New Roman"/>
          <w:sz w:val="24"/>
          <w:szCs w:val="24"/>
        </w:rPr>
      </w:pPr>
      <w:r>
        <w:rPr>
          <w:rFonts w:ascii="Times New Roman" w:hAnsi="Times New Roman" w:cs="Times New Roman"/>
          <w:sz w:val="24"/>
          <w:szCs w:val="24"/>
        </w:rPr>
        <w:lastRenderedPageBreak/>
        <w:t>Obrazec št. 3</w:t>
      </w:r>
    </w:p>
    <w:p w14:paraId="25285556" w14:textId="77777777" w:rsidR="00422CFE" w:rsidRDefault="00422CFE" w:rsidP="00422CF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Times New Roman" w:hAnsi="Times New Roman" w:cs="Times New Roman"/>
          <w:sz w:val="24"/>
          <w:szCs w:val="24"/>
        </w:rPr>
      </w:pPr>
      <w:r>
        <w:rPr>
          <w:rFonts w:ascii="Times New Roman" w:hAnsi="Times New Roman" w:cs="Times New Roman"/>
          <w:sz w:val="24"/>
          <w:szCs w:val="24"/>
        </w:rPr>
        <w:t>Krovna izjava</w:t>
      </w:r>
    </w:p>
    <w:p w14:paraId="175E77CC" w14:textId="77777777" w:rsidR="00422CFE" w:rsidRPr="006E24EB" w:rsidRDefault="00422CFE" w:rsidP="00422CFE">
      <w:pPr>
        <w:spacing w:after="120"/>
        <w:jc w:val="both"/>
        <w:rPr>
          <w:rFonts w:ascii="Times New Roman" w:hAnsi="Times New Roman" w:cs="Times New Roman"/>
          <w:sz w:val="24"/>
          <w:szCs w:val="24"/>
        </w:rPr>
      </w:pPr>
    </w:p>
    <w:p w14:paraId="1E267F63" w14:textId="5CBFE5A2" w:rsidR="00422CFE" w:rsidRPr="00D724E7" w:rsidRDefault="00422CFE" w:rsidP="00422CFE">
      <w:pPr>
        <w:spacing w:after="0" w:line="240" w:lineRule="auto"/>
        <w:jc w:val="both"/>
        <w:rPr>
          <w:rFonts w:ascii="Times New Roman" w:hAnsi="Times New Roman" w:cs="Times New Roman"/>
          <w:sz w:val="24"/>
          <w:szCs w:val="24"/>
        </w:rPr>
      </w:pPr>
      <w:r w:rsidRPr="00EA3FB4">
        <w:rPr>
          <w:rFonts w:ascii="Times New Roman" w:hAnsi="Times New Roman" w:cs="Times New Roman"/>
          <w:color w:val="000000"/>
          <w:sz w:val="24"/>
          <w:szCs w:val="24"/>
        </w:rPr>
        <w:t xml:space="preserve">V zvezi z javnim naročilom </w:t>
      </w:r>
      <w:r w:rsidRPr="00EA3FB4">
        <w:rPr>
          <w:rFonts w:ascii="Times New Roman" w:hAnsi="Times New Roman" w:cs="Times New Roman"/>
          <w:sz w:val="24"/>
          <w:szCs w:val="24"/>
        </w:rPr>
        <w:t>«</w:t>
      </w:r>
      <w:r w:rsidR="00120348" w:rsidRPr="00F22EC0">
        <w:rPr>
          <w:rFonts w:ascii="Times New Roman" w:hAnsi="Times New Roman" w:cs="Times New Roman"/>
          <w:b/>
          <w:sz w:val="24"/>
          <w:szCs w:val="24"/>
        </w:rPr>
        <w:t>Izbira upravljalca objektov športne infrastrukture v občini Ljutomer</w:t>
      </w:r>
      <w:r w:rsidR="00120348" w:rsidRPr="00F22EC0">
        <w:rPr>
          <w:rFonts w:ascii="Times New Roman" w:hAnsi="Times New Roman" w:cs="Times New Roman"/>
          <w:color w:val="000000"/>
          <w:sz w:val="24"/>
          <w:szCs w:val="24"/>
        </w:rPr>
        <w:t xml:space="preserve"> </w:t>
      </w:r>
      <w:r w:rsidR="00120348" w:rsidRPr="003018A3">
        <w:rPr>
          <w:rFonts w:ascii="Times New Roman" w:hAnsi="Times New Roman" w:cs="Times New Roman"/>
          <w:b/>
          <w:color w:val="000000"/>
          <w:sz w:val="24"/>
          <w:szCs w:val="24"/>
        </w:rPr>
        <w:t>in čiščenja objektov (okolju prijazne storitve čiščenja</w:t>
      </w:r>
      <w:r w:rsidR="00120348" w:rsidRPr="00D724E7">
        <w:rPr>
          <w:rFonts w:ascii="Times New Roman" w:hAnsi="Times New Roman" w:cs="Times New Roman"/>
          <w:b/>
          <w:sz w:val="24"/>
          <w:szCs w:val="24"/>
        </w:rPr>
        <w:t>)</w:t>
      </w:r>
      <w:r w:rsidR="00120348" w:rsidRPr="00D724E7">
        <w:rPr>
          <w:rFonts w:ascii="Times New Roman" w:hAnsi="Times New Roman" w:cs="Times New Roman"/>
          <w:sz w:val="24"/>
          <w:szCs w:val="24"/>
        </w:rPr>
        <w:t xml:space="preserve"> </w:t>
      </w:r>
      <w:r w:rsidR="00120348" w:rsidRPr="00D724E7">
        <w:rPr>
          <w:rFonts w:ascii="Times New Roman" w:hAnsi="Times New Roman" w:cs="Times New Roman"/>
          <w:b/>
          <w:bCs/>
          <w:sz w:val="24"/>
          <w:szCs w:val="24"/>
        </w:rPr>
        <w:t>za obdobje 5 let</w:t>
      </w:r>
      <w:r w:rsidRPr="00D724E7">
        <w:rPr>
          <w:rFonts w:ascii="Times New Roman" w:hAnsi="Times New Roman" w:cs="Times New Roman"/>
          <w:b/>
          <w:bCs/>
          <w:sz w:val="24"/>
          <w:szCs w:val="24"/>
        </w:rPr>
        <w:t>«</w:t>
      </w:r>
      <w:r w:rsidRPr="00D724E7">
        <w:rPr>
          <w:rFonts w:ascii="Times New Roman" w:hAnsi="Times New Roman" w:cs="Times New Roman"/>
          <w:sz w:val="24"/>
          <w:szCs w:val="24"/>
        </w:rPr>
        <w:t>,</w:t>
      </w:r>
    </w:p>
    <w:p w14:paraId="48D951C4" w14:textId="5422A4D8" w:rsidR="00120348" w:rsidRDefault="00120348" w:rsidP="00422CFE">
      <w:pPr>
        <w:spacing w:after="0" w:line="240" w:lineRule="auto"/>
        <w:jc w:val="both"/>
        <w:rPr>
          <w:rFonts w:ascii="Times New Roman" w:hAnsi="Times New Roman" w:cs="Times New Roman"/>
          <w:color w:val="000000"/>
          <w:sz w:val="24"/>
          <w:szCs w:val="24"/>
        </w:rPr>
      </w:pPr>
    </w:p>
    <w:p w14:paraId="501AC7BD" w14:textId="0630F4C9" w:rsidR="00120348" w:rsidRPr="00EA3FB4" w:rsidRDefault="00120348" w:rsidP="00422CFE">
      <w:pPr>
        <w:spacing w:after="0" w:line="240" w:lineRule="auto"/>
        <w:jc w:val="both"/>
        <w:rPr>
          <w:rFonts w:ascii="Times New Roman" w:hAnsi="Times New Roman" w:cs="Times New Roman"/>
          <w:b/>
          <w:bCs/>
          <w:sz w:val="24"/>
          <w:szCs w:val="24"/>
        </w:rPr>
      </w:pPr>
      <w:r>
        <w:rPr>
          <w:rFonts w:ascii="Times New Roman" w:hAnsi="Times New Roman" w:cs="Times New Roman"/>
          <w:color w:val="000000"/>
          <w:sz w:val="24"/>
          <w:szCs w:val="24"/>
        </w:rPr>
        <w:t>______________________________________________________________________</w:t>
      </w:r>
    </w:p>
    <w:p w14:paraId="6881A265" w14:textId="1F2B80EA" w:rsidR="00422CFE" w:rsidRDefault="00422CFE" w:rsidP="00422CFE">
      <w:pPr>
        <w:spacing w:before="225" w:after="225" w:line="240" w:lineRule="auto"/>
        <w:jc w:val="both"/>
        <w:rPr>
          <w:rFonts w:ascii="Times New Roman" w:hAnsi="Times New Roman" w:cs="Times New Roman"/>
          <w:i/>
          <w:iCs/>
          <w:color w:val="000000"/>
          <w:sz w:val="24"/>
          <w:szCs w:val="24"/>
        </w:rPr>
      </w:pPr>
      <w:r>
        <w:rPr>
          <w:rFonts w:ascii="Times New Roman" w:hAnsi="Times New Roman" w:cs="Times New Roman"/>
          <w:i/>
          <w:iCs/>
          <w:color w:val="000000"/>
          <w:sz w:val="24"/>
          <w:szCs w:val="24"/>
        </w:rPr>
        <w:t>(naziv ponudnika, partnerja v skupni ponudbi)</w:t>
      </w:r>
    </w:p>
    <w:p w14:paraId="503FEB49" w14:textId="77777777" w:rsidR="00422CFE" w:rsidRPr="002553A3" w:rsidRDefault="00422CFE" w:rsidP="00422CFE">
      <w:pPr>
        <w:spacing w:before="225" w:after="225" w:line="240" w:lineRule="auto"/>
        <w:jc w:val="both"/>
        <w:rPr>
          <w:rFonts w:ascii="Times New Roman" w:hAnsi="Times New Roman" w:cs="Times New Roman"/>
          <w:i/>
          <w:iCs/>
          <w:color w:val="000000"/>
          <w:sz w:val="24"/>
          <w:szCs w:val="24"/>
        </w:rPr>
      </w:pPr>
    </w:p>
    <w:p w14:paraId="3F322D41" w14:textId="77777777" w:rsidR="00422CFE" w:rsidRPr="002553A3" w:rsidRDefault="00422CFE" w:rsidP="00422CFE">
      <w:pPr>
        <w:spacing w:before="225" w:after="225" w:line="240" w:lineRule="auto"/>
        <w:jc w:val="both"/>
        <w:rPr>
          <w:rFonts w:ascii="Times New Roman" w:hAnsi="Times New Roman" w:cs="Times New Roman"/>
          <w:sz w:val="24"/>
          <w:szCs w:val="24"/>
        </w:rPr>
      </w:pPr>
      <w:r w:rsidRPr="002553A3">
        <w:rPr>
          <w:rFonts w:ascii="Times New Roman" w:hAnsi="Times New Roman" w:cs="Times New Roman"/>
          <w:color w:val="000000"/>
          <w:sz w:val="24"/>
          <w:szCs w:val="24"/>
        </w:rPr>
        <w:t>s polno odgovornostjo izjavljamo, da:</w:t>
      </w:r>
    </w:p>
    <w:tbl>
      <w:tblPr>
        <w:tblStyle w:val="NormalTablePHPDOCX"/>
        <w:tblW w:w="0" w:type="auto"/>
        <w:tblInd w:w="108" w:type="dxa"/>
        <w:tblLook w:val="04A0" w:firstRow="1" w:lastRow="0" w:firstColumn="1" w:lastColumn="0" w:noHBand="0" w:noVBand="1"/>
      </w:tblPr>
      <w:tblGrid>
        <w:gridCol w:w="8962"/>
      </w:tblGrid>
      <w:tr w:rsidR="00422CFE" w:rsidRPr="002553A3" w14:paraId="6BA3D24A" w14:textId="77777777" w:rsidTr="00CE1585">
        <w:tc>
          <w:tcPr>
            <w:tcW w:w="0" w:type="auto"/>
            <w:tcMar>
              <w:top w:w="0" w:type="auto"/>
              <w:bottom w:w="0" w:type="auto"/>
            </w:tcMar>
          </w:tcPr>
          <w:p w14:paraId="02FEF95F" w14:textId="77777777" w:rsidR="00422CFE" w:rsidRPr="002553A3" w:rsidRDefault="00422CFE" w:rsidP="00606366">
            <w:pPr>
              <w:numPr>
                <w:ilvl w:val="0"/>
                <w:numId w:val="21"/>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vse kopije dokumentov, ki so priloženi ponudbi, ustrezajo originalom;</w:t>
            </w:r>
          </w:p>
          <w:p w14:paraId="0AB1746D" w14:textId="77777777" w:rsidR="00422CFE" w:rsidRPr="002553A3" w:rsidRDefault="00422CFE" w:rsidP="00606366">
            <w:pPr>
              <w:numPr>
                <w:ilvl w:val="0"/>
                <w:numId w:val="21"/>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54CC34F1" w14:textId="77777777" w:rsidR="00422CFE" w:rsidRPr="002553A3" w:rsidRDefault="00422CFE" w:rsidP="00606366">
            <w:pPr>
              <w:numPr>
                <w:ilvl w:val="0"/>
                <w:numId w:val="21"/>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vse navedbe iz ponudbe ustrezajo dejanskemu stanju - ponudnik naročniku daje pooblastilo, da jih preveri pri pristojnih organih, za kar bomo na naročnikovo zahtevo predložili ustrezna pooblastila, če jih bo ta zahteval;</w:t>
            </w:r>
          </w:p>
          <w:p w14:paraId="3917ECFD" w14:textId="77777777" w:rsidR="00422CFE" w:rsidRPr="002553A3" w:rsidRDefault="00422CFE" w:rsidP="00606366">
            <w:pPr>
              <w:numPr>
                <w:ilvl w:val="0"/>
                <w:numId w:val="21"/>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v celoti sprejemamo pogoje javnega razpisa in vse pogoje, navedene v razpisni dokumentaciji, pod katerimi dajemo svojo ponudbo, ter soglašamo, da bodo ti pogoji v celoti sestavni del pogodbe;</w:t>
            </w:r>
          </w:p>
          <w:p w14:paraId="65EB8298" w14:textId="77777777" w:rsidR="00422CFE" w:rsidRPr="002553A3" w:rsidRDefault="00422CFE" w:rsidP="00606366">
            <w:pPr>
              <w:numPr>
                <w:ilvl w:val="0"/>
                <w:numId w:val="21"/>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smo pri pripravi ponudbe in bomo pri izvajanju pogodbe spoštovali obveznosti, ki izhajajo iz predpisov o varstvu pri delu, zaposlovanju in delovnih pogojih, veljavnih v Republiki Sloveniji;</w:t>
            </w:r>
          </w:p>
          <w:p w14:paraId="16FDF583" w14:textId="77777777" w:rsidR="00422CFE" w:rsidRPr="002553A3" w:rsidRDefault="00422CFE" w:rsidP="00606366">
            <w:pPr>
              <w:numPr>
                <w:ilvl w:val="0"/>
                <w:numId w:val="21"/>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smo zanesljiv ponudnik, sposoben upravljanja, z izkušnjami, ugledom in zaposlenimi, ki so sposobni izvesti razpisana dela, ter da razpolagamo z zadostnimi tehničnimi in kadrovskimi zmogljivostmi za izvedbo javnega naročila;</w:t>
            </w:r>
          </w:p>
          <w:p w14:paraId="27C05279" w14:textId="77777777" w:rsidR="00422CFE" w:rsidRPr="002553A3" w:rsidRDefault="00422CFE" w:rsidP="00606366">
            <w:pPr>
              <w:numPr>
                <w:ilvl w:val="0"/>
                <w:numId w:val="21"/>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bomo vsa zahtevana dela izvajali strokovno in kvalitetno po pravilih stroke v skladu z veljavnimi predpisi (zakoni, pravilniki, standardi, tehničnimi soglasji), tehničnimi navodili, priporočili in normativi ter okoljevarstvenimi predpisi;</w:t>
            </w:r>
          </w:p>
          <w:p w14:paraId="1828A20F" w14:textId="77777777" w:rsidR="00422CFE" w:rsidRPr="002553A3" w:rsidRDefault="00422CFE" w:rsidP="00606366">
            <w:pPr>
              <w:numPr>
                <w:ilvl w:val="0"/>
                <w:numId w:val="21"/>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bomo javno naročilo izvajali s strokovno usposobljenimi delavci oziroma kadrom;</w:t>
            </w:r>
          </w:p>
          <w:p w14:paraId="69DDD278" w14:textId="77777777" w:rsidR="00422CFE" w:rsidRPr="002553A3" w:rsidRDefault="00422CFE" w:rsidP="00606366">
            <w:pPr>
              <w:numPr>
                <w:ilvl w:val="0"/>
                <w:numId w:val="21"/>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bomo v primeru zamenjave priglašenih podizvajalcev ali priglašenih kadrov pred njihovo menjavo pridobili pisno soglasje naročnika;</w:t>
            </w:r>
          </w:p>
          <w:p w14:paraId="7DE02832" w14:textId="77777777" w:rsidR="00422CFE" w:rsidRPr="002553A3" w:rsidRDefault="00422CFE" w:rsidP="00606366">
            <w:pPr>
              <w:numPr>
                <w:ilvl w:val="0"/>
                <w:numId w:val="21"/>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bomo v primeru uvedbe novih podizvajalcev, ki niso priglašeni v ponudbi, predhodno pridobili pisno soglasje naročnika;</w:t>
            </w:r>
          </w:p>
          <w:p w14:paraId="1B7307DE" w14:textId="77777777" w:rsidR="00422CFE" w:rsidRPr="002553A3" w:rsidRDefault="00422CFE" w:rsidP="00606366">
            <w:pPr>
              <w:numPr>
                <w:ilvl w:val="0"/>
                <w:numId w:val="21"/>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bodo vsi novi podizvajalci, ki niso navedeni v ponudbi, izpolnjevali vse naročnikove pogoje, ki jih morajo izpolnjevati podizvajalci;</w:t>
            </w:r>
          </w:p>
          <w:p w14:paraId="2701934F" w14:textId="77777777" w:rsidR="00422CFE" w:rsidRPr="002553A3" w:rsidRDefault="00422CFE" w:rsidP="00606366">
            <w:pPr>
              <w:numPr>
                <w:ilvl w:val="0"/>
                <w:numId w:val="21"/>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141C7963" w14:textId="77777777" w:rsidR="00422CFE" w:rsidRDefault="00422CFE" w:rsidP="00606366">
            <w:pPr>
              <w:numPr>
                <w:ilvl w:val="0"/>
                <w:numId w:val="21"/>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lastRenderedPageBreak/>
              <w:t>se v celoti strinjamo in sprejemamo pogoje naročnika, navedene v tej razpisni dokumentaciji, da po njih dajemo svojo ponudbo za izvedbo razpisnih del ter da pod navedenimi pogoji pristopamo k izvedbi predmeta javnega naročila;</w:t>
            </w:r>
          </w:p>
          <w:p w14:paraId="23697707" w14:textId="77777777" w:rsidR="00422CFE" w:rsidRPr="002553A3" w:rsidRDefault="00422CFE" w:rsidP="00606366">
            <w:pPr>
              <w:numPr>
                <w:ilvl w:val="0"/>
                <w:numId w:val="21"/>
              </w:numPr>
              <w:jc w:val="both"/>
              <w:rPr>
                <w:rFonts w:ascii="Times New Roman" w:hAnsi="Times New Roman" w:cs="Times New Roman"/>
                <w:color w:val="000000"/>
                <w:sz w:val="24"/>
                <w:szCs w:val="24"/>
              </w:rPr>
            </w:pPr>
            <w:r>
              <w:rPr>
                <w:rFonts w:ascii="Times New Roman" w:hAnsi="Times New Roman" w:cs="Times New Roman"/>
                <w:color w:val="000000"/>
                <w:sz w:val="24"/>
                <w:szCs w:val="24"/>
              </w:rPr>
              <w:t>da smo seznanjeni s plačilnimi pogoji iz razpisne dokumentacije;</w:t>
            </w:r>
          </w:p>
          <w:p w14:paraId="20080A88" w14:textId="77777777" w:rsidR="00422CFE" w:rsidRPr="002553A3" w:rsidRDefault="00422CFE" w:rsidP="00606366">
            <w:pPr>
              <w:numPr>
                <w:ilvl w:val="0"/>
                <w:numId w:val="21"/>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bomo predložili vsa zahtevana zavarovanja posla;</w:t>
            </w:r>
          </w:p>
          <w:p w14:paraId="6F88C5B7" w14:textId="77777777" w:rsidR="00422CFE" w:rsidRPr="002553A3" w:rsidRDefault="00422CFE" w:rsidP="00606366">
            <w:pPr>
              <w:numPr>
                <w:ilvl w:val="0"/>
                <w:numId w:val="21"/>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smo ob izdelavi ponudbe pregledali vso razpoložljivo razpisno dokumentacijo;</w:t>
            </w:r>
          </w:p>
          <w:p w14:paraId="6D15F42A" w14:textId="77777777" w:rsidR="00422CFE" w:rsidRPr="002553A3" w:rsidRDefault="00422CFE" w:rsidP="00606366">
            <w:pPr>
              <w:numPr>
                <w:ilvl w:val="0"/>
                <w:numId w:val="21"/>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smo v celoti seznanjeni z vso relevantno zakonodajo, ki se upošteva pri oddaji tega javnega naročila;</w:t>
            </w:r>
          </w:p>
          <w:p w14:paraId="7E44E4AB" w14:textId="77777777" w:rsidR="00422CFE" w:rsidRPr="002553A3" w:rsidRDefault="00422CFE" w:rsidP="00606366">
            <w:pPr>
              <w:numPr>
                <w:ilvl w:val="0"/>
                <w:numId w:val="21"/>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smo v celoti seznanjeni z obsegom in zahtevnostjo javnega naročila;</w:t>
            </w:r>
          </w:p>
          <w:p w14:paraId="3405663D" w14:textId="77777777" w:rsidR="00422CFE" w:rsidRPr="002553A3" w:rsidRDefault="00422CFE" w:rsidP="00606366">
            <w:pPr>
              <w:numPr>
                <w:ilvl w:val="0"/>
                <w:numId w:val="21"/>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bomo vse prevzete obveznosti izpolnili v predpisani količini, kvaliteti in rokih, kot to izhaja iz razpisne dokumentacije za oddajo tega javnega naročila;</w:t>
            </w:r>
          </w:p>
          <w:p w14:paraId="4E2FFE36" w14:textId="77777777" w:rsidR="00422CFE" w:rsidRPr="002553A3" w:rsidRDefault="00422CFE" w:rsidP="00606366">
            <w:pPr>
              <w:numPr>
                <w:ilvl w:val="0"/>
                <w:numId w:val="21"/>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smo pri sestavi ponudbe upoštevali obveznosti do svojih morebitnih podizvajalcev;</w:t>
            </w:r>
          </w:p>
          <w:p w14:paraId="22384578" w14:textId="77777777" w:rsidR="00422CFE" w:rsidRPr="002553A3" w:rsidRDefault="00422CFE" w:rsidP="00606366">
            <w:pPr>
              <w:numPr>
                <w:ilvl w:val="0"/>
                <w:numId w:val="21"/>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za nas ne obstaja absolutna prepoved poslovanja z naročnikom, kot izhaja iz 35. člena ZIntPK;</w:t>
            </w:r>
          </w:p>
          <w:p w14:paraId="63CDDCFD" w14:textId="77777777" w:rsidR="00422CFE" w:rsidRPr="002553A3" w:rsidRDefault="00422CFE" w:rsidP="00606366">
            <w:pPr>
              <w:numPr>
                <w:ilvl w:val="0"/>
                <w:numId w:val="21"/>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so navedeni podatki v ponudbi in prilogah resnični in verodostojni.</w:t>
            </w:r>
          </w:p>
        </w:tc>
      </w:tr>
    </w:tbl>
    <w:p w14:paraId="06C74ECE" w14:textId="77777777" w:rsidR="00422CFE" w:rsidRPr="002553A3" w:rsidRDefault="00422CFE" w:rsidP="00422CFE">
      <w:pPr>
        <w:spacing w:before="225" w:after="225" w:line="240" w:lineRule="auto"/>
        <w:jc w:val="both"/>
        <w:rPr>
          <w:rFonts w:ascii="Times New Roman" w:hAnsi="Times New Roman" w:cs="Times New Roman"/>
          <w:sz w:val="24"/>
          <w:szCs w:val="24"/>
        </w:rPr>
      </w:pPr>
      <w:r w:rsidRPr="002553A3">
        <w:rPr>
          <w:rFonts w:ascii="Times New Roman" w:hAnsi="Times New Roman" w:cs="Times New Roman"/>
          <w:color w:val="000000"/>
          <w:sz w:val="24"/>
          <w:szCs w:val="24"/>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422CFE" w:rsidRPr="002553A3" w14:paraId="66B57665" w14:textId="77777777" w:rsidTr="00CE1585">
        <w:tc>
          <w:tcPr>
            <w:tcW w:w="0" w:type="auto"/>
            <w:tcMar>
              <w:top w:w="0" w:type="auto"/>
              <w:bottom w:w="0" w:type="auto"/>
            </w:tcMar>
          </w:tcPr>
          <w:p w14:paraId="2726FA4C" w14:textId="77777777" w:rsidR="00422CFE" w:rsidRPr="002553A3" w:rsidRDefault="00422CFE" w:rsidP="00606366">
            <w:pPr>
              <w:numPr>
                <w:ilvl w:val="0"/>
                <w:numId w:val="22"/>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imamo dovoljenje za opravljanje dejavnosti, ki je predmet javnega naročila,</w:t>
            </w:r>
          </w:p>
          <w:p w14:paraId="1D5CF7B3" w14:textId="77777777" w:rsidR="00422CFE" w:rsidRPr="002553A3" w:rsidRDefault="00422CFE" w:rsidP="00606366">
            <w:pPr>
              <w:numPr>
                <w:ilvl w:val="0"/>
                <w:numId w:val="22"/>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smo vpisani v sodni, poklicni oziroma poslovni register v državi sedeža,</w:t>
            </w:r>
          </w:p>
          <w:p w14:paraId="12974973" w14:textId="77777777" w:rsidR="00422CFE" w:rsidRPr="002553A3" w:rsidRDefault="00422CFE" w:rsidP="00606366">
            <w:pPr>
              <w:numPr>
                <w:ilvl w:val="0"/>
                <w:numId w:val="22"/>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50E975D3" w14:textId="5C0CF5CD" w:rsidR="00422CFE" w:rsidRPr="002553A3" w:rsidRDefault="00422CFE" w:rsidP="00606366">
            <w:pPr>
              <w:numPr>
                <w:ilvl w:val="0"/>
                <w:numId w:val="22"/>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 xml:space="preserve">nismo izločeni iz postopkov javnih naročil zaradi uvrstitve v evidenco gospodarskih </w:t>
            </w:r>
            <w:r w:rsidR="00120348">
              <w:rPr>
                <w:rFonts w:ascii="Times New Roman" w:hAnsi="Times New Roman" w:cs="Times New Roman"/>
                <w:color w:val="000000"/>
                <w:sz w:val="24"/>
                <w:szCs w:val="24"/>
              </w:rPr>
              <w:t>subjektov z izrečenimi stranskimi sankcijami izločitve iz postopkov javnega naročanja</w:t>
            </w:r>
            <w:r w:rsidRPr="002553A3">
              <w:rPr>
                <w:rFonts w:ascii="Times New Roman" w:hAnsi="Times New Roman" w:cs="Times New Roman"/>
                <w:color w:val="000000"/>
                <w:sz w:val="24"/>
                <w:szCs w:val="24"/>
              </w:rPr>
              <w:t>,</w:t>
            </w:r>
          </w:p>
          <w:p w14:paraId="453A809D" w14:textId="77777777" w:rsidR="00422CFE" w:rsidRPr="002553A3" w:rsidRDefault="00422CFE" w:rsidP="00606366">
            <w:pPr>
              <w:numPr>
                <w:ilvl w:val="0"/>
                <w:numId w:val="22"/>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7064DD20" w14:textId="77777777" w:rsidR="00422CFE" w:rsidRPr="00DE66F2" w:rsidRDefault="00422CFE" w:rsidP="00606366">
            <w:pPr>
              <w:numPr>
                <w:ilvl w:val="0"/>
                <w:numId w:val="22"/>
              </w:numPr>
              <w:jc w:val="both"/>
              <w:rPr>
                <w:rFonts w:ascii="Times New Roman" w:hAnsi="Times New Roman" w:cs="Times New Roman"/>
                <w:sz w:val="24"/>
                <w:szCs w:val="24"/>
              </w:rPr>
            </w:pPr>
            <w:r w:rsidRPr="002553A3">
              <w:rPr>
                <w:rFonts w:ascii="Times New Roman" w:hAnsi="Times New Roman" w:cs="Times New Roman"/>
                <w:color w:val="000000"/>
                <w:sz w:val="24"/>
                <w:szCs w:val="24"/>
              </w:rPr>
              <w:t xml:space="preserve">na dan oddaje ponudbe ali prijave nimamo nepredloženih obračunov davčnih </w:t>
            </w:r>
            <w:r w:rsidRPr="00DE66F2">
              <w:rPr>
                <w:rFonts w:ascii="Times New Roman" w:hAnsi="Times New Roman" w:cs="Times New Roman"/>
                <w:sz w:val="24"/>
                <w:szCs w:val="24"/>
              </w:rPr>
              <w:t>odtegljajev za dohodke iz delovnega razmerja za obdobje zadnjih petih let do dne oddaje ponudbe ali prijave,</w:t>
            </w:r>
          </w:p>
          <w:p w14:paraId="68840983" w14:textId="77777777" w:rsidR="00422CFE" w:rsidRPr="00DE66F2" w:rsidRDefault="00422CFE" w:rsidP="00606366">
            <w:pPr>
              <w:numPr>
                <w:ilvl w:val="0"/>
                <w:numId w:val="22"/>
              </w:numPr>
              <w:jc w:val="both"/>
              <w:rPr>
                <w:rFonts w:ascii="Times New Roman" w:hAnsi="Times New Roman" w:cs="Times New Roman"/>
                <w:sz w:val="24"/>
                <w:szCs w:val="24"/>
              </w:rPr>
            </w:pPr>
            <w:r w:rsidRPr="00DE66F2">
              <w:rPr>
                <w:rFonts w:ascii="Times New Roman" w:hAnsi="Times New Roman" w:cs="Times New Roman"/>
                <w:sz w:val="24"/>
                <w:szCs w:val="24"/>
              </w:rPr>
              <w:t>nam v zadnjih treh letih pred potekom roka za oddajo ponudbe ali prijave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črtno, za kateri bi nam  bila s pravnomočno odločitvijo ali več pravnomočnimi odločitvami izrečena globa za prekršek,</w:t>
            </w:r>
          </w:p>
          <w:p w14:paraId="2C6DCE38" w14:textId="77777777" w:rsidR="00422CFE" w:rsidRPr="002553A3" w:rsidRDefault="00422CFE" w:rsidP="00606366">
            <w:pPr>
              <w:numPr>
                <w:ilvl w:val="0"/>
                <w:numId w:val="22"/>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z drugimi gospodarskimi subjekti nismo sklenili dogovora, katerega cilj ali učinek je preprečevati, omejevati ali izkrivljati konkurenco,</w:t>
            </w:r>
          </w:p>
          <w:p w14:paraId="0B8CF5D7" w14:textId="77777777" w:rsidR="00422CFE" w:rsidRPr="002553A3" w:rsidRDefault="00422CFE" w:rsidP="00606366">
            <w:pPr>
              <w:numPr>
                <w:ilvl w:val="0"/>
                <w:numId w:val="22"/>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nismo bili s pravnomočno sodbo v katerikoli državi obsojeni za prestopek v zvezi s poklicnim ravnanjem,</w:t>
            </w:r>
          </w:p>
          <w:p w14:paraId="39BFF520" w14:textId="3216DB80" w:rsidR="00422CFE" w:rsidRDefault="00422CFE" w:rsidP="00606366">
            <w:pPr>
              <w:numPr>
                <w:ilvl w:val="0"/>
                <w:numId w:val="22"/>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pri dajanju informacij v tem ali predhodnih postopkih, nismo namerno podali zavajajoče razlage ali teh informacij nismo zagotovili,</w:t>
            </w:r>
          </w:p>
          <w:p w14:paraId="142B9310" w14:textId="59DA3FBA" w:rsidR="00422CFE" w:rsidRPr="00120348" w:rsidRDefault="00422CFE" w:rsidP="00606366">
            <w:pPr>
              <w:numPr>
                <w:ilvl w:val="0"/>
                <w:numId w:val="22"/>
              </w:numPr>
              <w:jc w:val="both"/>
              <w:rPr>
                <w:rFonts w:ascii="Times New Roman" w:hAnsi="Times New Roman" w:cs="Times New Roman"/>
                <w:color w:val="000000"/>
                <w:sz w:val="24"/>
                <w:szCs w:val="24"/>
              </w:rPr>
            </w:pPr>
            <w:r w:rsidRPr="00120348">
              <w:rPr>
                <w:rFonts w:ascii="Times New Roman" w:hAnsi="Times New Roman" w:cs="Times New Roman"/>
                <w:color w:val="000000"/>
                <w:sz w:val="24"/>
                <w:szCs w:val="24"/>
              </w:rPr>
              <w:t>izpolnjujemo vse ostale pogoje za izvedbo naročila, ki jih določa razpisna dokumentacija.</w:t>
            </w:r>
          </w:p>
        </w:tc>
      </w:tr>
    </w:tbl>
    <w:p w14:paraId="5A8BF9A0" w14:textId="162E0A58" w:rsidR="00422CFE" w:rsidRPr="004D3EE3" w:rsidRDefault="00422CFE" w:rsidP="00422CFE">
      <w:pPr>
        <w:spacing w:before="225" w:after="225" w:line="240" w:lineRule="auto"/>
        <w:jc w:val="both"/>
        <w:rPr>
          <w:rFonts w:ascii="Times New Roman" w:hAnsi="Times New Roman" w:cs="Times New Roman"/>
          <w:color w:val="000000"/>
          <w:sz w:val="24"/>
          <w:szCs w:val="24"/>
          <w:u w:val="single"/>
        </w:rPr>
      </w:pPr>
      <w:r w:rsidRPr="002553A3">
        <w:rPr>
          <w:rFonts w:ascii="Times New Roman" w:hAnsi="Times New Roman" w:cs="Times New Roman"/>
          <w:color w:val="000000"/>
          <w:sz w:val="24"/>
          <w:szCs w:val="24"/>
          <w:u w:val="single"/>
        </w:rPr>
        <w:lastRenderedPageBreak/>
        <w:t>S podpisom te izjave izjavljamo, da izpolnjujemo vse pogoje iz razpisne dokumentacije, za katere je navedeno, da se izpolnjevanj</w:t>
      </w:r>
      <w:r>
        <w:rPr>
          <w:rFonts w:ascii="Times New Roman" w:hAnsi="Times New Roman" w:cs="Times New Roman"/>
          <w:color w:val="000000"/>
          <w:sz w:val="24"/>
          <w:szCs w:val="24"/>
          <w:u w:val="single"/>
        </w:rPr>
        <w:t>e izkazuje s podpisom te izjave.</w:t>
      </w:r>
    </w:p>
    <w:p w14:paraId="46F44F68" w14:textId="77777777" w:rsidR="00422CFE" w:rsidRDefault="00422CFE" w:rsidP="00422CFE">
      <w:pPr>
        <w:spacing w:before="225" w:after="225" w:line="240" w:lineRule="auto"/>
        <w:jc w:val="both"/>
        <w:rPr>
          <w:rFonts w:ascii="Times New Roman" w:hAnsi="Times New Roman" w:cs="Times New Roman"/>
          <w:sz w:val="24"/>
          <w:szCs w:val="24"/>
        </w:rPr>
      </w:pPr>
    </w:p>
    <w:p w14:paraId="25973248" w14:textId="6FA2A7F3" w:rsidR="00422CFE" w:rsidRPr="00D724E7" w:rsidRDefault="00422CFE" w:rsidP="00422CFE">
      <w:pPr>
        <w:spacing w:before="225" w:after="225" w:line="240" w:lineRule="auto"/>
        <w:jc w:val="both"/>
        <w:rPr>
          <w:rFonts w:ascii="Times New Roman" w:hAnsi="Times New Roman" w:cs="Times New Roman"/>
          <w:sz w:val="24"/>
          <w:szCs w:val="24"/>
        </w:rPr>
      </w:pPr>
      <w:r w:rsidRPr="00546B1A">
        <w:rPr>
          <w:rFonts w:ascii="Times New Roman" w:hAnsi="Times New Roman" w:cs="Times New Roman"/>
          <w:sz w:val="24"/>
          <w:szCs w:val="24"/>
        </w:rPr>
        <w:t>Spodaj podpisani dajem/o uradno soglasje, da </w:t>
      </w:r>
      <w:r w:rsidRPr="00546B1A">
        <w:rPr>
          <w:rFonts w:ascii="Times New Roman" w:hAnsi="Times New Roman" w:cs="Times New Roman"/>
          <w:b/>
          <w:bCs/>
          <w:sz w:val="24"/>
          <w:szCs w:val="24"/>
        </w:rPr>
        <w:t xml:space="preserve">OBČINA LJUTOMER, Vrazova ulica 1, 9240 Ljutomer, </w:t>
      </w:r>
      <w:r w:rsidRPr="00546B1A">
        <w:rPr>
          <w:rFonts w:ascii="Times New Roman" w:hAnsi="Times New Roman" w:cs="Times New Roman"/>
          <w:sz w:val="24"/>
          <w:szCs w:val="24"/>
        </w:rPr>
        <w:t xml:space="preserve">v zvezi z oddajo javnega naročila za </w:t>
      </w:r>
      <w:r w:rsidR="00120348" w:rsidRPr="00F22EC0">
        <w:rPr>
          <w:rFonts w:ascii="Times New Roman" w:hAnsi="Times New Roman" w:cs="Times New Roman"/>
          <w:b/>
          <w:sz w:val="24"/>
          <w:szCs w:val="24"/>
        </w:rPr>
        <w:t>Izbir</w:t>
      </w:r>
      <w:r w:rsidR="00120348">
        <w:rPr>
          <w:rFonts w:ascii="Times New Roman" w:hAnsi="Times New Roman" w:cs="Times New Roman"/>
          <w:b/>
          <w:sz w:val="24"/>
          <w:szCs w:val="24"/>
        </w:rPr>
        <w:t>o</w:t>
      </w:r>
      <w:r w:rsidR="00120348" w:rsidRPr="00F22EC0">
        <w:rPr>
          <w:rFonts w:ascii="Times New Roman" w:hAnsi="Times New Roman" w:cs="Times New Roman"/>
          <w:b/>
          <w:sz w:val="24"/>
          <w:szCs w:val="24"/>
        </w:rPr>
        <w:t xml:space="preserve"> upravljalca objektov športne </w:t>
      </w:r>
      <w:r w:rsidR="00120348" w:rsidRPr="00D724E7">
        <w:rPr>
          <w:rFonts w:ascii="Times New Roman" w:hAnsi="Times New Roman" w:cs="Times New Roman"/>
          <w:b/>
          <w:sz w:val="24"/>
          <w:szCs w:val="24"/>
        </w:rPr>
        <w:t>infrastrukture v občini Ljutomer</w:t>
      </w:r>
      <w:r w:rsidR="00120348" w:rsidRPr="00D724E7">
        <w:rPr>
          <w:rFonts w:ascii="Times New Roman" w:hAnsi="Times New Roman" w:cs="Times New Roman"/>
          <w:sz w:val="24"/>
          <w:szCs w:val="24"/>
        </w:rPr>
        <w:t xml:space="preserve"> </w:t>
      </w:r>
      <w:r w:rsidR="00120348" w:rsidRPr="00D724E7">
        <w:rPr>
          <w:rFonts w:ascii="Times New Roman" w:hAnsi="Times New Roman" w:cs="Times New Roman"/>
          <w:b/>
          <w:sz w:val="24"/>
          <w:szCs w:val="24"/>
        </w:rPr>
        <w:t>in čiščenja objektov (okolju prijazne storitve čiščenja)</w:t>
      </w:r>
      <w:r w:rsidR="00120348" w:rsidRPr="00D724E7">
        <w:rPr>
          <w:rFonts w:ascii="Times New Roman" w:hAnsi="Times New Roman" w:cs="Times New Roman"/>
          <w:sz w:val="24"/>
          <w:szCs w:val="24"/>
        </w:rPr>
        <w:t xml:space="preserve"> </w:t>
      </w:r>
      <w:r w:rsidR="00120348" w:rsidRPr="00D724E7">
        <w:rPr>
          <w:rFonts w:ascii="Times New Roman" w:hAnsi="Times New Roman" w:cs="Times New Roman"/>
          <w:b/>
          <w:bCs/>
          <w:sz w:val="24"/>
          <w:szCs w:val="24"/>
        </w:rPr>
        <w:t>za obdobje 5 let</w:t>
      </w:r>
      <w:r w:rsidRPr="00D724E7">
        <w:rPr>
          <w:rFonts w:ascii="Times New Roman" w:hAnsi="Times New Roman" w:cs="Times New Roman"/>
          <w:b/>
          <w:bCs/>
          <w:sz w:val="24"/>
          <w:szCs w:val="24"/>
        </w:rPr>
        <w:t>, </w:t>
      </w:r>
      <w:r w:rsidRPr="00D724E7">
        <w:rPr>
          <w:rFonts w:ascii="Times New Roman" w:hAnsi="Times New Roman" w:cs="Times New Roman"/>
          <w:bCs/>
          <w:sz w:val="24"/>
          <w:szCs w:val="24"/>
        </w:rPr>
        <w:t>objavljen na Portalu javnih naročil pod številko</w:t>
      </w:r>
      <w:r w:rsidRPr="00D724E7">
        <w:rPr>
          <w:rFonts w:ascii="Times New Roman" w:hAnsi="Times New Roman" w:cs="Times New Roman"/>
          <w:b/>
          <w:bCs/>
          <w:sz w:val="24"/>
          <w:szCs w:val="24"/>
        </w:rPr>
        <w:t xml:space="preserve"> _____________, </w:t>
      </w:r>
      <w:r w:rsidRPr="00D724E7">
        <w:rPr>
          <w:rFonts w:ascii="Times New Roman" w:hAnsi="Times New Roman" w:cs="Times New Roman"/>
          <w:sz w:val="24"/>
          <w:szCs w:val="24"/>
        </w:rPr>
        <w:t>pridobi podatke za preveritev ponudbe v skladu 89. členom ZJN-3 v enotnem informacijskem sistemu – eDosje iz devetega odstavka 77. člena ZJN-3 in v drugih uradnih evidencah ter pri pristojnih organih.</w:t>
      </w:r>
    </w:p>
    <w:p w14:paraId="3470C468" w14:textId="77777777" w:rsidR="00422CFE" w:rsidRDefault="00422CFE" w:rsidP="00422CFE">
      <w:pPr>
        <w:spacing w:before="225" w:after="225" w:line="240" w:lineRule="auto"/>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 </w:t>
      </w:r>
    </w:p>
    <w:p w14:paraId="652B91DC" w14:textId="77777777" w:rsidR="00422CFE" w:rsidRPr="002553A3" w:rsidRDefault="00422CFE" w:rsidP="00422CFE">
      <w:pPr>
        <w:spacing w:before="225" w:after="225" w:line="240" w:lineRule="auto"/>
        <w:jc w:val="both"/>
        <w:rPr>
          <w:rFonts w:ascii="Times New Roman" w:hAnsi="Times New Roman" w:cs="Times New Roman"/>
          <w:sz w:val="24"/>
          <w:szCs w:val="24"/>
        </w:rPr>
      </w:pPr>
    </w:p>
    <w:tbl>
      <w:tblPr>
        <w:tblStyle w:val="NormalTablePHPDOCX"/>
        <w:tblW w:w="5000" w:type="pct"/>
        <w:tblInd w:w="108" w:type="dxa"/>
        <w:tblLook w:val="04A0" w:firstRow="1" w:lastRow="0" w:firstColumn="1" w:lastColumn="0" w:noHBand="0" w:noVBand="1"/>
      </w:tblPr>
      <w:tblGrid>
        <w:gridCol w:w="4535"/>
        <w:gridCol w:w="4535"/>
      </w:tblGrid>
      <w:tr w:rsidR="00422CFE" w:rsidRPr="002553A3" w14:paraId="2A4265A7" w14:textId="77777777" w:rsidTr="00CE1585">
        <w:tc>
          <w:tcPr>
            <w:tcW w:w="2500" w:type="pct"/>
            <w:tcMar>
              <w:top w:w="75" w:type="dxa"/>
              <w:bottom w:w="75" w:type="dxa"/>
            </w:tcMar>
            <w:vAlign w:val="center"/>
          </w:tcPr>
          <w:p w14:paraId="53879B15" w14:textId="650F795D" w:rsidR="00422CFE" w:rsidRPr="002553A3" w:rsidRDefault="00422CFE" w:rsidP="00CE1585">
            <w:pPr>
              <w:rPr>
                <w:rFonts w:ascii="Times New Roman" w:hAnsi="Times New Roman" w:cs="Times New Roman"/>
                <w:sz w:val="24"/>
                <w:szCs w:val="24"/>
              </w:rPr>
            </w:pPr>
            <w:r w:rsidRPr="002553A3">
              <w:rPr>
                <w:rFonts w:ascii="Times New Roman" w:hAnsi="Times New Roman" w:cs="Times New Roman"/>
                <w:color w:val="000000"/>
                <w:position w:val="-2"/>
                <w:sz w:val="24"/>
                <w:szCs w:val="24"/>
              </w:rPr>
              <w:t>Kraj in datum:</w:t>
            </w:r>
            <w:r w:rsidR="00EA3FB4">
              <w:rPr>
                <w:rFonts w:ascii="Times New Roman" w:hAnsi="Times New Roman" w:cs="Times New Roman"/>
                <w:color w:val="000000"/>
                <w:position w:val="-2"/>
                <w:sz w:val="24"/>
                <w:szCs w:val="24"/>
              </w:rPr>
              <w:t xml:space="preserve"> </w:t>
            </w:r>
          </w:p>
        </w:tc>
        <w:tc>
          <w:tcPr>
            <w:tcW w:w="0" w:type="auto"/>
            <w:tcMar>
              <w:top w:w="75" w:type="dxa"/>
              <w:bottom w:w="75" w:type="dxa"/>
            </w:tcMar>
            <w:vAlign w:val="center"/>
          </w:tcPr>
          <w:p w14:paraId="2110B043" w14:textId="2EBB15A3" w:rsidR="00DE3835" w:rsidRDefault="00EA3FB4" w:rsidP="00CE1585">
            <w:pPr>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 xml:space="preserve">                           </w:t>
            </w:r>
            <w:r w:rsidR="00422CFE" w:rsidRPr="002553A3">
              <w:rPr>
                <w:rFonts w:ascii="Times New Roman" w:hAnsi="Times New Roman" w:cs="Times New Roman"/>
                <w:color w:val="000000"/>
                <w:position w:val="-2"/>
                <w:sz w:val="24"/>
                <w:szCs w:val="24"/>
              </w:rPr>
              <w:t xml:space="preserve">Ime in priimek: </w:t>
            </w:r>
            <w:r w:rsidR="00DE3835">
              <w:rPr>
                <w:rFonts w:ascii="Times New Roman" w:hAnsi="Times New Roman" w:cs="Times New Roman"/>
                <w:color w:val="000000"/>
                <w:position w:val="-2"/>
                <w:sz w:val="24"/>
                <w:szCs w:val="24"/>
              </w:rPr>
              <w:t xml:space="preserve">                         </w:t>
            </w:r>
          </w:p>
          <w:p w14:paraId="5A39DE16" w14:textId="77777777" w:rsidR="00DE3835" w:rsidRDefault="00DE3835" w:rsidP="00CE1585">
            <w:pPr>
              <w:rPr>
                <w:rFonts w:ascii="Times New Roman" w:hAnsi="Times New Roman" w:cs="Times New Roman"/>
                <w:color w:val="000000"/>
                <w:position w:val="-2"/>
                <w:sz w:val="24"/>
                <w:szCs w:val="24"/>
              </w:rPr>
            </w:pPr>
          </w:p>
          <w:p w14:paraId="14555FA1" w14:textId="25BBBFD5" w:rsidR="00422CFE" w:rsidRPr="002553A3" w:rsidRDefault="00DE3835" w:rsidP="00CE1585">
            <w:pPr>
              <w:rPr>
                <w:rFonts w:ascii="Times New Roman" w:hAnsi="Times New Roman" w:cs="Times New Roman"/>
                <w:sz w:val="24"/>
                <w:szCs w:val="24"/>
              </w:rPr>
            </w:pPr>
            <w:r>
              <w:rPr>
                <w:rFonts w:ascii="Times New Roman" w:hAnsi="Times New Roman" w:cs="Times New Roman"/>
                <w:color w:val="000000"/>
                <w:position w:val="-2"/>
                <w:sz w:val="24"/>
                <w:szCs w:val="24"/>
              </w:rPr>
              <w:t xml:space="preserve">                          </w:t>
            </w:r>
            <w:r w:rsidR="00422CFE" w:rsidRPr="002553A3">
              <w:rPr>
                <w:rFonts w:ascii="Times New Roman" w:hAnsi="Times New Roman" w:cs="Times New Roman"/>
                <w:color w:val="000000"/>
                <w:position w:val="-2"/>
                <w:sz w:val="24"/>
                <w:szCs w:val="24"/>
              </w:rPr>
              <w:t>_____________________</w:t>
            </w:r>
          </w:p>
        </w:tc>
      </w:tr>
      <w:tr w:rsidR="00422CFE" w:rsidRPr="002553A3" w14:paraId="32F69178" w14:textId="77777777" w:rsidTr="00CE1585">
        <w:tc>
          <w:tcPr>
            <w:tcW w:w="2500" w:type="pct"/>
            <w:tcMar>
              <w:top w:w="75" w:type="dxa"/>
              <w:bottom w:w="75" w:type="dxa"/>
            </w:tcMar>
            <w:vAlign w:val="center"/>
          </w:tcPr>
          <w:p w14:paraId="50427A0E" w14:textId="77777777" w:rsidR="00422CFE" w:rsidRPr="002553A3" w:rsidRDefault="00422CFE" w:rsidP="00CE1585">
            <w:pPr>
              <w:rPr>
                <w:rFonts w:ascii="Times New Roman" w:hAnsi="Times New Roman" w:cs="Times New Roman"/>
                <w:sz w:val="24"/>
                <w:szCs w:val="24"/>
              </w:rPr>
            </w:pPr>
            <w:r w:rsidRPr="002553A3">
              <w:rPr>
                <w:rFonts w:ascii="Times New Roman" w:hAnsi="Times New Roman" w:cs="Times New Roman"/>
                <w:color w:val="000000"/>
                <w:position w:val="-2"/>
                <w:sz w:val="24"/>
                <w:szCs w:val="24"/>
              </w:rPr>
              <w:t> </w:t>
            </w:r>
          </w:p>
        </w:tc>
        <w:tc>
          <w:tcPr>
            <w:tcW w:w="0" w:type="auto"/>
            <w:tcMar>
              <w:top w:w="75" w:type="dxa"/>
              <w:bottom w:w="75" w:type="dxa"/>
            </w:tcMar>
            <w:vAlign w:val="center"/>
          </w:tcPr>
          <w:p w14:paraId="21514261" w14:textId="77777777" w:rsidR="00422CFE" w:rsidRPr="002553A3" w:rsidRDefault="00422CFE" w:rsidP="00CE1585">
            <w:pPr>
              <w:rPr>
                <w:rFonts w:ascii="Times New Roman" w:hAnsi="Times New Roman" w:cs="Times New Roman"/>
                <w:sz w:val="24"/>
                <w:szCs w:val="24"/>
              </w:rPr>
            </w:pPr>
          </w:p>
          <w:p w14:paraId="456C4E2B" w14:textId="77777777" w:rsidR="00422CFE" w:rsidRDefault="00422CFE" w:rsidP="00CE1585">
            <w:pPr>
              <w:jc w:val="center"/>
              <w:rPr>
                <w:rFonts w:ascii="Times New Roman" w:hAnsi="Times New Roman" w:cs="Times New Roman"/>
                <w:color w:val="A9A9A9"/>
                <w:position w:val="-2"/>
                <w:sz w:val="24"/>
                <w:szCs w:val="24"/>
              </w:rPr>
            </w:pPr>
            <w:r w:rsidRPr="002553A3">
              <w:rPr>
                <w:rFonts w:ascii="Times New Roman" w:hAnsi="Times New Roman" w:cs="Times New Roman"/>
                <w:color w:val="A9A9A9"/>
                <w:position w:val="-2"/>
                <w:sz w:val="24"/>
                <w:szCs w:val="24"/>
              </w:rPr>
              <w:t>(žig in podpis)</w:t>
            </w:r>
          </w:p>
          <w:p w14:paraId="66FF93AC" w14:textId="77777777" w:rsidR="00422CFE" w:rsidRDefault="00422CFE" w:rsidP="00CE1585">
            <w:pPr>
              <w:jc w:val="center"/>
              <w:rPr>
                <w:rFonts w:ascii="Times New Roman" w:hAnsi="Times New Roman" w:cs="Times New Roman"/>
                <w:color w:val="A9A9A9"/>
                <w:position w:val="-2"/>
                <w:sz w:val="24"/>
                <w:szCs w:val="24"/>
              </w:rPr>
            </w:pPr>
          </w:p>
          <w:p w14:paraId="75D11555" w14:textId="77777777" w:rsidR="00422CFE" w:rsidRDefault="00422CFE" w:rsidP="00CE1585">
            <w:pPr>
              <w:jc w:val="center"/>
              <w:rPr>
                <w:rFonts w:ascii="Times New Roman" w:hAnsi="Times New Roman" w:cs="Times New Roman"/>
                <w:color w:val="A9A9A9"/>
                <w:position w:val="-2"/>
                <w:sz w:val="24"/>
                <w:szCs w:val="24"/>
              </w:rPr>
            </w:pPr>
          </w:p>
          <w:p w14:paraId="712C54A3" w14:textId="77777777" w:rsidR="00422CFE" w:rsidRDefault="00422CFE" w:rsidP="00CE1585">
            <w:pPr>
              <w:jc w:val="center"/>
              <w:rPr>
                <w:rFonts w:ascii="Times New Roman" w:hAnsi="Times New Roman" w:cs="Times New Roman"/>
                <w:color w:val="A9A9A9"/>
                <w:position w:val="-2"/>
                <w:sz w:val="24"/>
                <w:szCs w:val="24"/>
              </w:rPr>
            </w:pPr>
          </w:p>
          <w:p w14:paraId="4CB7EDAC" w14:textId="77777777" w:rsidR="00422CFE" w:rsidRDefault="00422CFE" w:rsidP="00CE1585">
            <w:pPr>
              <w:jc w:val="center"/>
              <w:rPr>
                <w:rFonts w:ascii="Times New Roman" w:hAnsi="Times New Roman" w:cs="Times New Roman"/>
                <w:color w:val="A9A9A9"/>
                <w:position w:val="-2"/>
                <w:sz w:val="24"/>
                <w:szCs w:val="24"/>
              </w:rPr>
            </w:pPr>
          </w:p>
          <w:p w14:paraId="4725AE16" w14:textId="77777777" w:rsidR="00422CFE" w:rsidRDefault="00422CFE" w:rsidP="00CE1585">
            <w:pPr>
              <w:jc w:val="center"/>
              <w:rPr>
                <w:rFonts w:ascii="Times New Roman" w:hAnsi="Times New Roman" w:cs="Times New Roman"/>
                <w:color w:val="A9A9A9"/>
                <w:position w:val="-2"/>
                <w:sz w:val="24"/>
                <w:szCs w:val="24"/>
              </w:rPr>
            </w:pPr>
          </w:p>
          <w:p w14:paraId="0B944A3A" w14:textId="77777777" w:rsidR="00422CFE" w:rsidRDefault="00422CFE" w:rsidP="00CE1585">
            <w:pPr>
              <w:jc w:val="center"/>
              <w:rPr>
                <w:rFonts w:ascii="Times New Roman" w:hAnsi="Times New Roman" w:cs="Times New Roman"/>
                <w:color w:val="A9A9A9"/>
                <w:position w:val="-2"/>
                <w:sz w:val="24"/>
                <w:szCs w:val="24"/>
              </w:rPr>
            </w:pPr>
          </w:p>
          <w:p w14:paraId="52F04A71" w14:textId="77777777" w:rsidR="00422CFE" w:rsidRDefault="00422CFE" w:rsidP="00CE1585">
            <w:pPr>
              <w:jc w:val="center"/>
              <w:rPr>
                <w:rFonts w:ascii="Times New Roman" w:hAnsi="Times New Roman" w:cs="Times New Roman"/>
                <w:color w:val="A9A9A9"/>
                <w:position w:val="-2"/>
                <w:sz w:val="24"/>
                <w:szCs w:val="24"/>
              </w:rPr>
            </w:pPr>
          </w:p>
          <w:p w14:paraId="6764B3CE" w14:textId="77777777" w:rsidR="00422CFE" w:rsidRDefault="00422CFE" w:rsidP="00CE1585">
            <w:pPr>
              <w:jc w:val="center"/>
              <w:rPr>
                <w:rFonts w:ascii="Times New Roman" w:hAnsi="Times New Roman" w:cs="Times New Roman"/>
                <w:color w:val="A9A9A9"/>
                <w:position w:val="-2"/>
                <w:sz w:val="24"/>
                <w:szCs w:val="24"/>
              </w:rPr>
            </w:pPr>
          </w:p>
          <w:p w14:paraId="1D52CF1D" w14:textId="77777777" w:rsidR="00422CFE" w:rsidRDefault="00422CFE" w:rsidP="00CE1585">
            <w:pPr>
              <w:jc w:val="center"/>
              <w:rPr>
                <w:rFonts w:ascii="Times New Roman" w:hAnsi="Times New Roman" w:cs="Times New Roman"/>
                <w:color w:val="A9A9A9"/>
                <w:position w:val="-2"/>
                <w:sz w:val="24"/>
                <w:szCs w:val="24"/>
              </w:rPr>
            </w:pPr>
          </w:p>
          <w:p w14:paraId="0CE046E2" w14:textId="77777777" w:rsidR="00422CFE" w:rsidRDefault="00422CFE" w:rsidP="00CE1585">
            <w:pPr>
              <w:jc w:val="center"/>
              <w:rPr>
                <w:rFonts w:ascii="Times New Roman" w:hAnsi="Times New Roman" w:cs="Times New Roman"/>
                <w:color w:val="A9A9A9"/>
                <w:position w:val="-2"/>
                <w:sz w:val="24"/>
                <w:szCs w:val="24"/>
              </w:rPr>
            </w:pPr>
          </w:p>
          <w:p w14:paraId="130BFA2F" w14:textId="77777777" w:rsidR="00422CFE" w:rsidRDefault="00422CFE" w:rsidP="00CE1585">
            <w:pPr>
              <w:jc w:val="center"/>
              <w:rPr>
                <w:rFonts w:ascii="Times New Roman" w:hAnsi="Times New Roman" w:cs="Times New Roman"/>
                <w:color w:val="A9A9A9"/>
                <w:position w:val="-2"/>
                <w:sz w:val="24"/>
                <w:szCs w:val="24"/>
              </w:rPr>
            </w:pPr>
          </w:p>
          <w:p w14:paraId="4D89ABC0" w14:textId="77777777" w:rsidR="00422CFE" w:rsidRDefault="00422CFE" w:rsidP="00CE1585">
            <w:pPr>
              <w:jc w:val="center"/>
              <w:rPr>
                <w:rFonts w:ascii="Times New Roman" w:hAnsi="Times New Roman" w:cs="Times New Roman"/>
                <w:color w:val="A9A9A9"/>
                <w:position w:val="-2"/>
                <w:sz w:val="24"/>
                <w:szCs w:val="24"/>
              </w:rPr>
            </w:pPr>
          </w:p>
          <w:p w14:paraId="358EB3F3" w14:textId="77777777" w:rsidR="00422CFE" w:rsidRDefault="00422CFE" w:rsidP="00CE1585">
            <w:pPr>
              <w:jc w:val="center"/>
              <w:rPr>
                <w:rFonts w:ascii="Times New Roman" w:hAnsi="Times New Roman" w:cs="Times New Roman"/>
                <w:color w:val="A9A9A9"/>
                <w:position w:val="-2"/>
                <w:sz w:val="24"/>
                <w:szCs w:val="24"/>
              </w:rPr>
            </w:pPr>
          </w:p>
          <w:p w14:paraId="3E9A4AE4" w14:textId="77777777" w:rsidR="00422CFE" w:rsidRDefault="00422CFE" w:rsidP="00CE1585">
            <w:pPr>
              <w:jc w:val="center"/>
              <w:rPr>
                <w:rFonts w:ascii="Times New Roman" w:hAnsi="Times New Roman" w:cs="Times New Roman"/>
                <w:color w:val="A9A9A9"/>
                <w:position w:val="-2"/>
                <w:sz w:val="24"/>
                <w:szCs w:val="24"/>
              </w:rPr>
            </w:pPr>
          </w:p>
          <w:p w14:paraId="4037EFF5" w14:textId="77777777" w:rsidR="00422CFE" w:rsidRDefault="00422CFE" w:rsidP="00CE1585">
            <w:pPr>
              <w:jc w:val="center"/>
              <w:rPr>
                <w:rFonts w:ascii="Times New Roman" w:hAnsi="Times New Roman" w:cs="Times New Roman"/>
                <w:color w:val="A9A9A9"/>
                <w:position w:val="-2"/>
                <w:sz w:val="24"/>
                <w:szCs w:val="24"/>
              </w:rPr>
            </w:pPr>
          </w:p>
          <w:p w14:paraId="53168EB3" w14:textId="6DE49B32" w:rsidR="00274E1E" w:rsidRDefault="00274E1E" w:rsidP="00122850">
            <w:pPr>
              <w:rPr>
                <w:rFonts w:ascii="Times New Roman" w:hAnsi="Times New Roman" w:cs="Times New Roman"/>
                <w:color w:val="A9A9A9"/>
                <w:position w:val="-2"/>
                <w:sz w:val="24"/>
                <w:szCs w:val="24"/>
              </w:rPr>
            </w:pPr>
          </w:p>
          <w:p w14:paraId="7622BF21" w14:textId="2E0B3978" w:rsidR="009C2FFE" w:rsidRDefault="009C2FFE" w:rsidP="00122850">
            <w:pPr>
              <w:rPr>
                <w:rFonts w:ascii="Times New Roman" w:hAnsi="Times New Roman" w:cs="Times New Roman"/>
                <w:color w:val="A9A9A9"/>
                <w:position w:val="-2"/>
                <w:sz w:val="24"/>
                <w:szCs w:val="24"/>
              </w:rPr>
            </w:pPr>
          </w:p>
          <w:p w14:paraId="7FA87A65" w14:textId="7D6C71AB" w:rsidR="009C2FFE" w:rsidRDefault="009C2FFE" w:rsidP="00122850">
            <w:pPr>
              <w:rPr>
                <w:rFonts w:ascii="Times New Roman" w:hAnsi="Times New Roman" w:cs="Times New Roman"/>
                <w:color w:val="A9A9A9"/>
                <w:position w:val="-2"/>
                <w:sz w:val="24"/>
                <w:szCs w:val="24"/>
              </w:rPr>
            </w:pPr>
          </w:p>
          <w:p w14:paraId="4451AC6D" w14:textId="0C509C74" w:rsidR="009C2FFE" w:rsidRDefault="009C2FFE" w:rsidP="00122850">
            <w:pPr>
              <w:rPr>
                <w:rFonts w:ascii="Times New Roman" w:hAnsi="Times New Roman" w:cs="Times New Roman"/>
                <w:color w:val="A9A9A9"/>
                <w:position w:val="-2"/>
                <w:sz w:val="24"/>
                <w:szCs w:val="24"/>
              </w:rPr>
            </w:pPr>
          </w:p>
          <w:p w14:paraId="0B8ED33A" w14:textId="014A1DAF" w:rsidR="009C2FFE" w:rsidRDefault="009C2FFE" w:rsidP="00122850">
            <w:pPr>
              <w:rPr>
                <w:rFonts w:ascii="Times New Roman" w:hAnsi="Times New Roman" w:cs="Times New Roman"/>
                <w:color w:val="A9A9A9"/>
                <w:position w:val="-2"/>
                <w:sz w:val="24"/>
                <w:szCs w:val="24"/>
              </w:rPr>
            </w:pPr>
          </w:p>
          <w:p w14:paraId="13616C3D" w14:textId="14811E21" w:rsidR="009C2FFE" w:rsidRDefault="009C2FFE" w:rsidP="00122850">
            <w:pPr>
              <w:rPr>
                <w:rFonts w:ascii="Times New Roman" w:hAnsi="Times New Roman" w:cs="Times New Roman"/>
                <w:color w:val="A9A9A9"/>
                <w:position w:val="-2"/>
                <w:sz w:val="24"/>
                <w:szCs w:val="24"/>
              </w:rPr>
            </w:pPr>
          </w:p>
          <w:p w14:paraId="386D8B64" w14:textId="5D894608" w:rsidR="00553B6F" w:rsidRDefault="00553B6F" w:rsidP="00122850">
            <w:pPr>
              <w:rPr>
                <w:rFonts w:ascii="Times New Roman" w:hAnsi="Times New Roman" w:cs="Times New Roman"/>
                <w:color w:val="A9A9A9"/>
                <w:position w:val="-2"/>
                <w:sz w:val="24"/>
                <w:szCs w:val="24"/>
              </w:rPr>
            </w:pPr>
          </w:p>
          <w:p w14:paraId="76507E6A" w14:textId="090E9CBA" w:rsidR="00553B6F" w:rsidRDefault="00553B6F" w:rsidP="00122850">
            <w:pPr>
              <w:rPr>
                <w:rFonts w:ascii="Times New Roman" w:hAnsi="Times New Roman" w:cs="Times New Roman"/>
                <w:color w:val="A9A9A9"/>
                <w:position w:val="-2"/>
                <w:sz w:val="24"/>
                <w:szCs w:val="24"/>
              </w:rPr>
            </w:pPr>
          </w:p>
          <w:p w14:paraId="6BDB009A" w14:textId="77777777" w:rsidR="00553B6F" w:rsidRDefault="00553B6F" w:rsidP="00122850">
            <w:pPr>
              <w:rPr>
                <w:rFonts w:ascii="Times New Roman" w:hAnsi="Times New Roman" w:cs="Times New Roman"/>
                <w:color w:val="A9A9A9"/>
                <w:position w:val="-2"/>
                <w:sz w:val="24"/>
                <w:szCs w:val="24"/>
              </w:rPr>
            </w:pPr>
          </w:p>
          <w:p w14:paraId="682CB1E7" w14:textId="77777777" w:rsidR="009C2FFE" w:rsidRDefault="009C2FFE" w:rsidP="00122850">
            <w:pPr>
              <w:rPr>
                <w:rFonts w:ascii="Times New Roman" w:hAnsi="Times New Roman" w:cs="Times New Roman"/>
                <w:color w:val="A9A9A9"/>
                <w:position w:val="-2"/>
                <w:sz w:val="24"/>
                <w:szCs w:val="24"/>
              </w:rPr>
            </w:pPr>
          </w:p>
          <w:p w14:paraId="236D5932" w14:textId="77777777" w:rsidR="00274E1E" w:rsidRDefault="00274E1E" w:rsidP="00CE1585">
            <w:pPr>
              <w:jc w:val="center"/>
              <w:rPr>
                <w:rFonts w:ascii="Times New Roman" w:hAnsi="Times New Roman" w:cs="Times New Roman"/>
                <w:color w:val="A9A9A9"/>
                <w:position w:val="-2"/>
                <w:sz w:val="24"/>
                <w:szCs w:val="24"/>
              </w:rPr>
            </w:pPr>
          </w:p>
          <w:p w14:paraId="1F5CB0B2" w14:textId="77777777" w:rsidR="00422CFE" w:rsidRDefault="00422CFE" w:rsidP="00CE1585">
            <w:pPr>
              <w:jc w:val="center"/>
              <w:rPr>
                <w:rFonts w:ascii="Times New Roman" w:hAnsi="Times New Roman" w:cs="Times New Roman"/>
                <w:color w:val="A9A9A9"/>
                <w:position w:val="-2"/>
                <w:sz w:val="24"/>
                <w:szCs w:val="24"/>
              </w:rPr>
            </w:pPr>
          </w:p>
          <w:p w14:paraId="41F36F03" w14:textId="77777777" w:rsidR="00422CFE" w:rsidRPr="002553A3" w:rsidRDefault="00422CFE" w:rsidP="00CE1585">
            <w:pPr>
              <w:rPr>
                <w:rFonts w:ascii="Times New Roman" w:hAnsi="Times New Roman" w:cs="Times New Roman"/>
                <w:sz w:val="24"/>
                <w:szCs w:val="24"/>
              </w:rPr>
            </w:pPr>
          </w:p>
        </w:tc>
      </w:tr>
    </w:tbl>
    <w:p w14:paraId="0C101CB5" w14:textId="2AE24C5B" w:rsidR="00422CFE" w:rsidRDefault="00546B1A" w:rsidP="00546B1A">
      <w:pPr>
        <w:spacing w:after="0"/>
        <w:rPr>
          <w:rFonts w:ascii="Times New Roman" w:hAnsi="Times New Roman" w:cs="Times New Roman"/>
          <w:sz w:val="24"/>
          <w:szCs w:val="24"/>
        </w:rPr>
      </w:pPr>
      <w:r>
        <w:rPr>
          <w:rFonts w:ascii="Times New Roman" w:hAnsi="Times New Roman" w:cs="Times New Roman"/>
          <w:sz w:val="24"/>
          <w:szCs w:val="24"/>
        </w:rPr>
        <w:lastRenderedPageBreak/>
        <w:t xml:space="preserve">                                                                                                                                 O</w:t>
      </w:r>
      <w:r w:rsidR="00422CFE" w:rsidRPr="004D3EE3">
        <w:rPr>
          <w:rFonts w:ascii="Times New Roman" w:hAnsi="Times New Roman" w:cs="Times New Roman"/>
          <w:sz w:val="24"/>
          <w:szCs w:val="24"/>
        </w:rPr>
        <w:t>brazec št. 4</w:t>
      </w:r>
    </w:p>
    <w:p w14:paraId="35E424AA" w14:textId="77777777" w:rsidR="004666CE" w:rsidRDefault="004666CE" w:rsidP="00422CFE">
      <w:pPr>
        <w:spacing w:after="0"/>
        <w:jc w:val="right"/>
        <w:rPr>
          <w:rFonts w:ascii="Times New Roman" w:hAnsi="Times New Roman" w:cs="Times New Roman"/>
          <w:sz w:val="24"/>
          <w:szCs w:val="24"/>
        </w:rPr>
      </w:pPr>
    </w:p>
    <w:p w14:paraId="41BD39C6" w14:textId="77777777" w:rsidR="004666CE" w:rsidRPr="004666CE" w:rsidRDefault="004666CE" w:rsidP="004666CE">
      <w:pPr>
        <w:pStyle w:val="Naslov1"/>
        <w:pBdr>
          <w:top w:val="single" w:sz="36" w:space="1" w:color="7EFF09"/>
          <w:left w:val="single" w:sz="36" w:space="0" w:color="7EFF09"/>
          <w:bottom w:val="single" w:sz="36" w:space="1" w:color="7EFF09"/>
          <w:right w:val="single" w:sz="36" w:space="4" w:color="7EFF09"/>
        </w:pBdr>
        <w:shd w:val="clear" w:color="auto" w:fill="7BF949"/>
        <w:spacing w:before="0" w:after="120"/>
        <w:ind w:left="1985"/>
        <w:rPr>
          <w:rFonts w:ascii="Times New Roman" w:hAnsi="Times New Roman" w:cs="Times New Roman"/>
          <w:sz w:val="24"/>
          <w:szCs w:val="24"/>
        </w:rPr>
      </w:pPr>
      <w:r w:rsidRPr="004666CE">
        <w:rPr>
          <w:rFonts w:ascii="Times New Roman" w:hAnsi="Times New Roman" w:cs="Times New Roman"/>
          <w:sz w:val="24"/>
          <w:szCs w:val="24"/>
        </w:rPr>
        <w:t>ESPD</w:t>
      </w:r>
    </w:p>
    <w:p w14:paraId="135E3620" w14:textId="77777777" w:rsidR="004666CE" w:rsidRDefault="004666CE" w:rsidP="004666CE">
      <w:pPr>
        <w:spacing w:after="120"/>
        <w:rPr>
          <w:rFonts w:ascii="Times New Roman" w:hAnsi="Times New Roman" w:cs="Times New Roman"/>
          <w:sz w:val="24"/>
          <w:szCs w:val="24"/>
        </w:rPr>
      </w:pPr>
    </w:p>
    <w:p w14:paraId="2C7F4631" w14:textId="77777777" w:rsidR="004666CE" w:rsidRPr="002F3FE8" w:rsidRDefault="004666CE" w:rsidP="004666CE">
      <w:pPr>
        <w:spacing w:after="120"/>
        <w:rPr>
          <w:rFonts w:ascii="Times New Roman" w:hAnsi="Times New Roman" w:cs="Times New Roman"/>
          <w:sz w:val="24"/>
          <w:szCs w:val="24"/>
        </w:rPr>
      </w:pPr>
    </w:p>
    <w:p w14:paraId="26CECD44" w14:textId="77777777" w:rsidR="002F3FE8" w:rsidRPr="002F3FE8" w:rsidRDefault="002F3FE8" w:rsidP="004C17DA">
      <w:pPr>
        <w:pStyle w:val="Glava"/>
        <w:tabs>
          <w:tab w:val="clear" w:pos="4536"/>
          <w:tab w:val="clear" w:pos="9072"/>
        </w:tabs>
        <w:jc w:val="both"/>
        <w:rPr>
          <w:rFonts w:ascii="Times New Roman" w:hAnsi="Times New Roman" w:cs="Times New Roman"/>
          <w:sz w:val="24"/>
          <w:szCs w:val="24"/>
        </w:rPr>
      </w:pPr>
    </w:p>
    <w:p w14:paraId="0A3DB471" w14:textId="0DF9370C" w:rsidR="004C17DA" w:rsidRPr="002F3FE8" w:rsidRDefault="004C17DA" w:rsidP="004C17DA">
      <w:pPr>
        <w:pStyle w:val="Glava"/>
        <w:tabs>
          <w:tab w:val="clear" w:pos="4536"/>
          <w:tab w:val="clear" w:pos="9072"/>
        </w:tabs>
        <w:jc w:val="both"/>
        <w:rPr>
          <w:rFonts w:ascii="Times New Roman" w:hAnsi="Times New Roman" w:cs="Times New Roman"/>
          <w:sz w:val="24"/>
          <w:szCs w:val="24"/>
        </w:rPr>
      </w:pPr>
      <w:r w:rsidRPr="002F3FE8">
        <w:rPr>
          <w:rFonts w:ascii="Times New Roman" w:hAnsi="Times New Roman" w:cs="Times New Roman"/>
          <w:sz w:val="24"/>
          <w:szCs w:val="24"/>
        </w:rPr>
        <w:t xml:space="preserve">Ponudnik </w:t>
      </w:r>
      <w:r w:rsidR="00026B46">
        <w:rPr>
          <w:rFonts w:ascii="Times New Roman" w:hAnsi="Times New Roman" w:cs="Times New Roman"/>
          <w:sz w:val="24"/>
          <w:szCs w:val="24"/>
        </w:rPr>
        <w:t xml:space="preserve">oz. partner v skupni ponudbi </w:t>
      </w:r>
      <w:r w:rsidRPr="002F3FE8">
        <w:rPr>
          <w:rFonts w:ascii="Times New Roman" w:hAnsi="Times New Roman" w:cs="Times New Roman"/>
          <w:sz w:val="24"/>
          <w:szCs w:val="24"/>
        </w:rPr>
        <w:t>izpolni</w:t>
      </w:r>
      <w:r w:rsidR="00F40BD8">
        <w:rPr>
          <w:rFonts w:ascii="Times New Roman" w:hAnsi="Times New Roman" w:cs="Times New Roman"/>
          <w:sz w:val="24"/>
          <w:szCs w:val="24"/>
        </w:rPr>
        <w:t xml:space="preserve"> in priloži</w:t>
      </w:r>
      <w:r w:rsidRPr="002F3FE8">
        <w:rPr>
          <w:rFonts w:ascii="Times New Roman" w:hAnsi="Times New Roman" w:cs="Times New Roman"/>
          <w:sz w:val="24"/>
          <w:szCs w:val="24"/>
        </w:rPr>
        <w:t xml:space="preserve"> obrazec ESPD, ki je priloga te dokumentacije v zvezi z oddajo javnega naročila</w:t>
      </w:r>
      <w:r w:rsidR="00026B46">
        <w:rPr>
          <w:rFonts w:ascii="Times New Roman" w:hAnsi="Times New Roman" w:cs="Times New Roman"/>
          <w:sz w:val="24"/>
          <w:szCs w:val="24"/>
        </w:rPr>
        <w:t>.</w:t>
      </w:r>
    </w:p>
    <w:p w14:paraId="51D8EE60" w14:textId="77777777" w:rsidR="004C17DA" w:rsidRPr="002F3FE8" w:rsidRDefault="004C17DA" w:rsidP="004666CE">
      <w:pPr>
        <w:rPr>
          <w:rFonts w:ascii="Times New Roman" w:hAnsi="Times New Roman" w:cs="Times New Roman"/>
          <w:sz w:val="24"/>
          <w:szCs w:val="24"/>
        </w:rPr>
        <w:sectPr w:rsidR="004C17DA" w:rsidRPr="002F3FE8" w:rsidSect="0043202A">
          <w:footerReference w:type="default" r:id="rId23"/>
          <w:pgSz w:w="11906" w:h="16838"/>
          <w:pgMar w:top="1418" w:right="1418" w:bottom="1418" w:left="1418" w:header="567" w:footer="596" w:gutter="0"/>
          <w:cols w:space="708"/>
          <w:docGrid w:linePitch="360"/>
        </w:sectPr>
      </w:pPr>
    </w:p>
    <w:p w14:paraId="0C5F5E9C" w14:textId="749A4ABF" w:rsidR="004666CE" w:rsidRPr="002F3FE8" w:rsidRDefault="005911C0" w:rsidP="00422CFE">
      <w:pPr>
        <w:spacing w:after="0"/>
        <w:jc w:val="right"/>
        <w:rPr>
          <w:rFonts w:ascii="Times New Roman" w:hAnsi="Times New Roman" w:cs="Times New Roman"/>
          <w:sz w:val="24"/>
          <w:szCs w:val="24"/>
        </w:rPr>
      </w:pPr>
      <w:r w:rsidRPr="002F3FE8">
        <w:rPr>
          <w:rFonts w:ascii="Times New Roman" w:hAnsi="Times New Roman" w:cs="Times New Roman"/>
          <w:sz w:val="24"/>
          <w:szCs w:val="24"/>
        </w:rPr>
        <w:lastRenderedPageBreak/>
        <w:t>Obrazec št. 5</w:t>
      </w:r>
    </w:p>
    <w:p w14:paraId="612A0047" w14:textId="77777777" w:rsidR="00422CFE" w:rsidRPr="002F3FE8" w:rsidRDefault="00422CFE" w:rsidP="00422CFE">
      <w:pPr>
        <w:spacing w:after="0"/>
        <w:rPr>
          <w:rFonts w:ascii="Times New Roman" w:hAnsi="Times New Roman" w:cs="Times New Roman"/>
          <w:sz w:val="24"/>
          <w:szCs w:val="24"/>
        </w:rPr>
      </w:pPr>
    </w:p>
    <w:p w14:paraId="23598A4C" w14:textId="77777777" w:rsidR="00422CFE" w:rsidRPr="009C2FFE" w:rsidRDefault="00422CFE" w:rsidP="00422CF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imes New Roman" w:hAnsi="Times New Roman" w:cs="Times New Roman"/>
          <w:bCs w:val="0"/>
          <w:sz w:val="24"/>
          <w:szCs w:val="24"/>
        </w:rPr>
      </w:pPr>
      <w:r w:rsidRPr="009C2FFE">
        <w:rPr>
          <w:rFonts w:ascii="Times New Roman" w:hAnsi="Times New Roman" w:cs="Times New Roman"/>
          <w:bCs w:val="0"/>
          <w:sz w:val="24"/>
          <w:szCs w:val="24"/>
        </w:rPr>
        <w:t>Referenčna lista gospodarskega subjekta</w:t>
      </w:r>
    </w:p>
    <w:p w14:paraId="3D1B4BAB" w14:textId="77777777" w:rsidR="00422CFE" w:rsidRPr="002F3FE8" w:rsidRDefault="00422CFE" w:rsidP="00422CFE">
      <w:pPr>
        <w:spacing w:before="225" w:after="225" w:line="240" w:lineRule="auto"/>
        <w:jc w:val="both"/>
        <w:rPr>
          <w:rFonts w:ascii="Times New Roman" w:hAnsi="Times New Roman" w:cs="Times New Roman"/>
          <w:color w:val="000000"/>
          <w:sz w:val="24"/>
          <w:szCs w:val="24"/>
        </w:rPr>
      </w:pPr>
    </w:p>
    <w:p w14:paraId="5B32B297" w14:textId="77777777" w:rsidR="00422CFE" w:rsidRPr="002F3FE8" w:rsidRDefault="00422CFE" w:rsidP="00422CFE">
      <w:pPr>
        <w:spacing w:before="225" w:after="225" w:line="240" w:lineRule="auto"/>
        <w:jc w:val="both"/>
        <w:rPr>
          <w:rFonts w:ascii="Times New Roman" w:hAnsi="Times New Roman" w:cs="Times New Roman"/>
          <w:color w:val="000000"/>
          <w:sz w:val="24"/>
          <w:szCs w:val="24"/>
        </w:rPr>
      </w:pPr>
      <w:r w:rsidRPr="002F3FE8">
        <w:rPr>
          <w:rFonts w:ascii="Times New Roman" w:hAnsi="Times New Roman" w:cs="Times New Roman"/>
          <w:color w:val="000000"/>
          <w:sz w:val="24"/>
          <w:szCs w:val="24"/>
        </w:rPr>
        <w:t>Naziv gospodarskega subjekta: _________________________</w:t>
      </w:r>
    </w:p>
    <w:p w14:paraId="630EE097" w14:textId="6A09B0E0" w:rsidR="009C2FFE" w:rsidRDefault="009C2FFE" w:rsidP="009C2FFE">
      <w:pPr>
        <w:spacing w:before="225" w:after="225" w:line="240" w:lineRule="auto"/>
        <w:jc w:val="both"/>
        <w:rPr>
          <w:rFonts w:ascii="Times New Roman" w:hAnsi="Times New Roman" w:cs="Times New Roman"/>
          <w:sz w:val="24"/>
          <w:szCs w:val="24"/>
        </w:rPr>
      </w:pPr>
    </w:p>
    <w:tbl>
      <w:tblPr>
        <w:tblStyle w:val="TableGridPHPDOCX"/>
        <w:tblW w:w="9923" w:type="dxa"/>
        <w:tblInd w:w="108" w:type="dxa"/>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682"/>
        <w:gridCol w:w="1273"/>
        <w:gridCol w:w="1133"/>
        <w:gridCol w:w="1828"/>
        <w:gridCol w:w="1553"/>
        <w:gridCol w:w="1546"/>
        <w:gridCol w:w="1908"/>
      </w:tblGrid>
      <w:tr w:rsidR="009C2FFE" w:rsidRPr="000A1FB4" w14:paraId="22A6F422" w14:textId="77777777" w:rsidTr="000941F4">
        <w:trPr>
          <w:trHeight w:val="1508"/>
        </w:trPr>
        <w:tc>
          <w:tcPr>
            <w:tcW w:w="682"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CCADD9E" w14:textId="2C3ED3D6" w:rsidR="009C2FFE" w:rsidRPr="00553B6F" w:rsidRDefault="009C2FFE" w:rsidP="000941F4">
            <w:pPr>
              <w:jc w:val="center"/>
              <w:rPr>
                <w:rFonts w:ascii="Times New Roman" w:hAnsi="Times New Roman" w:cs="Times New Roman"/>
              </w:rPr>
            </w:pPr>
            <w:r w:rsidRPr="00553B6F">
              <w:rPr>
                <w:rFonts w:ascii="Times New Roman" w:hAnsi="Times New Roman" w:cs="Times New Roman"/>
                <w:b/>
                <w:bCs/>
                <w:position w:val="-2"/>
                <w:shd w:val="clear" w:color="auto" w:fill="CCCCCC"/>
              </w:rPr>
              <w:t>Zap</w:t>
            </w:r>
            <w:r w:rsidR="00553B6F" w:rsidRPr="00553B6F">
              <w:rPr>
                <w:rFonts w:ascii="Times New Roman" w:hAnsi="Times New Roman" w:cs="Times New Roman"/>
                <w:b/>
                <w:bCs/>
                <w:position w:val="-2"/>
                <w:shd w:val="clear" w:color="auto" w:fill="CCCCCC"/>
              </w:rPr>
              <w:t>.</w:t>
            </w:r>
            <w:r w:rsidRPr="00553B6F">
              <w:rPr>
                <w:rFonts w:ascii="Times New Roman" w:hAnsi="Times New Roman" w:cs="Times New Roman"/>
                <w:b/>
                <w:bCs/>
                <w:position w:val="-2"/>
                <w:shd w:val="clear" w:color="auto" w:fill="CCCCCC"/>
              </w:rPr>
              <w:t xml:space="preserve"> št</w:t>
            </w:r>
          </w:p>
        </w:tc>
        <w:tc>
          <w:tcPr>
            <w:tcW w:w="1273"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DA4CB4B" w14:textId="77777777" w:rsidR="009C2FFE" w:rsidRPr="00A30AB5" w:rsidRDefault="009C2FFE" w:rsidP="000941F4">
            <w:pPr>
              <w:jc w:val="center"/>
              <w:rPr>
                <w:rFonts w:ascii="Times New Roman" w:hAnsi="Times New Roman" w:cs="Times New Roman"/>
                <w:sz w:val="24"/>
                <w:szCs w:val="24"/>
              </w:rPr>
            </w:pPr>
            <w:r w:rsidRPr="00A30AB5">
              <w:rPr>
                <w:rFonts w:ascii="Times New Roman" w:hAnsi="Times New Roman" w:cs="Times New Roman"/>
                <w:b/>
                <w:bCs/>
                <w:position w:val="-2"/>
                <w:sz w:val="24"/>
                <w:szCs w:val="24"/>
                <w:shd w:val="clear" w:color="auto" w:fill="CCCCCC"/>
              </w:rPr>
              <w:t>Naročnik</w:t>
            </w:r>
            <w:r w:rsidRPr="00A30AB5">
              <w:rPr>
                <w:rFonts w:ascii="Times New Roman" w:hAnsi="Times New Roman" w:cs="Times New Roman"/>
                <w:b/>
                <w:bCs/>
                <w:position w:val="-2"/>
                <w:sz w:val="24"/>
                <w:szCs w:val="24"/>
                <w:shd w:val="clear" w:color="auto" w:fill="CCCCCC"/>
              </w:rPr>
              <w:br/>
              <w:t>(naziv, naslov)</w:t>
            </w:r>
          </w:p>
        </w:tc>
        <w:tc>
          <w:tcPr>
            <w:tcW w:w="1133"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617CE5E" w14:textId="77777777" w:rsidR="009C2FFE" w:rsidRPr="00A30AB5" w:rsidRDefault="009C2FFE" w:rsidP="000941F4">
            <w:pPr>
              <w:shd w:val="clear" w:color="auto" w:fill="CCCCCC"/>
              <w:spacing w:before="135" w:after="135"/>
              <w:jc w:val="both"/>
              <w:textAlignment w:val="center"/>
              <w:rPr>
                <w:rFonts w:ascii="Times New Roman" w:hAnsi="Times New Roman" w:cs="Times New Roman"/>
                <w:sz w:val="24"/>
                <w:szCs w:val="24"/>
              </w:rPr>
            </w:pPr>
            <w:r w:rsidRPr="00A30AB5">
              <w:rPr>
                <w:rFonts w:ascii="Times New Roman" w:hAnsi="Times New Roman" w:cs="Times New Roman"/>
                <w:b/>
                <w:bCs/>
                <w:position w:val="-2"/>
                <w:sz w:val="24"/>
                <w:szCs w:val="24"/>
                <w:shd w:val="clear" w:color="auto" w:fill="CCCCCC"/>
              </w:rPr>
              <w:t>Predmet</w:t>
            </w:r>
          </w:p>
          <w:p w14:paraId="6A54C8FB" w14:textId="77777777" w:rsidR="009C2FFE" w:rsidRPr="00A30AB5" w:rsidRDefault="009C2FFE" w:rsidP="000941F4">
            <w:pPr>
              <w:shd w:val="clear" w:color="auto" w:fill="CCCCCC"/>
              <w:spacing w:before="135" w:after="135"/>
              <w:jc w:val="both"/>
              <w:textAlignment w:val="center"/>
              <w:rPr>
                <w:rFonts w:ascii="Times New Roman" w:hAnsi="Times New Roman" w:cs="Times New Roman"/>
                <w:sz w:val="24"/>
                <w:szCs w:val="24"/>
              </w:rPr>
            </w:pPr>
            <w:r w:rsidRPr="00A30AB5">
              <w:rPr>
                <w:rFonts w:ascii="Times New Roman" w:hAnsi="Times New Roman" w:cs="Times New Roman"/>
                <w:b/>
                <w:bCs/>
                <w:position w:val="-2"/>
                <w:sz w:val="24"/>
                <w:szCs w:val="24"/>
                <w:shd w:val="clear" w:color="auto" w:fill="CCCCCC"/>
              </w:rPr>
              <w:t>pogodbe</w:t>
            </w:r>
          </w:p>
        </w:tc>
        <w:tc>
          <w:tcPr>
            <w:tcW w:w="1828"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1AF4769" w14:textId="77777777" w:rsidR="009C2FFE" w:rsidRPr="00A30AB5" w:rsidRDefault="009C2FFE" w:rsidP="000941F4">
            <w:pPr>
              <w:jc w:val="center"/>
              <w:rPr>
                <w:rFonts w:ascii="Times New Roman" w:hAnsi="Times New Roman" w:cs="Times New Roman"/>
                <w:sz w:val="24"/>
                <w:szCs w:val="24"/>
              </w:rPr>
            </w:pPr>
            <w:r w:rsidRPr="00A30AB5">
              <w:rPr>
                <w:rFonts w:ascii="Times New Roman" w:hAnsi="Times New Roman" w:cs="Times New Roman"/>
                <w:b/>
                <w:bCs/>
                <w:position w:val="-2"/>
                <w:sz w:val="24"/>
                <w:szCs w:val="24"/>
                <w:shd w:val="clear" w:color="auto" w:fill="CCCCCC"/>
              </w:rPr>
              <w:t>Čas realizacije</w:t>
            </w:r>
            <w:r w:rsidRPr="00A30AB5">
              <w:rPr>
                <w:rFonts w:ascii="Times New Roman" w:hAnsi="Times New Roman" w:cs="Times New Roman"/>
                <w:b/>
                <w:bCs/>
                <w:position w:val="-2"/>
                <w:sz w:val="24"/>
                <w:szCs w:val="24"/>
                <w:shd w:val="clear" w:color="auto" w:fill="CCCCCC"/>
              </w:rPr>
              <w:br/>
              <w:t>(od mesec/leto do mesec/leto)</w:t>
            </w:r>
          </w:p>
        </w:tc>
        <w:tc>
          <w:tcPr>
            <w:tcW w:w="1553"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C535525" w14:textId="77777777" w:rsidR="009C2FFE" w:rsidRPr="00A30AB5" w:rsidRDefault="009C2FFE" w:rsidP="000941F4">
            <w:pPr>
              <w:jc w:val="center"/>
              <w:rPr>
                <w:rFonts w:ascii="Times New Roman" w:hAnsi="Times New Roman" w:cs="Times New Roman"/>
                <w:sz w:val="24"/>
                <w:szCs w:val="24"/>
              </w:rPr>
            </w:pPr>
            <w:r w:rsidRPr="00A30AB5">
              <w:rPr>
                <w:rFonts w:ascii="Times New Roman" w:hAnsi="Times New Roman" w:cs="Times New Roman"/>
                <w:b/>
                <w:bCs/>
                <w:position w:val="-2"/>
                <w:sz w:val="24"/>
                <w:szCs w:val="24"/>
                <w:shd w:val="clear" w:color="auto" w:fill="CCCCCC"/>
              </w:rPr>
              <w:t>Letna pogodbena vrednost v EUR</w:t>
            </w:r>
            <w:r w:rsidRPr="00A30AB5">
              <w:rPr>
                <w:rFonts w:ascii="Times New Roman" w:hAnsi="Times New Roman" w:cs="Times New Roman"/>
                <w:b/>
                <w:bCs/>
                <w:position w:val="-2"/>
                <w:sz w:val="24"/>
                <w:szCs w:val="24"/>
                <w:shd w:val="clear" w:color="auto" w:fill="CCCCCC"/>
              </w:rPr>
              <w:br/>
              <w:t>(brez DDV)</w:t>
            </w:r>
          </w:p>
        </w:tc>
        <w:tc>
          <w:tcPr>
            <w:tcW w:w="1546" w:type="dxa"/>
            <w:tcBorders>
              <w:top w:val="inset" w:sz="7" w:space="0" w:color="000000"/>
              <w:left w:val="inset" w:sz="7" w:space="0" w:color="000000"/>
              <w:bottom w:val="inset" w:sz="7" w:space="0" w:color="000000"/>
              <w:right w:val="inset" w:sz="7" w:space="0" w:color="000000"/>
            </w:tcBorders>
            <w:shd w:val="clear" w:color="auto" w:fill="CCCCCC"/>
          </w:tcPr>
          <w:p w14:paraId="33F649A7" w14:textId="77777777" w:rsidR="009C2FFE" w:rsidRDefault="009C2FFE" w:rsidP="000941F4">
            <w:pPr>
              <w:jc w:val="center"/>
              <w:rPr>
                <w:rFonts w:ascii="Times New Roman" w:hAnsi="Times New Roman" w:cs="Times New Roman"/>
                <w:b/>
                <w:bCs/>
                <w:position w:val="-2"/>
                <w:sz w:val="24"/>
                <w:szCs w:val="24"/>
                <w:shd w:val="clear" w:color="auto" w:fill="CCCCCC"/>
              </w:rPr>
            </w:pPr>
          </w:p>
          <w:p w14:paraId="0A746403" w14:textId="77777777" w:rsidR="009C2FFE" w:rsidRPr="00A30AB5" w:rsidRDefault="009C2FFE" w:rsidP="000941F4">
            <w:pPr>
              <w:jc w:val="center"/>
              <w:rPr>
                <w:rFonts w:ascii="Times New Roman" w:hAnsi="Times New Roman" w:cs="Times New Roman"/>
                <w:b/>
                <w:bCs/>
                <w:position w:val="-2"/>
                <w:sz w:val="24"/>
                <w:szCs w:val="24"/>
                <w:shd w:val="clear" w:color="auto" w:fill="CCCCCC"/>
              </w:rPr>
            </w:pPr>
            <w:r>
              <w:rPr>
                <w:rFonts w:ascii="Times New Roman" w:hAnsi="Times New Roman" w:cs="Times New Roman"/>
                <w:b/>
                <w:bCs/>
                <w:position w:val="-2"/>
                <w:sz w:val="24"/>
                <w:szCs w:val="24"/>
                <w:shd w:val="clear" w:color="auto" w:fill="CCCCCC"/>
              </w:rPr>
              <w:t>Celotna vrednost pogodbe (brez DDV)</w:t>
            </w:r>
          </w:p>
        </w:tc>
        <w:tc>
          <w:tcPr>
            <w:tcW w:w="1908"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E2D807D" w14:textId="77777777" w:rsidR="009C2FFE" w:rsidRPr="00A30AB5" w:rsidRDefault="009C2FFE" w:rsidP="000941F4">
            <w:pPr>
              <w:jc w:val="center"/>
              <w:rPr>
                <w:rFonts w:ascii="Times New Roman" w:hAnsi="Times New Roman" w:cs="Times New Roman"/>
                <w:sz w:val="24"/>
                <w:szCs w:val="24"/>
              </w:rPr>
            </w:pPr>
            <w:r w:rsidRPr="00A30AB5">
              <w:rPr>
                <w:rFonts w:ascii="Times New Roman" w:hAnsi="Times New Roman" w:cs="Times New Roman"/>
                <w:b/>
                <w:bCs/>
                <w:position w:val="-2"/>
                <w:sz w:val="24"/>
                <w:szCs w:val="24"/>
                <w:shd w:val="clear" w:color="auto" w:fill="CCCCCC"/>
              </w:rPr>
              <w:t>Kontaktna oseba pri naročniku</w:t>
            </w:r>
            <w:r w:rsidRPr="00A30AB5">
              <w:rPr>
                <w:rFonts w:ascii="Times New Roman" w:hAnsi="Times New Roman" w:cs="Times New Roman"/>
                <w:b/>
                <w:bCs/>
                <w:position w:val="-2"/>
                <w:sz w:val="24"/>
                <w:szCs w:val="24"/>
                <w:shd w:val="clear" w:color="auto" w:fill="CCCCCC"/>
              </w:rPr>
              <w:br/>
              <w:t>(ime in priimek ter telefon in e-mail)</w:t>
            </w:r>
          </w:p>
        </w:tc>
      </w:tr>
      <w:tr w:rsidR="009C2FFE" w:rsidRPr="000A1FB4" w14:paraId="7C950BD4" w14:textId="77777777" w:rsidTr="000941F4">
        <w:tc>
          <w:tcPr>
            <w:tcW w:w="68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F08315" w14:textId="77777777" w:rsidR="009C2FFE" w:rsidRPr="000A1FB4" w:rsidRDefault="009C2FFE" w:rsidP="000941F4">
            <w:pPr>
              <w:rPr>
                <w:rFonts w:ascii="Times New Roman" w:hAnsi="Times New Roman" w:cs="Times New Roman"/>
                <w:sz w:val="24"/>
                <w:szCs w:val="24"/>
              </w:rPr>
            </w:pPr>
            <w:r w:rsidRPr="000A1FB4">
              <w:rPr>
                <w:rFonts w:ascii="Times New Roman" w:hAnsi="Times New Roman" w:cs="Times New Roman"/>
                <w:b/>
                <w:bCs/>
                <w:position w:val="-2"/>
                <w:sz w:val="24"/>
                <w:szCs w:val="24"/>
              </w:rPr>
              <w:t>1</w:t>
            </w:r>
          </w:p>
        </w:tc>
        <w:tc>
          <w:tcPr>
            <w:tcW w:w="127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E1A874" w14:textId="77777777" w:rsidR="009C2FFE" w:rsidRPr="000A1FB4" w:rsidRDefault="009C2FFE" w:rsidP="000941F4">
            <w:pPr>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113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082C4D" w14:textId="77777777" w:rsidR="009C2FFE" w:rsidRPr="000A1FB4" w:rsidRDefault="009C2FFE" w:rsidP="000941F4">
            <w:pPr>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182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986EB8" w14:textId="77777777" w:rsidR="009C2FFE" w:rsidRPr="000A1FB4" w:rsidRDefault="009C2FFE" w:rsidP="000941F4">
            <w:pPr>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155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C8680" w14:textId="77777777" w:rsidR="009C2FFE" w:rsidRPr="000A1FB4" w:rsidRDefault="009C2FFE" w:rsidP="000941F4">
            <w:pPr>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1546" w:type="dxa"/>
            <w:tcBorders>
              <w:top w:val="inset" w:sz="7" w:space="0" w:color="000000"/>
              <w:left w:val="inset" w:sz="7" w:space="0" w:color="000000"/>
              <w:bottom w:val="inset" w:sz="7" w:space="0" w:color="000000"/>
              <w:right w:val="inset" w:sz="7" w:space="0" w:color="000000"/>
            </w:tcBorders>
          </w:tcPr>
          <w:p w14:paraId="5B20A780" w14:textId="77777777" w:rsidR="009C2FFE" w:rsidRPr="000A1FB4" w:rsidRDefault="009C2FFE" w:rsidP="000941F4">
            <w:pPr>
              <w:rPr>
                <w:rFonts w:ascii="Times New Roman" w:hAnsi="Times New Roman" w:cs="Times New Roman"/>
                <w:position w:val="-2"/>
                <w:sz w:val="24"/>
                <w:szCs w:val="24"/>
              </w:rPr>
            </w:pPr>
          </w:p>
        </w:tc>
        <w:tc>
          <w:tcPr>
            <w:tcW w:w="190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C6D2E3" w14:textId="77777777" w:rsidR="009C2FFE" w:rsidRPr="000A1FB4" w:rsidRDefault="009C2FFE" w:rsidP="000941F4">
            <w:pPr>
              <w:rPr>
                <w:rFonts w:ascii="Times New Roman" w:hAnsi="Times New Roman" w:cs="Times New Roman"/>
                <w:sz w:val="24"/>
                <w:szCs w:val="24"/>
              </w:rPr>
            </w:pPr>
            <w:r w:rsidRPr="000A1FB4">
              <w:rPr>
                <w:rFonts w:ascii="Times New Roman" w:hAnsi="Times New Roman" w:cs="Times New Roman"/>
                <w:position w:val="-2"/>
                <w:sz w:val="24"/>
                <w:szCs w:val="24"/>
              </w:rPr>
              <w:t> </w:t>
            </w:r>
          </w:p>
        </w:tc>
      </w:tr>
      <w:tr w:rsidR="009C2FFE" w:rsidRPr="000A1FB4" w14:paraId="2BA39599" w14:textId="77777777" w:rsidTr="000941F4">
        <w:tc>
          <w:tcPr>
            <w:tcW w:w="68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F3BB26" w14:textId="77777777" w:rsidR="009C2FFE" w:rsidRPr="000A1FB4" w:rsidRDefault="009C2FFE" w:rsidP="000941F4">
            <w:pPr>
              <w:rPr>
                <w:rFonts w:ascii="Times New Roman" w:hAnsi="Times New Roman" w:cs="Times New Roman"/>
                <w:sz w:val="24"/>
                <w:szCs w:val="24"/>
              </w:rPr>
            </w:pPr>
            <w:r w:rsidRPr="000A1FB4">
              <w:rPr>
                <w:rFonts w:ascii="Times New Roman" w:hAnsi="Times New Roman" w:cs="Times New Roman"/>
                <w:b/>
                <w:bCs/>
                <w:position w:val="-2"/>
                <w:sz w:val="24"/>
                <w:szCs w:val="24"/>
              </w:rPr>
              <w:t>2</w:t>
            </w:r>
          </w:p>
        </w:tc>
        <w:tc>
          <w:tcPr>
            <w:tcW w:w="127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5F99D1" w14:textId="77777777" w:rsidR="009C2FFE" w:rsidRPr="000A1FB4" w:rsidRDefault="009C2FFE" w:rsidP="000941F4">
            <w:pPr>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113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9CA7E3" w14:textId="77777777" w:rsidR="009C2FFE" w:rsidRPr="000A1FB4" w:rsidRDefault="009C2FFE" w:rsidP="000941F4">
            <w:pPr>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182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E19BCF" w14:textId="77777777" w:rsidR="009C2FFE" w:rsidRPr="000A1FB4" w:rsidRDefault="009C2FFE" w:rsidP="000941F4">
            <w:pPr>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155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234710" w14:textId="77777777" w:rsidR="009C2FFE" w:rsidRPr="000A1FB4" w:rsidRDefault="009C2FFE" w:rsidP="000941F4">
            <w:pPr>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1546" w:type="dxa"/>
            <w:tcBorders>
              <w:top w:val="inset" w:sz="7" w:space="0" w:color="000000"/>
              <w:left w:val="inset" w:sz="7" w:space="0" w:color="000000"/>
              <w:bottom w:val="inset" w:sz="7" w:space="0" w:color="000000"/>
              <w:right w:val="inset" w:sz="7" w:space="0" w:color="000000"/>
            </w:tcBorders>
          </w:tcPr>
          <w:p w14:paraId="7D6A1C1B" w14:textId="77777777" w:rsidR="009C2FFE" w:rsidRPr="000A1FB4" w:rsidRDefault="009C2FFE" w:rsidP="000941F4">
            <w:pPr>
              <w:rPr>
                <w:rFonts w:ascii="Times New Roman" w:hAnsi="Times New Roman" w:cs="Times New Roman"/>
                <w:position w:val="-2"/>
                <w:sz w:val="24"/>
                <w:szCs w:val="24"/>
              </w:rPr>
            </w:pPr>
          </w:p>
        </w:tc>
        <w:tc>
          <w:tcPr>
            <w:tcW w:w="190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C53C34" w14:textId="77777777" w:rsidR="009C2FFE" w:rsidRPr="000A1FB4" w:rsidRDefault="009C2FFE" w:rsidP="000941F4">
            <w:pPr>
              <w:rPr>
                <w:rFonts w:ascii="Times New Roman" w:hAnsi="Times New Roman" w:cs="Times New Roman"/>
                <w:sz w:val="24"/>
                <w:szCs w:val="24"/>
              </w:rPr>
            </w:pPr>
            <w:r w:rsidRPr="000A1FB4">
              <w:rPr>
                <w:rFonts w:ascii="Times New Roman" w:hAnsi="Times New Roman" w:cs="Times New Roman"/>
                <w:position w:val="-2"/>
                <w:sz w:val="24"/>
                <w:szCs w:val="24"/>
              </w:rPr>
              <w:t> </w:t>
            </w:r>
          </w:p>
        </w:tc>
      </w:tr>
      <w:tr w:rsidR="009C2FFE" w:rsidRPr="000A1FB4" w14:paraId="412F9ADB" w14:textId="77777777" w:rsidTr="000941F4">
        <w:tc>
          <w:tcPr>
            <w:tcW w:w="68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AEC80D" w14:textId="77777777" w:rsidR="009C2FFE" w:rsidRPr="000A1FB4" w:rsidRDefault="009C2FFE" w:rsidP="000941F4">
            <w:pPr>
              <w:rPr>
                <w:rFonts w:ascii="Times New Roman" w:hAnsi="Times New Roman" w:cs="Times New Roman"/>
                <w:sz w:val="24"/>
                <w:szCs w:val="24"/>
              </w:rPr>
            </w:pPr>
            <w:r w:rsidRPr="000A1FB4">
              <w:rPr>
                <w:rFonts w:ascii="Times New Roman" w:hAnsi="Times New Roman" w:cs="Times New Roman"/>
                <w:b/>
                <w:bCs/>
                <w:position w:val="-2"/>
                <w:sz w:val="24"/>
                <w:szCs w:val="24"/>
              </w:rPr>
              <w:t>3</w:t>
            </w:r>
          </w:p>
        </w:tc>
        <w:tc>
          <w:tcPr>
            <w:tcW w:w="127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3D80C6" w14:textId="77777777" w:rsidR="009C2FFE" w:rsidRPr="000A1FB4" w:rsidRDefault="009C2FFE" w:rsidP="000941F4">
            <w:pPr>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113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8214E7" w14:textId="77777777" w:rsidR="009C2FFE" w:rsidRPr="000A1FB4" w:rsidRDefault="009C2FFE" w:rsidP="000941F4">
            <w:pPr>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182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68CE31" w14:textId="77777777" w:rsidR="009C2FFE" w:rsidRPr="000A1FB4" w:rsidRDefault="009C2FFE" w:rsidP="000941F4">
            <w:pPr>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155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BAF356" w14:textId="77777777" w:rsidR="009C2FFE" w:rsidRPr="000A1FB4" w:rsidRDefault="009C2FFE" w:rsidP="000941F4">
            <w:pPr>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1546" w:type="dxa"/>
            <w:tcBorders>
              <w:top w:val="inset" w:sz="7" w:space="0" w:color="000000"/>
              <w:left w:val="inset" w:sz="7" w:space="0" w:color="000000"/>
              <w:bottom w:val="inset" w:sz="7" w:space="0" w:color="000000"/>
              <w:right w:val="inset" w:sz="7" w:space="0" w:color="000000"/>
            </w:tcBorders>
          </w:tcPr>
          <w:p w14:paraId="1215F34D" w14:textId="77777777" w:rsidR="009C2FFE" w:rsidRPr="000A1FB4" w:rsidRDefault="009C2FFE" w:rsidP="000941F4">
            <w:pPr>
              <w:rPr>
                <w:rFonts w:ascii="Times New Roman" w:hAnsi="Times New Roman" w:cs="Times New Roman"/>
                <w:position w:val="-2"/>
                <w:sz w:val="24"/>
                <w:szCs w:val="24"/>
              </w:rPr>
            </w:pPr>
          </w:p>
        </w:tc>
        <w:tc>
          <w:tcPr>
            <w:tcW w:w="190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238844" w14:textId="77777777" w:rsidR="009C2FFE" w:rsidRPr="000A1FB4" w:rsidRDefault="009C2FFE" w:rsidP="000941F4">
            <w:pPr>
              <w:rPr>
                <w:rFonts w:ascii="Times New Roman" w:hAnsi="Times New Roman" w:cs="Times New Roman"/>
                <w:sz w:val="24"/>
                <w:szCs w:val="24"/>
              </w:rPr>
            </w:pPr>
            <w:r w:rsidRPr="000A1FB4">
              <w:rPr>
                <w:rFonts w:ascii="Times New Roman" w:hAnsi="Times New Roman" w:cs="Times New Roman"/>
                <w:position w:val="-2"/>
                <w:sz w:val="24"/>
                <w:szCs w:val="24"/>
              </w:rPr>
              <w:t> </w:t>
            </w:r>
          </w:p>
        </w:tc>
      </w:tr>
      <w:tr w:rsidR="009C2FFE" w:rsidRPr="000A1FB4" w14:paraId="13584376" w14:textId="77777777" w:rsidTr="000941F4">
        <w:tc>
          <w:tcPr>
            <w:tcW w:w="68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548AAA" w14:textId="77777777" w:rsidR="009C2FFE" w:rsidRPr="000A1FB4" w:rsidRDefault="009C2FFE" w:rsidP="000941F4">
            <w:pPr>
              <w:rPr>
                <w:rFonts w:ascii="Times New Roman" w:hAnsi="Times New Roman" w:cs="Times New Roman"/>
                <w:sz w:val="24"/>
                <w:szCs w:val="24"/>
              </w:rPr>
            </w:pPr>
            <w:r w:rsidRPr="000A1FB4">
              <w:rPr>
                <w:rFonts w:ascii="Times New Roman" w:hAnsi="Times New Roman" w:cs="Times New Roman"/>
                <w:b/>
                <w:bCs/>
                <w:position w:val="-2"/>
                <w:sz w:val="24"/>
                <w:szCs w:val="24"/>
              </w:rPr>
              <w:t>4</w:t>
            </w:r>
          </w:p>
        </w:tc>
        <w:tc>
          <w:tcPr>
            <w:tcW w:w="127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58840E" w14:textId="77777777" w:rsidR="009C2FFE" w:rsidRPr="000A1FB4" w:rsidRDefault="009C2FFE" w:rsidP="000941F4">
            <w:pPr>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113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CF074A" w14:textId="77777777" w:rsidR="009C2FFE" w:rsidRPr="000A1FB4" w:rsidRDefault="009C2FFE" w:rsidP="000941F4">
            <w:pPr>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182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57ABF9" w14:textId="77777777" w:rsidR="009C2FFE" w:rsidRPr="000A1FB4" w:rsidRDefault="009C2FFE" w:rsidP="000941F4">
            <w:pPr>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155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6D66AB" w14:textId="77777777" w:rsidR="009C2FFE" w:rsidRPr="000A1FB4" w:rsidRDefault="009C2FFE" w:rsidP="000941F4">
            <w:pPr>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1546" w:type="dxa"/>
            <w:tcBorders>
              <w:top w:val="inset" w:sz="7" w:space="0" w:color="000000"/>
              <w:left w:val="inset" w:sz="7" w:space="0" w:color="000000"/>
              <w:bottom w:val="inset" w:sz="7" w:space="0" w:color="000000"/>
              <w:right w:val="inset" w:sz="7" w:space="0" w:color="000000"/>
            </w:tcBorders>
          </w:tcPr>
          <w:p w14:paraId="3D0887A9" w14:textId="77777777" w:rsidR="009C2FFE" w:rsidRPr="000A1FB4" w:rsidRDefault="009C2FFE" w:rsidP="000941F4">
            <w:pPr>
              <w:rPr>
                <w:rFonts w:ascii="Times New Roman" w:hAnsi="Times New Roman" w:cs="Times New Roman"/>
                <w:position w:val="-2"/>
                <w:sz w:val="24"/>
                <w:szCs w:val="24"/>
              </w:rPr>
            </w:pPr>
          </w:p>
        </w:tc>
        <w:tc>
          <w:tcPr>
            <w:tcW w:w="190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493A8F" w14:textId="77777777" w:rsidR="009C2FFE" w:rsidRPr="000A1FB4" w:rsidRDefault="009C2FFE" w:rsidP="000941F4">
            <w:pPr>
              <w:rPr>
                <w:rFonts w:ascii="Times New Roman" w:hAnsi="Times New Roman" w:cs="Times New Roman"/>
                <w:sz w:val="24"/>
                <w:szCs w:val="24"/>
              </w:rPr>
            </w:pPr>
            <w:r w:rsidRPr="000A1FB4">
              <w:rPr>
                <w:rFonts w:ascii="Times New Roman" w:hAnsi="Times New Roman" w:cs="Times New Roman"/>
                <w:position w:val="-2"/>
                <w:sz w:val="24"/>
                <w:szCs w:val="24"/>
              </w:rPr>
              <w:t> </w:t>
            </w:r>
          </w:p>
        </w:tc>
      </w:tr>
      <w:tr w:rsidR="009C2FFE" w:rsidRPr="000A1FB4" w14:paraId="75742CB5" w14:textId="77777777" w:rsidTr="000941F4">
        <w:tc>
          <w:tcPr>
            <w:tcW w:w="68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20D298" w14:textId="77777777" w:rsidR="009C2FFE" w:rsidRPr="000A1FB4" w:rsidRDefault="009C2FFE" w:rsidP="000941F4">
            <w:pPr>
              <w:rPr>
                <w:rFonts w:ascii="Times New Roman" w:hAnsi="Times New Roman" w:cs="Times New Roman"/>
                <w:sz w:val="24"/>
                <w:szCs w:val="24"/>
              </w:rPr>
            </w:pPr>
            <w:r w:rsidRPr="000A1FB4">
              <w:rPr>
                <w:rFonts w:ascii="Times New Roman" w:hAnsi="Times New Roman" w:cs="Times New Roman"/>
                <w:b/>
                <w:bCs/>
                <w:position w:val="-2"/>
                <w:sz w:val="24"/>
                <w:szCs w:val="24"/>
              </w:rPr>
              <w:t>5</w:t>
            </w:r>
          </w:p>
        </w:tc>
        <w:tc>
          <w:tcPr>
            <w:tcW w:w="127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3BEB0F" w14:textId="77777777" w:rsidR="009C2FFE" w:rsidRPr="000A1FB4" w:rsidRDefault="009C2FFE" w:rsidP="000941F4">
            <w:pPr>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113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B5701F" w14:textId="77777777" w:rsidR="009C2FFE" w:rsidRPr="000A1FB4" w:rsidRDefault="009C2FFE" w:rsidP="000941F4">
            <w:pPr>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182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9B2EA7" w14:textId="77777777" w:rsidR="009C2FFE" w:rsidRPr="000A1FB4" w:rsidRDefault="009C2FFE" w:rsidP="000941F4">
            <w:pPr>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155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598AE5" w14:textId="77777777" w:rsidR="009C2FFE" w:rsidRPr="000A1FB4" w:rsidRDefault="009C2FFE" w:rsidP="000941F4">
            <w:pPr>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1546" w:type="dxa"/>
            <w:tcBorders>
              <w:top w:val="inset" w:sz="7" w:space="0" w:color="000000"/>
              <w:left w:val="inset" w:sz="7" w:space="0" w:color="000000"/>
              <w:bottom w:val="inset" w:sz="7" w:space="0" w:color="000000"/>
              <w:right w:val="inset" w:sz="7" w:space="0" w:color="000000"/>
            </w:tcBorders>
          </w:tcPr>
          <w:p w14:paraId="30323EF2" w14:textId="77777777" w:rsidR="009C2FFE" w:rsidRPr="000A1FB4" w:rsidRDefault="009C2FFE" w:rsidP="000941F4">
            <w:pPr>
              <w:rPr>
                <w:rFonts w:ascii="Times New Roman" w:hAnsi="Times New Roman" w:cs="Times New Roman"/>
                <w:position w:val="-2"/>
                <w:sz w:val="24"/>
                <w:szCs w:val="24"/>
              </w:rPr>
            </w:pPr>
          </w:p>
        </w:tc>
        <w:tc>
          <w:tcPr>
            <w:tcW w:w="190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A595E5" w14:textId="77777777" w:rsidR="009C2FFE" w:rsidRPr="000A1FB4" w:rsidRDefault="009C2FFE" w:rsidP="000941F4">
            <w:pPr>
              <w:rPr>
                <w:rFonts w:ascii="Times New Roman" w:hAnsi="Times New Roman" w:cs="Times New Roman"/>
                <w:sz w:val="24"/>
                <w:szCs w:val="24"/>
              </w:rPr>
            </w:pPr>
            <w:r w:rsidRPr="000A1FB4">
              <w:rPr>
                <w:rFonts w:ascii="Times New Roman" w:hAnsi="Times New Roman" w:cs="Times New Roman"/>
                <w:position w:val="-2"/>
                <w:sz w:val="24"/>
                <w:szCs w:val="24"/>
              </w:rPr>
              <w:t> </w:t>
            </w:r>
          </w:p>
        </w:tc>
      </w:tr>
      <w:tr w:rsidR="009C2FFE" w:rsidRPr="000A1FB4" w14:paraId="0B6E2C58" w14:textId="77777777" w:rsidTr="000941F4">
        <w:tc>
          <w:tcPr>
            <w:tcW w:w="68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E416A4" w14:textId="77777777" w:rsidR="009C2FFE" w:rsidRPr="000A1FB4" w:rsidRDefault="009C2FFE" w:rsidP="000941F4">
            <w:pPr>
              <w:rPr>
                <w:rFonts w:ascii="Times New Roman" w:hAnsi="Times New Roman" w:cs="Times New Roman"/>
                <w:b/>
                <w:bCs/>
                <w:position w:val="-2"/>
                <w:sz w:val="24"/>
                <w:szCs w:val="24"/>
              </w:rPr>
            </w:pPr>
            <w:r>
              <w:rPr>
                <w:rFonts w:ascii="Times New Roman" w:hAnsi="Times New Roman" w:cs="Times New Roman"/>
                <w:b/>
                <w:bCs/>
                <w:position w:val="-2"/>
                <w:sz w:val="24"/>
                <w:szCs w:val="24"/>
              </w:rPr>
              <w:t>6</w:t>
            </w:r>
          </w:p>
        </w:tc>
        <w:tc>
          <w:tcPr>
            <w:tcW w:w="127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4540DC" w14:textId="77777777" w:rsidR="009C2FFE" w:rsidRPr="000A1FB4" w:rsidRDefault="009C2FFE" w:rsidP="000941F4">
            <w:pPr>
              <w:rPr>
                <w:rFonts w:ascii="Times New Roman" w:hAnsi="Times New Roman" w:cs="Times New Roman"/>
                <w:position w:val="-2"/>
                <w:sz w:val="24"/>
                <w:szCs w:val="24"/>
              </w:rPr>
            </w:pPr>
          </w:p>
        </w:tc>
        <w:tc>
          <w:tcPr>
            <w:tcW w:w="113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D60301" w14:textId="77777777" w:rsidR="009C2FFE" w:rsidRPr="000A1FB4" w:rsidRDefault="009C2FFE" w:rsidP="000941F4">
            <w:pPr>
              <w:rPr>
                <w:rFonts w:ascii="Times New Roman" w:hAnsi="Times New Roman" w:cs="Times New Roman"/>
                <w:position w:val="-2"/>
                <w:sz w:val="24"/>
                <w:szCs w:val="24"/>
              </w:rPr>
            </w:pPr>
          </w:p>
        </w:tc>
        <w:tc>
          <w:tcPr>
            <w:tcW w:w="182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3DF0FD" w14:textId="77777777" w:rsidR="009C2FFE" w:rsidRPr="000A1FB4" w:rsidRDefault="009C2FFE" w:rsidP="000941F4">
            <w:pPr>
              <w:rPr>
                <w:rFonts w:ascii="Times New Roman" w:hAnsi="Times New Roman" w:cs="Times New Roman"/>
                <w:position w:val="-2"/>
                <w:sz w:val="24"/>
                <w:szCs w:val="24"/>
              </w:rPr>
            </w:pPr>
          </w:p>
        </w:tc>
        <w:tc>
          <w:tcPr>
            <w:tcW w:w="155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52F986" w14:textId="77777777" w:rsidR="009C2FFE" w:rsidRPr="000A1FB4" w:rsidRDefault="009C2FFE" w:rsidP="000941F4">
            <w:pPr>
              <w:rPr>
                <w:rFonts w:ascii="Times New Roman" w:hAnsi="Times New Roman" w:cs="Times New Roman"/>
                <w:position w:val="-2"/>
                <w:sz w:val="24"/>
                <w:szCs w:val="24"/>
              </w:rPr>
            </w:pPr>
          </w:p>
        </w:tc>
        <w:tc>
          <w:tcPr>
            <w:tcW w:w="1546" w:type="dxa"/>
            <w:tcBorders>
              <w:top w:val="inset" w:sz="7" w:space="0" w:color="000000"/>
              <w:left w:val="inset" w:sz="7" w:space="0" w:color="000000"/>
              <w:bottom w:val="inset" w:sz="7" w:space="0" w:color="000000"/>
              <w:right w:val="inset" w:sz="7" w:space="0" w:color="000000"/>
            </w:tcBorders>
          </w:tcPr>
          <w:p w14:paraId="0A3B3478" w14:textId="77777777" w:rsidR="009C2FFE" w:rsidRPr="000A1FB4" w:rsidRDefault="009C2FFE" w:rsidP="000941F4">
            <w:pPr>
              <w:rPr>
                <w:rFonts w:ascii="Times New Roman" w:hAnsi="Times New Roman" w:cs="Times New Roman"/>
                <w:position w:val="-2"/>
                <w:sz w:val="24"/>
                <w:szCs w:val="24"/>
              </w:rPr>
            </w:pPr>
          </w:p>
        </w:tc>
        <w:tc>
          <w:tcPr>
            <w:tcW w:w="190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588835" w14:textId="77777777" w:rsidR="009C2FFE" w:rsidRPr="000A1FB4" w:rsidRDefault="009C2FFE" w:rsidP="000941F4">
            <w:pPr>
              <w:rPr>
                <w:rFonts w:ascii="Times New Roman" w:hAnsi="Times New Roman" w:cs="Times New Roman"/>
                <w:position w:val="-2"/>
                <w:sz w:val="24"/>
                <w:szCs w:val="24"/>
              </w:rPr>
            </w:pPr>
          </w:p>
        </w:tc>
      </w:tr>
      <w:tr w:rsidR="009C2FFE" w:rsidRPr="000A1FB4" w14:paraId="17B848DD" w14:textId="77777777" w:rsidTr="000941F4">
        <w:tc>
          <w:tcPr>
            <w:tcW w:w="68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A7E10F" w14:textId="77777777" w:rsidR="009C2FFE" w:rsidRPr="000A1FB4" w:rsidRDefault="009C2FFE" w:rsidP="000941F4">
            <w:pPr>
              <w:rPr>
                <w:rFonts w:ascii="Times New Roman" w:hAnsi="Times New Roman" w:cs="Times New Roman"/>
                <w:b/>
                <w:bCs/>
                <w:position w:val="-2"/>
                <w:sz w:val="24"/>
                <w:szCs w:val="24"/>
              </w:rPr>
            </w:pPr>
            <w:r>
              <w:rPr>
                <w:rFonts w:ascii="Times New Roman" w:hAnsi="Times New Roman" w:cs="Times New Roman"/>
                <w:b/>
                <w:bCs/>
                <w:position w:val="-2"/>
                <w:sz w:val="24"/>
                <w:szCs w:val="24"/>
              </w:rPr>
              <w:t>7</w:t>
            </w:r>
          </w:p>
        </w:tc>
        <w:tc>
          <w:tcPr>
            <w:tcW w:w="127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71B74E" w14:textId="77777777" w:rsidR="009C2FFE" w:rsidRPr="000A1FB4" w:rsidRDefault="009C2FFE" w:rsidP="000941F4">
            <w:pPr>
              <w:rPr>
                <w:rFonts w:ascii="Times New Roman" w:hAnsi="Times New Roman" w:cs="Times New Roman"/>
                <w:position w:val="-2"/>
                <w:sz w:val="24"/>
                <w:szCs w:val="24"/>
              </w:rPr>
            </w:pPr>
          </w:p>
        </w:tc>
        <w:tc>
          <w:tcPr>
            <w:tcW w:w="113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920C07" w14:textId="77777777" w:rsidR="009C2FFE" w:rsidRPr="000A1FB4" w:rsidRDefault="009C2FFE" w:rsidP="000941F4">
            <w:pPr>
              <w:rPr>
                <w:rFonts w:ascii="Times New Roman" w:hAnsi="Times New Roman" w:cs="Times New Roman"/>
                <w:position w:val="-2"/>
                <w:sz w:val="24"/>
                <w:szCs w:val="24"/>
              </w:rPr>
            </w:pPr>
          </w:p>
        </w:tc>
        <w:tc>
          <w:tcPr>
            <w:tcW w:w="182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E4654D" w14:textId="77777777" w:rsidR="009C2FFE" w:rsidRPr="000A1FB4" w:rsidRDefault="009C2FFE" w:rsidP="000941F4">
            <w:pPr>
              <w:rPr>
                <w:rFonts w:ascii="Times New Roman" w:hAnsi="Times New Roman" w:cs="Times New Roman"/>
                <w:position w:val="-2"/>
                <w:sz w:val="24"/>
                <w:szCs w:val="24"/>
              </w:rPr>
            </w:pPr>
          </w:p>
        </w:tc>
        <w:tc>
          <w:tcPr>
            <w:tcW w:w="155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0EFF14" w14:textId="77777777" w:rsidR="009C2FFE" w:rsidRPr="000A1FB4" w:rsidRDefault="009C2FFE" w:rsidP="000941F4">
            <w:pPr>
              <w:rPr>
                <w:rFonts w:ascii="Times New Roman" w:hAnsi="Times New Roman" w:cs="Times New Roman"/>
                <w:position w:val="-2"/>
                <w:sz w:val="24"/>
                <w:szCs w:val="24"/>
              </w:rPr>
            </w:pPr>
          </w:p>
        </w:tc>
        <w:tc>
          <w:tcPr>
            <w:tcW w:w="1546" w:type="dxa"/>
            <w:tcBorders>
              <w:top w:val="inset" w:sz="7" w:space="0" w:color="000000"/>
              <w:left w:val="inset" w:sz="7" w:space="0" w:color="000000"/>
              <w:bottom w:val="inset" w:sz="7" w:space="0" w:color="000000"/>
              <w:right w:val="inset" w:sz="7" w:space="0" w:color="000000"/>
            </w:tcBorders>
          </w:tcPr>
          <w:p w14:paraId="385CA6BD" w14:textId="77777777" w:rsidR="009C2FFE" w:rsidRPr="000A1FB4" w:rsidRDefault="009C2FFE" w:rsidP="000941F4">
            <w:pPr>
              <w:rPr>
                <w:rFonts w:ascii="Times New Roman" w:hAnsi="Times New Roman" w:cs="Times New Roman"/>
                <w:position w:val="-2"/>
                <w:sz w:val="24"/>
                <w:szCs w:val="24"/>
              </w:rPr>
            </w:pPr>
          </w:p>
        </w:tc>
        <w:tc>
          <w:tcPr>
            <w:tcW w:w="190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757FE5" w14:textId="77777777" w:rsidR="009C2FFE" w:rsidRPr="000A1FB4" w:rsidRDefault="009C2FFE" w:rsidP="000941F4">
            <w:pPr>
              <w:rPr>
                <w:rFonts w:ascii="Times New Roman" w:hAnsi="Times New Roman" w:cs="Times New Roman"/>
                <w:position w:val="-2"/>
                <w:sz w:val="24"/>
                <w:szCs w:val="24"/>
              </w:rPr>
            </w:pPr>
          </w:p>
        </w:tc>
      </w:tr>
      <w:tr w:rsidR="009C2FFE" w:rsidRPr="000A1FB4" w14:paraId="6288A77A" w14:textId="77777777" w:rsidTr="000941F4">
        <w:tc>
          <w:tcPr>
            <w:tcW w:w="68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D00381" w14:textId="77777777" w:rsidR="009C2FFE" w:rsidRPr="000A1FB4" w:rsidRDefault="009C2FFE" w:rsidP="000941F4">
            <w:pPr>
              <w:rPr>
                <w:rFonts w:ascii="Times New Roman" w:hAnsi="Times New Roman" w:cs="Times New Roman"/>
                <w:b/>
                <w:bCs/>
                <w:position w:val="-2"/>
                <w:sz w:val="24"/>
                <w:szCs w:val="24"/>
              </w:rPr>
            </w:pPr>
            <w:r>
              <w:rPr>
                <w:rFonts w:ascii="Times New Roman" w:hAnsi="Times New Roman" w:cs="Times New Roman"/>
                <w:b/>
                <w:bCs/>
                <w:position w:val="-2"/>
                <w:sz w:val="24"/>
                <w:szCs w:val="24"/>
              </w:rPr>
              <w:t>8</w:t>
            </w:r>
          </w:p>
        </w:tc>
        <w:tc>
          <w:tcPr>
            <w:tcW w:w="127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232EB3" w14:textId="77777777" w:rsidR="009C2FFE" w:rsidRPr="000A1FB4" w:rsidRDefault="009C2FFE" w:rsidP="000941F4">
            <w:pPr>
              <w:rPr>
                <w:rFonts w:ascii="Times New Roman" w:hAnsi="Times New Roman" w:cs="Times New Roman"/>
                <w:position w:val="-2"/>
                <w:sz w:val="24"/>
                <w:szCs w:val="24"/>
              </w:rPr>
            </w:pPr>
          </w:p>
        </w:tc>
        <w:tc>
          <w:tcPr>
            <w:tcW w:w="113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C363C5" w14:textId="77777777" w:rsidR="009C2FFE" w:rsidRPr="000A1FB4" w:rsidRDefault="009C2FFE" w:rsidP="000941F4">
            <w:pPr>
              <w:rPr>
                <w:rFonts w:ascii="Times New Roman" w:hAnsi="Times New Roman" w:cs="Times New Roman"/>
                <w:position w:val="-2"/>
                <w:sz w:val="24"/>
                <w:szCs w:val="24"/>
              </w:rPr>
            </w:pPr>
          </w:p>
        </w:tc>
        <w:tc>
          <w:tcPr>
            <w:tcW w:w="182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D72EC4" w14:textId="77777777" w:rsidR="009C2FFE" w:rsidRPr="000A1FB4" w:rsidRDefault="009C2FFE" w:rsidP="000941F4">
            <w:pPr>
              <w:rPr>
                <w:rFonts w:ascii="Times New Roman" w:hAnsi="Times New Roman" w:cs="Times New Roman"/>
                <w:position w:val="-2"/>
                <w:sz w:val="24"/>
                <w:szCs w:val="24"/>
              </w:rPr>
            </w:pPr>
          </w:p>
        </w:tc>
        <w:tc>
          <w:tcPr>
            <w:tcW w:w="155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A09DE" w14:textId="77777777" w:rsidR="009C2FFE" w:rsidRPr="000A1FB4" w:rsidRDefault="009C2FFE" w:rsidP="000941F4">
            <w:pPr>
              <w:rPr>
                <w:rFonts w:ascii="Times New Roman" w:hAnsi="Times New Roman" w:cs="Times New Roman"/>
                <w:position w:val="-2"/>
                <w:sz w:val="24"/>
                <w:szCs w:val="24"/>
              </w:rPr>
            </w:pPr>
          </w:p>
        </w:tc>
        <w:tc>
          <w:tcPr>
            <w:tcW w:w="1546" w:type="dxa"/>
            <w:tcBorders>
              <w:top w:val="inset" w:sz="7" w:space="0" w:color="000000"/>
              <w:left w:val="inset" w:sz="7" w:space="0" w:color="000000"/>
              <w:bottom w:val="inset" w:sz="7" w:space="0" w:color="000000"/>
              <w:right w:val="inset" w:sz="7" w:space="0" w:color="000000"/>
            </w:tcBorders>
          </w:tcPr>
          <w:p w14:paraId="79C95C5E" w14:textId="77777777" w:rsidR="009C2FFE" w:rsidRPr="000A1FB4" w:rsidRDefault="009C2FFE" w:rsidP="000941F4">
            <w:pPr>
              <w:rPr>
                <w:rFonts w:ascii="Times New Roman" w:hAnsi="Times New Roman" w:cs="Times New Roman"/>
                <w:position w:val="-2"/>
                <w:sz w:val="24"/>
                <w:szCs w:val="24"/>
              </w:rPr>
            </w:pPr>
          </w:p>
        </w:tc>
        <w:tc>
          <w:tcPr>
            <w:tcW w:w="190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E9705E" w14:textId="77777777" w:rsidR="009C2FFE" w:rsidRPr="000A1FB4" w:rsidRDefault="009C2FFE" w:rsidP="000941F4">
            <w:pPr>
              <w:rPr>
                <w:rFonts w:ascii="Times New Roman" w:hAnsi="Times New Roman" w:cs="Times New Roman"/>
                <w:position w:val="-2"/>
                <w:sz w:val="24"/>
                <w:szCs w:val="24"/>
              </w:rPr>
            </w:pPr>
          </w:p>
        </w:tc>
      </w:tr>
      <w:tr w:rsidR="009C2FFE" w:rsidRPr="000A1FB4" w14:paraId="31A49AC1" w14:textId="77777777" w:rsidTr="000941F4">
        <w:tc>
          <w:tcPr>
            <w:tcW w:w="68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8DF1A7" w14:textId="77777777" w:rsidR="009C2FFE" w:rsidRDefault="009C2FFE" w:rsidP="000941F4">
            <w:pPr>
              <w:rPr>
                <w:rFonts w:ascii="Times New Roman" w:hAnsi="Times New Roman" w:cs="Times New Roman"/>
                <w:b/>
                <w:bCs/>
                <w:position w:val="-2"/>
                <w:sz w:val="24"/>
                <w:szCs w:val="24"/>
              </w:rPr>
            </w:pPr>
            <w:r>
              <w:rPr>
                <w:rFonts w:ascii="Times New Roman" w:hAnsi="Times New Roman" w:cs="Times New Roman"/>
                <w:b/>
                <w:bCs/>
                <w:position w:val="-2"/>
                <w:sz w:val="24"/>
                <w:szCs w:val="24"/>
              </w:rPr>
              <w:t>9</w:t>
            </w:r>
          </w:p>
        </w:tc>
        <w:tc>
          <w:tcPr>
            <w:tcW w:w="127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7C5095" w14:textId="77777777" w:rsidR="009C2FFE" w:rsidRPr="000A1FB4" w:rsidRDefault="009C2FFE" w:rsidP="000941F4">
            <w:pPr>
              <w:rPr>
                <w:rFonts w:ascii="Times New Roman" w:hAnsi="Times New Roman" w:cs="Times New Roman"/>
                <w:position w:val="-2"/>
                <w:sz w:val="24"/>
                <w:szCs w:val="24"/>
              </w:rPr>
            </w:pPr>
          </w:p>
        </w:tc>
        <w:tc>
          <w:tcPr>
            <w:tcW w:w="113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2C57D2" w14:textId="77777777" w:rsidR="009C2FFE" w:rsidRPr="000A1FB4" w:rsidRDefault="009C2FFE" w:rsidP="000941F4">
            <w:pPr>
              <w:rPr>
                <w:rFonts w:ascii="Times New Roman" w:hAnsi="Times New Roman" w:cs="Times New Roman"/>
                <w:position w:val="-2"/>
                <w:sz w:val="24"/>
                <w:szCs w:val="24"/>
              </w:rPr>
            </w:pPr>
          </w:p>
        </w:tc>
        <w:tc>
          <w:tcPr>
            <w:tcW w:w="182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31D826" w14:textId="77777777" w:rsidR="009C2FFE" w:rsidRPr="000A1FB4" w:rsidRDefault="009C2FFE" w:rsidP="000941F4">
            <w:pPr>
              <w:rPr>
                <w:rFonts w:ascii="Times New Roman" w:hAnsi="Times New Roman" w:cs="Times New Roman"/>
                <w:position w:val="-2"/>
                <w:sz w:val="24"/>
                <w:szCs w:val="24"/>
              </w:rPr>
            </w:pPr>
          </w:p>
        </w:tc>
        <w:tc>
          <w:tcPr>
            <w:tcW w:w="155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3E00E0" w14:textId="77777777" w:rsidR="009C2FFE" w:rsidRPr="000A1FB4" w:rsidRDefault="009C2FFE" w:rsidP="000941F4">
            <w:pPr>
              <w:rPr>
                <w:rFonts w:ascii="Times New Roman" w:hAnsi="Times New Roman" w:cs="Times New Roman"/>
                <w:position w:val="-2"/>
                <w:sz w:val="24"/>
                <w:szCs w:val="24"/>
              </w:rPr>
            </w:pPr>
          </w:p>
        </w:tc>
        <w:tc>
          <w:tcPr>
            <w:tcW w:w="1546" w:type="dxa"/>
            <w:tcBorders>
              <w:top w:val="inset" w:sz="7" w:space="0" w:color="000000"/>
              <w:left w:val="inset" w:sz="7" w:space="0" w:color="000000"/>
              <w:bottom w:val="inset" w:sz="7" w:space="0" w:color="000000"/>
              <w:right w:val="inset" w:sz="7" w:space="0" w:color="000000"/>
            </w:tcBorders>
          </w:tcPr>
          <w:p w14:paraId="1BB45E67" w14:textId="77777777" w:rsidR="009C2FFE" w:rsidRPr="000A1FB4" w:rsidRDefault="009C2FFE" w:rsidP="000941F4">
            <w:pPr>
              <w:rPr>
                <w:rFonts w:ascii="Times New Roman" w:hAnsi="Times New Roman" w:cs="Times New Roman"/>
                <w:position w:val="-2"/>
                <w:sz w:val="24"/>
                <w:szCs w:val="24"/>
              </w:rPr>
            </w:pPr>
          </w:p>
        </w:tc>
        <w:tc>
          <w:tcPr>
            <w:tcW w:w="190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9664C4" w14:textId="77777777" w:rsidR="009C2FFE" w:rsidRPr="000A1FB4" w:rsidRDefault="009C2FFE" w:rsidP="000941F4">
            <w:pPr>
              <w:rPr>
                <w:rFonts w:ascii="Times New Roman" w:hAnsi="Times New Roman" w:cs="Times New Roman"/>
                <w:position w:val="-2"/>
                <w:sz w:val="24"/>
                <w:szCs w:val="24"/>
              </w:rPr>
            </w:pPr>
          </w:p>
        </w:tc>
      </w:tr>
    </w:tbl>
    <w:p w14:paraId="1C86834B" w14:textId="77777777" w:rsidR="009C2FFE" w:rsidRDefault="009C2FFE" w:rsidP="00EB2733">
      <w:pPr>
        <w:shd w:val="clear" w:color="auto" w:fill="FFFFFF"/>
        <w:rPr>
          <w:rFonts w:ascii="Times New Roman" w:hAnsi="Times New Roman" w:cs="Times New Roman"/>
          <w:i/>
          <w:iCs/>
          <w:sz w:val="24"/>
          <w:szCs w:val="24"/>
          <w:shd w:val="clear" w:color="auto" w:fill="FFFFFF"/>
        </w:rPr>
      </w:pPr>
    </w:p>
    <w:p w14:paraId="63A3502B" w14:textId="10D37D9C" w:rsidR="00422CFE" w:rsidRPr="007F5D9F" w:rsidRDefault="00EB2733" w:rsidP="00EB2733">
      <w:pPr>
        <w:shd w:val="clear" w:color="auto" w:fill="FFFFFF"/>
        <w:rPr>
          <w:rFonts w:ascii="Times New Roman" w:hAnsi="Times New Roman" w:cs="Times New Roman"/>
          <w:i/>
          <w:iCs/>
          <w:sz w:val="24"/>
          <w:szCs w:val="24"/>
          <w:shd w:val="clear" w:color="auto" w:fill="FFFFFF"/>
        </w:rPr>
      </w:pPr>
      <w:r w:rsidRPr="007F5D9F">
        <w:rPr>
          <w:rFonts w:ascii="Times New Roman" w:hAnsi="Times New Roman" w:cs="Times New Roman"/>
          <w:i/>
          <w:iCs/>
          <w:sz w:val="24"/>
          <w:szCs w:val="24"/>
          <w:shd w:val="clear" w:color="auto" w:fill="FFFFFF"/>
        </w:rPr>
        <w:t>Naročnik bo upošteval izključno že zaključene posle.</w:t>
      </w:r>
    </w:p>
    <w:p w14:paraId="0B477D68" w14:textId="77777777" w:rsidR="00422CFE" w:rsidRDefault="00422CFE" w:rsidP="00422CFE">
      <w:pPr>
        <w:spacing w:before="225" w:after="225" w:line="240" w:lineRule="auto"/>
        <w:jc w:val="both"/>
        <w:rPr>
          <w:rFonts w:ascii="Times New Roman" w:hAnsi="Times New Roman" w:cs="Times New Roman"/>
          <w:i/>
          <w:iCs/>
          <w:color w:val="000000"/>
          <w:sz w:val="24"/>
          <w:szCs w:val="24"/>
        </w:rPr>
      </w:pPr>
      <w:r w:rsidRPr="001A390A">
        <w:rPr>
          <w:rFonts w:ascii="Times New Roman" w:hAnsi="Times New Roman" w:cs="Times New Roman"/>
          <w:b/>
          <w:bCs/>
          <w:i/>
          <w:iCs/>
          <w:color w:val="000000"/>
          <w:sz w:val="24"/>
          <w:szCs w:val="24"/>
          <w:u w:val="single"/>
        </w:rPr>
        <w:t>Opomba:</w:t>
      </w:r>
      <w:r w:rsidRPr="001A390A">
        <w:rPr>
          <w:rFonts w:ascii="Times New Roman" w:hAnsi="Times New Roman" w:cs="Times New Roman"/>
          <w:i/>
          <w:iCs/>
          <w:color w:val="000000"/>
          <w:sz w:val="24"/>
          <w:szCs w:val="24"/>
        </w:rPr>
        <w:br/>
        <w:t>V primeru več referenc se obrazec fotokopira.</w:t>
      </w:r>
    </w:p>
    <w:p w14:paraId="50A2B4F4" w14:textId="77777777" w:rsidR="00422CFE" w:rsidRDefault="00422CFE" w:rsidP="00422CFE">
      <w:pPr>
        <w:spacing w:before="225" w:after="225" w:line="240" w:lineRule="auto"/>
        <w:jc w:val="both"/>
        <w:rPr>
          <w:rFonts w:ascii="Times New Roman" w:hAnsi="Times New Roman" w:cs="Times New Roman"/>
          <w:i/>
          <w:iCs/>
          <w:color w:val="000000"/>
          <w:sz w:val="24"/>
          <w:szCs w:val="24"/>
        </w:rPr>
      </w:pPr>
    </w:p>
    <w:tbl>
      <w:tblPr>
        <w:tblStyle w:val="NormalTablePHPDOCX"/>
        <w:tblW w:w="5000" w:type="pct"/>
        <w:tblInd w:w="108" w:type="dxa"/>
        <w:tblLook w:val="04A0" w:firstRow="1" w:lastRow="0" w:firstColumn="1" w:lastColumn="0" w:noHBand="0" w:noVBand="1"/>
      </w:tblPr>
      <w:tblGrid>
        <w:gridCol w:w="4535"/>
        <w:gridCol w:w="4535"/>
      </w:tblGrid>
      <w:tr w:rsidR="00422CFE" w:rsidRPr="001A390A" w14:paraId="40599ABF" w14:textId="77777777" w:rsidTr="00CE1585">
        <w:tc>
          <w:tcPr>
            <w:tcW w:w="2500" w:type="pct"/>
            <w:tcMar>
              <w:top w:w="75" w:type="dxa"/>
              <w:bottom w:w="75" w:type="dxa"/>
            </w:tcMar>
            <w:vAlign w:val="center"/>
          </w:tcPr>
          <w:p w14:paraId="7FBF8E2F" w14:textId="77777777" w:rsidR="00422CFE" w:rsidRPr="001A390A" w:rsidRDefault="00422CFE" w:rsidP="00CE1585">
            <w:pPr>
              <w:rPr>
                <w:rFonts w:ascii="Times New Roman" w:hAnsi="Times New Roman" w:cs="Times New Roman"/>
                <w:sz w:val="24"/>
                <w:szCs w:val="24"/>
              </w:rPr>
            </w:pPr>
            <w:r w:rsidRPr="001A390A">
              <w:rPr>
                <w:rFonts w:ascii="Times New Roman" w:hAnsi="Times New Roman" w:cs="Times New Roman"/>
                <w:color w:val="000000"/>
                <w:position w:val="-2"/>
                <w:sz w:val="24"/>
                <w:szCs w:val="24"/>
              </w:rPr>
              <w:t>Kraj in datum:</w:t>
            </w:r>
          </w:p>
        </w:tc>
        <w:tc>
          <w:tcPr>
            <w:tcW w:w="0" w:type="auto"/>
            <w:tcMar>
              <w:top w:w="75" w:type="dxa"/>
              <w:bottom w:w="75" w:type="dxa"/>
            </w:tcMar>
            <w:vAlign w:val="center"/>
          </w:tcPr>
          <w:p w14:paraId="72BEADDD" w14:textId="77777777" w:rsidR="00422CFE" w:rsidRDefault="00422CFE" w:rsidP="00CE1585">
            <w:pPr>
              <w:rPr>
                <w:rFonts w:ascii="Times New Roman" w:hAnsi="Times New Roman" w:cs="Times New Roman"/>
                <w:color w:val="000000"/>
                <w:position w:val="-2"/>
                <w:sz w:val="24"/>
                <w:szCs w:val="24"/>
              </w:rPr>
            </w:pPr>
          </w:p>
          <w:p w14:paraId="546BCEB9" w14:textId="77777777" w:rsidR="00553B6F" w:rsidRDefault="009C2FFE" w:rsidP="00CE1585">
            <w:pPr>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 xml:space="preserve">                       </w:t>
            </w:r>
            <w:r w:rsidR="00422CFE" w:rsidRPr="001A390A">
              <w:rPr>
                <w:rFonts w:ascii="Times New Roman" w:hAnsi="Times New Roman" w:cs="Times New Roman"/>
                <w:color w:val="000000"/>
                <w:position w:val="-2"/>
                <w:sz w:val="24"/>
                <w:szCs w:val="24"/>
              </w:rPr>
              <w:t xml:space="preserve">Ime in priimek: </w:t>
            </w:r>
            <w:r w:rsidR="00553B6F">
              <w:rPr>
                <w:rFonts w:ascii="Times New Roman" w:hAnsi="Times New Roman" w:cs="Times New Roman"/>
                <w:color w:val="000000"/>
                <w:position w:val="-2"/>
                <w:sz w:val="24"/>
                <w:szCs w:val="24"/>
              </w:rPr>
              <w:t xml:space="preserve">                    </w:t>
            </w:r>
          </w:p>
          <w:p w14:paraId="1820DCD1" w14:textId="2694E82F" w:rsidR="00422CFE" w:rsidRDefault="00553B6F" w:rsidP="00CE1585">
            <w:pPr>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 xml:space="preserve">                        </w:t>
            </w:r>
            <w:r w:rsidR="00422CFE" w:rsidRPr="001A390A">
              <w:rPr>
                <w:rFonts w:ascii="Times New Roman" w:hAnsi="Times New Roman" w:cs="Times New Roman"/>
                <w:color w:val="000000"/>
                <w:position w:val="-2"/>
                <w:sz w:val="24"/>
                <w:szCs w:val="24"/>
              </w:rPr>
              <w:t>_____________________</w:t>
            </w:r>
          </w:p>
          <w:p w14:paraId="3FC3F633" w14:textId="77777777" w:rsidR="00422CFE" w:rsidRPr="001A390A" w:rsidRDefault="00422CFE" w:rsidP="00CE1585">
            <w:pPr>
              <w:rPr>
                <w:rFonts w:ascii="Times New Roman" w:hAnsi="Times New Roman" w:cs="Times New Roman"/>
                <w:color w:val="000000"/>
                <w:position w:val="-2"/>
                <w:sz w:val="24"/>
                <w:szCs w:val="24"/>
              </w:rPr>
            </w:pPr>
          </w:p>
          <w:p w14:paraId="5BC8C5D0" w14:textId="77777777" w:rsidR="00422CFE" w:rsidRPr="001A390A" w:rsidRDefault="00422CFE" w:rsidP="00CE1585">
            <w:pPr>
              <w:rPr>
                <w:rFonts w:ascii="Times New Roman" w:hAnsi="Times New Roman" w:cs="Times New Roman"/>
                <w:sz w:val="24"/>
                <w:szCs w:val="24"/>
              </w:rPr>
            </w:pPr>
            <w:r w:rsidRPr="001A390A">
              <w:rPr>
                <w:rFonts w:ascii="Times New Roman" w:hAnsi="Times New Roman" w:cs="Times New Roman"/>
                <w:color w:val="A9A9A9"/>
                <w:position w:val="-2"/>
                <w:sz w:val="24"/>
                <w:szCs w:val="24"/>
              </w:rPr>
              <w:t xml:space="preserve">                         (Žig in podpis)</w:t>
            </w:r>
          </w:p>
        </w:tc>
      </w:tr>
    </w:tbl>
    <w:p w14:paraId="48927797" w14:textId="77777777" w:rsidR="00422CFE" w:rsidRPr="001A390A" w:rsidRDefault="00422CFE" w:rsidP="00422CFE">
      <w:pPr>
        <w:spacing w:after="0"/>
        <w:jc w:val="right"/>
        <w:rPr>
          <w:rFonts w:ascii="Times New Roman" w:hAnsi="Times New Roman" w:cs="Times New Roman"/>
          <w:sz w:val="24"/>
          <w:szCs w:val="24"/>
        </w:rPr>
      </w:pPr>
    </w:p>
    <w:p w14:paraId="1285EDDF" w14:textId="5D9DF18A" w:rsidR="009C2FFE" w:rsidRPr="001A390A" w:rsidRDefault="009C2FFE" w:rsidP="00422CFE">
      <w:pPr>
        <w:spacing w:after="0"/>
        <w:jc w:val="right"/>
        <w:rPr>
          <w:rFonts w:ascii="Times New Roman" w:hAnsi="Times New Roman" w:cs="Times New Roman"/>
          <w:sz w:val="24"/>
          <w:szCs w:val="24"/>
        </w:rPr>
      </w:pPr>
      <w:r>
        <w:rPr>
          <w:rFonts w:ascii="Times New Roman" w:hAnsi="Times New Roman" w:cs="Times New Roman"/>
          <w:sz w:val="24"/>
          <w:szCs w:val="24"/>
        </w:rPr>
        <w:lastRenderedPageBreak/>
        <w:t>Obrazec št. 6</w:t>
      </w:r>
    </w:p>
    <w:p w14:paraId="30508F95" w14:textId="77777777" w:rsidR="009C2FFE" w:rsidRPr="00FE58B8" w:rsidRDefault="009C2FFE" w:rsidP="009C2FF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imes New Roman" w:hAnsi="Times New Roman" w:cs="Times New Roman"/>
          <w:sz w:val="24"/>
          <w:szCs w:val="24"/>
        </w:rPr>
      </w:pPr>
      <w:r w:rsidRPr="00FE58B8">
        <w:rPr>
          <w:rFonts w:ascii="Times New Roman" w:hAnsi="Times New Roman" w:cs="Times New Roman"/>
          <w:sz w:val="24"/>
          <w:szCs w:val="24"/>
        </w:rPr>
        <w:t>Potrdilo o dobro opravljenem delu</w:t>
      </w:r>
    </w:p>
    <w:p w14:paraId="1DA115CE" w14:textId="77777777" w:rsidR="009C2FFE" w:rsidRDefault="009C2FFE" w:rsidP="009C2FFE">
      <w:pPr>
        <w:shd w:val="clear" w:color="auto" w:fill="FFFFFF"/>
        <w:spacing w:after="0" w:line="240" w:lineRule="auto"/>
        <w:jc w:val="both"/>
        <w:rPr>
          <w:rFonts w:ascii="Times New Roman" w:hAnsi="Times New Roman" w:cs="Times New Roman"/>
          <w:b/>
          <w:bCs/>
          <w:sz w:val="24"/>
          <w:szCs w:val="24"/>
          <w:shd w:val="clear" w:color="auto" w:fill="FFFFFF"/>
        </w:rPr>
      </w:pPr>
    </w:p>
    <w:p w14:paraId="47CE4F09" w14:textId="77777777" w:rsidR="009C2FFE" w:rsidRPr="00CD5741" w:rsidRDefault="009C2FFE" w:rsidP="009C2FFE">
      <w:pPr>
        <w:shd w:val="clear" w:color="auto" w:fill="FFFFFF"/>
        <w:spacing w:before="225" w:after="375" w:line="333" w:lineRule="auto"/>
        <w:jc w:val="both"/>
        <w:rPr>
          <w:rFonts w:ascii="Times New Roman" w:hAnsi="Times New Roman" w:cs="Times New Roman"/>
          <w:sz w:val="24"/>
          <w:szCs w:val="24"/>
        </w:rPr>
      </w:pPr>
      <w:r w:rsidRPr="00CD5741">
        <w:rPr>
          <w:rFonts w:ascii="Times New Roman" w:hAnsi="Times New Roman" w:cs="Times New Roman"/>
          <w:b/>
          <w:bCs/>
          <w:sz w:val="24"/>
          <w:szCs w:val="24"/>
          <w:shd w:val="clear" w:color="auto" w:fill="FFFFFF"/>
        </w:rPr>
        <w:t>Naziv in naslov potrjevalca reference: </w:t>
      </w:r>
      <w:r w:rsidRPr="00CD5741">
        <w:rPr>
          <w:rFonts w:ascii="Times New Roman" w:hAnsi="Times New Roman" w:cs="Times New Roman"/>
          <w:sz w:val="24"/>
          <w:szCs w:val="24"/>
          <w:u w:val="single"/>
          <w:shd w:val="clear" w:color="auto" w:fill="FFFFFF"/>
        </w:rPr>
        <w:t>_______________________________________</w:t>
      </w:r>
    </w:p>
    <w:p w14:paraId="50BAE5E2" w14:textId="77777777" w:rsidR="009C2FFE" w:rsidRPr="000A1FB4" w:rsidRDefault="009C2FFE" w:rsidP="009C2FFE">
      <w:pPr>
        <w:shd w:val="clear" w:color="auto" w:fill="FFFFFF"/>
        <w:spacing w:before="225" w:after="375" w:line="333" w:lineRule="auto"/>
        <w:jc w:val="both"/>
        <w:rPr>
          <w:rFonts w:ascii="Times New Roman" w:hAnsi="Times New Roman" w:cs="Times New Roman"/>
          <w:sz w:val="24"/>
          <w:szCs w:val="24"/>
        </w:rPr>
      </w:pPr>
      <w:r w:rsidRPr="000A1FB4">
        <w:rPr>
          <w:rFonts w:ascii="Times New Roman" w:hAnsi="Times New Roman" w:cs="Times New Roman"/>
          <w:sz w:val="24"/>
          <w:szCs w:val="24"/>
          <w:shd w:val="clear" w:color="auto" w:fill="FFFFFF"/>
        </w:rPr>
        <w:t xml:space="preserve">                                            </w:t>
      </w:r>
      <w:r w:rsidRPr="000A1FB4">
        <w:rPr>
          <w:rFonts w:ascii="Times New Roman" w:hAnsi="Times New Roman" w:cs="Times New Roman"/>
          <w:b/>
          <w:bCs/>
          <w:sz w:val="24"/>
          <w:szCs w:val="24"/>
          <w:shd w:val="clear" w:color="auto" w:fill="FFFFFF"/>
        </w:rPr>
        <w:t>IZJAVA - POTRDILO REFERENCE</w:t>
      </w:r>
    </w:p>
    <w:p w14:paraId="2D11F23C" w14:textId="77777777" w:rsidR="009C2FFE" w:rsidRPr="000A1FB4" w:rsidRDefault="009C2FFE" w:rsidP="009C2FFE">
      <w:pPr>
        <w:shd w:val="clear" w:color="auto" w:fill="FFFFFF"/>
        <w:spacing w:before="225" w:after="375" w:line="333" w:lineRule="auto"/>
        <w:jc w:val="both"/>
        <w:rPr>
          <w:rFonts w:ascii="Times New Roman" w:hAnsi="Times New Roman" w:cs="Times New Roman"/>
          <w:sz w:val="24"/>
          <w:szCs w:val="24"/>
        </w:rPr>
      </w:pPr>
      <w:r w:rsidRPr="000A1FB4">
        <w:rPr>
          <w:rFonts w:ascii="Times New Roman" w:hAnsi="Times New Roman" w:cs="Times New Roman"/>
          <w:sz w:val="24"/>
          <w:szCs w:val="24"/>
          <w:shd w:val="clear" w:color="auto" w:fill="FFFFFF"/>
        </w:rPr>
        <w:t>Pod kazensko in materialno odgovornostjo izjavljamo, da je</w:t>
      </w:r>
    </w:p>
    <w:tbl>
      <w:tblPr>
        <w:tblStyle w:val="TableGridPHPDOCX"/>
        <w:tblW w:w="8931"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4111"/>
        <w:gridCol w:w="4820"/>
      </w:tblGrid>
      <w:tr w:rsidR="009C2FFE" w:rsidRPr="000A1FB4" w14:paraId="191CE974" w14:textId="77777777" w:rsidTr="000941F4">
        <w:tc>
          <w:tcPr>
            <w:tcW w:w="411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486A730" w14:textId="77777777" w:rsidR="009C2FFE" w:rsidRPr="000A1FB4" w:rsidRDefault="009C2FFE" w:rsidP="000941F4">
            <w:pPr>
              <w:jc w:val="right"/>
              <w:rPr>
                <w:rFonts w:ascii="Times New Roman" w:hAnsi="Times New Roman" w:cs="Times New Roman"/>
                <w:sz w:val="24"/>
                <w:szCs w:val="24"/>
              </w:rPr>
            </w:pPr>
            <w:r w:rsidRPr="000A1FB4">
              <w:rPr>
                <w:rFonts w:ascii="Times New Roman" w:hAnsi="Times New Roman" w:cs="Times New Roman"/>
                <w:position w:val="-2"/>
                <w:sz w:val="24"/>
                <w:szCs w:val="24"/>
                <w:shd w:val="clear" w:color="auto" w:fill="FFFFFF"/>
              </w:rPr>
              <w:t>gospodarski subjekt</w:t>
            </w:r>
          </w:p>
        </w:tc>
        <w:tc>
          <w:tcPr>
            <w:tcW w:w="482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CC8A98A" w14:textId="77777777" w:rsidR="009C2FFE" w:rsidRPr="000A1FB4" w:rsidRDefault="009C2FFE" w:rsidP="000941F4">
            <w:pPr>
              <w:rPr>
                <w:rFonts w:ascii="Times New Roman" w:hAnsi="Times New Roman" w:cs="Times New Roman"/>
                <w:sz w:val="24"/>
                <w:szCs w:val="24"/>
              </w:rPr>
            </w:pPr>
            <w:r w:rsidRPr="000A1FB4">
              <w:rPr>
                <w:rFonts w:ascii="Times New Roman" w:hAnsi="Times New Roman" w:cs="Times New Roman"/>
                <w:position w:val="-2"/>
                <w:sz w:val="24"/>
                <w:szCs w:val="24"/>
                <w:shd w:val="clear" w:color="auto" w:fill="FFFFFF"/>
              </w:rPr>
              <w:t> </w:t>
            </w:r>
          </w:p>
        </w:tc>
      </w:tr>
      <w:tr w:rsidR="009C2FFE" w:rsidRPr="00FE58B8" w14:paraId="4F18AAEF" w14:textId="77777777" w:rsidTr="000941F4">
        <w:tc>
          <w:tcPr>
            <w:tcW w:w="411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534C436" w14:textId="77777777" w:rsidR="009C2FFE" w:rsidRPr="00FE58B8" w:rsidRDefault="009C2FFE" w:rsidP="000941F4">
            <w:pPr>
              <w:jc w:val="right"/>
              <w:rPr>
                <w:rFonts w:ascii="Times New Roman" w:hAnsi="Times New Roman" w:cs="Times New Roman"/>
                <w:sz w:val="24"/>
                <w:szCs w:val="24"/>
              </w:rPr>
            </w:pPr>
            <w:r w:rsidRPr="00FE58B8">
              <w:rPr>
                <w:rFonts w:ascii="Times New Roman" w:hAnsi="Times New Roman" w:cs="Times New Roman"/>
                <w:color w:val="000000"/>
                <w:position w:val="-2"/>
                <w:sz w:val="24"/>
                <w:szCs w:val="24"/>
                <w:shd w:val="clear" w:color="auto" w:fill="FFFFFF"/>
              </w:rPr>
              <w:t>izvedel naslednja dela </w:t>
            </w:r>
          </w:p>
        </w:tc>
        <w:tc>
          <w:tcPr>
            <w:tcW w:w="482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4580084" w14:textId="77777777" w:rsidR="009C2FFE" w:rsidRPr="00FE58B8" w:rsidRDefault="009C2FFE" w:rsidP="000941F4">
            <w:pPr>
              <w:rPr>
                <w:rFonts w:ascii="Times New Roman" w:hAnsi="Times New Roman" w:cs="Times New Roman"/>
                <w:sz w:val="24"/>
                <w:szCs w:val="24"/>
              </w:rPr>
            </w:pPr>
            <w:r w:rsidRPr="00FE58B8">
              <w:rPr>
                <w:rFonts w:ascii="Times New Roman" w:hAnsi="Times New Roman" w:cs="Times New Roman"/>
                <w:color w:val="000000"/>
                <w:position w:val="-2"/>
                <w:sz w:val="24"/>
                <w:szCs w:val="24"/>
                <w:shd w:val="clear" w:color="auto" w:fill="FFFFFF"/>
              </w:rPr>
              <w:t> </w:t>
            </w:r>
          </w:p>
        </w:tc>
      </w:tr>
      <w:tr w:rsidR="009C2FFE" w:rsidRPr="00FE58B8" w14:paraId="10BE354F" w14:textId="77777777" w:rsidTr="000941F4">
        <w:tc>
          <w:tcPr>
            <w:tcW w:w="411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0626AA5" w14:textId="77777777" w:rsidR="009C2FFE" w:rsidRPr="00FE58B8" w:rsidRDefault="009C2FFE" w:rsidP="000941F4">
            <w:pPr>
              <w:jc w:val="right"/>
              <w:rPr>
                <w:rFonts w:ascii="Times New Roman" w:hAnsi="Times New Roman" w:cs="Times New Roman"/>
                <w:sz w:val="24"/>
                <w:szCs w:val="24"/>
              </w:rPr>
            </w:pPr>
            <w:r w:rsidRPr="00FE58B8">
              <w:rPr>
                <w:rFonts w:ascii="Times New Roman" w:hAnsi="Times New Roman" w:cs="Times New Roman"/>
                <w:color w:val="000000"/>
                <w:position w:val="-2"/>
                <w:sz w:val="24"/>
                <w:szCs w:val="24"/>
                <w:shd w:val="clear" w:color="auto" w:fill="FFFFFF"/>
              </w:rPr>
              <w:t>po pogodbi z nazivom in številko</w:t>
            </w:r>
          </w:p>
        </w:tc>
        <w:tc>
          <w:tcPr>
            <w:tcW w:w="482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AA1EAEC" w14:textId="77777777" w:rsidR="009C2FFE" w:rsidRPr="00FE58B8" w:rsidRDefault="009C2FFE" w:rsidP="000941F4">
            <w:pPr>
              <w:rPr>
                <w:rFonts w:ascii="Times New Roman" w:hAnsi="Times New Roman" w:cs="Times New Roman"/>
                <w:sz w:val="24"/>
                <w:szCs w:val="24"/>
              </w:rPr>
            </w:pPr>
            <w:r w:rsidRPr="00FE58B8">
              <w:rPr>
                <w:rFonts w:ascii="Times New Roman" w:hAnsi="Times New Roman" w:cs="Times New Roman"/>
                <w:color w:val="000000"/>
                <w:position w:val="-2"/>
                <w:sz w:val="24"/>
                <w:szCs w:val="24"/>
                <w:shd w:val="clear" w:color="auto" w:fill="FFFFFF"/>
              </w:rPr>
              <w:t> </w:t>
            </w:r>
          </w:p>
        </w:tc>
      </w:tr>
      <w:tr w:rsidR="009C2FFE" w:rsidRPr="00FE58B8" w14:paraId="17D9C2EC" w14:textId="77777777" w:rsidTr="000941F4">
        <w:tc>
          <w:tcPr>
            <w:tcW w:w="411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C0FC3D4" w14:textId="77777777" w:rsidR="009C2FFE" w:rsidRPr="00FE58B8" w:rsidRDefault="009C2FFE" w:rsidP="000941F4">
            <w:pPr>
              <w:jc w:val="right"/>
              <w:rPr>
                <w:rFonts w:ascii="Times New Roman" w:hAnsi="Times New Roman" w:cs="Times New Roman"/>
                <w:sz w:val="24"/>
                <w:szCs w:val="24"/>
              </w:rPr>
            </w:pPr>
            <w:r w:rsidRPr="00FE58B8">
              <w:rPr>
                <w:rFonts w:ascii="Times New Roman" w:hAnsi="Times New Roman" w:cs="Times New Roman"/>
                <w:color w:val="000000"/>
                <w:position w:val="-2"/>
                <w:sz w:val="24"/>
                <w:szCs w:val="24"/>
                <w:shd w:val="clear" w:color="auto" w:fill="FFFFFF"/>
              </w:rPr>
              <w:t>z dne</w:t>
            </w:r>
          </w:p>
        </w:tc>
        <w:tc>
          <w:tcPr>
            <w:tcW w:w="482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3D89BB2" w14:textId="77777777" w:rsidR="009C2FFE" w:rsidRPr="00FE58B8" w:rsidRDefault="009C2FFE" w:rsidP="000941F4">
            <w:pPr>
              <w:rPr>
                <w:rFonts w:ascii="Times New Roman" w:hAnsi="Times New Roman" w:cs="Times New Roman"/>
                <w:sz w:val="24"/>
                <w:szCs w:val="24"/>
              </w:rPr>
            </w:pPr>
            <w:r w:rsidRPr="00FE58B8">
              <w:rPr>
                <w:rFonts w:ascii="Times New Roman" w:hAnsi="Times New Roman" w:cs="Times New Roman"/>
                <w:color w:val="000000"/>
                <w:position w:val="-2"/>
                <w:sz w:val="24"/>
                <w:szCs w:val="24"/>
                <w:shd w:val="clear" w:color="auto" w:fill="FFFFFF"/>
              </w:rPr>
              <w:t> </w:t>
            </w:r>
          </w:p>
        </w:tc>
      </w:tr>
      <w:tr w:rsidR="009C2FFE" w:rsidRPr="00FE58B8" w14:paraId="5AE1E081" w14:textId="77777777" w:rsidTr="000941F4">
        <w:tc>
          <w:tcPr>
            <w:tcW w:w="411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817A79C" w14:textId="77777777" w:rsidR="009C2FFE" w:rsidRDefault="009C2FFE" w:rsidP="000941F4">
            <w:pPr>
              <w:jc w:val="right"/>
              <w:rPr>
                <w:rFonts w:ascii="Times New Roman" w:hAnsi="Times New Roman" w:cs="Times New Roman"/>
                <w:color w:val="000000"/>
                <w:position w:val="-2"/>
                <w:sz w:val="24"/>
                <w:szCs w:val="24"/>
                <w:shd w:val="clear" w:color="auto" w:fill="FFFFFF"/>
              </w:rPr>
            </w:pPr>
            <w:r w:rsidRPr="00FE58B8">
              <w:rPr>
                <w:rFonts w:ascii="Times New Roman" w:hAnsi="Times New Roman" w:cs="Times New Roman"/>
                <w:color w:val="000000"/>
                <w:position w:val="-2"/>
                <w:sz w:val="24"/>
                <w:szCs w:val="24"/>
                <w:shd w:val="clear" w:color="auto" w:fill="FFFFFF"/>
              </w:rPr>
              <w:t>v vrednosti</w:t>
            </w:r>
            <w:r>
              <w:rPr>
                <w:rFonts w:ascii="Times New Roman" w:hAnsi="Times New Roman" w:cs="Times New Roman"/>
                <w:color w:val="000000"/>
                <w:position w:val="-2"/>
                <w:sz w:val="24"/>
                <w:szCs w:val="24"/>
                <w:shd w:val="clear" w:color="auto" w:fill="FFFFFF"/>
              </w:rPr>
              <w:t xml:space="preserve"> (letna vrednost del, ki jih</w:t>
            </w:r>
          </w:p>
          <w:p w14:paraId="5E85D746" w14:textId="77777777" w:rsidR="009C2FFE" w:rsidRPr="00FE58B8" w:rsidRDefault="009C2FFE" w:rsidP="000941F4">
            <w:pPr>
              <w:jc w:val="right"/>
              <w:rPr>
                <w:rFonts w:ascii="Times New Roman" w:hAnsi="Times New Roman" w:cs="Times New Roman"/>
                <w:sz w:val="24"/>
                <w:szCs w:val="24"/>
              </w:rPr>
            </w:pPr>
            <w:r>
              <w:rPr>
                <w:rFonts w:ascii="Times New Roman" w:hAnsi="Times New Roman" w:cs="Times New Roman"/>
                <w:color w:val="000000"/>
                <w:position w:val="-2"/>
                <w:sz w:val="24"/>
                <w:szCs w:val="24"/>
                <w:shd w:val="clear" w:color="auto" w:fill="FFFFFF"/>
              </w:rPr>
              <w:t>je</w:t>
            </w:r>
            <w:r w:rsidRPr="00FE58B8">
              <w:rPr>
                <w:rFonts w:ascii="Times New Roman" w:hAnsi="Times New Roman" w:cs="Times New Roman"/>
                <w:color w:val="000000"/>
                <w:position w:val="-2"/>
                <w:sz w:val="24"/>
                <w:szCs w:val="24"/>
                <w:shd w:val="clear" w:color="auto" w:fill="FFFFFF"/>
              </w:rPr>
              <w:t xml:space="preserve"> izvedel ponudnik</w:t>
            </w:r>
            <w:r>
              <w:rPr>
                <w:rFonts w:ascii="Times New Roman" w:hAnsi="Times New Roman" w:cs="Times New Roman"/>
                <w:color w:val="000000"/>
                <w:position w:val="-2"/>
                <w:sz w:val="24"/>
                <w:szCs w:val="24"/>
                <w:shd w:val="clear" w:color="auto" w:fill="FFFFFF"/>
              </w:rPr>
              <w:t>,</w:t>
            </w:r>
            <w:r w:rsidRPr="00FE58B8">
              <w:rPr>
                <w:rFonts w:ascii="Times New Roman" w:hAnsi="Times New Roman" w:cs="Times New Roman"/>
                <w:color w:val="000000"/>
                <w:position w:val="-2"/>
                <w:sz w:val="24"/>
                <w:szCs w:val="24"/>
                <w:shd w:val="clear" w:color="auto" w:fill="FFFFFF"/>
              </w:rPr>
              <w:t xml:space="preserve"> brez DDV)</w:t>
            </w:r>
          </w:p>
        </w:tc>
        <w:tc>
          <w:tcPr>
            <w:tcW w:w="482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FA07CD5" w14:textId="77777777" w:rsidR="009C2FFE" w:rsidRPr="00FE58B8" w:rsidRDefault="009C2FFE" w:rsidP="000941F4">
            <w:pPr>
              <w:rPr>
                <w:rFonts w:ascii="Times New Roman" w:hAnsi="Times New Roman" w:cs="Times New Roman"/>
                <w:sz w:val="24"/>
                <w:szCs w:val="24"/>
              </w:rPr>
            </w:pPr>
            <w:r w:rsidRPr="00FE58B8">
              <w:rPr>
                <w:rFonts w:ascii="Times New Roman" w:hAnsi="Times New Roman" w:cs="Times New Roman"/>
                <w:color w:val="000000"/>
                <w:position w:val="-2"/>
                <w:sz w:val="24"/>
                <w:szCs w:val="24"/>
                <w:shd w:val="clear" w:color="auto" w:fill="FFFFFF"/>
              </w:rPr>
              <w:t> </w:t>
            </w:r>
          </w:p>
        </w:tc>
      </w:tr>
      <w:tr w:rsidR="009C2FFE" w:rsidRPr="00FE58B8" w14:paraId="3A01FB0F" w14:textId="77777777" w:rsidTr="000941F4">
        <w:tc>
          <w:tcPr>
            <w:tcW w:w="411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66E88A3" w14:textId="77777777" w:rsidR="009C2FFE" w:rsidRPr="00FE58B8" w:rsidRDefault="009C2FFE" w:rsidP="000941F4">
            <w:pPr>
              <w:jc w:val="right"/>
              <w:rPr>
                <w:rFonts w:ascii="Times New Roman" w:hAnsi="Times New Roman" w:cs="Times New Roman"/>
                <w:color w:val="000000"/>
                <w:position w:val="-2"/>
                <w:sz w:val="24"/>
                <w:szCs w:val="24"/>
                <w:shd w:val="clear" w:color="auto" w:fill="FFFFFF"/>
              </w:rPr>
            </w:pPr>
            <w:r>
              <w:rPr>
                <w:rFonts w:ascii="Times New Roman" w:hAnsi="Times New Roman" w:cs="Times New Roman"/>
                <w:color w:val="000000"/>
                <w:position w:val="-2"/>
                <w:sz w:val="24"/>
                <w:szCs w:val="24"/>
                <w:shd w:val="clear" w:color="auto" w:fill="FFFFFF"/>
              </w:rPr>
              <w:t>celotna pogodbena vrednost, brez DDV</w:t>
            </w:r>
          </w:p>
        </w:tc>
        <w:tc>
          <w:tcPr>
            <w:tcW w:w="482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97C8B89" w14:textId="77777777" w:rsidR="009C2FFE" w:rsidRPr="00FE58B8" w:rsidRDefault="009C2FFE" w:rsidP="000941F4">
            <w:pPr>
              <w:rPr>
                <w:rFonts w:ascii="Times New Roman" w:hAnsi="Times New Roman" w:cs="Times New Roman"/>
                <w:color w:val="000000"/>
                <w:position w:val="-2"/>
                <w:sz w:val="24"/>
                <w:szCs w:val="24"/>
                <w:shd w:val="clear" w:color="auto" w:fill="FFFFFF"/>
              </w:rPr>
            </w:pPr>
          </w:p>
        </w:tc>
      </w:tr>
      <w:tr w:rsidR="009C2FFE" w:rsidRPr="00FE58B8" w14:paraId="6C7F165F" w14:textId="77777777" w:rsidTr="000941F4">
        <w:tc>
          <w:tcPr>
            <w:tcW w:w="411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90944B0" w14:textId="77777777" w:rsidR="009C2FFE" w:rsidRPr="00FE58B8" w:rsidRDefault="009C2FFE" w:rsidP="000941F4">
            <w:pPr>
              <w:jc w:val="right"/>
              <w:rPr>
                <w:rFonts w:ascii="Times New Roman" w:hAnsi="Times New Roman" w:cs="Times New Roman"/>
                <w:sz w:val="24"/>
                <w:szCs w:val="24"/>
              </w:rPr>
            </w:pPr>
            <w:r w:rsidRPr="00FE58B8">
              <w:rPr>
                <w:rFonts w:ascii="Times New Roman" w:hAnsi="Times New Roman" w:cs="Times New Roman"/>
                <w:color w:val="000000"/>
                <w:position w:val="-2"/>
                <w:sz w:val="24"/>
                <w:szCs w:val="24"/>
                <w:shd w:val="clear" w:color="auto" w:fill="FFFFFF"/>
              </w:rPr>
              <w:t>v obdobju od</w:t>
            </w:r>
          </w:p>
        </w:tc>
        <w:tc>
          <w:tcPr>
            <w:tcW w:w="482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39D16C2" w14:textId="77777777" w:rsidR="009C2FFE" w:rsidRPr="00FE58B8" w:rsidRDefault="009C2FFE" w:rsidP="000941F4">
            <w:pPr>
              <w:rPr>
                <w:rFonts w:ascii="Times New Roman" w:hAnsi="Times New Roman" w:cs="Times New Roman"/>
                <w:sz w:val="24"/>
                <w:szCs w:val="24"/>
              </w:rPr>
            </w:pPr>
            <w:r w:rsidRPr="00FE58B8">
              <w:rPr>
                <w:rFonts w:ascii="Times New Roman" w:hAnsi="Times New Roman" w:cs="Times New Roman"/>
                <w:color w:val="000000"/>
                <w:position w:val="-2"/>
                <w:sz w:val="24"/>
                <w:szCs w:val="24"/>
                <w:shd w:val="clear" w:color="auto" w:fill="FFFFFF"/>
              </w:rPr>
              <w:t> </w:t>
            </w:r>
          </w:p>
        </w:tc>
      </w:tr>
      <w:tr w:rsidR="009C2FFE" w:rsidRPr="00FE58B8" w14:paraId="0A0B982C" w14:textId="77777777" w:rsidTr="000941F4">
        <w:tc>
          <w:tcPr>
            <w:tcW w:w="411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28A2B21" w14:textId="77777777" w:rsidR="009C2FFE" w:rsidRPr="00FE58B8" w:rsidRDefault="009C2FFE" w:rsidP="000941F4">
            <w:pPr>
              <w:jc w:val="right"/>
              <w:rPr>
                <w:rFonts w:ascii="Times New Roman" w:hAnsi="Times New Roman" w:cs="Times New Roman"/>
                <w:sz w:val="24"/>
                <w:szCs w:val="24"/>
              </w:rPr>
            </w:pPr>
            <w:r w:rsidRPr="00FE58B8">
              <w:rPr>
                <w:rFonts w:ascii="Times New Roman" w:hAnsi="Times New Roman" w:cs="Times New Roman"/>
                <w:color w:val="000000"/>
                <w:position w:val="-2"/>
                <w:sz w:val="24"/>
                <w:szCs w:val="24"/>
                <w:shd w:val="clear" w:color="auto" w:fill="FFFFFF"/>
              </w:rPr>
              <w:t>do</w:t>
            </w:r>
          </w:p>
        </w:tc>
        <w:tc>
          <w:tcPr>
            <w:tcW w:w="482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9A56B20" w14:textId="77777777" w:rsidR="009C2FFE" w:rsidRPr="00FE58B8" w:rsidRDefault="009C2FFE" w:rsidP="000941F4">
            <w:pPr>
              <w:rPr>
                <w:rFonts w:ascii="Times New Roman" w:hAnsi="Times New Roman" w:cs="Times New Roman"/>
                <w:sz w:val="24"/>
                <w:szCs w:val="24"/>
              </w:rPr>
            </w:pPr>
            <w:r w:rsidRPr="00FE58B8">
              <w:rPr>
                <w:rFonts w:ascii="Times New Roman" w:hAnsi="Times New Roman" w:cs="Times New Roman"/>
                <w:color w:val="000000"/>
                <w:position w:val="-2"/>
                <w:sz w:val="24"/>
                <w:szCs w:val="24"/>
                <w:shd w:val="clear" w:color="auto" w:fill="FFFFFF"/>
              </w:rPr>
              <w:t> </w:t>
            </w:r>
          </w:p>
        </w:tc>
      </w:tr>
    </w:tbl>
    <w:p w14:paraId="79D998E3" w14:textId="77777777" w:rsidR="009C2FFE" w:rsidRPr="00CD5741" w:rsidRDefault="009C2FFE" w:rsidP="009C2FFE">
      <w:pPr>
        <w:shd w:val="clear" w:color="auto" w:fill="FFFFFF"/>
        <w:spacing w:before="225" w:after="375" w:line="333" w:lineRule="auto"/>
        <w:jc w:val="both"/>
        <w:rPr>
          <w:rFonts w:ascii="Times New Roman" w:hAnsi="Times New Roman" w:cs="Times New Roman"/>
          <w:sz w:val="24"/>
          <w:szCs w:val="24"/>
        </w:rPr>
      </w:pPr>
      <w:r w:rsidRPr="00CD5741">
        <w:rPr>
          <w:rFonts w:ascii="Times New Roman" w:hAnsi="Times New Roman" w:cs="Times New Roman"/>
          <w:sz w:val="24"/>
          <w:szCs w:val="24"/>
          <w:shd w:val="clear" w:color="auto" w:fill="FFFFFF"/>
        </w:rPr>
        <w:t>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9C2FFE" w:rsidRPr="00FE58B8" w14:paraId="403DB791" w14:textId="77777777" w:rsidTr="000941F4">
        <w:tc>
          <w:tcPr>
            <w:tcW w:w="3591" w:type="dxa"/>
            <w:shd w:val="clear" w:color="auto" w:fill="FFFFFF"/>
            <w:tcMar>
              <w:top w:w="75" w:type="dxa"/>
              <w:bottom w:w="75" w:type="dxa"/>
            </w:tcMar>
            <w:vAlign w:val="center"/>
          </w:tcPr>
          <w:p w14:paraId="2BCB328E" w14:textId="77777777" w:rsidR="009C2FFE" w:rsidRPr="00FE58B8" w:rsidRDefault="009C2FFE" w:rsidP="000941F4">
            <w:pPr>
              <w:jc w:val="right"/>
              <w:rPr>
                <w:rFonts w:ascii="Times New Roman" w:hAnsi="Times New Roman" w:cs="Times New Roman"/>
                <w:sz w:val="24"/>
                <w:szCs w:val="24"/>
              </w:rPr>
            </w:pPr>
            <w:r w:rsidRPr="00FE58B8">
              <w:rPr>
                <w:rFonts w:ascii="Times New Roman" w:hAnsi="Times New Roman" w:cs="Times New Roman"/>
                <w:color w:val="000000"/>
                <w:position w:val="-2"/>
                <w:sz w:val="24"/>
                <w:szCs w:val="24"/>
                <w:shd w:val="clear" w:color="auto" w:fill="FFFFFF"/>
              </w:rPr>
              <w:t>Kraj in datum:</w:t>
            </w:r>
          </w:p>
        </w:tc>
        <w:tc>
          <w:tcPr>
            <w:tcW w:w="2629" w:type="dxa"/>
            <w:shd w:val="clear" w:color="auto" w:fill="FFFFFF"/>
            <w:tcMar>
              <w:top w:w="75" w:type="dxa"/>
              <w:bottom w:w="75" w:type="dxa"/>
            </w:tcMar>
            <w:vAlign w:val="center"/>
          </w:tcPr>
          <w:p w14:paraId="2D5F2F41" w14:textId="77777777" w:rsidR="009C2FFE" w:rsidRPr="00FE58B8" w:rsidRDefault="009C2FFE" w:rsidP="000941F4">
            <w:pPr>
              <w:rPr>
                <w:rFonts w:ascii="Times New Roman" w:hAnsi="Times New Roman" w:cs="Times New Roman"/>
                <w:sz w:val="24"/>
                <w:szCs w:val="24"/>
              </w:rPr>
            </w:pPr>
            <w:r w:rsidRPr="00FE58B8">
              <w:rPr>
                <w:rFonts w:ascii="Times New Roman" w:hAnsi="Times New Roman" w:cs="Times New Roman"/>
                <w:color w:val="000000"/>
                <w:position w:val="-2"/>
                <w:sz w:val="24"/>
                <w:szCs w:val="24"/>
                <w:shd w:val="clear" w:color="auto" w:fill="FFFFFF"/>
              </w:rPr>
              <w:t> </w:t>
            </w:r>
          </w:p>
        </w:tc>
        <w:tc>
          <w:tcPr>
            <w:tcW w:w="1820" w:type="dxa"/>
            <w:shd w:val="clear" w:color="auto" w:fill="FFFFFF"/>
            <w:tcMar>
              <w:top w:w="75" w:type="dxa"/>
              <w:bottom w:w="75" w:type="dxa"/>
            </w:tcMar>
            <w:vAlign w:val="center"/>
          </w:tcPr>
          <w:p w14:paraId="37A496E6" w14:textId="77777777" w:rsidR="009C2FFE" w:rsidRPr="00FE58B8" w:rsidRDefault="009C2FFE" w:rsidP="000941F4">
            <w:pPr>
              <w:rPr>
                <w:rFonts w:ascii="Times New Roman" w:hAnsi="Times New Roman" w:cs="Times New Roman"/>
                <w:sz w:val="24"/>
                <w:szCs w:val="24"/>
              </w:rPr>
            </w:pPr>
            <w:r w:rsidRPr="00FE58B8">
              <w:rPr>
                <w:rFonts w:ascii="Times New Roman" w:hAnsi="Times New Roman" w:cs="Times New Roman"/>
                <w:color w:val="000000"/>
                <w:position w:val="-2"/>
                <w:sz w:val="24"/>
                <w:szCs w:val="24"/>
                <w:shd w:val="clear" w:color="auto" w:fill="FFFFFF"/>
              </w:rPr>
              <w:t> </w:t>
            </w:r>
          </w:p>
        </w:tc>
      </w:tr>
      <w:tr w:rsidR="009C2FFE" w:rsidRPr="00FE58B8" w14:paraId="67820555" w14:textId="77777777" w:rsidTr="000941F4">
        <w:tc>
          <w:tcPr>
            <w:tcW w:w="3591" w:type="dxa"/>
            <w:shd w:val="clear" w:color="auto" w:fill="FFFFFF"/>
            <w:tcMar>
              <w:top w:w="75" w:type="dxa"/>
              <w:bottom w:w="75" w:type="dxa"/>
            </w:tcMar>
            <w:vAlign w:val="center"/>
          </w:tcPr>
          <w:p w14:paraId="1AB8107E" w14:textId="77777777" w:rsidR="009C2FFE" w:rsidRPr="00FE58B8" w:rsidRDefault="009C2FFE" w:rsidP="000941F4">
            <w:pPr>
              <w:jc w:val="right"/>
              <w:rPr>
                <w:rFonts w:ascii="Times New Roman" w:hAnsi="Times New Roman" w:cs="Times New Roman"/>
                <w:sz w:val="24"/>
                <w:szCs w:val="24"/>
              </w:rPr>
            </w:pPr>
            <w:r w:rsidRPr="00FE58B8">
              <w:rPr>
                <w:rFonts w:ascii="Times New Roman" w:hAnsi="Times New Roman" w:cs="Times New Roman"/>
                <w:color w:val="000000"/>
                <w:position w:val="-2"/>
                <w:sz w:val="24"/>
                <w:szCs w:val="24"/>
                <w:shd w:val="clear" w:color="auto" w:fill="FFFFFF"/>
              </w:rPr>
              <w:t>Ime in priimek odgovorne osebe potrjevalca reference:</w:t>
            </w:r>
          </w:p>
        </w:tc>
        <w:tc>
          <w:tcPr>
            <w:tcW w:w="2629" w:type="dxa"/>
            <w:shd w:val="clear" w:color="auto" w:fill="FFFFFF"/>
            <w:tcMar>
              <w:top w:w="75" w:type="dxa"/>
              <w:bottom w:w="75" w:type="dxa"/>
            </w:tcMar>
            <w:vAlign w:val="center"/>
          </w:tcPr>
          <w:p w14:paraId="225D6AF2" w14:textId="77777777" w:rsidR="009C2FFE" w:rsidRPr="00FE58B8" w:rsidRDefault="009C2FFE" w:rsidP="000941F4">
            <w:pPr>
              <w:rPr>
                <w:rFonts w:ascii="Times New Roman" w:hAnsi="Times New Roman" w:cs="Times New Roman"/>
                <w:sz w:val="24"/>
                <w:szCs w:val="24"/>
              </w:rPr>
            </w:pPr>
            <w:r w:rsidRPr="00FE58B8">
              <w:rPr>
                <w:rFonts w:ascii="Times New Roman" w:hAnsi="Times New Roman" w:cs="Times New Roman"/>
                <w:color w:val="000000"/>
                <w:position w:val="-2"/>
                <w:sz w:val="24"/>
                <w:szCs w:val="24"/>
                <w:shd w:val="clear" w:color="auto" w:fill="FFFFFF"/>
              </w:rPr>
              <w:t> </w:t>
            </w:r>
          </w:p>
        </w:tc>
        <w:tc>
          <w:tcPr>
            <w:tcW w:w="1820" w:type="dxa"/>
            <w:shd w:val="clear" w:color="auto" w:fill="FFFFFF"/>
            <w:tcMar>
              <w:top w:w="75" w:type="dxa"/>
              <w:bottom w:w="75" w:type="dxa"/>
            </w:tcMar>
            <w:vAlign w:val="center"/>
          </w:tcPr>
          <w:p w14:paraId="74DC9017" w14:textId="77777777" w:rsidR="009C2FFE" w:rsidRPr="00FE58B8" w:rsidRDefault="009C2FFE" w:rsidP="000941F4">
            <w:pPr>
              <w:rPr>
                <w:rFonts w:ascii="Times New Roman" w:hAnsi="Times New Roman" w:cs="Times New Roman"/>
                <w:sz w:val="24"/>
                <w:szCs w:val="24"/>
              </w:rPr>
            </w:pPr>
          </w:p>
          <w:p w14:paraId="4C90BBD0" w14:textId="77777777" w:rsidR="009C2FFE" w:rsidRPr="00FE58B8" w:rsidRDefault="009C2FFE" w:rsidP="000941F4">
            <w:pPr>
              <w:jc w:val="center"/>
              <w:rPr>
                <w:rFonts w:ascii="Times New Roman" w:hAnsi="Times New Roman" w:cs="Times New Roman"/>
                <w:sz w:val="24"/>
                <w:szCs w:val="24"/>
              </w:rPr>
            </w:pPr>
            <w:r>
              <w:rPr>
                <w:rFonts w:ascii="Times New Roman" w:hAnsi="Times New Roman" w:cs="Times New Roman"/>
                <w:color w:val="A9A9A9"/>
                <w:position w:val="-2"/>
                <w:sz w:val="24"/>
                <w:szCs w:val="24"/>
                <w:shd w:val="clear" w:color="auto" w:fill="FFFFFF"/>
              </w:rPr>
              <w:t xml:space="preserve">  </w:t>
            </w:r>
            <w:r w:rsidRPr="00FE58B8">
              <w:rPr>
                <w:rFonts w:ascii="Times New Roman" w:hAnsi="Times New Roman" w:cs="Times New Roman"/>
                <w:color w:val="A9A9A9"/>
                <w:position w:val="-2"/>
                <w:sz w:val="24"/>
                <w:szCs w:val="24"/>
                <w:shd w:val="clear" w:color="auto" w:fill="FFFFFF"/>
              </w:rPr>
              <w:t>(žig in podpis)</w:t>
            </w:r>
          </w:p>
        </w:tc>
      </w:tr>
    </w:tbl>
    <w:p w14:paraId="021387DE" w14:textId="77777777" w:rsidR="009C2FFE" w:rsidRDefault="009C2FFE" w:rsidP="009C2FFE">
      <w:pPr>
        <w:shd w:val="clear" w:color="auto" w:fill="FFFFFF"/>
        <w:spacing w:after="0" w:line="240" w:lineRule="auto"/>
        <w:jc w:val="both"/>
        <w:rPr>
          <w:rFonts w:ascii="Times New Roman" w:hAnsi="Times New Roman" w:cs="Times New Roman"/>
          <w:color w:val="444444"/>
          <w:sz w:val="24"/>
          <w:szCs w:val="24"/>
          <w:shd w:val="clear" w:color="auto" w:fill="FFFFFF"/>
        </w:rPr>
      </w:pPr>
    </w:p>
    <w:p w14:paraId="424FF809" w14:textId="77777777" w:rsidR="009C2FFE" w:rsidRDefault="009C2FFE" w:rsidP="009C2FFE">
      <w:pPr>
        <w:shd w:val="clear" w:color="auto" w:fill="FFFFFF"/>
        <w:spacing w:after="0" w:line="240" w:lineRule="auto"/>
        <w:jc w:val="both"/>
        <w:rPr>
          <w:rFonts w:ascii="Times New Roman" w:hAnsi="Times New Roman" w:cs="Times New Roman"/>
          <w:color w:val="444444"/>
          <w:sz w:val="24"/>
          <w:szCs w:val="24"/>
          <w:shd w:val="clear" w:color="auto" w:fill="FFFFFF"/>
        </w:rPr>
      </w:pPr>
    </w:p>
    <w:p w14:paraId="10EB4771" w14:textId="77777777" w:rsidR="009C2FFE" w:rsidRDefault="009C2FFE" w:rsidP="009C2FFE">
      <w:pPr>
        <w:shd w:val="clear" w:color="auto" w:fill="FFFFFF"/>
        <w:spacing w:after="0" w:line="240" w:lineRule="auto"/>
        <w:jc w:val="both"/>
        <w:rPr>
          <w:rFonts w:ascii="Times New Roman" w:hAnsi="Times New Roman" w:cs="Times New Roman"/>
          <w:b/>
          <w:bCs/>
          <w:color w:val="444444"/>
          <w:sz w:val="24"/>
          <w:szCs w:val="24"/>
          <w:u w:val="single"/>
          <w:shd w:val="clear" w:color="auto" w:fill="FFFFFF"/>
        </w:rPr>
      </w:pPr>
      <w:r w:rsidRPr="00FE58B8">
        <w:rPr>
          <w:rFonts w:ascii="Times New Roman" w:hAnsi="Times New Roman" w:cs="Times New Roman"/>
          <w:color w:val="444444"/>
          <w:sz w:val="24"/>
          <w:szCs w:val="24"/>
          <w:shd w:val="clear" w:color="auto" w:fill="FFFFFF"/>
        </w:rPr>
        <w:t> </w:t>
      </w:r>
      <w:r w:rsidRPr="00FE58B8">
        <w:rPr>
          <w:rFonts w:ascii="Times New Roman" w:hAnsi="Times New Roman" w:cs="Times New Roman"/>
          <w:b/>
          <w:bCs/>
          <w:color w:val="444444"/>
          <w:sz w:val="24"/>
          <w:szCs w:val="24"/>
          <w:u w:val="single"/>
          <w:shd w:val="clear" w:color="auto" w:fill="FFFFFF"/>
        </w:rPr>
        <w:t>OPOMBA:</w:t>
      </w:r>
    </w:p>
    <w:p w14:paraId="2D20802F" w14:textId="77777777" w:rsidR="009C2FFE" w:rsidRPr="00FE58B8" w:rsidRDefault="009C2FFE" w:rsidP="009C2FFE">
      <w:pPr>
        <w:shd w:val="clear" w:color="auto" w:fill="FFFFFF"/>
        <w:spacing w:after="0" w:line="240" w:lineRule="auto"/>
        <w:jc w:val="both"/>
        <w:rPr>
          <w:rFonts w:ascii="Times New Roman" w:hAnsi="Times New Roman" w:cs="Times New Roman"/>
          <w:sz w:val="24"/>
          <w:szCs w:val="24"/>
        </w:rPr>
      </w:pPr>
    </w:p>
    <w:tbl>
      <w:tblPr>
        <w:tblStyle w:val="NormalTablePHPDOCX"/>
        <w:tblW w:w="0" w:type="auto"/>
        <w:tblInd w:w="108" w:type="dxa"/>
        <w:shd w:val="clear" w:color="auto" w:fill="FFFFFF"/>
        <w:tblLook w:val="04A0" w:firstRow="1" w:lastRow="0" w:firstColumn="1" w:lastColumn="0" w:noHBand="0" w:noVBand="1"/>
      </w:tblPr>
      <w:tblGrid>
        <w:gridCol w:w="8962"/>
      </w:tblGrid>
      <w:tr w:rsidR="009C2FFE" w:rsidRPr="00CD5741" w14:paraId="12B085CC" w14:textId="77777777" w:rsidTr="000941F4">
        <w:tc>
          <w:tcPr>
            <w:tcW w:w="0" w:type="auto"/>
            <w:tcMar>
              <w:top w:w="0" w:type="auto"/>
              <w:bottom w:w="0" w:type="auto"/>
            </w:tcMar>
          </w:tcPr>
          <w:p w14:paraId="52E26583" w14:textId="77777777" w:rsidR="009C2FFE" w:rsidRPr="00CD5741" w:rsidRDefault="009C2FFE" w:rsidP="00606366">
            <w:pPr>
              <w:numPr>
                <w:ilvl w:val="0"/>
                <w:numId w:val="36"/>
              </w:numPr>
              <w:shd w:val="clear" w:color="auto" w:fill="FFFFFF"/>
              <w:rPr>
                <w:rFonts w:ascii="Times New Roman" w:hAnsi="Times New Roman" w:cs="Times New Roman"/>
                <w:sz w:val="24"/>
                <w:szCs w:val="24"/>
                <w:highlight w:val="white"/>
              </w:rPr>
            </w:pPr>
            <w:r w:rsidRPr="00CD5741">
              <w:rPr>
                <w:rFonts w:ascii="Times New Roman" w:hAnsi="Times New Roman" w:cs="Times New Roman"/>
                <w:i/>
                <w:iCs/>
                <w:sz w:val="24"/>
                <w:szCs w:val="24"/>
                <w:shd w:val="clear" w:color="auto" w:fill="FFFFFF"/>
              </w:rPr>
              <w:t>Naročnik bo upošteval izključno že zaključene posle.</w:t>
            </w:r>
          </w:p>
          <w:p w14:paraId="525D35A5" w14:textId="77777777" w:rsidR="009C2FFE" w:rsidRPr="00CD5741" w:rsidRDefault="009C2FFE" w:rsidP="00606366">
            <w:pPr>
              <w:numPr>
                <w:ilvl w:val="0"/>
                <w:numId w:val="36"/>
              </w:numPr>
              <w:shd w:val="clear" w:color="auto" w:fill="FFFFFF"/>
              <w:rPr>
                <w:rFonts w:ascii="Times New Roman" w:hAnsi="Times New Roman" w:cs="Times New Roman"/>
                <w:sz w:val="24"/>
                <w:szCs w:val="24"/>
                <w:highlight w:val="white"/>
              </w:rPr>
            </w:pPr>
            <w:r w:rsidRPr="00CD5741">
              <w:rPr>
                <w:rFonts w:ascii="Times New Roman" w:hAnsi="Times New Roman" w:cs="Times New Roman"/>
                <w:i/>
                <w:iCs/>
                <w:sz w:val="24"/>
                <w:szCs w:val="24"/>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5CDFD9B9" w14:textId="77777777" w:rsidR="009C2FFE" w:rsidRPr="00DD24C3" w:rsidRDefault="009C2FFE" w:rsidP="00606366">
            <w:pPr>
              <w:numPr>
                <w:ilvl w:val="0"/>
                <w:numId w:val="36"/>
              </w:numPr>
              <w:shd w:val="clear" w:color="auto" w:fill="FFFFFF"/>
              <w:rPr>
                <w:rFonts w:ascii="Times New Roman" w:hAnsi="Times New Roman" w:cs="Times New Roman"/>
                <w:sz w:val="24"/>
                <w:szCs w:val="24"/>
                <w:highlight w:val="white"/>
              </w:rPr>
            </w:pPr>
            <w:r w:rsidRPr="00CD5741">
              <w:rPr>
                <w:rFonts w:ascii="Times New Roman" w:hAnsi="Times New Roman" w:cs="Times New Roman"/>
                <w:i/>
                <w:iCs/>
                <w:sz w:val="24"/>
                <w:szCs w:val="24"/>
                <w:shd w:val="clear" w:color="auto" w:fill="FFFFFF"/>
              </w:rPr>
              <w:t>V primeru več referenčnih potrdil</w:t>
            </w:r>
            <w:r>
              <w:rPr>
                <w:rFonts w:ascii="Times New Roman" w:hAnsi="Times New Roman" w:cs="Times New Roman"/>
                <w:i/>
                <w:iCs/>
                <w:sz w:val="24"/>
                <w:szCs w:val="24"/>
                <w:shd w:val="clear" w:color="auto" w:fill="FFFFFF"/>
              </w:rPr>
              <w:t xml:space="preserve"> se obrazec fotokopira.</w:t>
            </w:r>
          </w:p>
        </w:tc>
      </w:tr>
    </w:tbl>
    <w:p w14:paraId="16155979" w14:textId="66F9EBD3" w:rsidR="00373862" w:rsidRDefault="00422CFE" w:rsidP="00373862">
      <w:pPr>
        <w:spacing w:after="0"/>
        <w:jc w:val="right"/>
        <w:rPr>
          <w:rFonts w:ascii="Times New Roman" w:hAnsi="Times New Roman" w:cs="Times New Roman"/>
          <w:sz w:val="24"/>
          <w:szCs w:val="24"/>
        </w:rPr>
      </w:pPr>
      <w:r>
        <w:rPr>
          <w:rFonts w:ascii="Times New Roman" w:hAnsi="Times New Roman" w:cs="Times New Roman"/>
          <w:color w:val="000000"/>
          <w:sz w:val="24"/>
          <w:szCs w:val="24"/>
        </w:rPr>
        <w:lastRenderedPageBreak/>
        <w:t xml:space="preserve">                                                                                                                                </w:t>
      </w:r>
      <w:r w:rsidR="00BC69B9" w:rsidRPr="00FE58B8">
        <w:rPr>
          <w:rFonts w:ascii="Times New Roman" w:hAnsi="Times New Roman" w:cs="Times New Roman"/>
          <w:color w:val="000000"/>
          <w:sz w:val="24"/>
          <w:szCs w:val="24"/>
        </w:rPr>
        <w:t> </w:t>
      </w:r>
      <w:r w:rsidR="00373862">
        <w:rPr>
          <w:rFonts w:ascii="Times New Roman" w:hAnsi="Times New Roman" w:cs="Times New Roman"/>
          <w:sz w:val="24"/>
          <w:szCs w:val="24"/>
        </w:rPr>
        <w:t>Obrazec št. 7</w:t>
      </w:r>
    </w:p>
    <w:p w14:paraId="4C162EDA" w14:textId="77777777" w:rsidR="00373862" w:rsidRDefault="00373862" w:rsidP="00373862">
      <w:pPr>
        <w:spacing w:after="0"/>
        <w:jc w:val="right"/>
        <w:rPr>
          <w:rFonts w:ascii="Times New Roman" w:hAnsi="Times New Roman" w:cs="Times New Roman"/>
          <w:sz w:val="24"/>
          <w:szCs w:val="24"/>
        </w:rPr>
      </w:pPr>
    </w:p>
    <w:p w14:paraId="0A104E5F" w14:textId="77777777" w:rsidR="00373862" w:rsidRPr="00FE58B8" w:rsidRDefault="00373862" w:rsidP="0037386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imes New Roman" w:hAnsi="Times New Roman" w:cs="Times New Roman"/>
          <w:sz w:val="24"/>
          <w:szCs w:val="24"/>
        </w:rPr>
      </w:pPr>
      <w:r w:rsidRPr="00FE58B8">
        <w:rPr>
          <w:rFonts w:ascii="Times New Roman" w:hAnsi="Times New Roman" w:cs="Times New Roman"/>
          <w:sz w:val="24"/>
          <w:szCs w:val="24"/>
        </w:rPr>
        <w:t>Vzorec</w:t>
      </w:r>
      <w:r>
        <w:rPr>
          <w:rFonts w:ascii="Times New Roman" w:hAnsi="Times New Roman" w:cs="Times New Roman"/>
          <w:sz w:val="24"/>
          <w:szCs w:val="24"/>
        </w:rPr>
        <w:t xml:space="preserve"> menične izjave resnost ponudbe</w:t>
      </w:r>
    </w:p>
    <w:p w14:paraId="2E9B3894" w14:textId="77777777" w:rsidR="00373862" w:rsidRPr="00232C66" w:rsidRDefault="00373862" w:rsidP="00373862">
      <w:pPr>
        <w:spacing w:after="0"/>
        <w:jc w:val="right"/>
        <w:rPr>
          <w:rFonts w:ascii="Times New Roman" w:hAnsi="Times New Roman" w:cs="Times New Roman"/>
          <w:sz w:val="24"/>
          <w:szCs w:val="24"/>
        </w:rPr>
      </w:pPr>
    </w:p>
    <w:p w14:paraId="13D643BC" w14:textId="77777777" w:rsidR="00373862" w:rsidRPr="00232C66" w:rsidRDefault="00373862" w:rsidP="00373862">
      <w:pPr>
        <w:autoSpaceDE w:val="0"/>
        <w:autoSpaceDN w:val="0"/>
        <w:adjustRightInd w:val="0"/>
        <w:spacing w:after="0" w:line="240" w:lineRule="auto"/>
        <w:jc w:val="center"/>
        <w:rPr>
          <w:rFonts w:ascii="Times New Roman" w:hAnsi="Times New Roman" w:cs="Times New Roman"/>
          <w:b/>
          <w:bCs/>
          <w:sz w:val="24"/>
          <w:szCs w:val="24"/>
        </w:rPr>
      </w:pPr>
      <w:r w:rsidRPr="00232C66">
        <w:rPr>
          <w:rFonts w:ascii="Times New Roman" w:hAnsi="Times New Roman" w:cs="Times New Roman"/>
          <w:b/>
          <w:bCs/>
          <w:sz w:val="24"/>
          <w:szCs w:val="24"/>
        </w:rPr>
        <w:t>MENIČNA IZJAVA</w:t>
      </w:r>
    </w:p>
    <w:p w14:paraId="1DF13F18" w14:textId="77777777" w:rsidR="00373862" w:rsidRPr="00232C66" w:rsidRDefault="00373862" w:rsidP="00373862">
      <w:pPr>
        <w:autoSpaceDE w:val="0"/>
        <w:autoSpaceDN w:val="0"/>
        <w:adjustRightInd w:val="0"/>
        <w:spacing w:after="0" w:line="240" w:lineRule="auto"/>
        <w:jc w:val="center"/>
        <w:rPr>
          <w:rFonts w:ascii="Times New Roman" w:hAnsi="Times New Roman" w:cs="Times New Roman"/>
          <w:sz w:val="24"/>
          <w:szCs w:val="24"/>
        </w:rPr>
      </w:pPr>
      <w:r w:rsidRPr="00232C66">
        <w:rPr>
          <w:rFonts w:ascii="Times New Roman" w:hAnsi="Times New Roman" w:cs="Times New Roman"/>
          <w:sz w:val="24"/>
          <w:szCs w:val="24"/>
        </w:rPr>
        <w:t>s pooblastilom za unovčenje</w:t>
      </w:r>
    </w:p>
    <w:p w14:paraId="4B0E2D3F" w14:textId="77777777" w:rsidR="00373862" w:rsidRPr="00232C66" w:rsidRDefault="00373862" w:rsidP="00373862">
      <w:pPr>
        <w:autoSpaceDE w:val="0"/>
        <w:autoSpaceDN w:val="0"/>
        <w:adjustRightInd w:val="0"/>
        <w:spacing w:after="0" w:line="240" w:lineRule="auto"/>
        <w:rPr>
          <w:rFonts w:ascii="Times New Roman" w:hAnsi="Times New Roman" w:cs="Times New Roman"/>
          <w:sz w:val="24"/>
          <w:szCs w:val="24"/>
        </w:rPr>
      </w:pPr>
    </w:p>
    <w:p w14:paraId="79EAA632" w14:textId="77777777" w:rsidR="00373862" w:rsidRPr="00232C66" w:rsidRDefault="00373862" w:rsidP="00373862">
      <w:pPr>
        <w:autoSpaceDE w:val="0"/>
        <w:autoSpaceDN w:val="0"/>
        <w:adjustRightInd w:val="0"/>
        <w:spacing w:after="0" w:line="240" w:lineRule="auto"/>
        <w:rPr>
          <w:rFonts w:ascii="Times New Roman" w:hAnsi="Times New Roman" w:cs="Times New Roman"/>
          <w:sz w:val="24"/>
          <w:szCs w:val="24"/>
        </w:rPr>
      </w:pPr>
      <w:r w:rsidRPr="00232C66">
        <w:rPr>
          <w:rFonts w:ascii="Times New Roman" w:hAnsi="Times New Roman" w:cs="Times New Roman"/>
          <w:sz w:val="24"/>
          <w:szCs w:val="24"/>
        </w:rPr>
        <w:t>Ponudnik:  …………………</w:t>
      </w:r>
      <w:r>
        <w:rPr>
          <w:rFonts w:ascii="Times New Roman" w:hAnsi="Times New Roman" w:cs="Times New Roman"/>
          <w:sz w:val="24"/>
          <w:szCs w:val="24"/>
        </w:rPr>
        <w:t>…………………………………………………………………………</w:t>
      </w:r>
    </w:p>
    <w:p w14:paraId="39F6C3FA" w14:textId="77777777" w:rsidR="00373862" w:rsidRPr="00232C66" w:rsidRDefault="00373862" w:rsidP="00373862">
      <w:pPr>
        <w:autoSpaceDE w:val="0"/>
        <w:autoSpaceDN w:val="0"/>
        <w:adjustRightInd w:val="0"/>
        <w:spacing w:after="0" w:line="240" w:lineRule="auto"/>
        <w:rPr>
          <w:rFonts w:ascii="Times New Roman" w:hAnsi="Times New Roman" w:cs="Times New Roman"/>
          <w:sz w:val="24"/>
          <w:szCs w:val="24"/>
        </w:rPr>
      </w:pPr>
    </w:p>
    <w:p w14:paraId="4AC91261" w14:textId="77777777" w:rsidR="00373862" w:rsidRPr="00232C66" w:rsidRDefault="00373862" w:rsidP="00373862">
      <w:pPr>
        <w:autoSpaceDE w:val="0"/>
        <w:autoSpaceDN w:val="0"/>
        <w:adjustRightInd w:val="0"/>
        <w:spacing w:after="0" w:line="240" w:lineRule="auto"/>
        <w:rPr>
          <w:rFonts w:ascii="Times New Roman" w:hAnsi="Times New Roman" w:cs="Times New Roman"/>
          <w:sz w:val="24"/>
          <w:szCs w:val="24"/>
        </w:rPr>
      </w:pPr>
      <w:r w:rsidRPr="00232C66">
        <w:rPr>
          <w:rFonts w:ascii="Times New Roman" w:hAnsi="Times New Roman" w:cs="Times New Roman"/>
          <w:sz w:val="24"/>
          <w:szCs w:val="24"/>
        </w:rPr>
        <w:t>Naročniku,  Občini Ljutomer, Vrazova ulica 1, 9240 Ljutomer, kot garancijo za resnost naše ponudbe za pridobitev javnega naročila</w:t>
      </w:r>
    </w:p>
    <w:p w14:paraId="1ED2F4CC" w14:textId="77777777" w:rsidR="00373862" w:rsidRPr="00232C66" w:rsidRDefault="00373862" w:rsidP="00373862">
      <w:pPr>
        <w:autoSpaceDE w:val="0"/>
        <w:autoSpaceDN w:val="0"/>
        <w:adjustRightInd w:val="0"/>
        <w:spacing w:after="0" w:line="240" w:lineRule="auto"/>
        <w:rPr>
          <w:rFonts w:ascii="Times New Roman" w:hAnsi="Times New Roman" w:cs="Times New Roman"/>
          <w:sz w:val="24"/>
          <w:szCs w:val="24"/>
        </w:rPr>
      </w:pPr>
      <w:r w:rsidRPr="00232C66">
        <w:rPr>
          <w:rFonts w:ascii="Times New Roman" w:hAnsi="Times New Roman" w:cs="Times New Roman"/>
          <w:sz w:val="24"/>
          <w:szCs w:val="24"/>
        </w:rPr>
        <w:t>………………………………………………</w:t>
      </w:r>
      <w:r>
        <w:rPr>
          <w:rFonts w:ascii="Times New Roman" w:hAnsi="Times New Roman" w:cs="Times New Roman"/>
          <w:sz w:val="24"/>
          <w:szCs w:val="24"/>
        </w:rPr>
        <w:t>…………………………………………………</w:t>
      </w:r>
    </w:p>
    <w:p w14:paraId="1E05FC9F" w14:textId="77777777" w:rsidR="00373862" w:rsidRPr="00232C66" w:rsidRDefault="00373862" w:rsidP="00373862">
      <w:pPr>
        <w:autoSpaceDE w:val="0"/>
        <w:autoSpaceDN w:val="0"/>
        <w:adjustRightInd w:val="0"/>
        <w:spacing w:after="0" w:line="240" w:lineRule="auto"/>
        <w:rPr>
          <w:rFonts w:ascii="Times New Roman" w:hAnsi="Times New Roman" w:cs="Times New Roman"/>
          <w:sz w:val="24"/>
          <w:szCs w:val="24"/>
        </w:rPr>
      </w:pPr>
    </w:p>
    <w:p w14:paraId="66B91050" w14:textId="77777777" w:rsidR="00373862" w:rsidRPr="00232C66" w:rsidRDefault="00373862" w:rsidP="00373862">
      <w:pPr>
        <w:autoSpaceDE w:val="0"/>
        <w:autoSpaceDN w:val="0"/>
        <w:adjustRightInd w:val="0"/>
        <w:spacing w:after="0" w:line="240" w:lineRule="auto"/>
        <w:jc w:val="both"/>
        <w:rPr>
          <w:rFonts w:ascii="Times New Roman" w:hAnsi="Times New Roman" w:cs="Times New Roman"/>
          <w:sz w:val="24"/>
          <w:szCs w:val="24"/>
        </w:rPr>
      </w:pPr>
      <w:r w:rsidRPr="00232C66">
        <w:rPr>
          <w:rFonts w:ascii="Times New Roman" w:hAnsi="Times New Roman" w:cs="Times New Roman"/>
          <w:sz w:val="24"/>
          <w:szCs w:val="24"/>
        </w:rPr>
        <w:t>izročamo bianco menico ter menično izjavo s pooblastilom za unovčenje. Bianco menica je neprenosljiva, unovčljiva na prvi poziv, brez protesta in je podpisana s strani pooblaščene osebe:</w:t>
      </w:r>
    </w:p>
    <w:p w14:paraId="64B3C1E0" w14:textId="77777777" w:rsidR="00373862" w:rsidRPr="00232C66" w:rsidRDefault="00373862" w:rsidP="00373862">
      <w:pPr>
        <w:autoSpaceDE w:val="0"/>
        <w:autoSpaceDN w:val="0"/>
        <w:adjustRightInd w:val="0"/>
        <w:spacing w:after="0" w:line="240" w:lineRule="auto"/>
        <w:rPr>
          <w:rFonts w:ascii="Times New Roman" w:hAnsi="Times New Roman" w:cs="Times New Roman"/>
          <w:sz w:val="24"/>
          <w:szCs w:val="24"/>
        </w:rPr>
      </w:pPr>
      <w:r w:rsidRPr="00232C66">
        <w:rPr>
          <w:rFonts w:ascii="Times New Roman" w:hAnsi="Times New Roman" w:cs="Times New Roman"/>
          <w:sz w:val="24"/>
          <w:szCs w:val="24"/>
        </w:rPr>
        <w:t>…………………………………………</w:t>
      </w:r>
      <w:r>
        <w:rPr>
          <w:rFonts w:ascii="Times New Roman" w:hAnsi="Times New Roman" w:cs="Times New Roman"/>
          <w:sz w:val="24"/>
          <w:szCs w:val="24"/>
        </w:rPr>
        <w:t>., kot ………………………….        ………………..</w:t>
      </w:r>
    </w:p>
    <w:p w14:paraId="5F218F08" w14:textId="77777777" w:rsidR="00373862" w:rsidRPr="00232C66" w:rsidRDefault="00373862" w:rsidP="00373862">
      <w:pPr>
        <w:autoSpaceDE w:val="0"/>
        <w:autoSpaceDN w:val="0"/>
        <w:adjustRightInd w:val="0"/>
        <w:spacing w:after="0" w:line="240" w:lineRule="auto"/>
        <w:rPr>
          <w:rFonts w:ascii="Times New Roman" w:hAnsi="Times New Roman" w:cs="Times New Roman"/>
          <w:i/>
          <w:iCs/>
        </w:rPr>
      </w:pPr>
      <w:r w:rsidRPr="00232C66">
        <w:rPr>
          <w:rFonts w:ascii="Times New Roman" w:hAnsi="Times New Roman" w:cs="Times New Roman"/>
          <w:i/>
          <w:iCs/>
        </w:rPr>
        <w:t xml:space="preserve">       (ime in priimek pooblaščene osebe</w:t>
      </w:r>
      <w:r>
        <w:rPr>
          <w:rFonts w:ascii="Times New Roman" w:hAnsi="Times New Roman" w:cs="Times New Roman"/>
          <w:i/>
          <w:iCs/>
        </w:rPr>
        <w:t xml:space="preserve">)                         </w:t>
      </w:r>
      <w:r w:rsidRPr="00232C66">
        <w:rPr>
          <w:rFonts w:ascii="Times New Roman" w:hAnsi="Times New Roman" w:cs="Times New Roman"/>
          <w:i/>
          <w:iCs/>
        </w:rPr>
        <w:t xml:space="preserve">   (funkcija)                                (podpis)</w:t>
      </w:r>
    </w:p>
    <w:p w14:paraId="25790BE3" w14:textId="77777777" w:rsidR="00373862" w:rsidRPr="00232C66" w:rsidRDefault="00373862" w:rsidP="00373862">
      <w:pPr>
        <w:autoSpaceDE w:val="0"/>
        <w:autoSpaceDN w:val="0"/>
        <w:adjustRightInd w:val="0"/>
        <w:spacing w:after="0" w:line="240" w:lineRule="auto"/>
        <w:rPr>
          <w:rFonts w:ascii="Times New Roman" w:hAnsi="Times New Roman" w:cs="Times New Roman"/>
          <w:sz w:val="24"/>
          <w:szCs w:val="24"/>
        </w:rPr>
      </w:pPr>
    </w:p>
    <w:p w14:paraId="2FC9BF1C" w14:textId="77777777" w:rsidR="00373862" w:rsidRPr="00232C66" w:rsidRDefault="00373862" w:rsidP="00373862">
      <w:pPr>
        <w:autoSpaceDE w:val="0"/>
        <w:autoSpaceDN w:val="0"/>
        <w:adjustRightInd w:val="0"/>
        <w:spacing w:after="0" w:line="240" w:lineRule="auto"/>
        <w:jc w:val="both"/>
        <w:rPr>
          <w:rFonts w:ascii="Times New Roman" w:hAnsi="Times New Roman" w:cs="Times New Roman"/>
          <w:sz w:val="24"/>
          <w:szCs w:val="24"/>
        </w:rPr>
      </w:pPr>
      <w:r w:rsidRPr="00232C66">
        <w:rPr>
          <w:rFonts w:ascii="Times New Roman" w:hAnsi="Times New Roman" w:cs="Times New Roman"/>
          <w:sz w:val="24"/>
          <w:szCs w:val="24"/>
        </w:rPr>
        <w:t xml:space="preserve">Naročnika, Občino Ljutomer nepreklicno pooblaščamo, da izpolni to bianco menico v znesku </w:t>
      </w:r>
      <w:r w:rsidRPr="00DD24C3">
        <w:rPr>
          <w:rFonts w:ascii="Times New Roman" w:hAnsi="Times New Roman" w:cs="Times New Roman"/>
          <w:sz w:val="24"/>
          <w:szCs w:val="24"/>
        </w:rPr>
        <w:t xml:space="preserve">20.000,00 EUR in jo unovči </w:t>
      </w:r>
      <w:r w:rsidRPr="00232C66">
        <w:rPr>
          <w:rFonts w:ascii="Times New Roman" w:hAnsi="Times New Roman" w:cs="Times New Roman"/>
          <w:sz w:val="24"/>
          <w:szCs w:val="24"/>
        </w:rPr>
        <w:t>v primeru, če:</w:t>
      </w:r>
    </w:p>
    <w:p w14:paraId="69B55F20" w14:textId="77777777" w:rsidR="00373862" w:rsidRPr="00232C66" w:rsidRDefault="00373862" w:rsidP="00373862">
      <w:pPr>
        <w:autoSpaceDE w:val="0"/>
        <w:autoSpaceDN w:val="0"/>
        <w:adjustRightInd w:val="0"/>
        <w:spacing w:after="0" w:line="240" w:lineRule="auto"/>
        <w:rPr>
          <w:rFonts w:ascii="Times New Roman" w:hAnsi="Times New Roman" w:cs="Times New Roman"/>
          <w:sz w:val="24"/>
          <w:szCs w:val="24"/>
        </w:rPr>
      </w:pPr>
      <w:r w:rsidRPr="00232C66">
        <w:rPr>
          <w:rFonts w:ascii="Times New Roman" w:hAnsi="Times New Roman" w:cs="Times New Roman"/>
          <w:sz w:val="24"/>
          <w:szCs w:val="24"/>
        </w:rPr>
        <w:t>- ponudbo umaknemo po roku za oddajo ponudb</w:t>
      </w:r>
    </w:p>
    <w:p w14:paraId="6E0F332D" w14:textId="77777777" w:rsidR="00373862" w:rsidRDefault="00373862" w:rsidP="00373862">
      <w:pPr>
        <w:autoSpaceDE w:val="0"/>
        <w:autoSpaceDN w:val="0"/>
        <w:adjustRightInd w:val="0"/>
        <w:spacing w:after="0" w:line="240" w:lineRule="auto"/>
        <w:rPr>
          <w:rFonts w:ascii="Times New Roman" w:hAnsi="Times New Roman" w:cs="Times New Roman"/>
          <w:sz w:val="24"/>
          <w:szCs w:val="24"/>
        </w:rPr>
      </w:pPr>
      <w:r w:rsidRPr="00232C66">
        <w:rPr>
          <w:rFonts w:ascii="Times New Roman" w:hAnsi="Times New Roman" w:cs="Times New Roman"/>
          <w:sz w:val="24"/>
          <w:szCs w:val="24"/>
        </w:rPr>
        <w:t xml:space="preserve">- ne predložimo zahtevanih stvarnih dokazil za navedbe v ponudbi v določenem roku, </w:t>
      </w:r>
    </w:p>
    <w:p w14:paraId="582B3C68" w14:textId="77777777" w:rsidR="00373862" w:rsidRPr="00232C66" w:rsidRDefault="00373862" w:rsidP="0037386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o</w:t>
      </w:r>
      <w:r w:rsidRPr="00232C66">
        <w:rPr>
          <w:rFonts w:ascii="Times New Roman" w:hAnsi="Times New Roman" w:cs="Times New Roman"/>
          <w:sz w:val="24"/>
          <w:szCs w:val="24"/>
        </w:rPr>
        <w:t>ziroma svojih navedb ne dokažemo</w:t>
      </w:r>
    </w:p>
    <w:p w14:paraId="0DB953C0" w14:textId="77777777" w:rsidR="00373862" w:rsidRPr="00232C66" w:rsidRDefault="00373862" w:rsidP="00373862">
      <w:pPr>
        <w:autoSpaceDE w:val="0"/>
        <w:autoSpaceDN w:val="0"/>
        <w:adjustRightInd w:val="0"/>
        <w:spacing w:after="0" w:line="240" w:lineRule="auto"/>
        <w:rPr>
          <w:rFonts w:ascii="Times New Roman" w:hAnsi="Times New Roman" w:cs="Times New Roman"/>
          <w:sz w:val="24"/>
          <w:szCs w:val="24"/>
        </w:rPr>
      </w:pPr>
      <w:r w:rsidRPr="00232C66">
        <w:rPr>
          <w:rFonts w:ascii="Times New Roman" w:hAnsi="Times New Roman" w:cs="Times New Roman"/>
          <w:sz w:val="24"/>
          <w:szCs w:val="24"/>
        </w:rPr>
        <w:t>- ne soglašamo z odpravo napak v ponudbi</w:t>
      </w:r>
    </w:p>
    <w:p w14:paraId="19CEAACB" w14:textId="77777777" w:rsidR="00373862" w:rsidRPr="00232C66" w:rsidRDefault="00373862" w:rsidP="00373862">
      <w:pPr>
        <w:autoSpaceDE w:val="0"/>
        <w:autoSpaceDN w:val="0"/>
        <w:adjustRightInd w:val="0"/>
        <w:spacing w:after="0" w:line="240" w:lineRule="auto"/>
        <w:rPr>
          <w:rFonts w:ascii="Times New Roman" w:hAnsi="Times New Roman" w:cs="Times New Roman"/>
          <w:sz w:val="24"/>
          <w:szCs w:val="24"/>
        </w:rPr>
      </w:pPr>
      <w:r w:rsidRPr="00232C66">
        <w:rPr>
          <w:rFonts w:ascii="Times New Roman" w:hAnsi="Times New Roman" w:cs="Times New Roman"/>
          <w:sz w:val="24"/>
          <w:szCs w:val="24"/>
        </w:rPr>
        <w:t>- ne sklenemo pogodbe v določenem roku</w:t>
      </w:r>
    </w:p>
    <w:p w14:paraId="287AF082" w14:textId="77777777" w:rsidR="00373862" w:rsidRPr="00232C66" w:rsidRDefault="00373862" w:rsidP="00373862">
      <w:pPr>
        <w:autoSpaceDE w:val="0"/>
        <w:autoSpaceDN w:val="0"/>
        <w:adjustRightInd w:val="0"/>
        <w:spacing w:after="0" w:line="240" w:lineRule="auto"/>
        <w:rPr>
          <w:rFonts w:ascii="Times New Roman" w:hAnsi="Times New Roman" w:cs="Times New Roman"/>
          <w:sz w:val="24"/>
          <w:szCs w:val="24"/>
        </w:rPr>
      </w:pPr>
      <w:r w:rsidRPr="00232C66">
        <w:rPr>
          <w:rFonts w:ascii="Times New Roman" w:hAnsi="Times New Roman" w:cs="Times New Roman"/>
          <w:sz w:val="24"/>
          <w:szCs w:val="24"/>
        </w:rPr>
        <w:t>- po sklenitvi pogodbe v določenem roku ne predložimo garancije za dobro izvedbo pogodbenih obveznosti</w:t>
      </w:r>
    </w:p>
    <w:p w14:paraId="0F697F00" w14:textId="77777777" w:rsidR="00373862" w:rsidRPr="00232C66" w:rsidRDefault="00373862" w:rsidP="00373862">
      <w:pPr>
        <w:autoSpaceDE w:val="0"/>
        <w:autoSpaceDN w:val="0"/>
        <w:adjustRightInd w:val="0"/>
        <w:spacing w:after="0" w:line="240" w:lineRule="auto"/>
        <w:rPr>
          <w:rFonts w:ascii="Times New Roman" w:hAnsi="Times New Roman" w:cs="Times New Roman"/>
          <w:sz w:val="24"/>
          <w:szCs w:val="24"/>
        </w:rPr>
      </w:pPr>
    </w:p>
    <w:p w14:paraId="5D39D952" w14:textId="77777777" w:rsidR="00373862" w:rsidRPr="00232C66" w:rsidRDefault="00373862" w:rsidP="00373862">
      <w:pPr>
        <w:autoSpaceDE w:val="0"/>
        <w:autoSpaceDN w:val="0"/>
        <w:adjustRightInd w:val="0"/>
        <w:spacing w:after="0" w:line="240" w:lineRule="auto"/>
        <w:rPr>
          <w:rFonts w:ascii="Times New Roman" w:hAnsi="Times New Roman" w:cs="Times New Roman"/>
          <w:sz w:val="24"/>
          <w:szCs w:val="24"/>
        </w:rPr>
      </w:pPr>
      <w:r w:rsidRPr="00232C66">
        <w:rPr>
          <w:rFonts w:ascii="Times New Roman" w:hAnsi="Times New Roman" w:cs="Times New Roman"/>
          <w:sz w:val="24"/>
          <w:szCs w:val="24"/>
        </w:rPr>
        <w:t>Menica je plačljiva pri banki: ………………</w:t>
      </w:r>
      <w:r>
        <w:rPr>
          <w:rFonts w:ascii="Times New Roman" w:hAnsi="Times New Roman" w:cs="Times New Roman"/>
          <w:sz w:val="24"/>
          <w:szCs w:val="24"/>
        </w:rPr>
        <w:t>…………………………………………………………………………………</w:t>
      </w:r>
    </w:p>
    <w:p w14:paraId="0F531315" w14:textId="77777777" w:rsidR="00373862" w:rsidRPr="00232C66" w:rsidRDefault="00373862" w:rsidP="00373862">
      <w:pPr>
        <w:autoSpaceDE w:val="0"/>
        <w:autoSpaceDN w:val="0"/>
        <w:adjustRightInd w:val="0"/>
        <w:spacing w:after="0" w:line="240" w:lineRule="auto"/>
        <w:rPr>
          <w:rFonts w:ascii="Times New Roman" w:hAnsi="Times New Roman" w:cs="Times New Roman"/>
          <w:sz w:val="24"/>
          <w:szCs w:val="24"/>
        </w:rPr>
      </w:pPr>
    </w:p>
    <w:p w14:paraId="010FBC83" w14:textId="77777777" w:rsidR="00373862" w:rsidRPr="00232C66" w:rsidRDefault="00373862" w:rsidP="00373862">
      <w:pPr>
        <w:autoSpaceDE w:val="0"/>
        <w:autoSpaceDN w:val="0"/>
        <w:adjustRightInd w:val="0"/>
        <w:spacing w:after="0" w:line="240" w:lineRule="auto"/>
        <w:rPr>
          <w:rFonts w:ascii="Times New Roman" w:hAnsi="Times New Roman" w:cs="Times New Roman"/>
          <w:sz w:val="24"/>
          <w:szCs w:val="24"/>
        </w:rPr>
      </w:pPr>
      <w:r w:rsidRPr="00232C66">
        <w:rPr>
          <w:rFonts w:ascii="Times New Roman" w:hAnsi="Times New Roman" w:cs="Times New Roman"/>
          <w:sz w:val="24"/>
          <w:szCs w:val="24"/>
        </w:rPr>
        <w:t>ki vodi naš TRR številka: ……………………</w:t>
      </w:r>
      <w:r>
        <w:rPr>
          <w:rFonts w:ascii="Times New Roman" w:hAnsi="Times New Roman" w:cs="Times New Roman"/>
          <w:sz w:val="24"/>
          <w:szCs w:val="24"/>
        </w:rPr>
        <w:t>…………………………………………………………………………..</w:t>
      </w:r>
    </w:p>
    <w:p w14:paraId="53BFA3B0" w14:textId="77777777" w:rsidR="00373862" w:rsidRPr="00232C66" w:rsidRDefault="00373862" w:rsidP="00373862">
      <w:pPr>
        <w:autoSpaceDE w:val="0"/>
        <w:autoSpaceDN w:val="0"/>
        <w:adjustRightInd w:val="0"/>
        <w:spacing w:after="0" w:line="240" w:lineRule="auto"/>
        <w:rPr>
          <w:rFonts w:ascii="Times New Roman" w:hAnsi="Times New Roman" w:cs="Times New Roman"/>
          <w:sz w:val="24"/>
          <w:szCs w:val="24"/>
        </w:rPr>
      </w:pPr>
    </w:p>
    <w:p w14:paraId="79F77652" w14:textId="118A829E" w:rsidR="00373862" w:rsidRPr="00232C66" w:rsidRDefault="00373862" w:rsidP="00373862">
      <w:pPr>
        <w:autoSpaceDE w:val="0"/>
        <w:autoSpaceDN w:val="0"/>
        <w:adjustRightInd w:val="0"/>
        <w:spacing w:after="0" w:line="240" w:lineRule="auto"/>
        <w:rPr>
          <w:rFonts w:ascii="Times New Roman" w:hAnsi="Times New Roman" w:cs="Times New Roman"/>
          <w:sz w:val="24"/>
          <w:szCs w:val="24"/>
        </w:rPr>
      </w:pPr>
      <w:r w:rsidRPr="00232C66">
        <w:rPr>
          <w:rFonts w:ascii="Times New Roman" w:hAnsi="Times New Roman" w:cs="Times New Roman"/>
          <w:sz w:val="24"/>
          <w:szCs w:val="24"/>
        </w:rPr>
        <w:t xml:space="preserve">Menico se lahko unovči najkasneje </w:t>
      </w:r>
      <w:r>
        <w:rPr>
          <w:rFonts w:ascii="Times New Roman" w:hAnsi="Times New Roman" w:cs="Times New Roman"/>
          <w:sz w:val="24"/>
          <w:szCs w:val="24"/>
        </w:rPr>
        <w:t>60</w:t>
      </w:r>
      <w:r w:rsidRPr="00232C66">
        <w:rPr>
          <w:rFonts w:ascii="Times New Roman" w:hAnsi="Times New Roman" w:cs="Times New Roman"/>
          <w:sz w:val="24"/>
          <w:szCs w:val="24"/>
        </w:rPr>
        <w:t xml:space="preserve"> dni po roku za oddajo pon</w:t>
      </w:r>
      <w:r>
        <w:rPr>
          <w:rFonts w:ascii="Times New Roman" w:hAnsi="Times New Roman" w:cs="Times New Roman"/>
          <w:sz w:val="24"/>
          <w:szCs w:val="24"/>
        </w:rPr>
        <w:t>udb, to je do  ……………</w:t>
      </w:r>
    </w:p>
    <w:p w14:paraId="258315DC" w14:textId="77777777" w:rsidR="00373862" w:rsidRPr="00232C66" w:rsidRDefault="00373862" w:rsidP="00373862">
      <w:pPr>
        <w:autoSpaceDE w:val="0"/>
        <w:autoSpaceDN w:val="0"/>
        <w:adjustRightInd w:val="0"/>
        <w:spacing w:after="0" w:line="240" w:lineRule="auto"/>
        <w:rPr>
          <w:rFonts w:ascii="Times New Roman" w:hAnsi="Times New Roman" w:cs="Times New Roman"/>
          <w:sz w:val="24"/>
          <w:szCs w:val="24"/>
        </w:rPr>
      </w:pPr>
      <w:r w:rsidRPr="00232C66">
        <w:rPr>
          <w:rFonts w:ascii="Times New Roman" w:hAnsi="Times New Roman" w:cs="Times New Roman"/>
          <w:sz w:val="24"/>
          <w:szCs w:val="24"/>
        </w:rPr>
        <w:t xml:space="preserve">                                               </w:t>
      </w:r>
      <w:r w:rsidRPr="00232C66">
        <w:rPr>
          <w:rFonts w:ascii="Times New Roman" w:hAnsi="Times New Roman" w:cs="Times New Roman"/>
          <w:i/>
          <w:iCs/>
          <w:sz w:val="24"/>
          <w:szCs w:val="24"/>
        </w:rPr>
        <w:t xml:space="preserve">                                                                                                                                                                                                                 </w:t>
      </w:r>
      <w:r w:rsidRPr="00232C66">
        <w:rPr>
          <w:rFonts w:ascii="Times New Roman" w:hAnsi="Times New Roman" w:cs="Times New Roman"/>
          <w:sz w:val="24"/>
          <w:szCs w:val="24"/>
        </w:rPr>
        <w:t>Priloga: menica</w:t>
      </w:r>
    </w:p>
    <w:p w14:paraId="30EA6C51" w14:textId="77777777" w:rsidR="00373862" w:rsidRDefault="00373862" w:rsidP="00373862">
      <w:pPr>
        <w:spacing w:after="0" w:line="240" w:lineRule="auto"/>
        <w:rPr>
          <w:rFonts w:ascii="Times New Roman" w:hAnsi="Times New Roman" w:cs="Times New Roman"/>
          <w:sz w:val="24"/>
          <w:szCs w:val="24"/>
        </w:rPr>
      </w:pPr>
    </w:p>
    <w:p w14:paraId="2C4A3FA3" w14:textId="77777777" w:rsidR="00373862" w:rsidRDefault="00373862" w:rsidP="00373862">
      <w:pPr>
        <w:spacing w:after="0" w:line="240" w:lineRule="auto"/>
        <w:rPr>
          <w:rFonts w:ascii="Times New Roman" w:hAnsi="Times New Roman" w:cs="Times New Roman"/>
          <w:sz w:val="24"/>
          <w:szCs w:val="24"/>
        </w:rPr>
      </w:pPr>
    </w:p>
    <w:p w14:paraId="37780C62" w14:textId="77777777" w:rsidR="00373862" w:rsidRPr="00232C66" w:rsidRDefault="00373862" w:rsidP="00373862">
      <w:pPr>
        <w:spacing w:after="0" w:line="240" w:lineRule="auto"/>
        <w:rPr>
          <w:rFonts w:ascii="Times New Roman" w:hAnsi="Times New Roman" w:cs="Times New Roman"/>
          <w:sz w:val="24"/>
          <w:szCs w:val="24"/>
        </w:rPr>
      </w:pPr>
    </w:p>
    <w:tbl>
      <w:tblPr>
        <w:tblStyle w:val="NormalTablePHPDOCX"/>
        <w:tblW w:w="5000" w:type="pct"/>
        <w:tblInd w:w="108" w:type="dxa"/>
        <w:tblLook w:val="04A0" w:firstRow="1" w:lastRow="0" w:firstColumn="1" w:lastColumn="0" w:noHBand="0" w:noVBand="1"/>
      </w:tblPr>
      <w:tblGrid>
        <w:gridCol w:w="4535"/>
        <w:gridCol w:w="4535"/>
      </w:tblGrid>
      <w:tr w:rsidR="00373862" w:rsidRPr="00FE58B8" w14:paraId="03DEED95" w14:textId="77777777" w:rsidTr="0080544F">
        <w:tc>
          <w:tcPr>
            <w:tcW w:w="2500" w:type="pct"/>
            <w:tcMar>
              <w:top w:w="75" w:type="dxa"/>
              <w:bottom w:w="75" w:type="dxa"/>
            </w:tcMar>
            <w:vAlign w:val="center"/>
          </w:tcPr>
          <w:p w14:paraId="137FDFF9" w14:textId="77777777" w:rsidR="00373862" w:rsidRPr="00FE58B8" w:rsidRDefault="00373862" w:rsidP="0080544F">
            <w:pPr>
              <w:rPr>
                <w:rFonts w:ascii="Times New Roman" w:hAnsi="Times New Roman" w:cs="Times New Roman"/>
                <w:sz w:val="24"/>
                <w:szCs w:val="24"/>
              </w:rPr>
            </w:pPr>
            <w:r w:rsidRPr="00FE58B8">
              <w:rPr>
                <w:rFonts w:ascii="Times New Roman" w:hAnsi="Times New Roman" w:cs="Times New Roman"/>
                <w:color w:val="000000"/>
                <w:position w:val="-2"/>
                <w:sz w:val="24"/>
                <w:szCs w:val="24"/>
              </w:rPr>
              <w:t xml:space="preserve">Kraj: </w:t>
            </w:r>
            <w:r w:rsidRPr="00FE58B8">
              <w:rPr>
                <w:rFonts w:ascii="Times New Roman" w:hAnsi="Times New Roman" w:cs="Times New Roman"/>
                <w:color w:val="000000"/>
                <w:position w:val="-2"/>
                <w:sz w:val="24"/>
                <w:szCs w:val="24"/>
                <w:u w:val="single"/>
              </w:rPr>
              <w:t>_______________</w:t>
            </w:r>
          </w:p>
        </w:tc>
        <w:tc>
          <w:tcPr>
            <w:tcW w:w="0" w:type="auto"/>
            <w:tcMar>
              <w:top w:w="75" w:type="dxa"/>
              <w:bottom w:w="75" w:type="dxa"/>
            </w:tcMar>
            <w:vAlign w:val="center"/>
          </w:tcPr>
          <w:p w14:paraId="2BC01B2A" w14:textId="77777777" w:rsidR="00373862" w:rsidRPr="00FE58B8" w:rsidRDefault="00373862" w:rsidP="0080544F">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 xml:space="preserve">Izdajatelj menice: </w:t>
            </w:r>
            <w:r w:rsidRPr="00FE58B8">
              <w:rPr>
                <w:rFonts w:ascii="Times New Roman" w:hAnsi="Times New Roman" w:cs="Times New Roman"/>
                <w:color w:val="000000"/>
                <w:position w:val="-2"/>
                <w:sz w:val="24"/>
                <w:szCs w:val="24"/>
                <w:u w:val="single"/>
              </w:rPr>
              <w:t>_______________</w:t>
            </w:r>
          </w:p>
        </w:tc>
      </w:tr>
      <w:tr w:rsidR="00373862" w:rsidRPr="00FE58B8" w14:paraId="24867502" w14:textId="77777777" w:rsidTr="0080544F">
        <w:tc>
          <w:tcPr>
            <w:tcW w:w="2500" w:type="pct"/>
            <w:tcMar>
              <w:top w:w="75" w:type="dxa"/>
              <w:bottom w:w="75" w:type="dxa"/>
            </w:tcMar>
            <w:vAlign w:val="center"/>
          </w:tcPr>
          <w:p w14:paraId="1A4D2002" w14:textId="77777777" w:rsidR="00373862" w:rsidRPr="00FE58B8" w:rsidRDefault="00373862" w:rsidP="0080544F">
            <w:pPr>
              <w:rPr>
                <w:rFonts w:ascii="Times New Roman" w:hAnsi="Times New Roman" w:cs="Times New Roman"/>
                <w:sz w:val="24"/>
                <w:szCs w:val="24"/>
              </w:rPr>
            </w:pPr>
            <w:r w:rsidRPr="00FE58B8">
              <w:rPr>
                <w:rFonts w:ascii="Times New Roman" w:hAnsi="Times New Roman" w:cs="Times New Roman"/>
                <w:color w:val="000000"/>
                <w:position w:val="-2"/>
                <w:sz w:val="24"/>
                <w:szCs w:val="24"/>
              </w:rPr>
              <w:t xml:space="preserve">Datum: </w:t>
            </w:r>
            <w:r w:rsidRPr="00FE58B8">
              <w:rPr>
                <w:rFonts w:ascii="Times New Roman" w:hAnsi="Times New Roman" w:cs="Times New Roman"/>
                <w:color w:val="000000"/>
                <w:position w:val="-2"/>
                <w:sz w:val="24"/>
                <w:szCs w:val="24"/>
                <w:u w:val="single"/>
              </w:rPr>
              <w:t>_______________</w:t>
            </w:r>
          </w:p>
        </w:tc>
        <w:tc>
          <w:tcPr>
            <w:tcW w:w="0" w:type="auto"/>
            <w:tcMar>
              <w:top w:w="75" w:type="dxa"/>
              <w:bottom w:w="75" w:type="dxa"/>
            </w:tcMar>
            <w:vAlign w:val="center"/>
          </w:tcPr>
          <w:p w14:paraId="1BD1AD04" w14:textId="77777777" w:rsidR="00373862" w:rsidRPr="00FE58B8" w:rsidRDefault="00373862" w:rsidP="0080544F">
            <w:pPr>
              <w:rPr>
                <w:rFonts w:ascii="Times New Roman" w:hAnsi="Times New Roman" w:cs="Times New Roman"/>
                <w:sz w:val="24"/>
                <w:szCs w:val="24"/>
              </w:rPr>
            </w:pPr>
          </w:p>
          <w:p w14:paraId="55E74672" w14:textId="77777777" w:rsidR="00373862" w:rsidRPr="00FE58B8" w:rsidRDefault="00373862" w:rsidP="0080544F">
            <w:pPr>
              <w:jc w:val="center"/>
              <w:rPr>
                <w:rFonts w:ascii="Times New Roman" w:hAnsi="Times New Roman" w:cs="Times New Roman"/>
                <w:sz w:val="24"/>
                <w:szCs w:val="24"/>
              </w:rPr>
            </w:pPr>
            <w:r w:rsidRPr="00FE58B8">
              <w:rPr>
                <w:rFonts w:ascii="Times New Roman" w:hAnsi="Times New Roman" w:cs="Times New Roman"/>
                <w:color w:val="A9A9A9"/>
                <w:position w:val="-2"/>
                <w:sz w:val="24"/>
                <w:szCs w:val="24"/>
              </w:rPr>
              <w:t>(žig in podpis)</w:t>
            </w:r>
          </w:p>
        </w:tc>
      </w:tr>
    </w:tbl>
    <w:p w14:paraId="55438F4A" w14:textId="77777777" w:rsidR="00373862" w:rsidRDefault="00373862" w:rsidP="00373862">
      <w:pPr>
        <w:spacing w:after="0"/>
        <w:jc w:val="right"/>
        <w:rPr>
          <w:rFonts w:ascii="Times New Roman" w:hAnsi="Times New Roman" w:cs="Times New Roman"/>
          <w:sz w:val="24"/>
          <w:szCs w:val="24"/>
        </w:rPr>
      </w:pPr>
    </w:p>
    <w:p w14:paraId="53C32646" w14:textId="1C93AF8E" w:rsidR="00820B19" w:rsidRDefault="00373862" w:rsidP="00373862">
      <w:pPr>
        <w:spacing w:before="225" w:after="225" w:line="240" w:lineRule="auto"/>
        <w:ind w:left="6372" w:firstLine="708"/>
        <w:rPr>
          <w:rFonts w:ascii="Times New Roman" w:hAnsi="Times New Roman" w:cs="Times New Roman"/>
          <w:sz w:val="24"/>
          <w:szCs w:val="24"/>
        </w:rPr>
      </w:pPr>
      <w:r>
        <w:rPr>
          <w:rFonts w:ascii="Times New Roman" w:hAnsi="Times New Roman" w:cs="Times New Roman"/>
          <w:sz w:val="24"/>
          <w:szCs w:val="24"/>
        </w:rPr>
        <w:lastRenderedPageBreak/>
        <w:t xml:space="preserve">      </w:t>
      </w:r>
      <w:r w:rsidR="00AE28AE">
        <w:rPr>
          <w:rFonts w:ascii="Times New Roman" w:hAnsi="Times New Roman" w:cs="Times New Roman"/>
          <w:sz w:val="24"/>
          <w:szCs w:val="24"/>
        </w:rPr>
        <w:t>Ob</w:t>
      </w:r>
      <w:r w:rsidR="00B47905">
        <w:rPr>
          <w:rFonts w:ascii="Times New Roman" w:hAnsi="Times New Roman" w:cs="Times New Roman"/>
          <w:sz w:val="24"/>
          <w:szCs w:val="24"/>
        </w:rPr>
        <w:t>razec št.</w:t>
      </w:r>
      <w:r w:rsidR="005911C0">
        <w:rPr>
          <w:rFonts w:ascii="Times New Roman" w:hAnsi="Times New Roman" w:cs="Times New Roman"/>
          <w:sz w:val="24"/>
          <w:szCs w:val="24"/>
        </w:rPr>
        <w:t xml:space="preserve"> </w:t>
      </w:r>
      <w:r>
        <w:rPr>
          <w:rFonts w:ascii="Times New Roman" w:hAnsi="Times New Roman" w:cs="Times New Roman"/>
          <w:sz w:val="24"/>
          <w:szCs w:val="24"/>
        </w:rPr>
        <w:t>8</w:t>
      </w:r>
    </w:p>
    <w:p w14:paraId="554D6404" w14:textId="3AC9AAAD" w:rsidR="005911C0" w:rsidRPr="00B47905" w:rsidRDefault="005F24C6" w:rsidP="005F24C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imes New Roman" w:hAnsi="Times New Roman" w:cs="Times New Roman"/>
          <w:sz w:val="24"/>
          <w:szCs w:val="24"/>
        </w:rPr>
      </w:pPr>
      <w:r>
        <w:rPr>
          <w:rFonts w:ascii="Times New Roman" w:hAnsi="Times New Roman" w:cs="Times New Roman"/>
          <w:sz w:val="24"/>
          <w:szCs w:val="24"/>
        </w:rPr>
        <w:t>Vzorec</w:t>
      </w:r>
      <w:r w:rsidR="005911C0" w:rsidRPr="00B47905">
        <w:rPr>
          <w:rFonts w:ascii="Times New Roman" w:hAnsi="Times New Roman" w:cs="Times New Roman"/>
          <w:sz w:val="24"/>
          <w:szCs w:val="24"/>
        </w:rPr>
        <w:t xml:space="preserve"> gar</w:t>
      </w:r>
      <w:r>
        <w:rPr>
          <w:rFonts w:ascii="Times New Roman" w:hAnsi="Times New Roman" w:cs="Times New Roman"/>
          <w:sz w:val="24"/>
          <w:szCs w:val="24"/>
        </w:rPr>
        <w:t xml:space="preserve">ancije </w:t>
      </w:r>
      <w:r w:rsidR="005911C0" w:rsidRPr="00B47905">
        <w:rPr>
          <w:rFonts w:ascii="Times New Roman" w:hAnsi="Times New Roman" w:cs="Times New Roman"/>
          <w:sz w:val="24"/>
          <w:szCs w:val="24"/>
        </w:rPr>
        <w:t xml:space="preserve"> za dobro izvedbo</w:t>
      </w:r>
    </w:p>
    <w:p w14:paraId="223702FC" w14:textId="77777777" w:rsidR="00490E15" w:rsidRDefault="00490E15" w:rsidP="00490E15">
      <w:pPr>
        <w:keepNext/>
        <w:spacing w:after="0" w:line="240" w:lineRule="auto"/>
        <w:outlineLvl w:val="2"/>
        <w:rPr>
          <w:rFonts w:ascii="Times New Roman" w:hAnsi="Times New Roman" w:cs="Times New Roman"/>
          <w:b/>
          <w:bCs/>
        </w:rPr>
      </w:pPr>
    </w:p>
    <w:p w14:paraId="5D92E57E" w14:textId="6DD1BC70" w:rsidR="00490E15" w:rsidRPr="00490E15" w:rsidRDefault="00490E15" w:rsidP="00490E15">
      <w:pPr>
        <w:keepNext/>
        <w:spacing w:after="0" w:line="240" w:lineRule="auto"/>
        <w:outlineLvl w:val="2"/>
        <w:rPr>
          <w:rFonts w:ascii="Times New Roman" w:hAnsi="Times New Roman" w:cs="Times New Roman"/>
          <w:b/>
          <w:bCs/>
          <w:sz w:val="24"/>
          <w:szCs w:val="24"/>
        </w:rPr>
      </w:pPr>
      <w:r w:rsidRPr="00490E15">
        <w:rPr>
          <w:rFonts w:ascii="Times New Roman" w:hAnsi="Times New Roman" w:cs="Times New Roman"/>
          <w:b/>
          <w:bCs/>
          <w:sz w:val="24"/>
          <w:szCs w:val="24"/>
        </w:rPr>
        <w:t>Obrazec zavarovanja za dobro izvedbo pogodbenih obveznosti po EPGP-758</w:t>
      </w:r>
    </w:p>
    <w:p w14:paraId="677AF082" w14:textId="77777777" w:rsidR="00490E15" w:rsidRPr="00490E15" w:rsidRDefault="00490E15" w:rsidP="00490E15">
      <w:pPr>
        <w:spacing w:after="0" w:line="240" w:lineRule="auto"/>
        <w:rPr>
          <w:rFonts w:ascii="Times New Roman" w:hAnsi="Times New Roman" w:cs="Times New Roman"/>
          <w:sz w:val="24"/>
          <w:szCs w:val="24"/>
        </w:rPr>
      </w:pPr>
    </w:p>
    <w:p w14:paraId="72698DFB" w14:textId="77777777" w:rsidR="00490E15" w:rsidRPr="00490E15" w:rsidRDefault="00490E15" w:rsidP="00490E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i/>
          <w:sz w:val="24"/>
          <w:szCs w:val="24"/>
        </w:rPr>
      </w:pPr>
      <w:r w:rsidRPr="00490E15">
        <w:rPr>
          <w:rFonts w:ascii="Times New Roman" w:hAnsi="Times New Roman" w:cs="Times New Roman"/>
          <w:i/>
          <w:sz w:val="24"/>
          <w:szCs w:val="24"/>
        </w:rPr>
        <w:t>Glava s podatki o garantu (zavarovalnici/banki) ali SWIFT ključ</w:t>
      </w:r>
    </w:p>
    <w:p w14:paraId="5678BF75" w14:textId="77777777" w:rsidR="00490E15" w:rsidRPr="00490E15" w:rsidRDefault="00490E15" w:rsidP="00490E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b/>
          <w:sz w:val="24"/>
          <w:szCs w:val="24"/>
        </w:rPr>
      </w:pPr>
    </w:p>
    <w:p w14:paraId="7155CD48" w14:textId="77777777" w:rsidR="00490E15" w:rsidRPr="00490E15" w:rsidRDefault="00490E15" w:rsidP="00490E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r w:rsidRPr="00490E15">
        <w:rPr>
          <w:rFonts w:ascii="Times New Roman" w:hAnsi="Times New Roman" w:cs="Times New Roman"/>
          <w:sz w:val="24"/>
          <w:szCs w:val="24"/>
        </w:rPr>
        <w:t xml:space="preserve">Za:       </w:t>
      </w:r>
      <w:r w:rsidRPr="00490E15">
        <w:rPr>
          <w:rFonts w:ascii="Times New Roman" w:hAnsi="Times New Roman" w:cs="Times New Roman"/>
          <w:i/>
          <w:sz w:val="24"/>
          <w:szCs w:val="24"/>
        </w:rPr>
        <w:fldChar w:fldCharType="begin">
          <w:ffData>
            <w:name w:val="Besedilo2"/>
            <w:enabled/>
            <w:calcOnExit w:val="0"/>
            <w:textInput/>
          </w:ffData>
        </w:fldChar>
      </w:r>
      <w:r w:rsidRPr="00490E15">
        <w:rPr>
          <w:rFonts w:ascii="Times New Roman" w:hAnsi="Times New Roman" w:cs="Times New Roman"/>
          <w:i/>
          <w:sz w:val="24"/>
          <w:szCs w:val="24"/>
        </w:rPr>
        <w:instrText xml:space="preserve"> FORMTEXT </w:instrText>
      </w:r>
      <w:r w:rsidRPr="00490E15">
        <w:rPr>
          <w:rFonts w:ascii="Times New Roman" w:hAnsi="Times New Roman" w:cs="Times New Roman"/>
          <w:i/>
          <w:sz w:val="24"/>
          <w:szCs w:val="24"/>
        </w:rPr>
      </w:r>
      <w:r w:rsidRPr="00490E15">
        <w:rPr>
          <w:rFonts w:ascii="Times New Roman" w:hAnsi="Times New Roman" w:cs="Times New Roman"/>
          <w:i/>
          <w:sz w:val="24"/>
          <w:szCs w:val="24"/>
        </w:rPr>
        <w:fldChar w:fldCharType="separate"/>
      </w:r>
      <w:r w:rsidRPr="00490E15">
        <w:rPr>
          <w:rFonts w:ascii="Times New Roman" w:hAnsi="Times New Roman" w:cs="Times New Roman"/>
          <w:i/>
          <w:noProof/>
          <w:sz w:val="24"/>
          <w:szCs w:val="24"/>
        </w:rPr>
        <w:t> </w:t>
      </w:r>
      <w:r w:rsidRPr="00490E15">
        <w:rPr>
          <w:rFonts w:ascii="Times New Roman" w:hAnsi="Times New Roman" w:cs="Times New Roman"/>
          <w:i/>
          <w:noProof/>
          <w:sz w:val="24"/>
          <w:szCs w:val="24"/>
        </w:rPr>
        <w:t> </w:t>
      </w:r>
      <w:r w:rsidRPr="00490E15">
        <w:rPr>
          <w:rFonts w:ascii="Times New Roman" w:hAnsi="Times New Roman" w:cs="Times New Roman"/>
          <w:i/>
          <w:noProof/>
          <w:sz w:val="24"/>
          <w:szCs w:val="24"/>
        </w:rPr>
        <w:t> </w:t>
      </w:r>
      <w:r w:rsidRPr="00490E15">
        <w:rPr>
          <w:rFonts w:ascii="Times New Roman" w:hAnsi="Times New Roman" w:cs="Times New Roman"/>
          <w:i/>
          <w:noProof/>
          <w:sz w:val="24"/>
          <w:szCs w:val="24"/>
        </w:rPr>
        <w:t> </w:t>
      </w:r>
      <w:r w:rsidRPr="00490E15">
        <w:rPr>
          <w:rFonts w:ascii="Times New Roman" w:hAnsi="Times New Roman" w:cs="Times New Roman"/>
          <w:i/>
          <w:noProof/>
          <w:sz w:val="24"/>
          <w:szCs w:val="24"/>
        </w:rPr>
        <w:t> </w:t>
      </w:r>
      <w:r w:rsidRPr="00490E15">
        <w:rPr>
          <w:rFonts w:ascii="Times New Roman" w:hAnsi="Times New Roman" w:cs="Times New Roman"/>
          <w:i/>
          <w:sz w:val="24"/>
          <w:szCs w:val="24"/>
        </w:rPr>
        <w:fldChar w:fldCharType="end"/>
      </w:r>
      <w:r w:rsidRPr="00490E15">
        <w:rPr>
          <w:rFonts w:ascii="Times New Roman" w:hAnsi="Times New Roman" w:cs="Times New Roman"/>
          <w:i/>
          <w:sz w:val="24"/>
          <w:szCs w:val="24"/>
        </w:rPr>
        <w:t xml:space="preserve">  (vpiše se upravičenca tj. naročnika javnega naročila)</w:t>
      </w:r>
    </w:p>
    <w:p w14:paraId="03B144F0" w14:textId="77777777" w:rsidR="00490E15" w:rsidRPr="00490E15" w:rsidRDefault="00490E15" w:rsidP="00490E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i/>
          <w:sz w:val="24"/>
          <w:szCs w:val="24"/>
        </w:rPr>
      </w:pPr>
      <w:r w:rsidRPr="00490E15">
        <w:rPr>
          <w:rFonts w:ascii="Times New Roman" w:hAnsi="Times New Roman" w:cs="Times New Roman"/>
          <w:sz w:val="24"/>
          <w:szCs w:val="24"/>
        </w:rPr>
        <w:t xml:space="preserve">Datum: </w:t>
      </w:r>
      <w:r w:rsidRPr="00490E15">
        <w:rPr>
          <w:rFonts w:ascii="Times New Roman" w:hAnsi="Times New Roman" w:cs="Times New Roman"/>
          <w:sz w:val="24"/>
          <w:szCs w:val="24"/>
        </w:rPr>
        <w:fldChar w:fldCharType="begin">
          <w:ffData>
            <w:name w:val="Besedilo2"/>
            <w:enabled/>
            <w:calcOnExit w:val="0"/>
            <w:textInput/>
          </w:ffData>
        </w:fldChar>
      </w:r>
      <w:r w:rsidRPr="00490E15">
        <w:rPr>
          <w:rFonts w:ascii="Times New Roman" w:hAnsi="Times New Roman" w:cs="Times New Roman"/>
          <w:sz w:val="24"/>
          <w:szCs w:val="24"/>
        </w:rPr>
        <w:instrText xml:space="preserve"> FORMTEXT </w:instrText>
      </w:r>
      <w:r w:rsidRPr="00490E15">
        <w:rPr>
          <w:rFonts w:ascii="Times New Roman" w:hAnsi="Times New Roman" w:cs="Times New Roman"/>
          <w:sz w:val="24"/>
          <w:szCs w:val="24"/>
        </w:rPr>
      </w:r>
      <w:r w:rsidRPr="00490E15">
        <w:rPr>
          <w:rFonts w:ascii="Times New Roman" w:hAnsi="Times New Roman" w:cs="Times New Roman"/>
          <w:sz w:val="24"/>
          <w:szCs w:val="24"/>
        </w:rPr>
        <w:fldChar w:fldCharType="separate"/>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sz w:val="24"/>
          <w:szCs w:val="24"/>
        </w:rPr>
        <w:fldChar w:fldCharType="end"/>
      </w:r>
      <w:r w:rsidRPr="00490E15">
        <w:rPr>
          <w:rFonts w:ascii="Times New Roman" w:hAnsi="Times New Roman" w:cs="Times New Roman"/>
          <w:sz w:val="24"/>
          <w:szCs w:val="24"/>
        </w:rPr>
        <w:t xml:space="preserve"> </w:t>
      </w:r>
      <w:r w:rsidRPr="00490E15">
        <w:rPr>
          <w:rFonts w:ascii="Times New Roman" w:hAnsi="Times New Roman" w:cs="Times New Roman"/>
          <w:i/>
          <w:sz w:val="24"/>
          <w:szCs w:val="24"/>
        </w:rPr>
        <w:t>(vpiše se datum izdaje)</w:t>
      </w:r>
    </w:p>
    <w:p w14:paraId="42AE4F61" w14:textId="77777777" w:rsidR="00490E15" w:rsidRPr="00490E15" w:rsidRDefault="00490E15" w:rsidP="00490E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p>
    <w:p w14:paraId="34280BD0" w14:textId="77777777" w:rsidR="00490E15" w:rsidRPr="00490E15" w:rsidRDefault="00490E15" w:rsidP="00490E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i/>
          <w:sz w:val="24"/>
          <w:szCs w:val="24"/>
        </w:rPr>
      </w:pPr>
      <w:r w:rsidRPr="00490E15">
        <w:rPr>
          <w:rFonts w:ascii="Times New Roman" w:hAnsi="Times New Roman" w:cs="Times New Roman"/>
          <w:b/>
          <w:sz w:val="24"/>
          <w:szCs w:val="24"/>
        </w:rPr>
        <w:t>VRSTA ZAVAROVANJA:</w:t>
      </w:r>
      <w:r w:rsidRPr="00490E15">
        <w:rPr>
          <w:rFonts w:ascii="Times New Roman" w:hAnsi="Times New Roman" w:cs="Times New Roman"/>
          <w:sz w:val="24"/>
          <w:szCs w:val="24"/>
        </w:rPr>
        <w:t xml:space="preserve"> </w:t>
      </w:r>
      <w:r w:rsidRPr="00490E15">
        <w:rPr>
          <w:rFonts w:ascii="Times New Roman" w:hAnsi="Times New Roman" w:cs="Times New Roman"/>
          <w:sz w:val="24"/>
          <w:szCs w:val="24"/>
        </w:rPr>
        <w:fldChar w:fldCharType="begin">
          <w:ffData>
            <w:name w:val="Besedilo2"/>
            <w:enabled/>
            <w:calcOnExit w:val="0"/>
            <w:textInput/>
          </w:ffData>
        </w:fldChar>
      </w:r>
      <w:r w:rsidRPr="00490E15">
        <w:rPr>
          <w:rFonts w:ascii="Times New Roman" w:hAnsi="Times New Roman" w:cs="Times New Roman"/>
          <w:sz w:val="24"/>
          <w:szCs w:val="24"/>
        </w:rPr>
        <w:instrText xml:space="preserve"> FORMTEXT </w:instrText>
      </w:r>
      <w:r w:rsidRPr="00490E15">
        <w:rPr>
          <w:rFonts w:ascii="Times New Roman" w:hAnsi="Times New Roman" w:cs="Times New Roman"/>
          <w:sz w:val="24"/>
          <w:szCs w:val="24"/>
        </w:rPr>
      </w:r>
      <w:r w:rsidRPr="00490E15">
        <w:rPr>
          <w:rFonts w:ascii="Times New Roman" w:hAnsi="Times New Roman" w:cs="Times New Roman"/>
          <w:sz w:val="24"/>
          <w:szCs w:val="24"/>
        </w:rPr>
        <w:fldChar w:fldCharType="separate"/>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sz w:val="24"/>
          <w:szCs w:val="24"/>
        </w:rPr>
        <w:fldChar w:fldCharType="end"/>
      </w:r>
      <w:r w:rsidRPr="00490E15">
        <w:rPr>
          <w:rFonts w:ascii="Times New Roman" w:hAnsi="Times New Roman" w:cs="Times New Roman"/>
          <w:sz w:val="24"/>
          <w:szCs w:val="24"/>
        </w:rPr>
        <w:t xml:space="preserve"> </w:t>
      </w:r>
      <w:r w:rsidRPr="00490E15">
        <w:rPr>
          <w:rFonts w:ascii="Times New Roman" w:hAnsi="Times New Roman" w:cs="Times New Roman"/>
          <w:i/>
          <w:sz w:val="24"/>
          <w:szCs w:val="24"/>
        </w:rPr>
        <w:t>(vpiše se vrsta zavarovanja: kavcijsko zavarovanje/bančna garancija)</w:t>
      </w:r>
    </w:p>
    <w:p w14:paraId="7F5A00A7" w14:textId="77777777" w:rsidR="00490E15" w:rsidRPr="00490E15" w:rsidRDefault="00490E15" w:rsidP="00490E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p>
    <w:p w14:paraId="3AD7FB8F" w14:textId="77777777" w:rsidR="00490E15" w:rsidRPr="00490E15" w:rsidRDefault="00490E15" w:rsidP="00490E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r w:rsidRPr="00490E15">
        <w:rPr>
          <w:rFonts w:ascii="Times New Roman" w:hAnsi="Times New Roman" w:cs="Times New Roman"/>
          <w:b/>
          <w:sz w:val="24"/>
          <w:szCs w:val="24"/>
        </w:rPr>
        <w:t xml:space="preserve">ŠTEVILKA: </w:t>
      </w:r>
      <w:r w:rsidRPr="00490E15">
        <w:rPr>
          <w:rFonts w:ascii="Times New Roman" w:hAnsi="Times New Roman" w:cs="Times New Roman"/>
          <w:sz w:val="24"/>
          <w:szCs w:val="24"/>
        </w:rPr>
        <w:fldChar w:fldCharType="begin">
          <w:ffData>
            <w:name w:val="Besedilo2"/>
            <w:enabled/>
            <w:calcOnExit w:val="0"/>
            <w:textInput/>
          </w:ffData>
        </w:fldChar>
      </w:r>
      <w:r w:rsidRPr="00490E15">
        <w:rPr>
          <w:rFonts w:ascii="Times New Roman" w:hAnsi="Times New Roman" w:cs="Times New Roman"/>
          <w:sz w:val="24"/>
          <w:szCs w:val="24"/>
        </w:rPr>
        <w:instrText xml:space="preserve"> FORMTEXT </w:instrText>
      </w:r>
      <w:r w:rsidRPr="00490E15">
        <w:rPr>
          <w:rFonts w:ascii="Times New Roman" w:hAnsi="Times New Roman" w:cs="Times New Roman"/>
          <w:sz w:val="24"/>
          <w:szCs w:val="24"/>
        </w:rPr>
      </w:r>
      <w:r w:rsidRPr="00490E15">
        <w:rPr>
          <w:rFonts w:ascii="Times New Roman" w:hAnsi="Times New Roman" w:cs="Times New Roman"/>
          <w:sz w:val="24"/>
          <w:szCs w:val="24"/>
        </w:rPr>
        <w:fldChar w:fldCharType="separate"/>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sz w:val="24"/>
          <w:szCs w:val="24"/>
        </w:rPr>
        <w:fldChar w:fldCharType="end"/>
      </w:r>
      <w:r w:rsidRPr="00490E15">
        <w:rPr>
          <w:rFonts w:ascii="Times New Roman" w:hAnsi="Times New Roman" w:cs="Times New Roman"/>
          <w:sz w:val="24"/>
          <w:szCs w:val="24"/>
        </w:rPr>
        <w:t xml:space="preserve"> </w:t>
      </w:r>
      <w:r w:rsidRPr="00490E15">
        <w:rPr>
          <w:rFonts w:ascii="Times New Roman" w:hAnsi="Times New Roman" w:cs="Times New Roman"/>
          <w:i/>
          <w:sz w:val="24"/>
          <w:szCs w:val="24"/>
        </w:rPr>
        <w:t>(vpiše se številka zavarovanja)</w:t>
      </w:r>
    </w:p>
    <w:p w14:paraId="0ADA5E37" w14:textId="77777777" w:rsidR="00490E15" w:rsidRPr="00490E15" w:rsidRDefault="00490E15" w:rsidP="00490E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p>
    <w:p w14:paraId="765D1F78" w14:textId="77777777" w:rsidR="00490E15" w:rsidRPr="00490E15" w:rsidRDefault="00490E15" w:rsidP="00490E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r w:rsidRPr="00490E15">
        <w:rPr>
          <w:rFonts w:ascii="Times New Roman" w:hAnsi="Times New Roman" w:cs="Times New Roman"/>
          <w:b/>
          <w:sz w:val="24"/>
          <w:szCs w:val="24"/>
        </w:rPr>
        <w:t>GARANT:</w:t>
      </w:r>
      <w:r w:rsidRPr="00490E15">
        <w:rPr>
          <w:rFonts w:ascii="Times New Roman" w:hAnsi="Times New Roman" w:cs="Times New Roman"/>
          <w:sz w:val="24"/>
          <w:szCs w:val="24"/>
        </w:rPr>
        <w:t xml:space="preserve"> </w:t>
      </w:r>
      <w:r w:rsidRPr="00490E15">
        <w:rPr>
          <w:rFonts w:ascii="Times New Roman" w:hAnsi="Times New Roman" w:cs="Times New Roman"/>
          <w:sz w:val="24"/>
          <w:szCs w:val="24"/>
        </w:rPr>
        <w:fldChar w:fldCharType="begin">
          <w:ffData>
            <w:name w:val="Besedilo2"/>
            <w:enabled/>
            <w:calcOnExit w:val="0"/>
            <w:textInput/>
          </w:ffData>
        </w:fldChar>
      </w:r>
      <w:r w:rsidRPr="00490E15">
        <w:rPr>
          <w:rFonts w:ascii="Times New Roman" w:hAnsi="Times New Roman" w:cs="Times New Roman"/>
          <w:sz w:val="24"/>
          <w:szCs w:val="24"/>
        </w:rPr>
        <w:instrText xml:space="preserve"> FORMTEXT </w:instrText>
      </w:r>
      <w:r w:rsidRPr="00490E15">
        <w:rPr>
          <w:rFonts w:ascii="Times New Roman" w:hAnsi="Times New Roman" w:cs="Times New Roman"/>
          <w:sz w:val="24"/>
          <w:szCs w:val="24"/>
        </w:rPr>
      </w:r>
      <w:r w:rsidRPr="00490E15">
        <w:rPr>
          <w:rFonts w:ascii="Times New Roman" w:hAnsi="Times New Roman" w:cs="Times New Roman"/>
          <w:sz w:val="24"/>
          <w:szCs w:val="24"/>
        </w:rPr>
        <w:fldChar w:fldCharType="separate"/>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sz w:val="24"/>
          <w:szCs w:val="24"/>
        </w:rPr>
        <w:fldChar w:fldCharType="end"/>
      </w:r>
      <w:r w:rsidRPr="00490E15">
        <w:rPr>
          <w:rFonts w:ascii="Times New Roman" w:hAnsi="Times New Roman" w:cs="Times New Roman"/>
          <w:sz w:val="24"/>
          <w:szCs w:val="24"/>
        </w:rPr>
        <w:t xml:space="preserve"> </w:t>
      </w:r>
      <w:r w:rsidRPr="00490E15">
        <w:rPr>
          <w:rFonts w:ascii="Times New Roman" w:hAnsi="Times New Roman" w:cs="Times New Roman"/>
          <w:i/>
          <w:sz w:val="24"/>
          <w:szCs w:val="24"/>
        </w:rPr>
        <w:t>(vpiše se ime in naslov zavarovalnice/banke v kraju izdaje)</w:t>
      </w:r>
    </w:p>
    <w:p w14:paraId="6D8D4756" w14:textId="77777777" w:rsidR="00490E15" w:rsidRPr="00490E15" w:rsidRDefault="00490E15" w:rsidP="00490E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p>
    <w:p w14:paraId="5FF69B1D" w14:textId="77777777" w:rsidR="00490E15" w:rsidRPr="00490E15" w:rsidRDefault="00490E15" w:rsidP="00490E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r w:rsidRPr="00490E15">
        <w:rPr>
          <w:rFonts w:ascii="Times New Roman" w:hAnsi="Times New Roman" w:cs="Times New Roman"/>
          <w:b/>
          <w:sz w:val="24"/>
          <w:szCs w:val="24"/>
        </w:rPr>
        <w:t xml:space="preserve">NAROČNIK: </w:t>
      </w:r>
      <w:r w:rsidRPr="00490E15">
        <w:rPr>
          <w:rFonts w:ascii="Times New Roman" w:hAnsi="Times New Roman" w:cs="Times New Roman"/>
          <w:sz w:val="24"/>
          <w:szCs w:val="24"/>
        </w:rPr>
        <w:fldChar w:fldCharType="begin">
          <w:ffData>
            <w:name w:val="Besedilo2"/>
            <w:enabled/>
            <w:calcOnExit w:val="0"/>
            <w:textInput/>
          </w:ffData>
        </w:fldChar>
      </w:r>
      <w:r w:rsidRPr="00490E15">
        <w:rPr>
          <w:rFonts w:ascii="Times New Roman" w:hAnsi="Times New Roman" w:cs="Times New Roman"/>
          <w:sz w:val="24"/>
          <w:szCs w:val="24"/>
        </w:rPr>
        <w:instrText xml:space="preserve"> FORMTEXT </w:instrText>
      </w:r>
      <w:r w:rsidRPr="00490E15">
        <w:rPr>
          <w:rFonts w:ascii="Times New Roman" w:hAnsi="Times New Roman" w:cs="Times New Roman"/>
          <w:sz w:val="24"/>
          <w:szCs w:val="24"/>
        </w:rPr>
      </w:r>
      <w:r w:rsidRPr="00490E15">
        <w:rPr>
          <w:rFonts w:ascii="Times New Roman" w:hAnsi="Times New Roman" w:cs="Times New Roman"/>
          <w:sz w:val="24"/>
          <w:szCs w:val="24"/>
        </w:rPr>
        <w:fldChar w:fldCharType="separate"/>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sz w:val="24"/>
          <w:szCs w:val="24"/>
        </w:rPr>
        <w:fldChar w:fldCharType="end"/>
      </w:r>
      <w:r w:rsidRPr="00490E15">
        <w:rPr>
          <w:rFonts w:ascii="Times New Roman" w:hAnsi="Times New Roman" w:cs="Times New Roman"/>
          <w:sz w:val="24"/>
          <w:szCs w:val="24"/>
        </w:rPr>
        <w:t xml:space="preserve"> </w:t>
      </w:r>
      <w:r w:rsidRPr="00490E15">
        <w:rPr>
          <w:rFonts w:ascii="Times New Roman" w:hAnsi="Times New Roman" w:cs="Times New Roman"/>
          <w:i/>
          <w:sz w:val="24"/>
          <w:szCs w:val="24"/>
        </w:rPr>
        <w:t>(vpiše se ime in naslov naročnika zavarovanja, tj. v postopku javnega naročanja izbranega ponudnika)</w:t>
      </w:r>
    </w:p>
    <w:p w14:paraId="12A97E88" w14:textId="77777777" w:rsidR="00490E15" w:rsidRPr="00490E15" w:rsidRDefault="00490E15" w:rsidP="00490E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p>
    <w:p w14:paraId="0B67D677" w14:textId="77777777" w:rsidR="00490E15" w:rsidRPr="00490E15" w:rsidRDefault="00490E15" w:rsidP="00490E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r w:rsidRPr="00490E15">
        <w:rPr>
          <w:rFonts w:ascii="Times New Roman" w:hAnsi="Times New Roman" w:cs="Times New Roman"/>
          <w:b/>
          <w:sz w:val="24"/>
          <w:szCs w:val="24"/>
        </w:rPr>
        <w:t>UPRAVIČENEC:</w:t>
      </w:r>
      <w:r w:rsidRPr="00490E15">
        <w:rPr>
          <w:rFonts w:ascii="Times New Roman" w:hAnsi="Times New Roman" w:cs="Times New Roman"/>
          <w:sz w:val="24"/>
          <w:szCs w:val="24"/>
        </w:rPr>
        <w:t xml:space="preserve"> </w:t>
      </w:r>
      <w:r w:rsidRPr="00490E15">
        <w:rPr>
          <w:rFonts w:ascii="Times New Roman" w:hAnsi="Times New Roman" w:cs="Times New Roman"/>
          <w:sz w:val="24"/>
          <w:szCs w:val="24"/>
        </w:rPr>
        <w:fldChar w:fldCharType="begin">
          <w:ffData>
            <w:name w:val="Besedilo2"/>
            <w:enabled/>
            <w:calcOnExit w:val="0"/>
            <w:textInput/>
          </w:ffData>
        </w:fldChar>
      </w:r>
      <w:r w:rsidRPr="00490E15">
        <w:rPr>
          <w:rFonts w:ascii="Times New Roman" w:hAnsi="Times New Roman" w:cs="Times New Roman"/>
          <w:sz w:val="24"/>
          <w:szCs w:val="24"/>
        </w:rPr>
        <w:instrText xml:space="preserve"> FORMTEXT </w:instrText>
      </w:r>
      <w:r w:rsidRPr="00490E15">
        <w:rPr>
          <w:rFonts w:ascii="Times New Roman" w:hAnsi="Times New Roman" w:cs="Times New Roman"/>
          <w:sz w:val="24"/>
          <w:szCs w:val="24"/>
        </w:rPr>
      </w:r>
      <w:r w:rsidRPr="00490E15">
        <w:rPr>
          <w:rFonts w:ascii="Times New Roman" w:hAnsi="Times New Roman" w:cs="Times New Roman"/>
          <w:sz w:val="24"/>
          <w:szCs w:val="24"/>
        </w:rPr>
        <w:fldChar w:fldCharType="separate"/>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sz w:val="24"/>
          <w:szCs w:val="24"/>
        </w:rPr>
        <w:fldChar w:fldCharType="end"/>
      </w:r>
      <w:r w:rsidRPr="00490E15">
        <w:rPr>
          <w:rFonts w:ascii="Times New Roman" w:hAnsi="Times New Roman" w:cs="Times New Roman"/>
          <w:sz w:val="24"/>
          <w:szCs w:val="24"/>
        </w:rPr>
        <w:t xml:space="preserve">  </w:t>
      </w:r>
      <w:r w:rsidRPr="00490E15">
        <w:rPr>
          <w:rFonts w:ascii="Times New Roman" w:hAnsi="Times New Roman" w:cs="Times New Roman"/>
          <w:i/>
          <w:sz w:val="24"/>
          <w:szCs w:val="24"/>
        </w:rPr>
        <w:t>(vpiše se naročnika javnega naročila)</w:t>
      </w:r>
    </w:p>
    <w:p w14:paraId="299B4968" w14:textId="77777777" w:rsidR="00490E15" w:rsidRPr="00490E15" w:rsidRDefault="00490E15" w:rsidP="00490E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p>
    <w:p w14:paraId="455BDAC5" w14:textId="77777777" w:rsidR="00490E15" w:rsidRPr="00490E15" w:rsidRDefault="00490E15" w:rsidP="00490E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i/>
          <w:sz w:val="24"/>
          <w:szCs w:val="24"/>
        </w:rPr>
      </w:pPr>
      <w:r w:rsidRPr="00490E15">
        <w:rPr>
          <w:rFonts w:ascii="Times New Roman" w:hAnsi="Times New Roman" w:cs="Times New Roman"/>
          <w:b/>
          <w:sz w:val="24"/>
          <w:szCs w:val="24"/>
        </w:rPr>
        <w:t xml:space="preserve">OSNOVNI POSEL: </w:t>
      </w:r>
      <w:r w:rsidRPr="00490E15">
        <w:rPr>
          <w:rFonts w:ascii="Times New Roman" w:hAnsi="Times New Roman" w:cs="Times New Roman"/>
          <w:sz w:val="24"/>
          <w:szCs w:val="24"/>
        </w:rPr>
        <w:t xml:space="preserve">obveznost naročnika zavarovanja iz pogodbe št. </w:t>
      </w:r>
      <w:r w:rsidRPr="00490E15">
        <w:rPr>
          <w:rFonts w:ascii="Times New Roman" w:hAnsi="Times New Roman" w:cs="Times New Roman"/>
          <w:sz w:val="24"/>
          <w:szCs w:val="24"/>
        </w:rPr>
        <w:fldChar w:fldCharType="begin">
          <w:ffData>
            <w:name w:val="Besedilo2"/>
            <w:enabled/>
            <w:calcOnExit w:val="0"/>
            <w:textInput/>
          </w:ffData>
        </w:fldChar>
      </w:r>
      <w:r w:rsidRPr="00490E15">
        <w:rPr>
          <w:rFonts w:ascii="Times New Roman" w:hAnsi="Times New Roman" w:cs="Times New Roman"/>
          <w:sz w:val="24"/>
          <w:szCs w:val="24"/>
        </w:rPr>
        <w:instrText xml:space="preserve"> FORMTEXT </w:instrText>
      </w:r>
      <w:r w:rsidRPr="00490E15">
        <w:rPr>
          <w:rFonts w:ascii="Times New Roman" w:hAnsi="Times New Roman" w:cs="Times New Roman"/>
          <w:sz w:val="24"/>
          <w:szCs w:val="24"/>
        </w:rPr>
      </w:r>
      <w:r w:rsidRPr="00490E15">
        <w:rPr>
          <w:rFonts w:ascii="Times New Roman" w:hAnsi="Times New Roman" w:cs="Times New Roman"/>
          <w:sz w:val="24"/>
          <w:szCs w:val="24"/>
        </w:rPr>
        <w:fldChar w:fldCharType="separate"/>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sz w:val="24"/>
          <w:szCs w:val="24"/>
        </w:rPr>
        <w:fldChar w:fldCharType="end"/>
      </w:r>
      <w:r w:rsidRPr="00490E15">
        <w:rPr>
          <w:rFonts w:ascii="Times New Roman" w:hAnsi="Times New Roman" w:cs="Times New Roman"/>
          <w:sz w:val="24"/>
          <w:szCs w:val="24"/>
        </w:rPr>
        <w:t xml:space="preserve"> z dne </w:t>
      </w:r>
      <w:r w:rsidRPr="00490E15">
        <w:rPr>
          <w:rFonts w:ascii="Times New Roman" w:hAnsi="Times New Roman" w:cs="Times New Roman"/>
          <w:sz w:val="24"/>
          <w:szCs w:val="24"/>
        </w:rPr>
        <w:fldChar w:fldCharType="begin">
          <w:ffData>
            <w:name w:val="Besedilo2"/>
            <w:enabled/>
            <w:calcOnExit w:val="0"/>
            <w:textInput/>
          </w:ffData>
        </w:fldChar>
      </w:r>
      <w:r w:rsidRPr="00490E15">
        <w:rPr>
          <w:rFonts w:ascii="Times New Roman" w:hAnsi="Times New Roman" w:cs="Times New Roman"/>
          <w:sz w:val="24"/>
          <w:szCs w:val="24"/>
        </w:rPr>
        <w:instrText xml:space="preserve"> FORMTEXT </w:instrText>
      </w:r>
      <w:r w:rsidRPr="00490E15">
        <w:rPr>
          <w:rFonts w:ascii="Times New Roman" w:hAnsi="Times New Roman" w:cs="Times New Roman"/>
          <w:sz w:val="24"/>
          <w:szCs w:val="24"/>
        </w:rPr>
      </w:r>
      <w:r w:rsidRPr="00490E15">
        <w:rPr>
          <w:rFonts w:ascii="Times New Roman" w:hAnsi="Times New Roman" w:cs="Times New Roman"/>
          <w:sz w:val="24"/>
          <w:szCs w:val="24"/>
        </w:rPr>
        <w:fldChar w:fldCharType="separate"/>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sz w:val="24"/>
          <w:szCs w:val="24"/>
        </w:rPr>
        <w:fldChar w:fldCharType="end"/>
      </w:r>
      <w:r w:rsidRPr="00490E15">
        <w:rPr>
          <w:rFonts w:ascii="Times New Roman" w:hAnsi="Times New Roman" w:cs="Times New Roman"/>
          <w:sz w:val="24"/>
          <w:szCs w:val="24"/>
        </w:rPr>
        <w:t xml:space="preserve"> </w:t>
      </w:r>
      <w:r w:rsidRPr="00490E15">
        <w:rPr>
          <w:rFonts w:ascii="Times New Roman" w:hAnsi="Times New Roman" w:cs="Times New Roman"/>
          <w:i/>
          <w:sz w:val="24"/>
          <w:szCs w:val="24"/>
        </w:rPr>
        <w:t>(vpiše se številko in datum pogodbe o izvedbi javnega naročila, sklenjene na podlagi postopka z oznako XXXXXX)</w:t>
      </w:r>
      <w:r w:rsidRPr="00490E15">
        <w:rPr>
          <w:rFonts w:ascii="Times New Roman" w:hAnsi="Times New Roman" w:cs="Times New Roman"/>
          <w:sz w:val="24"/>
          <w:szCs w:val="24"/>
        </w:rPr>
        <w:t xml:space="preserve"> za</w:t>
      </w:r>
      <w:r w:rsidRPr="00490E15">
        <w:rPr>
          <w:rFonts w:ascii="Times New Roman" w:hAnsi="Times New Roman" w:cs="Times New Roman"/>
          <w:i/>
          <w:sz w:val="24"/>
          <w:szCs w:val="24"/>
        </w:rPr>
        <w:t xml:space="preserve"> </w:t>
      </w:r>
      <w:r w:rsidRPr="00490E15">
        <w:rPr>
          <w:rFonts w:ascii="Times New Roman" w:hAnsi="Times New Roman" w:cs="Times New Roman"/>
          <w:sz w:val="24"/>
          <w:szCs w:val="24"/>
        </w:rPr>
        <w:fldChar w:fldCharType="begin">
          <w:ffData>
            <w:name w:val="Besedilo2"/>
            <w:enabled/>
            <w:calcOnExit w:val="0"/>
            <w:textInput/>
          </w:ffData>
        </w:fldChar>
      </w:r>
      <w:r w:rsidRPr="00490E15">
        <w:rPr>
          <w:rFonts w:ascii="Times New Roman" w:hAnsi="Times New Roman" w:cs="Times New Roman"/>
          <w:sz w:val="24"/>
          <w:szCs w:val="24"/>
        </w:rPr>
        <w:instrText xml:space="preserve"> FORMTEXT </w:instrText>
      </w:r>
      <w:r w:rsidRPr="00490E15">
        <w:rPr>
          <w:rFonts w:ascii="Times New Roman" w:hAnsi="Times New Roman" w:cs="Times New Roman"/>
          <w:sz w:val="24"/>
          <w:szCs w:val="24"/>
        </w:rPr>
      </w:r>
      <w:r w:rsidRPr="00490E15">
        <w:rPr>
          <w:rFonts w:ascii="Times New Roman" w:hAnsi="Times New Roman" w:cs="Times New Roman"/>
          <w:sz w:val="24"/>
          <w:szCs w:val="24"/>
        </w:rPr>
        <w:fldChar w:fldCharType="separate"/>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sz w:val="24"/>
          <w:szCs w:val="24"/>
        </w:rPr>
        <w:fldChar w:fldCharType="end"/>
      </w:r>
      <w:r w:rsidRPr="00490E15">
        <w:rPr>
          <w:rFonts w:ascii="Times New Roman" w:hAnsi="Times New Roman" w:cs="Times New Roman"/>
          <w:sz w:val="24"/>
          <w:szCs w:val="24"/>
        </w:rPr>
        <w:t xml:space="preserve"> </w:t>
      </w:r>
      <w:r w:rsidRPr="00490E15">
        <w:rPr>
          <w:rFonts w:ascii="Times New Roman" w:hAnsi="Times New Roman" w:cs="Times New Roman"/>
          <w:i/>
          <w:sz w:val="24"/>
          <w:szCs w:val="24"/>
        </w:rPr>
        <w:t>(vpiše se predmet javnega naročila)</w:t>
      </w:r>
    </w:p>
    <w:p w14:paraId="6FE4960C" w14:textId="77777777" w:rsidR="00490E15" w:rsidRPr="00490E15" w:rsidRDefault="00490E15" w:rsidP="00490E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r w:rsidRPr="00490E15">
        <w:rPr>
          <w:rFonts w:ascii="Times New Roman" w:hAnsi="Times New Roman" w:cs="Times New Roman"/>
          <w:i/>
          <w:sz w:val="24"/>
          <w:szCs w:val="24"/>
        </w:rPr>
        <w:t xml:space="preserve"> </w:t>
      </w:r>
    </w:p>
    <w:p w14:paraId="2F5D4C70" w14:textId="77777777" w:rsidR="00490E15" w:rsidRPr="00490E15" w:rsidRDefault="00490E15" w:rsidP="00490E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r w:rsidRPr="00490E15">
        <w:rPr>
          <w:rFonts w:ascii="Times New Roman" w:hAnsi="Times New Roman" w:cs="Times New Roman"/>
          <w:b/>
          <w:sz w:val="24"/>
          <w:szCs w:val="24"/>
        </w:rPr>
        <w:t xml:space="preserve">ZNESEK IN VALUTA: </w:t>
      </w:r>
      <w:r w:rsidRPr="00490E15">
        <w:rPr>
          <w:rFonts w:ascii="Times New Roman" w:hAnsi="Times New Roman" w:cs="Times New Roman"/>
          <w:sz w:val="24"/>
          <w:szCs w:val="24"/>
        </w:rPr>
        <w:fldChar w:fldCharType="begin">
          <w:ffData>
            <w:name w:val="Besedilo2"/>
            <w:enabled/>
            <w:calcOnExit w:val="0"/>
            <w:textInput/>
          </w:ffData>
        </w:fldChar>
      </w:r>
      <w:r w:rsidRPr="00490E15">
        <w:rPr>
          <w:rFonts w:ascii="Times New Roman" w:hAnsi="Times New Roman" w:cs="Times New Roman"/>
          <w:sz w:val="24"/>
          <w:szCs w:val="24"/>
        </w:rPr>
        <w:instrText xml:space="preserve"> FORMTEXT </w:instrText>
      </w:r>
      <w:r w:rsidRPr="00490E15">
        <w:rPr>
          <w:rFonts w:ascii="Times New Roman" w:hAnsi="Times New Roman" w:cs="Times New Roman"/>
          <w:sz w:val="24"/>
          <w:szCs w:val="24"/>
        </w:rPr>
      </w:r>
      <w:r w:rsidRPr="00490E15">
        <w:rPr>
          <w:rFonts w:ascii="Times New Roman" w:hAnsi="Times New Roman" w:cs="Times New Roman"/>
          <w:sz w:val="24"/>
          <w:szCs w:val="24"/>
        </w:rPr>
        <w:fldChar w:fldCharType="separate"/>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sz w:val="24"/>
          <w:szCs w:val="24"/>
        </w:rPr>
        <w:fldChar w:fldCharType="end"/>
      </w:r>
      <w:r w:rsidRPr="00490E15">
        <w:rPr>
          <w:rFonts w:ascii="Times New Roman" w:hAnsi="Times New Roman" w:cs="Times New Roman"/>
          <w:sz w:val="24"/>
          <w:szCs w:val="24"/>
        </w:rPr>
        <w:t xml:space="preserve"> </w:t>
      </w:r>
      <w:r w:rsidRPr="00490E15">
        <w:rPr>
          <w:rFonts w:ascii="Times New Roman" w:hAnsi="Times New Roman" w:cs="Times New Roman"/>
          <w:i/>
          <w:sz w:val="24"/>
          <w:szCs w:val="24"/>
        </w:rPr>
        <w:t>(vpiše se najvišji znesek s številko in besedo ter valuta)</w:t>
      </w:r>
    </w:p>
    <w:p w14:paraId="294A24C1" w14:textId="77777777" w:rsidR="00490E15" w:rsidRPr="00490E15" w:rsidRDefault="00490E15" w:rsidP="00490E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p>
    <w:p w14:paraId="1C70BF35" w14:textId="77777777" w:rsidR="00490E15" w:rsidRPr="00490E15" w:rsidRDefault="00490E15" w:rsidP="00490E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r w:rsidRPr="00490E15">
        <w:rPr>
          <w:rFonts w:ascii="Times New Roman" w:hAnsi="Times New Roman" w:cs="Times New Roman"/>
          <w:b/>
          <w:sz w:val="24"/>
          <w:szCs w:val="24"/>
        </w:rPr>
        <w:t xml:space="preserve">LISTINE, KI JIH JE POLEG IZJAVE TREBA PRILOŽITI ZAHTEVI ZA PLAČILO IN SE IZRECNO ZAHTEVAJO V SPODNJEM BESEDILU: </w:t>
      </w:r>
    </w:p>
    <w:p w14:paraId="2C64057C" w14:textId="5D3FE397" w:rsidR="00490E15" w:rsidRPr="00490E15" w:rsidRDefault="00490E15" w:rsidP="00490E15">
      <w:pPr>
        <w:pStyle w:val="Telobesedila"/>
        <w:tabs>
          <w:tab w:val="left" w:pos="9000"/>
        </w:tabs>
        <w:ind w:right="70"/>
        <w:rPr>
          <w:bCs/>
        </w:rPr>
      </w:pPr>
      <w:r w:rsidRPr="00490E15">
        <w:rPr>
          <w:bCs/>
        </w:rPr>
        <w:t>1. Originalno pismo naročnika za unovčenje garancije v skladu z zgornjim odstavkom in</w:t>
      </w:r>
    </w:p>
    <w:p w14:paraId="095844FB" w14:textId="7D217750" w:rsidR="00490E15" w:rsidRPr="00490E15" w:rsidRDefault="00490E15" w:rsidP="00490E15">
      <w:pPr>
        <w:pStyle w:val="Telobesedila"/>
        <w:tabs>
          <w:tab w:val="left" w:pos="9000"/>
        </w:tabs>
        <w:ind w:right="70"/>
        <w:rPr>
          <w:bCs/>
        </w:rPr>
      </w:pPr>
      <w:r w:rsidRPr="00490E15">
        <w:rPr>
          <w:bCs/>
        </w:rPr>
        <w:t xml:space="preserve">2. </w:t>
      </w:r>
      <w:r w:rsidR="007C2F04">
        <w:rPr>
          <w:bCs/>
        </w:rPr>
        <w:t>Fotokopijo g</w:t>
      </w:r>
      <w:r w:rsidRPr="00490E15">
        <w:rPr>
          <w:bCs/>
        </w:rPr>
        <w:t>arancij</w:t>
      </w:r>
      <w:r w:rsidR="007C2F04">
        <w:rPr>
          <w:bCs/>
        </w:rPr>
        <w:t>e</w:t>
      </w:r>
      <w:r w:rsidRPr="00490E15">
        <w:rPr>
          <w:bCs/>
        </w:rPr>
        <w:t xml:space="preserve"> št. _____/___</w:t>
      </w:r>
    </w:p>
    <w:p w14:paraId="1A5B142C" w14:textId="77777777" w:rsidR="00490E15" w:rsidRPr="00490E15" w:rsidRDefault="00490E15" w:rsidP="00490E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p>
    <w:p w14:paraId="33219E4C" w14:textId="77777777" w:rsidR="00490E15" w:rsidRPr="00490E15" w:rsidRDefault="00490E15" w:rsidP="00490E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r w:rsidRPr="00490E15">
        <w:rPr>
          <w:rFonts w:ascii="Times New Roman" w:hAnsi="Times New Roman" w:cs="Times New Roman"/>
          <w:b/>
          <w:sz w:val="24"/>
          <w:szCs w:val="24"/>
        </w:rPr>
        <w:t>JEZIK V ZAHTEVANIH LISTINAH:</w:t>
      </w:r>
      <w:r w:rsidRPr="00490E15">
        <w:rPr>
          <w:rFonts w:ascii="Times New Roman" w:hAnsi="Times New Roman" w:cs="Times New Roman"/>
          <w:sz w:val="24"/>
          <w:szCs w:val="24"/>
        </w:rPr>
        <w:t xml:space="preserve"> slovenski</w:t>
      </w:r>
    </w:p>
    <w:p w14:paraId="2BC299EF" w14:textId="77777777" w:rsidR="00490E15" w:rsidRPr="00490E15" w:rsidRDefault="00490E15" w:rsidP="00490E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p>
    <w:p w14:paraId="639834DF" w14:textId="77777777" w:rsidR="00490E15" w:rsidRPr="00490E15" w:rsidRDefault="00490E15" w:rsidP="00490E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r w:rsidRPr="00490E15">
        <w:rPr>
          <w:rFonts w:ascii="Times New Roman" w:hAnsi="Times New Roman" w:cs="Times New Roman"/>
          <w:b/>
          <w:sz w:val="24"/>
          <w:szCs w:val="24"/>
        </w:rPr>
        <w:t>OBLIKA PREDLOŽITVE:</w:t>
      </w:r>
      <w:r w:rsidRPr="00490E15">
        <w:rPr>
          <w:rFonts w:ascii="Times New Roman" w:hAnsi="Times New Roman" w:cs="Times New Roman"/>
          <w:sz w:val="24"/>
          <w:szCs w:val="24"/>
        </w:rPr>
        <w:t xml:space="preserve"> v papirni obliki s priporočeno pošto ali katerokoli obliko hitre pošte ali v elektronski obliki po SWIFT sistemu na naslov </w:t>
      </w:r>
      <w:r w:rsidRPr="00490E15">
        <w:rPr>
          <w:rFonts w:ascii="Times New Roman" w:hAnsi="Times New Roman" w:cs="Times New Roman"/>
          <w:sz w:val="24"/>
          <w:szCs w:val="24"/>
        </w:rPr>
        <w:fldChar w:fldCharType="begin">
          <w:ffData>
            <w:name w:val="Besedilo2"/>
            <w:enabled/>
            <w:calcOnExit w:val="0"/>
            <w:textInput/>
          </w:ffData>
        </w:fldChar>
      </w:r>
      <w:r w:rsidRPr="00490E15">
        <w:rPr>
          <w:rFonts w:ascii="Times New Roman" w:hAnsi="Times New Roman" w:cs="Times New Roman"/>
          <w:sz w:val="24"/>
          <w:szCs w:val="24"/>
        </w:rPr>
        <w:instrText xml:space="preserve"> FORMTEXT </w:instrText>
      </w:r>
      <w:r w:rsidRPr="00490E15">
        <w:rPr>
          <w:rFonts w:ascii="Times New Roman" w:hAnsi="Times New Roman" w:cs="Times New Roman"/>
          <w:sz w:val="24"/>
          <w:szCs w:val="24"/>
        </w:rPr>
      </w:r>
      <w:r w:rsidRPr="00490E15">
        <w:rPr>
          <w:rFonts w:ascii="Times New Roman" w:hAnsi="Times New Roman" w:cs="Times New Roman"/>
          <w:sz w:val="24"/>
          <w:szCs w:val="24"/>
        </w:rPr>
        <w:fldChar w:fldCharType="separate"/>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sz w:val="24"/>
          <w:szCs w:val="24"/>
        </w:rPr>
        <w:fldChar w:fldCharType="end"/>
      </w:r>
      <w:r w:rsidRPr="00490E15">
        <w:rPr>
          <w:rFonts w:ascii="Times New Roman" w:hAnsi="Times New Roman" w:cs="Times New Roman"/>
          <w:sz w:val="24"/>
          <w:szCs w:val="24"/>
        </w:rPr>
        <w:t xml:space="preserve"> </w:t>
      </w:r>
      <w:r w:rsidRPr="00490E15">
        <w:rPr>
          <w:rFonts w:ascii="Times New Roman" w:hAnsi="Times New Roman" w:cs="Times New Roman"/>
          <w:i/>
          <w:sz w:val="24"/>
          <w:szCs w:val="24"/>
        </w:rPr>
        <w:t>(navede se SWIFT naslova garanta)</w:t>
      </w:r>
    </w:p>
    <w:p w14:paraId="6131410D" w14:textId="77777777" w:rsidR="00490E15" w:rsidRPr="00490E15" w:rsidRDefault="00490E15" w:rsidP="00490E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p>
    <w:p w14:paraId="39997B18" w14:textId="77777777" w:rsidR="00490E15" w:rsidRPr="00490E15" w:rsidRDefault="00490E15" w:rsidP="00490E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r w:rsidRPr="00490E15">
        <w:rPr>
          <w:rFonts w:ascii="Times New Roman" w:hAnsi="Times New Roman" w:cs="Times New Roman"/>
          <w:b/>
          <w:sz w:val="24"/>
          <w:szCs w:val="24"/>
        </w:rPr>
        <w:t>KRAJ PREDLOŽITVE:</w:t>
      </w:r>
      <w:r w:rsidRPr="00490E15">
        <w:rPr>
          <w:rFonts w:ascii="Times New Roman" w:hAnsi="Times New Roman" w:cs="Times New Roman"/>
          <w:sz w:val="24"/>
          <w:szCs w:val="24"/>
        </w:rPr>
        <w:t xml:space="preserve"> </w:t>
      </w:r>
      <w:r w:rsidRPr="00490E15">
        <w:rPr>
          <w:rFonts w:ascii="Times New Roman" w:hAnsi="Times New Roman" w:cs="Times New Roman"/>
          <w:sz w:val="24"/>
          <w:szCs w:val="24"/>
        </w:rPr>
        <w:fldChar w:fldCharType="begin">
          <w:ffData>
            <w:name w:val="Besedilo2"/>
            <w:enabled/>
            <w:calcOnExit w:val="0"/>
            <w:textInput/>
          </w:ffData>
        </w:fldChar>
      </w:r>
      <w:r w:rsidRPr="00490E15">
        <w:rPr>
          <w:rFonts w:ascii="Times New Roman" w:hAnsi="Times New Roman" w:cs="Times New Roman"/>
          <w:sz w:val="24"/>
          <w:szCs w:val="24"/>
        </w:rPr>
        <w:instrText xml:space="preserve"> FORMTEXT </w:instrText>
      </w:r>
      <w:r w:rsidRPr="00490E15">
        <w:rPr>
          <w:rFonts w:ascii="Times New Roman" w:hAnsi="Times New Roman" w:cs="Times New Roman"/>
          <w:sz w:val="24"/>
          <w:szCs w:val="24"/>
        </w:rPr>
      </w:r>
      <w:r w:rsidRPr="00490E15">
        <w:rPr>
          <w:rFonts w:ascii="Times New Roman" w:hAnsi="Times New Roman" w:cs="Times New Roman"/>
          <w:sz w:val="24"/>
          <w:szCs w:val="24"/>
        </w:rPr>
        <w:fldChar w:fldCharType="separate"/>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sz w:val="24"/>
          <w:szCs w:val="24"/>
        </w:rPr>
        <w:fldChar w:fldCharType="end"/>
      </w:r>
      <w:r w:rsidRPr="00490E15">
        <w:rPr>
          <w:rFonts w:ascii="Times New Roman" w:hAnsi="Times New Roman" w:cs="Times New Roman"/>
          <w:sz w:val="24"/>
          <w:szCs w:val="24"/>
        </w:rPr>
        <w:t xml:space="preserve"> </w:t>
      </w:r>
      <w:r w:rsidRPr="00490E15">
        <w:rPr>
          <w:rFonts w:ascii="Times New Roman" w:hAnsi="Times New Roman" w:cs="Times New Roman"/>
          <w:i/>
          <w:sz w:val="24"/>
          <w:szCs w:val="24"/>
        </w:rPr>
        <w:t>(garant vpiše naslov podružnice, kjer se opravi predložitev papirnih listin, ali elektronski naslov za predložitev v elektronski obliki, kot na primer garantov SWIFT naslov)</w:t>
      </w:r>
      <w:r w:rsidRPr="00490E15">
        <w:rPr>
          <w:rFonts w:ascii="Times New Roman" w:hAnsi="Times New Roman" w:cs="Times New Roman"/>
          <w:sz w:val="24"/>
          <w:szCs w:val="24"/>
        </w:rPr>
        <w:t xml:space="preserve"> </w:t>
      </w:r>
    </w:p>
    <w:p w14:paraId="50142CB9" w14:textId="77777777" w:rsidR="00490E15" w:rsidRPr="00490E15" w:rsidRDefault="00490E15" w:rsidP="00490E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r w:rsidRPr="00490E15">
        <w:rPr>
          <w:rFonts w:ascii="Times New Roman" w:hAnsi="Times New Roman" w:cs="Times New Roman"/>
          <w:sz w:val="24"/>
          <w:szCs w:val="24"/>
        </w:rPr>
        <w:t>Ne glede na navedeno, se predložitev papirnih listin lahko opravi v katerikoli podružnici garanta na območju Republike Slovenije.</w:t>
      </w:r>
      <w:r w:rsidRPr="00490E15" w:rsidDel="00D4087F">
        <w:rPr>
          <w:rFonts w:ascii="Times New Roman" w:hAnsi="Times New Roman" w:cs="Times New Roman"/>
          <w:sz w:val="24"/>
          <w:szCs w:val="24"/>
        </w:rPr>
        <w:t xml:space="preserve"> </w:t>
      </w:r>
    </w:p>
    <w:p w14:paraId="3104895A" w14:textId="77777777" w:rsidR="00490E15" w:rsidRPr="00490E15" w:rsidRDefault="00490E15" w:rsidP="00490E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r w:rsidRPr="00490E15">
        <w:rPr>
          <w:rFonts w:ascii="Times New Roman" w:hAnsi="Times New Roman" w:cs="Times New Roman"/>
          <w:sz w:val="24"/>
          <w:szCs w:val="24"/>
        </w:rPr>
        <w:t xml:space="preserve">  </w:t>
      </w:r>
    </w:p>
    <w:p w14:paraId="16161ADD" w14:textId="77777777" w:rsidR="00490E15" w:rsidRPr="00490E15" w:rsidRDefault="00490E15" w:rsidP="00490E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r w:rsidRPr="00490E15">
        <w:rPr>
          <w:rFonts w:ascii="Times New Roman" w:hAnsi="Times New Roman" w:cs="Times New Roman"/>
          <w:b/>
          <w:sz w:val="24"/>
          <w:szCs w:val="24"/>
        </w:rPr>
        <w:t xml:space="preserve">DATUM VELJAVNOSTI: </w:t>
      </w:r>
      <w:r w:rsidRPr="00490E15">
        <w:rPr>
          <w:rFonts w:ascii="Times New Roman" w:hAnsi="Times New Roman" w:cs="Times New Roman"/>
          <w:sz w:val="24"/>
          <w:szCs w:val="24"/>
        </w:rPr>
        <w:fldChar w:fldCharType="begin">
          <w:ffData>
            <w:name w:val="Besedilo2"/>
            <w:enabled/>
            <w:calcOnExit w:val="0"/>
            <w:textInput>
              <w:default w:val="DD. MM. LLLL"/>
            </w:textInput>
          </w:ffData>
        </w:fldChar>
      </w:r>
      <w:r w:rsidRPr="00490E15">
        <w:rPr>
          <w:rFonts w:ascii="Times New Roman" w:hAnsi="Times New Roman" w:cs="Times New Roman"/>
          <w:sz w:val="24"/>
          <w:szCs w:val="24"/>
        </w:rPr>
        <w:instrText xml:space="preserve"> FORMTEXT </w:instrText>
      </w:r>
      <w:r w:rsidRPr="00490E15">
        <w:rPr>
          <w:rFonts w:ascii="Times New Roman" w:hAnsi="Times New Roman" w:cs="Times New Roman"/>
          <w:sz w:val="24"/>
          <w:szCs w:val="24"/>
        </w:rPr>
      </w:r>
      <w:r w:rsidRPr="00490E15">
        <w:rPr>
          <w:rFonts w:ascii="Times New Roman" w:hAnsi="Times New Roman" w:cs="Times New Roman"/>
          <w:sz w:val="24"/>
          <w:szCs w:val="24"/>
        </w:rPr>
        <w:fldChar w:fldCharType="separate"/>
      </w:r>
      <w:r w:rsidRPr="00490E15">
        <w:rPr>
          <w:rFonts w:ascii="Times New Roman" w:hAnsi="Times New Roman" w:cs="Times New Roman"/>
          <w:noProof/>
          <w:sz w:val="24"/>
          <w:szCs w:val="24"/>
        </w:rPr>
        <w:t>DD. MM. LLLL</w:t>
      </w:r>
      <w:r w:rsidRPr="00490E15">
        <w:rPr>
          <w:rFonts w:ascii="Times New Roman" w:hAnsi="Times New Roman" w:cs="Times New Roman"/>
          <w:sz w:val="24"/>
          <w:szCs w:val="24"/>
        </w:rPr>
        <w:fldChar w:fldCharType="end"/>
      </w:r>
      <w:r w:rsidRPr="00490E15">
        <w:rPr>
          <w:rFonts w:ascii="Times New Roman" w:hAnsi="Times New Roman" w:cs="Times New Roman"/>
          <w:i/>
          <w:sz w:val="24"/>
          <w:szCs w:val="24"/>
        </w:rPr>
        <w:t xml:space="preserve"> (vpiše se datum zapadlosti zavarovanja)</w:t>
      </w:r>
    </w:p>
    <w:p w14:paraId="6911499A" w14:textId="77777777" w:rsidR="00490E15" w:rsidRPr="00490E15" w:rsidRDefault="00490E15" w:rsidP="00490E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p>
    <w:p w14:paraId="5741976C" w14:textId="77777777" w:rsidR="00490E15" w:rsidRPr="00490E15" w:rsidRDefault="00490E15" w:rsidP="00490E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r w:rsidRPr="00490E15">
        <w:rPr>
          <w:rFonts w:ascii="Times New Roman" w:hAnsi="Times New Roman" w:cs="Times New Roman"/>
          <w:b/>
          <w:sz w:val="24"/>
          <w:szCs w:val="24"/>
        </w:rPr>
        <w:lastRenderedPageBreak/>
        <w:t>STRANKA, KI JE DOLŽNA PLAČATI STROŠKE:</w:t>
      </w:r>
      <w:r w:rsidRPr="00490E15">
        <w:rPr>
          <w:rFonts w:ascii="Times New Roman" w:hAnsi="Times New Roman" w:cs="Times New Roman"/>
          <w:sz w:val="24"/>
          <w:szCs w:val="24"/>
        </w:rPr>
        <w:t xml:space="preserve"> </w:t>
      </w:r>
      <w:r w:rsidRPr="00490E15">
        <w:rPr>
          <w:rFonts w:ascii="Times New Roman" w:hAnsi="Times New Roman" w:cs="Times New Roman"/>
          <w:sz w:val="24"/>
          <w:szCs w:val="24"/>
        </w:rPr>
        <w:fldChar w:fldCharType="begin">
          <w:ffData>
            <w:name w:val="Besedilo2"/>
            <w:enabled/>
            <w:calcOnExit w:val="0"/>
            <w:textInput/>
          </w:ffData>
        </w:fldChar>
      </w:r>
      <w:r w:rsidRPr="00490E15">
        <w:rPr>
          <w:rFonts w:ascii="Times New Roman" w:hAnsi="Times New Roman" w:cs="Times New Roman"/>
          <w:sz w:val="24"/>
          <w:szCs w:val="24"/>
        </w:rPr>
        <w:instrText xml:space="preserve"> FORMTEXT </w:instrText>
      </w:r>
      <w:r w:rsidRPr="00490E15">
        <w:rPr>
          <w:rFonts w:ascii="Times New Roman" w:hAnsi="Times New Roman" w:cs="Times New Roman"/>
          <w:sz w:val="24"/>
          <w:szCs w:val="24"/>
        </w:rPr>
      </w:r>
      <w:r w:rsidRPr="00490E15">
        <w:rPr>
          <w:rFonts w:ascii="Times New Roman" w:hAnsi="Times New Roman" w:cs="Times New Roman"/>
          <w:sz w:val="24"/>
          <w:szCs w:val="24"/>
        </w:rPr>
        <w:fldChar w:fldCharType="separate"/>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sz w:val="24"/>
          <w:szCs w:val="24"/>
        </w:rPr>
        <w:fldChar w:fldCharType="end"/>
      </w:r>
      <w:r w:rsidRPr="00490E15">
        <w:rPr>
          <w:rFonts w:ascii="Times New Roman" w:hAnsi="Times New Roman" w:cs="Times New Roman"/>
          <w:sz w:val="24"/>
          <w:szCs w:val="24"/>
        </w:rPr>
        <w:t xml:space="preserve"> </w:t>
      </w:r>
      <w:r w:rsidRPr="00490E15">
        <w:rPr>
          <w:rFonts w:ascii="Times New Roman" w:hAnsi="Times New Roman" w:cs="Times New Roman"/>
          <w:i/>
          <w:sz w:val="24"/>
          <w:szCs w:val="24"/>
        </w:rPr>
        <w:t>(vpiše se ime naročnika zavarovanja, tj. v postopku javnega naročanja izbranega ponudnika)</w:t>
      </w:r>
    </w:p>
    <w:p w14:paraId="0A5AFB74" w14:textId="77777777" w:rsidR="00490E15" w:rsidRPr="00490E15" w:rsidRDefault="00490E15" w:rsidP="00490E15">
      <w:pPr>
        <w:spacing w:after="0" w:line="240" w:lineRule="auto"/>
        <w:jc w:val="both"/>
        <w:rPr>
          <w:rFonts w:ascii="Times New Roman" w:hAnsi="Times New Roman" w:cs="Times New Roman"/>
          <w:sz w:val="24"/>
          <w:szCs w:val="24"/>
        </w:rPr>
      </w:pPr>
      <w:r w:rsidRPr="00490E15">
        <w:rPr>
          <w:rFonts w:ascii="Times New Roman" w:hAnsi="Times New Roman" w:cs="Times New Roman"/>
          <w:sz w:val="24"/>
          <w:szCs w:val="24"/>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F6D5639" w14:textId="77777777" w:rsidR="00490E15" w:rsidRPr="00490E15" w:rsidRDefault="00490E15" w:rsidP="00490E15">
      <w:pPr>
        <w:spacing w:after="0" w:line="240" w:lineRule="auto"/>
        <w:jc w:val="both"/>
        <w:rPr>
          <w:rFonts w:ascii="Times New Roman" w:hAnsi="Times New Roman" w:cs="Times New Roman"/>
          <w:sz w:val="24"/>
          <w:szCs w:val="24"/>
        </w:rPr>
      </w:pPr>
    </w:p>
    <w:p w14:paraId="0091B4AF" w14:textId="77777777" w:rsidR="00490E15" w:rsidRPr="00490E15" w:rsidRDefault="00490E15" w:rsidP="00490E15">
      <w:pPr>
        <w:spacing w:after="0" w:line="240" w:lineRule="auto"/>
        <w:jc w:val="both"/>
        <w:rPr>
          <w:rFonts w:ascii="Times New Roman" w:hAnsi="Times New Roman" w:cs="Times New Roman"/>
          <w:sz w:val="24"/>
          <w:szCs w:val="24"/>
        </w:rPr>
      </w:pPr>
      <w:r w:rsidRPr="00490E15">
        <w:rPr>
          <w:rFonts w:ascii="Times New Roman" w:hAnsi="Times New Roman" w:cs="Times New Roman"/>
          <w:sz w:val="24"/>
          <w:szCs w:val="24"/>
        </w:rPr>
        <w:t>Katerokoli zahtevo za plačilo po tem zavarovanju moramo prejeti na datum veljavnosti zavarovanja ali pred njim v zgoraj navedenem kraju predložitve.</w:t>
      </w:r>
    </w:p>
    <w:p w14:paraId="70CD473B" w14:textId="77777777" w:rsidR="00490E15" w:rsidRPr="00490E15" w:rsidRDefault="00490E15" w:rsidP="00490E15">
      <w:pPr>
        <w:spacing w:after="0" w:line="240" w:lineRule="auto"/>
        <w:jc w:val="both"/>
        <w:rPr>
          <w:rFonts w:ascii="Times New Roman" w:hAnsi="Times New Roman" w:cs="Times New Roman"/>
          <w:sz w:val="24"/>
          <w:szCs w:val="24"/>
        </w:rPr>
      </w:pPr>
    </w:p>
    <w:p w14:paraId="0E32A257" w14:textId="77777777" w:rsidR="00490E15" w:rsidRPr="00490E15" w:rsidRDefault="00490E15" w:rsidP="00490E15">
      <w:pPr>
        <w:spacing w:after="0" w:line="240" w:lineRule="auto"/>
        <w:jc w:val="both"/>
        <w:rPr>
          <w:rFonts w:ascii="Times New Roman" w:hAnsi="Times New Roman" w:cs="Times New Roman"/>
          <w:sz w:val="24"/>
          <w:szCs w:val="24"/>
        </w:rPr>
      </w:pPr>
      <w:r w:rsidRPr="00490E15">
        <w:rPr>
          <w:rFonts w:ascii="Times New Roman" w:hAnsi="Times New Roman" w:cs="Times New Roman"/>
          <w:sz w:val="24"/>
          <w:szCs w:val="24"/>
        </w:rPr>
        <w:t>Morebitne spore v zvezi s tem zavarovanjem rešuje stvarno pristojno sodišče v _________________ po slovenskem pravu.</w:t>
      </w:r>
    </w:p>
    <w:p w14:paraId="478AA505" w14:textId="77777777" w:rsidR="00490E15" w:rsidRPr="00490E15" w:rsidRDefault="00490E15" w:rsidP="00490E15">
      <w:pPr>
        <w:spacing w:after="0" w:line="240" w:lineRule="auto"/>
        <w:jc w:val="both"/>
        <w:rPr>
          <w:rFonts w:ascii="Times New Roman" w:hAnsi="Times New Roman" w:cs="Times New Roman"/>
          <w:sz w:val="24"/>
          <w:szCs w:val="24"/>
        </w:rPr>
      </w:pPr>
    </w:p>
    <w:p w14:paraId="2CE97A3F" w14:textId="77777777" w:rsidR="00490E15" w:rsidRPr="00490E15" w:rsidRDefault="00490E15" w:rsidP="00490E15">
      <w:pPr>
        <w:spacing w:after="0" w:line="240" w:lineRule="auto"/>
        <w:jc w:val="both"/>
        <w:rPr>
          <w:rFonts w:ascii="Times New Roman" w:hAnsi="Times New Roman" w:cs="Times New Roman"/>
          <w:sz w:val="24"/>
          <w:szCs w:val="24"/>
        </w:rPr>
      </w:pPr>
      <w:r w:rsidRPr="00490E15">
        <w:rPr>
          <w:rFonts w:ascii="Times New Roman" w:hAnsi="Times New Roman" w:cs="Times New Roman"/>
          <w:sz w:val="24"/>
          <w:szCs w:val="24"/>
        </w:rPr>
        <w:t>Za to zavarovanje veljajo Enotna pravila za garancije na poziv (EPGP) revizija iz leta 2010, izdana pri MTZ pod št. 758.</w:t>
      </w:r>
    </w:p>
    <w:p w14:paraId="14039D07" w14:textId="77777777" w:rsidR="00490E15" w:rsidRPr="00490E15" w:rsidRDefault="00490E15" w:rsidP="00490E15">
      <w:pPr>
        <w:spacing w:after="0" w:line="240" w:lineRule="auto"/>
        <w:jc w:val="both"/>
        <w:rPr>
          <w:rFonts w:ascii="Times New Roman" w:hAnsi="Times New Roman" w:cs="Times New Roman"/>
          <w:sz w:val="24"/>
          <w:szCs w:val="24"/>
        </w:rPr>
      </w:pPr>
    </w:p>
    <w:p w14:paraId="69ABDCB9" w14:textId="41B9FAF3" w:rsidR="00490E15" w:rsidRDefault="00490E15" w:rsidP="00490E15">
      <w:pPr>
        <w:spacing w:after="0" w:line="240" w:lineRule="auto"/>
        <w:jc w:val="both"/>
        <w:rPr>
          <w:rFonts w:ascii="Times New Roman" w:hAnsi="Times New Roman" w:cs="Times New Roman"/>
          <w:sz w:val="24"/>
          <w:szCs w:val="24"/>
        </w:rPr>
      </w:pPr>
    </w:p>
    <w:p w14:paraId="16DD09FB" w14:textId="38D4A386" w:rsidR="00490E15" w:rsidRDefault="00490E15" w:rsidP="00490E15">
      <w:pPr>
        <w:spacing w:after="0" w:line="240" w:lineRule="auto"/>
        <w:jc w:val="both"/>
        <w:rPr>
          <w:rFonts w:ascii="Times New Roman" w:hAnsi="Times New Roman" w:cs="Times New Roman"/>
          <w:sz w:val="24"/>
          <w:szCs w:val="24"/>
        </w:rPr>
      </w:pPr>
    </w:p>
    <w:p w14:paraId="50920E24" w14:textId="77777777" w:rsidR="00490E15" w:rsidRPr="00490E15" w:rsidRDefault="00490E15" w:rsidP="00490E15">
      <w:pPr>
        <w:spacing w:after="0" w:line="240" w:lineRule="auto"/>
        <w:jc w:val="both"/>
        <w:rPr>
          <w:rFonts w:ascii="Times New Roman" w:hAnsi="Times New Roman" w:cs="Times New Roman"/>
          <w:sz w:val="24"/>
          <w:szCs w:val="24"/>
        </w:rPr>
      </w:pPr>
    </w:p>
    <w:p w14:paraId="013F947B" w14:textId="77777777" w:rsidR="00490E15" w:rsidRPr="00490E15" w:rsidRDefault="00490E15" w:rsidP="00490E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hAnsi="Times New Roman" w:cs="Times New Roman"/>
          <w:sz w:val="24"/>
          <w:szCs w:val="24"/>
        </w:rPr>
      </w:pPr>
      <w:r w:rsidRPr="00490E15">
        <w:rPr>
          <w:rFonts w:ascii="Times New Roman" w:hAnsi="Times New Roman" w:cs="Times New Roman"/>
          <w:sz w:val="24"/>
          <w:szCs w:val="24"/>
        </w:rPr>
        <w:tab/>
      </w:r>
      <w:r w:rsidRPr="00490E15">
        <w:rPr>
          <w:rFonts w:ascii="Times New Roman" w:hAnsi="Times New Roman" w:cs="Times New Roman"/>
          <w:sz w:val="24"/>
          <w:szCs w:val="24"/>
        </w:rPr>
        <w:tab/>
      </w:r>
      <w:r w:rsidRPr="00490E15">
        <w:rPr>
          <w:rFonts w:ascii="Times New Roman" w:hAnsi="Times New Roman" w:cs="Times New Roman"/>
          <w:sz w:val="24"/>
          <w:szCs w:val="24"/>
        </w:rPr>
        <w:tab/>
      </w:r>
      <w:r w:rsidRPr="00490E15">
        <w:rPr>
          <w:rFonts w:ascii="Times New Roman" w:hAnsi="Times New Roman" w:cs="Times New Roman"/>
          <w:sz w:val="24"/>
          <w:szCs w:val="24"/>
        </w:rPr>
        <w:tab/>
      </w:r>
      <w:r w:rsidRPr="00490E15">
        <w:rPr>
          <w:rFonts w:ascii="Times New Roman" w:hAnsi="Times New Roman" w:cs="Times New Roman"/>
          <w:sz w:val="24"/>
          <w:szCs w:val="24"/>
        </w:rPr>
        <w:tab/>
      </w:r>
      <w:r w:rsidRPr="00490E15">
        <w:rPr>
          <w:rFonts w:ascii="Times New Roman" w:hAnsi="Times New Roman" w:cs="Times New Roman"/>
          <w:sz w:val="24"/>
          <w:szCs w:val="24"/>
        </w:rPr>
        <w:tab/>
      </w:r>
      <w:r w:rsidRPr="00490E15">
        <w:rPr>
          <w:rFonts w:ascii="Times New Roman" w:hAnsi="Times New Roman" w:cs="Times New Roman"/>
          <w:sz w:val="24"/>
          <w:szCs w:val="24"/>
        </w:rPr>
        <w:tab/>
      </w:r>
      <w:r w:rsidRPr="00490E15">
        <w:rPr>
          <w:rFonts w:ascii="Times New Roman" w:hAnsi="Times New Roman" w:cs="Times New Roman"/>
          <w:sz w:val="24"/>
          <w:szCs w:val="24"/>
        </w:rPr>
        <w:tab/>
        <w:t xml:space="preserve">     garant</w:t>
      </w:r>
      <w:r w:rsidRPr="00490E15">
        <w:rPr>
          <w:rFonts w:ascii="Times New Roman" w:hAnsi="Times New Roman" w:cs="Times New Roman"/>
          <w:sz w:val="24"/>
          <w:szCs w:val="24"/>
        </w:rPr>
        <w:tab/>
      </w:r>
      <w:r w:rsidRPr="00490E15">
        <w:rPr>
          <w:rFonts w:ascii="Times New Roman" w:hAnsi="Times New Roman" w:cs="Times New Roman"/>
          <w:sz w:val="24"/>
          <w:szCs w:val="24"/>
        </w:rPr>
        <w:tab/>
      </w:r>
      <w:r w:rsidRPr="00490E15">
        <w:rPr>
          <w:rFonts w:ascii="Times New Roman" w:hAnsi="Times New Roman" w:cs="Times New Roman"/>
          <w:sz w:val="24"/>
          <w:szCs w:val="24"/>
        </w:rPr>
        <w:tab/>
      </w:r>
      <w:r w:rsidRPr="00490E15">
        <w:rPr>
          <w:rFonts w:ascii="Times New Roman" w:hAnsi="Times New Roman" w:cs="Times New Roman"/>
          <w:sz w:val="24"/>
          <w:szCs w:val="24"/>
        </w:rPr>
        <w:tab/>
      </w:r>
      <w:r w:rsidRPr="00490E15">
        <w:rPr>
          <w:rFonts w:ascii="Times New Roman" w:hAnsi="Times New Roman" w:cs="Times New Roman"/>
          <w:sz w:val="24"/>
          <w:szCs w:val="24"/>
        </w:rPr>
        <w:tab/>
      </w:r>
      <w:r w:rsidRPr="00490E15">
        <w:rPr>
          <w:rFonts w:ascii="Times New Roman" w:hAnsi="Times New Roman" w:cs="Times New Roman"/>
          <w:sz w:val="24"/>
          <w:szCs w:val="24"/>
        </w:rPr>
        <w:tab/>
      </w:r>
      <w:r w:rsidRPr="00490E15">
        <w:rPr>
          <w:rFonts w:ascii="Times New Roman" w:hAnsi="Times New Roman" w:cs="Times New Roman"/>
          <w:sz w:val="24"/>
          <w:szCs w:val="24"/>
        </w:rPr>
        <w:tab/>
      </w:r>
      <w:r w:rsidRPr="00490E15">
        <w:rPr>
          <w:rFonts w:ascii="Times New Roman" w:hAnsi="Times New Roman" w:cs="Times New Roman"/>
          <w:sz w:val="24"/>
          <w:szCs w:val="24"/>
        </w:rPr>
        <w:tab/>
      </w:r>
      <w:r w:rsidRPr="00490E15">
        <w:rPr>
          <w:rFonts w:ascii="Times New Roman" w:hAnsi="Times New Roman" w:cs="Times New Roman"/>
          <w:sz w:val="24"/>
          <w:szCs w:val="24"/>
        </w:rPr>
        <w:tab/>
        <w:t>(žig in podpis)</w:t>
      </w:r>
    </w:p>
    <w:p w14:paraId="7F2FDC0A" w14:textId="77777777" w:rsidR="00490E15" w:rsidRPr="00490E15" w:rsidRDefault="00490E15" w:rsidP="00490E15">
      <w:pPr>
        <w:pStyle w:val="Glava"/>
        <w:tabs>
          <w:tab w:val="clear" w:pos="4536"/>
          <w:tab w:val="clear" w:pos="9072"/>
        </w:tabs>
        <w:rPr>
          <w:rFonts w:ascii="Times New Roman" w:hAnsi="Times New Roman" w:cs="Times New Roman"/>
          <w:b/>
          <w:sz w:val="24"/>
          <w:szCs w:val="24"/>
        </w:rPr>
      </w:pPr>
    </w:p>
    <w:p w14:paraId="6A197606" w14:textId="77777777" w:rsidR="00490E15" w:rsidRPr="00490E15" w:rsidRDefault="00490E15" w:rsidP="00490E15">
      <w:pPr>
        <w:jc w:val="both"/>
        <w:rPr>
          <w:rFonts w:ascii="Calibri" w:hAnsi="Calibri" w:cs="Tahoma"/>
          <w:sz w:val="24"/>
          <w:szCs w:val="24"/>
        </w:rPr>
      </w:pPr>
    </w:p>
    <w:p w14:paraId="5395F44A" w14:textId="627FD81E" w:rsidR="005F24C6" w:rsidRPr="00490E15" w:rsidRDefault="005F24C6" w:rsidP="005F24C6">
      <w:pPr>
        <w:tabs>
          <w:tab w:val="left" w:pos="9072"/>
        </w:tabs>
        <w:spacing w:after="0" w:line="240" w:lineRule="auto"/>
        <w:ind w:left="6372"/>
        <w:jc w:val="both"/>
        <w:rPr>
          <w:rFonts w:ascii="Times New Roman" w:hAnsi="Times New Roman" w:cs="Times New Roman"/>
          <w:sz w:val="24"/>
          <w:szCs w:val="24"/>
        </w:rPr>
      </w:pPr>
    </w:p>
    <w:p w14:paraId="4B650289" w14:textId="1A851918" w:rsidR="005911C0" w:rsidRPr="00B47905" w:rsidRDefault="005911C0" w:rsidP="005F24C6">
      <w:pPr>
        <w:spacing w:before="225" w:after="225" w:line="240" w:lineRule="auto"/>
        <w:jc w:val="both"/>
        <w:rPr>
          <w:rFonts w:ascii="Times New Roman" w:hAnsi="Times New Roman" w:cs="Times New Roman"/>
          <w:sz w:val="24"/>
          <w:szCs w:val="24"/>
        </w:rPr>
        <w:sectPr w:rsidR="005911C0" w:rsidRPr="00B47905" w:rsidSect="0043202A">
          <w:footerReference w:type="default" r:id="rId24"/>
          <w:pgSz w:w="11906" w:h="16838"/>
          <w:pgMar w:top="1418" w:right="1418" w:bottom="1418" w:left="1418" w:header="567" w:footer="596" w:gutter="0"/>
          <w:cols w:space="708"/>
          <w:docGrid w:linePitch="360"/>
        </w:sectPr>
      </w:pPr>
    </w:p>
    <w:p w14:paraId="47C0F3E0" w14:textId="08568BB1" w:rsidR="006C1983" w:rsidRDefault="00B47905" w:rsidP="006C1983">
      <w:pPr>
        <w:spacing w:after="0"/>
        <w:jc w:val="right"/>
        <w:rPr>
          <w:rFonts w:ascii="Times New Roman" w:hAnsi="Times New Roman" w:cs="Times New Roman"/>
          <w:sz w:val="24"/>
          <w:szCs w:val="24"/>
        </w:rPr>
      </w:pPr>
      <w:r>
        <w:rPr>
          <w:rFonts w:ascii="Times New Roman" w:hAnsi="Times New Roman" w:cs="Times New Roman"/>
          <w:sz w:val="24"/>
          <w:szCs w:val="24"/>
        </w:rPr>
        <w:lastRenderedPageBreak/>
        <w:t xml:space="preserve">Obrazec št. </w:t>
      </w:r>
      <w:r w:rsidR="00373862">
        <w:rPr>
          <w:rFonts w:ascii="Times New Roman" w:hAnsi="Times New Roman" w:cs="Times New Roman"/>
          <w:sz w:val="24"/>
          <w:szCs w:val="24"/>
        </w:rPr>
        <w:t>9</w:t>
      </w:r>
    </w:p>
    <w:p w14:paraId="5058ADF1" w14:textId="77777777" w:rsidR="006C1983" w:rsidRPr="009767AF" w:rsidRDefault="006C1983" w:rsidP="006C1983">
      <w:pPr>
        <w:pStyle w:val="Telobesedila"/>
        <w:rPr>
          <w:bCs/>
        </w:rPr>
      </w:pPr>
    </w:p>
    <w:p w14:paraId="7515E105" w14:textId="77777777" w:rsidR="006C1983" w:rsidRPr="009767AF" w:rsidRDefault="006C1983" w:rsidP="006C198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imes New Roman" w:hAnsi="Times New Roman" w:cs="Times New Roman"/>
          <w:sz w:val="24"/>
          <w:szCs w:val="24"/>
        </w:rPr>
      </w:pPr>
      <w:r w:rsidRPr="009767AF">
        <w:rPr>
          <w:rFonts w:ascii="Times New Roman" w:hAnsi="Times New Roman" w:cs="Times New Roman"/>
          <w:sz w:val="24"/>
          <w:szCs w:val="24"/>
        </w:rPr>
        <w:t>Izjava o nastopu s podizvajalci</w:t>
      </w:r>
    </w:p>
    <w:p w14:paraId="6366814A" w14:textId="704BA2DA" w:rsidR="006C1983" w:rsidRPr="00D724E7" w:rsidRDefault="006C1983" w:rsidP="006C1983">
      <w:pPr>
        <w:spacing w:before="225" w:after="225" w:line="240" w:lineRule="auto"/>
        <w:jc w:val="both"/>
        <w:rPr>
          <w:rFonts w:ascii="Times New Roman" w:hAnsi="Times New Roman" w:cs="Times New Roman"/>
          <w:sz w:val="24"/>
          <w:szCs w:val="24"/>
        </w:rPr>
      </w:pPr>
      <w:r w:rsidRPr="009767AF">
        <w:rPr>
          <w:rFonts w:ascii="Times New Roman" w:hAnsi="Times New Roman" w:cs="Times New Roman"/>
          <w:color w:val="000000"/>
          <w:sz w:val="24"/>
          <w:szCs w:val="24"/>
        </w:rPr>
        <w:t>Pri izvedbi javnega naročila</w:t>
      </w:r>
      <w:r w:rsidR="0067063F">
        <w:rPr>
          <w:rFonts w:ascii="Times New Roman" w:hAnsi="Times New Roman" w:cs="Times New Roman"/>
          <w:color w:val="000000"/>
          <w:sz w:val="24"/>
          <w:szCs w:val="24"/>
        </w:rPr>
        <w:t xml:space="preserve"> za</w:t>
      </w:r>
      <w:r w:rsidRPr="009767AF">
        <w:rPr>
          <w:rFonts w:ascii="Times New Roman" w:hAnsi="Times New Roman" w:cs="Times New Roman"/>
          <w:color w:val="000000"/>
          <w:sz w:val="24"/>
          <w:szCs w:val="24"/>
        </w:rPr>
        <w:t xml:space="preserve"> »</w:t>
      </w:r>
      <w:r w:rsidR="0067063F" w:rsidRPr="00F22EC0">
        <w:rPr>
          <w:rFonts w:ascii="Times New Roman" w:hAnsi="Times New Roman" w:cs="Times New Roman"/>
          <w:b/>
          <w:sz w:val="24"/>
          <w:szCs w:val="24"/>
        </w:rPr>
        <w:t>Izbir</w:t>
      </w:r>
      <w:r w:rsidR="0067063F">
        <w:rPr>
          <w:rFonts w:ascii="Times New Roman" w:hAnsi="Times New Roman" w:cs="Times New Roman"/>
          <w:b/>
          <w:sz w:val="24"/>
          <w:szCs w:val="24"/>
        </w:rPr>
        <w:t>o</w:t>
      </w:r>
      <w:r w:rsidR="0067063F" w:rsidRPr="00F22EC0">
        <w:rPr>
          <w:rFonts w:ascii="Times New Roman" w:hAnsi="Times New Roman" w:cs="Times New Roman"/>
          <w:b/>
          <w:sz w:val="24"/>
          <w:szCs w:val="24"/>
        </w:rPr>
        <w:t xml:space="preserve"> upravljalca objektov športne </w:t>
      </w:r>
      <w:r w:rsidR="0067063F" w:rsidRPr="00D724E7">
        <w:rPr>
          <w:rFonts w:ascii="Times New Roman" w:hAnsi="Times New Roman" w:cs="Times New Roman"/>
          <w:b/>
          <w:sz w:val="24"/>
          <w:szCs w:val="24"/>
        </w:rPr>
        <w:t>infrastrukture v občini Ljutomer</w:t>
      </w:r>
      <w:r w:rsidR="0067063F" w:rsidRPr="00D724E7">
        <w:rPr>
          <w:rFonts w:ascii="Times New Roman" w:hAnsi="Times New Roman" w:cs="Times New Roman"/>
          <w:sz w:val="24"/>
          <w:szCs w:val="24"/>
        </w:rPr>
        <w:t xml:space="preserve"> </w:t>
      </w:r>
      <w:r w:rsidR="0067063F" w:rsidRPr="00D724E7">
        <w:rPr>
          <w:rFonts w:ascii="Times New Roman" w:hAnsi="Times New Roman" w:cs="Times New Roman"/>
          <w:b/>
          <w:sz w:val="24"/>
          <w:szCs w:val="24"/>
        </w:rPr>
        <w:t>in čiščenja objektov (okolju prijazne storitve čiščenja)</w:t>
      </w:r>
      <w:r w:rsidR="0067063F" w:rsidRPr="00D724E7">
        <w:rPr>
          <w:rFonts w:ascii="Times New Roman" w:hAnsi="Times New Roman" w:cs="Times New Roman"/>
          <w:sz w:val="24"/>
          <w:szCs w:val="24"/>
        </w:rPr>
        <w:t xml:space="preserve"> </w:t>
      </w:r>
      <w:r w:rsidR="0067063F" w:rsidRPr="00D724E7">
        <w:rPr>
          <w:rFonts w:ascii="Times New Roman" w:hAnsi="Times New Roman" w:cs="Times New Roman"/>
          <w:b/>
          <w:bCs/>
          <w:sz w:val="24"/>
          <w:szCs w:val="24"/>
        </w:rPr>
        <w:t>za obdobje 5 let</w:t>
      </w:r>
      <w:r w:rsidRPr="00D724E7">
        <w:rPr>
          <w:rFonts w:ascii="Times New Roman" w:hAnsi="Times New Roman" w:cs="Times New Roman"/>
          <w:sz w:val="24"/>
          <w:szCs w:val="24"/>
        </w:rPr>
        <w:t>«  izjavljamo, da (ustrezno označi in izpolni):</w:t>
      </w:r>
    </w:p>
    <w:p w14:paraId="6E7AD31D" w14:textId="77777777" w:rsidR="006C1983" w:rsidRPr="00D724E7" w:rsidRDefault="006C1983" w:rsidP="006C1983">
      <w:pPr>
        <w:spacing w:before="120" w:after="120" w:line="240" w:lineRule="auto"/>
        <w:jc w:val="both"/>
        <w:rPr>
          <w:rFonts w:ascii="Times New Roman" w:hAnsi="Times New Roman" w:cs="Times New Roman"/>
          <w:sz w:val="24"/>
          <w:szCs w:val="24"/>
        </w:rPr>
      </w:pPr>
      <w:r w:rsidRPr="00D724E7">
        <w:rPr>
          <w:rFonts w:ascii="Times New Roman" w:hAnsi="Times New Roman" w:cs="Times New Roman"/>
          <w:b/>
          <w:bCs/>
          <w:sz w:val="24"/>
          <w:szCs w:val="24"/>
        </w:rPr>
        <w:t>[   ] ne nastopamo s podizvajalci</w:t>
      </w:r>
    </w:p>
    <w:p w14:paraId="7901FA90" w14:textId="77777777" w:rsidR="006C1983" w:rsidRPr="009767AF" w:rsidRDefault="006C1983" w:rsidP="006C1983">
      <w:pPr>
        <w:spacing w:before="120" w:after="120" w:line="240" w:lineRule="auto"/>
        <w:jc w:val="both"/>
        <w:rPr>
          <w:rFonts w:ascii="Times New Roman" w:hAnsi="Times New Roman" w:cs="Times New Roman"/>
          <w:sz w:val="24"/>
          <w:szCs w:val="24"/>
        </w:rPr>
      </w:pPr>
      <w:r w:rsidRPr="009767AF">
        <w:rPr>
          <w:rFonts w:ascii="Times New Roman" w:hAnsi="Times New Roman" w:cs="Times New Roman"/>
          <w:b/>
          <w:bCs/>
          <w:color w:val="000000"/>
          <w:sz w:val="24"/>
          <w:szCs w:val="24"/>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5"/>
        <w:gridCol w:w="6095"/>
      </w:tblGrid>
      <w:tr w:rsidR="006C1983" w:rsidRPr="009767AF" w14:paraId="60C7F7F3" w14:textId="77777777" w:rsidTr="00CE1585">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BF67067" w14:textId="77777777" w:rsidR="006C1983" w:rsidRPr="009767AF" w:rsidRDefault="006C1983" w:rsidP="00CE1585">
            <w:pPr>
              <w:jc w:val="right"/>
              <w:rPr>
                <w:rFonts w:ascii="Times New Roman" w:hAnsi="Times New Roman" w:cs="Times New Roman"/>
                <w:sz w:val="24"/>
                <w:szCs w:val="24"/>
              </w:rPr>
            </w:pPr>
            <w:r w:rsidRPr="009767AF">
              <w:rPr>
                <w:rFonts w:ascii="Times New Roman" w:hAnsi="Times New Roman" w:cs="Times New Roman"/>
                <w:b/>
                <w:bCs/>
                <w:color w:val="000000"/>
                <w:position w:val="-2"/>
                <w:sz w:val="24"/>
                <w:szCs w:val="24"/>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4316A2" w14:textId="77777777" w:rsidR="006C1983" w:rsidRPr="009767AF" w:rsidRDefault="006C1983" w:rsidP="00CE1585">
            <w:pPr>
              <w:rPr>
                <w:rFonts w:ascii="Times New Roman" w:hAnsi="Times New Roman" w:cs="Times New Roman"/>
                <w:sz w:val="24"/>
                <w:szCs w:val="24"/>
              </w:rPr>
            </w:pPr>
            <w:r w:rsidRPr="009767AF">
              <w:rPr>
                <w:rFonts w:ascii="Times New Roman" w:hAnsi="Times New Roman" w:cs="Times New Roman"/>
                <w:color w:val="000000"/>
                <w:position w:val="-2"/>
                <w:sz w:val="24"/>
                <w:szCs w:val="24"/>
              </w:rPr>
              <w:t> </w:t>
            </w:r>
          </w:p>
        </w:tc>
      </w:tr>
      <w:tr w:rsidR="006C1983" w:rsidRPr="009767AF" w14:paraId="03F33C3E" w14:textId="77777777" w:rsidTr="00CE1585">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28020D5" w14:textId="77777777" w:rsidR="006C1983" w:rsidRPr="009767AF" w:rsidRDefault="006C1983" w:rsidP="00CE1585">
            <w:pPr>
              <w:jc w:val="right"/>
              <w:rPr>
                <w:rFonts w:ascii="Times New Roman" w:hAnsi="Times New Roman" w:cs="Times New Roman"/>
                <w:sz w:val="24"/>
                <w:szCs w:val="24"/>
              </w:rPr>
            </w:pPr>
            <w:r w:rsidRPr="009767AF">
              <w:rPr>
                <w:rFonts w:ascii="Times New Roman" w:hAnsi="Times New Roman" w:cs="Times New Roman"/>
                <w:b/>
                <w:bCs/>
                <w:color w:val="000000"/>
                <w:position w:val="-2"/>
                <w:sz w:val="24"/>
                <w:szCs w:val="24"/>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8787960" w14:textId="77777777" w:rsidR="006C1983" w:rsidRPr="009767AF" w:rsidRDefault="006C1983" w:rsidP="00CE1585">
            <w:pPr>
              <w:spacing w:before="135" w:after="135"/>
              <w:jc w:val="both"/>
              <w:textAlignment w:val="center"/>
              <w:rPr>
                <w:rFonts w:ascii="Times New Roman" w:hAnsi="Times New Roman" w:cs="Times New Roman"/>
                <w:sz w:val="24"/>
                <w:szCs w:val="24"/>
              </w:rPr>
            </w:pPr>
            <w:r w:rsidRPr="009767AF">
              <w:rPr>
                <w:rFonts w:ascii="Times New Roman" w:hAnsi="Times New Roman" w:cs="Times New Roman"/>
                <w:color w:val="000000"/>
                <w:position w:val="-2"/>
                <w:sz w:val="24"/>
                <w:szCs w:val="24"/>
              </w:rPr>
              <w:t>Opis del, ki jih bo izvedel podizvajalec:</w:t>
            </w:r>
          </w:p>
          <w:p w14:paraId="00D5243B" w14:textId="77777777" w:rsidR="006C1983" w:rsidRPr="009767AF" w:rsidRDefault="006C1983" w:rsidP="00CE1585">
            <w:pPr>
              <w:spacing w:before="135" w:after="135"/>
              <w:jc w:val="both"/>
              <w:textAlignment w:val="center"/>
              <w:rPr>
                <w:rFonts w:ascii="Times New Roman" w:hAnsi="Times New Roman" w:cs="Times New Roman"/>
                <w:sz w:val="24"/>
                <w:szCs w:val="24"/>
              </w:rPr>
            </w:pPr>
            <w:r w:rsidRPr="009767AF">
              <w:rPr>
                <w:rFonts w:ascii="Times New Roman" w:hAnsi="Times New Roman" w:cs="Times New Roman"/>
                <w:color w:val="000000"/>
                <w:position w:val="-2"/>
                <w:sz w:val="24"/>
                <w:szCs w:val="24"/>
              </w:rPr>
              <w:t> </w:t>
            </w:r>
          </w:p>
          <w:p w14:paraId="0BDBA26F" w14:textId="77777777" w:rsidR="006C1983" w:rsidRPr="009767AF" w:rsidRDefault="006C1983" w:rsidP="00CE1585">
            <w:pPr>
              <w:spacing w:before="135" w:after="135"/>
              <w:jc w:val="both"/>
              <w:textAlignment w:val="center"/>
              <w:rPr>
                <w:rFonts w:ascii="Times New Roman" w:hAnsi="Times New Roman" w:cs="Times New Roman"/>
                <w:sz w:val="24"/>
                <w:szCs w:val="24"/>
              </w:rPr>
            </w:pPr>
            <w:r w:rsidRPr="009767AF">
              <w:rPr>
                <w:rFonts w:ascii="Times New Roman" w:hAnsi="Times New Roman" w:cs="Times New Roman"/>
                <w:color w:val="000000"/>
                <w:position w:val="-2"/>
                <w:sz w:val="24"/>
                <w:szCs w:val="24"/>
              </w:rPr>
              <w:t>% končne ponudbe vrednosti, ki jo bo izvedel podizvajalec: ____</w:t>
            </w:r>
          </w:p>
        </w:tc>
      </w:tr>
      <w:tr w:rsidR="006C1983" w:rsidRPr="009767AF" w14:paraId="2BF0D27B" w14:textId="77777777" w:rsidTr="00CE1585">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55AD32E" w14:textId="77777777" w:rsidR="006C1983" w:rsidRPr="009767AF" w:rsidRDefault="006C1983" w:rsidP="00CE1585">
            <w:pPr>
              <w:jc w:val="right"/>
              <w:rPr>
                <w:rFonts w:ascii="Times New Roman" w:hAnsi="Times New Roman" w:cs="Times New Roman"/>
                <w:sz w:val="24"/>
                <w:szCs w:val="24"/>
              </w:rPr>
            </w:pPr>
            <w:r w:rsidRPr="009767AF">
              <w:rPr>
                <w:rFonts w:ascii="Times New Roman" w:hAnsi="Times New Roman" w:cs="Times New Roman"/>
                <w:b/>
                <w:bCs/>
                <w:color w:val="000000"/>
                <w:position w:val="-2"/>
                <w:sz w:val="24"/>
                <w:szCs w:val="24"/>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86453D5" w14:textId="77777777" w:rsidR="006C1983" w:rsidRPr="009767AF" w:rsidRDefault="006C1983" w:rsidP="00CE1585">
            <w:pPr>
              <w:rPr>
                <w:rFonts w:ascii="Times New Roman" w:hAnsi="Times New Roman" w:cs="Times New Roman"/>
                <w:sz w:val="24"/>
                <w:szCs w:val="24"/>
              </w:rPr>
            </w:pPr>
            <w:r w:rsidRPr="009767AF">
              <w:rPr>
                <w:rFonts w:ascii="Times New Roman" w:hAnsi="Times New Roman" w:cs="Times New Roman"/>
                <w:color w:val="000000"/>
                <w:position w:val="-2"/>
                <w:sz w:val="24"/>
                <w:szCs w:val="24"/>
              </w:rPr>
              <w:t> </w:t>
            </w:r>
          </w:p>
        </w:tc>
      </w:tr>
      <w:tr w:rsidR="006C1983" w:rsidRPr="009767AF" w14:paraId="27619C8F" w14:textId="77777777" w:rsidTr="00CE1585">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0C78E70" w14:textId="77777777" w:rsidR="006C1983" w:rsidRPr="009767AF" w:rsidRDefault="006C1983" w:rsidP="00CE1585">
            <w:pPr>
              <w:jc w:val="right"/>
              <w:rPr>
                <w:rFonts w:ascii="Times New Roman" w:hAnsi="Times New Roman" w:cs="Times New Roman"/>
                <w:sz w:val="24"/>
                <w:szCs w:val="24"/>
              </w:rPr>
            </w:pPr>
            <w:r w:rsidRPr="009767AF">
              <w:rPr>
                <w:rFonts w:ascii="Times New Roman" w:hAnsi="Times New Roman" w:cs="Times New Roman"/>
                <w:b/>
                <w:bCs/>
                <w:color w:val="000000"/>
                <w:position w:val="-2"/>
                <w:sz w:val="24"/>
                <w:szCs w:val="24"/>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2B04767" w14:textId="77777777" w:rsidR="006C1983" w:rsidRPr="009767AF" w:rsidRDefault="006C1983" w:rsidP="00CE1585">
            <w:pPr>
              <w:spacing w:before="135" w:after="135"/>
              <w:jc w:val="both"/>
              <w:textAlignment w:val="center"/>
              <w:rPr>
                <w:rFonts w:ascii="Times New Roman" w:hAnsi="Times New Roman" w:cs="Times New Roman"/>
                <w:sz w:val="24"/>
                <w:szCs w:val="24"/>
              </w:rPr>
            </w:pPr>
            <w:r w:rsidRPr="009767AF">
              <w:rPr>
                <w:rFonts w:ascii="Times New Roman" w:hAnsi="Times New Roman" w:cs="Times New Roman"/>
                <w:color w:val="000000"/>
                <w:position w:val="-2"/>
                <w:sz w:val="24"/>
                <w:szCs w:val="24"/>
              </w:rPr>
              <w:t>Opis del, ki jih bo izvedel podizvajalec:</w:t>
            </w:r>
          </w:p>
          <w:p w14:paraId="0FAFFB02" w14:textId="77777777" w:rsidR="006C1983" w:rsidRPr="009767AF" w:rsidRDefault="006C1983" w:rsidP="00CE1585">
            <w:pPr>
              <w:spacing w:before="135" w:after="135"/>
              <w:jc w:val="both"/>
              <w:textAlignment w:val="center"/>
              <w:rPr>
                <w:rFonts w:ascii="Times New Roman" w:hAnsi="Times New Roman" w:cs="Times New Roman"/>
                <w:sz w:val="24"/>
                <w:szCs w:val="24"/>
              </w:rPr>
            </w:pPr>
            <w:r w:rsidRPr="009767AF">
              <w:rPr>
                <w:rFonts w:ascii="Times New Roman" w:hAnsi="Times New Roman" w:cs="Times New Roman"/>
                <w:color w:val="000000"/>
                <w:position w:val="-2"/>
                <w:sz w:val="24"/>
                <w:szCs w:val="24"/>
              </w:rPr>
              <w:t> </w:t>
            </w:r>
          </w:p>
          <w:p w14:paraId="6D3D453B" w14:textId="77777777" w:rsidR="006C1983" w:rsidRPr="009767AF" w:rsidRDefault="006C1983" w:rsidP="00CE1585">
            <w:pPr>
              <w:spacing w:before="135" w:after="135"/>
              <w:jc w:val="both"/>
              <w:textAlignment w:val="center"/>
              <w:rPr>
                <w:rFonts w:ascii="Times New Roman" w:hAnsi="Times New Roman" w:cs="Times New Roman"/>
                <w:sz w:val="24"/>
                <w:szCs w:val="24"/>
              </w:rPr>
            </w:pPr>
            <w:r w:rsidRPr="009767AF">
              <w:rPr>
                <w:rFonts w:ascii="Times New Roman" w:hAnsi="Times New Roman" w:cs="Times New Roman"/>
                <w:color w:val="000000"/>
                <w:position w:val="-2"/>
                <w:sz w:val="24"/>
                <w:szCs w:val="24"/>
              </w:rPr>
              <w:t>% končne ponudbe vrednosti, ki jo bo izvedel podizvajalec: ____</w:t>
            </w:r>
          </w:p>
          <w:p w14:paraId="6295C98A" w14:textId="77777777" w:rsidR="006C1983" w:rsidRPr="009767AF" w:rsidRDefault="006C1983" w:rsidP="00CE1585">
            <w:pPr>
              <w:spacing w:before="135" w:after="135"/>
              <w:jc w:val="both"/>
              <w:textAlignment w:val="center"/>
              <w:rPr>
                <w:rFonts w:ascii="Times New Roman" w:hAnsi="Times New Roman" w:cs="Times New Roman"/>
                <w:sz w:val="24"/>
                <w:szCs w:val="24"/>
              </w:rPr>
            </w:pPr>
            <w:r w:rsidRPr="009767AF">
              <w:rPr>
                <w:rFonts w:ascii="Times New Roman" w:hAnsi="Times New Roman" w:cs="Times New Roman"/>
                <w:color w:val="000000"/>
                <w:position w:val="-2"/>
                <w:sz w:val="24"/>
                <w:szCs w:val="24"/>
              </w:rPr>
              <w:t> </w:t>
            </w:r>
          </w:p>
        </w:tc>
      </w:tr>
    </w:tbl>
    <w:p w14:paraId="66BFE33A" w14:textId="77777777" w:rsidR="006C1983" w:rsidRDefault="006C1983" w:rsidP="006C1983">
      <w:pPr>
        <w:spacing w:before="225" w:after="225" w:line="240" w:lineRule="auto"/>
        <w:jc w:val="both"/>
        <w:rPr>
          <w:rFonts w:ascii="Times New Roman" w:hAnsi="Times New Roman" w:cs="Times New Roman"/>
          <w:color w:val="000000"/>
          <w:sz w:val="24"/>
          <w:szCs w:val="24"/>
        </w:rPr>
      </w:pPr>
      <w:r w:rsidRPr="009767AF">
        <w:rPr>
          <w:rFonts w:ascii="Times New Roman" w:hAnsi="Times New Roman" w:cs="Times New Roman"/>
          <w:color w:val="000000"/>
          <w:sz w:val="24"/>
          <w:szCs w:val="24"/>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69907918" w14:textId="66827BDD" w:rsidR="00564DE5" w:rsidRPr="009767AF" w:rsidRDefault="006C1983" w:rsidP="006C1983">
      <w:pPr>
        <w:spacing w:before="225" w:after="225" w:line="240" w:lineRule="auto"/>
        <w:jc w:val="both"/>
        <w:rPr>
          <w:rFonts w:ascii="Times New Roman" w:hAnsi="Times New Roman" w:cs="Times New Roman"/>
          <w:sz w:val="24"/>
          <w:szCs w:val="24"/>
        </w:rPr>
      </w:pPr>
      <w:r>
        <w:rPr>
          <w:rFonts w:ascii="Times New Roman" w:hAnsi="Times New Roman" w:cs="Times New Roman"/>
          <w:sz w:val="24"/>
          <w:szCs w:val="24"/>
        </w:rPr>
        <w:t>Priloga: - priložen izpolnjen ESPD obrazec za vsakega podizvajalca (79. čl. ZJN-3)</w:t>
      </w:r>
    </w:p>
    <w:tbl>
      <w:tblPr>
        <w:tblStyle w:val="NormalTablePHPDOCX"/>
        <w:tblW w:w="8745" w:type="dxa"/>
        <w:tblInd w:w="108" w:type="dxa"/>
        <w:tblLook w:val="04A0" w:firstRow="1" w:lastRow="0" w:firstColumn="1" w:lastColumn="0" w:noHBand="0" w:noVBand="1"/>
      </w:tblPr>
      <w:tblGrid>
        <w:gridCol w:w="4080"/>
        <w:gridCol w:w="4665"/>
      </w:tblGrid>
      <w:tr w:rsidR="006C1983" w:rsidRPr="009767AF" w14:paraId="5CFF91BC" w14:textId="77777777" w:rsidTr="00CE1585">
        <w:tc>
          <w:tcPr>
            <w:tcW w:w="4080" w:type="dxa"/>
            <w:tcMar>
              <w:top w:w="135" w:type="dxa"/>
              <w:bottom w:w="135" w:type="dxa"/>
            </w:tcMar>
            <w:vAlign w:val="center"/>
          </w:tcPr>
          <w:p w14:paraId="6A7D1AA2" w14:textId="77777777" w:rsidR="006C1983" w:rsidRPr="009767AF" w:rsidRDefault="006C1983" w:rsidP="00CE1585">
            <w:pPr>
              <w:rPr>
                <w:rFonts w:ascii="Times New Roman" w:hAnsi="Times New Roman" w:cs="Times New Roman"/>
                <w:sz w:val="24"/>
                <w:szCs w:val="24"/>
              </w:rPr>
            </w:pPr>
            <w:r w:rsidRPr="009767AF">
              <w:rPr>
                <w:rFonts w:ascii="Times New Roman" w:hAnsi="Times New Roman" w:cs="Times New Roman"/>
                <w:color w:val="000000"/>
                <w:position w:val="-2"/>
                <w:sz w:val="24"/>
                <w:szCs w:val="24"/>
              </w:rPr>
              <w:t>Kraj in datum:</w:t>
            </w:r>
          </w:p>
        </w:tc>
        <w:tc>
          <w:tcPr>
            <w:tcW w:w="0" w:type="auto"/>
            <w:tcMar>
              <w:top w:w="135" w:type="dxa"/>
              <w:bottom w:w="135" w:type="dxa"/>
            </w:tcMar>
            <w:vAlign w:val="center"/>
          </w:tcPr>
          <w:p w14:paraId="5C73AEA3" w14:textId="77777777" w:rsidR="006C1983" w:rsidRPr="009767AF" w:rsidRDefault="006C1983" w:rsidP="00CE1585">
            <w:pPr>
              <w:rPr>
                <w:rFonts w:ascii="Times New Roman" w:hAnsi="Times New Roman" w:cs="Times New Roman"/>
                <w:sz w:val="24"/>
                <w:szCs w:val="24"/>
              </w:rPr>
            </w:pPr>
            <w:r w:rsidRPr="009767AF">
              <w:rPr>
                <w:rFonts w:ascii="Times New Roman" w:hAnsi="Times New Roman" w:cs="Times New Roman"/>
                <w:color w:val="000000"/>
                <w:position w:val="-2"/>
                <w:sz w:val="24"/>
                <w:szCs w:val="24"/>
              </w:rPr>
              <w:t>Ime in priimek: _____________________</w:t>
            </w:r>
          </w:p>
        </w:tc>
      </w:tr>
      <w:tr w:rsidR="006C1983" w:rsidRPr="009767AF" w14:paraId="76623AF8" w14:textId="77777777" w:rsidTr="00CE1585">
        <w:tc>
          <w:tcPr>
            <w:tcW w:w="4080" w:type="dxa"/>
            <w:tcMar>
              <w:top w:w="135" w:type="dxa"/>
              <w:bottom w:w="135" w:type="dxa"/>
            </w:tcMar>
            <w:vAlign w:val="center"/>
          </w:tcPr>
          <w:p w14:paraId="5386B010" w14:textId="77777777" w:rsidR="006C1983" w:rsidRPr="009767AF" w:rsidRDefault="006C1983" w:rsidP="00CE1585">
            <w:pPr>
              <w:rPr>
                <w:rFonts w:ascii="Times New Roman" w:hAnsi="Times New Roman" w:cs="Times New Roman"/>
                <w:sz w:val="24"/>
                <w:szCs w:val="24"/>
              </w:rPr>
            </w:pPr>
            <w:r w:rsidRPr="009767AF">
              <w:rPr>
                <w:rFonts w:ascii="Times New Roman" w:hAnsi="Times New Roman" w:cs="Times New Roman"/>
                <w:color w:val="000000"/>
                <w:position w:val="-2"/>
                <w:sz w:val="24"/>
                <w:szCs w:val="24"/>
              </w:rPr>
              <w:t> </w:t>
            </w:r>
          </w:p>
        </w:tc>
        <w:tc>
          <w:tcPr>
            <w:tcW w:w="0" w:type="auto"/>
            <w:tcMar>
              <w:top w:w="135" w:type="dxa"/>
              <w:bottom w:w="135" w:type="dxa"/>
            </w:tcMar>
            <w:vAlign w:val="center"/>
          </w:tcPr>
          <w:p w14:paraId="09AE14D7" w14:textId="77777777" w:rsidR="006C1983" w:rsidRPr="009767AF" w:rsidRDefault="006C1983" w:rsidP="006C1983">
            <w:pPr>
              <w:rPr>
                <w:rFonts w:ascii="Times New Roman" w:hAnsi="Times New Roman" w:cs="Times New Roman"/>
                <w:sz w:val="24"/>
                <w:szCs w:val="24"/>
              </w:rPr>
            </w:pPr>
            <w:r w:rsidRPr="009767AF">
              <w:rPr>
                <w:rFonts w:ascii="Times New Roman" w:hAnsi="Times New Roman" w:cs="Times New Roman"/>
                <w:color w:val="A9A9A9"/>
                <w:position w:val="-2"/>
                <w:sz w:val="24"/>
                <w:szCs w:val="24"/>
              </w:rPr>
              <w:t>(žig in podpis)</w:t>
            </w:r>
          </w:p>
        </w:tc>
      </w:tr>
    </w:tbl>
    <w:p w14:paraId="36D6BE94" w14:textId="77777777" w:rsidR="00564DE5" w:rsidRDefault="00564DE5" w:rsidP="006C1983">
      <w:pPr>
        <w:spacing w:after="0" w:line="240" w:lineRule="auto"/>
        <w:jc w:val="both"/>
        <w:rPr>
          <w:rFonts w:ascii="Times New Roman" w:hAnsi="Times New Roman" w:cs="Times New Roman"/>
          <w:i/>
          <w:iCs/>
          <w:color w:val="000000"/>
          <w:sz w:val="24"/>
          <w:szCs w:val="24"/>
          <w:u w:val="single"/>
        </w:rPr>
      </w:pPr>
    </w:p>
    <w:p w14:paraId="3BC172A9" w14:textId="77777777" w:rsidR="006C1983" w:rsidRDefault="006C1983" w:rsidP="006C1983">
      <w:pPr>
        <w:spacing w:after="0" w:line="240" w:lineRule="auto"/>
        <w:jc w:val="both"/>
        <w:rPr>
          <w:rFonts w:ascii="Times New Roman" w:hAnsi="Times New Roman" w:cs="Times New Roman"/>
          <w:i/>
          <w:iCs/>
          <w:color w:val="000000"/>
          <w:sz w:val="24"/>
          <w:szCs w:val="24"/>
          <w:u w:val="single"/>
        </w:rPr>
      </w:pPr>
    </w:p>
    <w:p w14:paraId="2906C965" w14:textId="01D528F2" w:rsidR="006C1983" w:rsidRPr="00564DE5" w:rsidRDefault="006C1983" w:rsidP="00564DE5">
      <w:pPr>
        <w:spacing w:after="0" w:line="240" w:lineRule="auto"/>
        <w:jc w:val="both"/>
        <w:rPr>
          <w:rFonts w:ascii="Times New Roman" w:hAnsi="Times New Roman" w:cs="Times New Roman"/>
          <w:i/>
          <w:iCs/>
          <w:color w:val="000000"/>
          <w:sz w:val="24"/>
          <w:szCs w:val="24"/>
          <w:u w:val="single"/>
        </w:rPr>
      </w:pPr>
      <w:r w:rsidRPr="009767AF">
        <w:rPr>
          <w:rFonts w:ascii="Times New Roman" w:hAnsi="Times New Roman" w:cs="Times New Roman"/>
          <w:i/>
          <w:iCs/>
          <w:color w:val="000000"/>
          <w:sz w:val="24"/>
          <w:szCs w:val="24"/>
          <w:u w:val="single"/>
        </w:rPr>
        <w:t>Opomba: </w:t>
      </w:r>
    </w:p>
    <w:p w14:paraId="0468F013" w14:textId="77777777" w:rsidR="006C1983" w:rsidRPr="002D1145" w:rsidRDefault="006C1983" w:rsidP="00606366">
      <w:pPr>
        <w:pStyle w:val="Odstavekseznama"/>
        <w:numPr>
          <w:ilvl w:val="0"/>
          <w:numId w:val="18"/>
        </w:numPr>
        <w:spacing w:after="0" w:line="240" w:lineRule="auto"/>
        <w:jc w:val="both"/>
        <w:rPr>
          <w:rFonts w:ascii="Times New Roman" w:hAnsi="Times New Roman" w:cs="Times New Roman"/>
          <w:sz w:val="24"/>
          <w:szCs w:val="24"/>
        </w:rPr>
      </w:pPr>
      <w:r w:rsidRPr="002D1145">
        <w:rPr>
          <w:rFonts w:ascii="Times New Roman" w:hAnsi="Times New Roman" w:cs="Times New Roman"/>
          <w:i/>
          <w:iCs/>
          <w:color w:val="000000"/>
          <w:sz w:val="24"/>
          <w:szCs w:val="24"/>
        </w:rPr>
        <w:t>V primeru, da ponudnik nastopa z več podizvajalci, se obrazec ustrezno razmnoži.</w:t>
      </w:r>
    </w:p>
    <w:p w14:paraId="48CECE36" w14:textId="7E271F97" w:rsidR="006C1983" w:rsidRPr="009767AF" w:rsidRDefault="00026B46" w:rsidP="006C1983">
      <w:pPr>
        <w:spacing w:after="0"/>
        <w:jc w:val="right"/>
        <w:rPr>
          <w:rFonts w:ascii="Times New Roman" w:hAnsi="Times New Roman" w:cs="Times New Roman"/>
          <w:sz w:val="24"/>
          <w:szCs w:val="24"/>
        </w:rPr>
      </w:pPr>
      <w:r>
        <w:rPr>
          <w:rFonts w:ascii="Times New Roman" w:hAnsi="Times New Roman" w:cs="Times New Roman"/>
          <w:sz w:val="24"/>
          <w:szCs w:val="24"/>
        </w:rPr>
        <w:lastRenderedPageBreak/>
        <w:t xml:space="preserve">Obrazec št. </w:t>
      </w:r>
      <w:r w:rsidR="00373862">
        <w:rPr>
          <w:rFonts w:ascii="Times New Roman" w:hAnsi="Times New Roman" w:cs="Times New Roman"/>
          <w:sz w:val="24"/>
          <w:szCs w:val="24"/>
        </w:rPr>
        <w:t>10</w:t>
      </w:r>
    </w:p>
    <w:p w14:paraId="40C9C821" w14:textId="77777777" w:rsidR="006C1983" w:rsidRDefault="006C1983" w:rsidP="006C1983">
      <w:pPr>
        <w:spacing w:after="0"/>
        <w:jc w:val="right"/>
        <w:rPr>
          <w:rFonts w:ascii="Times New Roman" w:hAnsi="Times New Roman" w:cs="Times New Roman"/>
          <w:sz w:val="24"/>
          <w:szCs w:val="24"/>
        </w:rPr>
      </w:pPr>
    </w:p>
    <w:p w14:paraId="180F8404" w14:textId="77777777" w:rsidR="006C1983" w:rsidRPr="009767AF" w:rsidRDefault="006C1983" w:rsidP="006C1983">
      <w:pPr>
        <w:spacing w:after="0"/>
        <w:jc w:val="right"/>
        <w:rPr>
          <w:rFonts w:ascii="Times New Roman" w:hAnsi="Times New Roman" w:cs="Times New Roman"/>
          <w:sz w:val="24"/>
          <w:szCs w:val="24"/>
        </w:rPr>
      </w:pPr>
    </w:p>
    <w:p w14:paraId="264841C1" w14:textId="77777777" w:rsidR="006C1983" w:rsidRPr="009767AF" w:rsidRDefault="006C1983" w:rsidP="006C198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imes New Roman" w:hAnsi="Times New Roman" w:cs="Times New Roman"/>
          <w:sz w:val="24"/>
          <w:szCs w:val="24"/>
        </w:rPr>
      </w:pPr>
      <w:r w:rsidRPr="009767AF">
        <w:rPr>
          <w:rFonts w:ascii="Times New Roman" w:hAnsi="Times New Roman" w:cs="Times New Roman"/>
          <w:sz w:val="24"/>
          <w:szCs w:val="24"/>
        </w:rPr>
        <w:t>Izjava podizvajalca</w:t>
      </w:r>
    </w:p>
    <w:p w14:paraId="3D0F5AB6" w14:textId="77777777" w:rsidR="006C1983" w:rsidRDefault="006C1983" w:rsidP="006C1983">
      <w:pPr>
        <w:spacing w:after="120"/>
        <w:rPr>
          <w:rFonts w:ascii="Times New Roman" w:hAnsi="Times New Roman" w:cs="Times New Roman"/>
          <w:sz w:val="24"/>
          <w:szCs w:val="24"/>
        </w:rPr>
      </w:pPr>
    </w:p>
    <w:p w14:paraId="36058EBB" w14:textId="77777777" w:rsidR="00F85504" w:rsidRPr="009767AF" w:rsidRDefault="00F85504" w:rsidP="006C1983">
      <w:pPr>
        <w:spacing w:after="120"/>
        <w:rPr>
          <w:rFonts w:ascii="Times New Roman" w:hAnsi="Times New Roman" w:cs="Times New Roman"/>
          <w:sz w:val="24"/>
          <w:szCs w:val="24"/>
        </w:rPr>
      </w:pPr>
    </w:p>
    <w:p w14:paraId="1117CA8B" w14:textId="55F3C932" w:rsidR="006C1983" w:rsidRPr="00D724E7" w:rsidRDefault="006C1983" w:rsidP="006C1983">
      <w:pPr>
        <w:spacing w:before="225" w:after="225" w:line="240" w:lineRule="auto"/>
        <w:jc w:val="both"/>
        <w:rPr>
          <w:rFonts w:ascii="Times New Roman" w:hAnsi="Times New Roman" w:cs="Times New Roman"/>
          <w:sz w:val="24"/>
          <w:szCs w:val="24"/>
        </w:rPr>
      </w:pPr>
      <w:r w:rsidRPr="009767AF">
        <w:rPr>
          <w:rFonts w:ascii="Times New Roman" w:hAnsi="Times New Roman" w:cs="Times New Roman"/>
          <w:color w:val="000000"/>
          <w:sz w:val="24"/>
          <w:szCs w:val="24"/>
        </w:rPr>
        <w:t xml:space="preserve">V zvezi z javnim naročilom </w:t>
      </w:r>
      <w:r w:rsidR="0067063F">
        <w:rPr>
          <w:rFonts w:ascii="Times New Roman" w:hAnsi="Times New Roman" w:cs="Times New Roman"/>
          <w:color w:val="000000"/>
          <w:sz w:val="24"/>
          <w:szCs w:val="24"/>
        </w:rPr>
        <w:t xml:space="preserve">za </w:t>
      </w:r>
      <w:r w:rsidRPr="009767AF">
        <w:rPr>
          <w:rFonts w:ascii="Times New Roman" w:hAnsi="Times New Roman" w:cs="Times New Roman"/>
          <w:color w:val="000000"/>
          <w:sz w:val="24"/>
          <w:szCs w:val="24"/>
        </w:rPr>
        <w:t>»</w:t>
      </w:r>
      <w:r w:rsidR="0067063F" w:rsidRPr="00F22EC0">
        <w:rPr>
          <w:rFonts w:ascii="Times New Roman" w:hAnsi="Times New Roman" w:cs="Times New Roman"/>
          <w:b/>
          <w:sz w:val="24"/>
          <w:szCs w:val="24"/>
        </w:rPr>
        <w:t>Izbir</w:t>
      </w:r>
      <w:r w:rsidR="0067063F">
        <w:rPr>
          <w:rFonts w:ascii="Times New Roman" w:hAnsi="Times New Roman" w:cs="Times New Roman"/>
          <w:b/>
          <w:sz w:val="24"/>
          <w:szCs w:val="24"/>
        </w:rPr>
        <w:t>o</w:t>
      </w:r>
      <w:r w:rsidR="0067063F" w:rsidRPr="00F22EC0">
        <w:rPr>
          <w:rFonts w:ascii="Times New Roman" w:hAnsi="Times New Roman" w:cs="Times New Roman"/>
          <w:b/>
          <w:sz w:val="24"/>
          <w:szCs w:val="24"/>
        </w:rPr>
        <w:t xml:space="preserve"> upravljalca objektov </w:t>
      </w:r>
      <w:r w:rsidR="0067063F" w:rsidRPr="00D724E7">
        <w:rPr>
          <w:rFonts w:ascii="Times New Roman" w:hAnsi="Times New Roman" w:cs="Times New Roman"/>
          <w:b/>
          <w:sz w:val="24"/>
          <w:szCs w:val="24"/>
        </w:rPr>
        <w:t>športne infrastrukture v občini Ljutomer</w:t>
      </w:r>
      <w:r w:rsidR="0067063F" w:rsidRPr="00D724E7">
        <w:rPr>
          <w:rFonts w:ascii="Times New Roman" w:hAnsi="Times New Roman" w:cs="Times New Roman"/>
          <w:sz w:val="24"/>
          <w:szCs w:val="24"/>
        </w:rPr>
        <w:t xml:space="preserve"> </w:t>
      </w:r>
      <w:r w:rsidR="0067063F" w:rsidRPr="00D724E7">
        <w:rPr>
          <w:rFonts w:ascii="Times New Roman" w:hAnsi="Times New Roman" w:cs="Times New Roman"/>
          <w:b/>
          <w:sz w:val="24"/>
          <w:szCs w:val="24"/>
        </w:rPr>
        <w:t>in čiščenja objektov (okolju prijazne storitve čiščenja)</w:t>
      </w:r>
      <w:r w:rsidR="0067063F" w:rsidRPr="00D724E7">
        <w:rPr>
          <w:rFonts w:ascii="Times New Roman" w:hAnsi="Times New Roman" w:cs="Times New Roman"/>
          <w:sz w:val="24"/>
          <w:szCs w:val="24"/>
        </w:rPr>
        <w:t xml:space="preserve"> </w:t>
      </w:r>
      <w:r w:rsidR="0067063F" w:rsidRPr="00D724E7">
        <w:rPr>
          <w:rFonts w:ascii="Times New Roman" w:hAnsi="Times New Roman" w:cs="Times New Roman"/>
          <w:b/>
          <w:bCs/>
          <w:sz w:val="24"/>
          <w:szCs w:val="24"/>
        </w:rPr>
        <w:t>za obdobje 5 let</w:t>
      </w:r>
      <w:r w:rsidRPr="00D724E7">
        <w:rPr>
          <w:rFonts w:ascii="Times New Roman" w:hAnsi="Times New Roman" w:cs="Times New Roman"/>
          <w:sz w:val="24"/>
          <w:szCs w:val="24"/>
        </w:rPr>
        <w:t>«,</w:t>
      </w:r>
    </w:p>
    <w:p w14:paraId="58C1E27A" w14:textId="77777777" w:rsidR="006C1983" w:rsidRPr="009767AF" w:rsidRDefault="006C1983" w:rsidP="006C1983">
      <w:pPr>
        <w:spacing w:before="225" w:after="225" w:line="240" w:lineRule="auto"/>
        <w:jc w:val="both"/>
        <w:rPr>
          <w:rFonts w:ascii="Times New Roman" w:hAnsi="Times New Roman" w:cs="Times New Roman"/>
          <w:sz w:val="24"/>
          <w:szCs w:val="24"/>
        </w:rPr>
      </w:pPr>
      <w:r w:rsidRPr="00D724E7">
        <w:rPr>
          <w:rFonts w:ascii="Times New Roman" w:hAnsi="Times New Roman" w:cs="Times New Roman"/>
          <w:sz w:val="24"/>
          <w:szCs w:val="24"/>
        </w:rPr>
        <w:t xml:space="preserve">izjavljamo, da bomo v primeru izbire gospodarskega subjekta sodelovali pri izvedbi predmeta </w:t>
      </w:r>
      <w:r w:rsidRPr="009767AF">
        <w:rPr>
          <w:rFonts w:ascii="Times New Roman" w:hAnsi="Times New Roman" w:cs="Times New Roman"/>
          <w:color w:val="000000"/>
          <w:sz w:val="24"/>
          <w:szCs w:val="24"/>
        </w:rPr>
        <w:t>javnega naročila z deli v vrednosti _______________ EUR v skladu z razpisnimi pogoji.</w:t>
      </w:r>
    </w:p>
    <w:p w14:paraId="0E415E53" w14:textId="77777777" w:rsidR="00F85504" w:rsidRDefault="00F85504" w:rsidP="006C1983">
      <w:pPr>
        <w:spacing w:before="225" w:after="225" w:line="240" w:lineRule="auto"/>
        <w:jc w:val="both"/>
        <w:rPr>
          <w:rFonts w:ascii="Times New Roman" w:hAnsi="Times New Roman" w:cs="Times New Roman"/>
          <w:color w:val="000000"/>
          <w:sz w:val="24"/>
          <w:szCs w:val="24"/>
        </w:rPr>
      </w:pPr>
    </w:p>
    <w:p w14:paraId="211A5410" w14:textId="77777777" w:rsidR="006C1983" w:rsidRPr="009767AF" w:rsidRDefault="006C1983" w:rsidP="006C1983">
      <w:pPr>
        <w:spacing w:before="225" w:after="225" w:line="240" w:lineRule="auto"/>
        <w:jc w:val="both"/>
        <w:rPr>
          <w:rFonts w:ascii="Times New Roman" w:hAnsi="Times New Roman" w:cs="Times New Roman"/>
          <w:sz w:val="24"/>
          <w:szCs w:val="24"/>
        </w:rPr>
      </w:pPr>
      <w:r w:rsidRPr="009767AF">
        <w:rPr>
          <w:rFonts w:ascii="Times New Roman" w:hAnsi="Times New Roman" w:cs="Times New Roman"/>
          <w:color w:val="000000"/>
          <w:sz w:val="24"/>
          <w:szCs w:val="24"/>
        </w:rPr>
        <w:t>Izjavljamo (ustrezno označi):</w:t>
      </w:r>
    </w:p>
    <w:p w14:paraId="0A17B951" w14:textId="77777777" w:rsidR="006C1983" w:rsidRPr="009767AF" w:rsidRDefault="006C1983" w:rsidP="006C1983">
      <w:pPr>
        <w:spacing w:before="225" w:after="225" w:line="240" w:lineRule="auto"/>
        <w:jc w:val="both"/>
        <w:rPr>
          <w:rFonts w:ascii="Times New Roman" w:hAnsi="Times New Roman" w:cs="Times New Roman"/>
          <w:sz w:val="24"/>
          <w:szCs w:val="24"/>
        </w:rPr>
      </w:pPr>
      <w:r w:rsidRPr="009767AF">
        <w:rPr>
          <w:rFonts w:ascii="Times New Roman" w:hAnsi="Times New Roman" w:cs="Times New Roman"/>
          <w:color w:val="000000"/>
          <w:sz w:val="24"/>
          <w:szCs w:val="24"/>
        </w:rPr>
        <w:t>[   ] DA zahtevamo izvedbo neposrednih plačil, in zato podajamo soglasje, da sme naročnik namesto glavnega izvajalca poravnati obveznosti glavnega izvajalca, ki nastanejo pri izvajanju javnega naročila do nas kot podizvajalca.</w:t>
      </w:r>
    </w:p>
    <w:p w14:paraId="4B2D0130" w14:textId="77777777" w:rsidR="006C1983" w:rsidRPr="009767AF" w:rsidRDefault="006C1983" w:rsidP="006C1983">
      <w:pPr>
        <w:spacing w:before="225" w:after="225" w:line="240" w:lineRule="auto"/>
        <w:jc w:val="both"/>
        <w:rPr>
          <w:rFonts w:ascii="Times New Roman" w:hAnsi="Times New Roman" w:cs="Times New Roman"/>
          <w:sz w:val="24"/>
          <w:szCs w:val="24"/>
        </w:rPr>
      </w:pPr>
      <w:r w:rsidRPr="009767AF">
        <w:rPr>
          <w:rFonts w:ascii="Times New Roman" w:hAnsi="Times New Roman" w:cs="Times New Roman"/>
          <w:color w:val="000000"/>
          <w:sz w:val="24"/>
          <w:szCs w:val="24"/>
        </w:rPr>
        <w:t>[   ] NE zahtevamo izvedbe neposrednih plačil.</w:t>
      </w:r>
    </w:p>
    <w:p w14:paraId="18936116" w14:textId="77777777" w:rsidR="006C1983" w:rsidRDefault="006C1983" w:rsidP="006C1983">
      <w:pPr>
        <w:spacing w:before="225" w:after="225" w:line="240" w:lineRule="auto"/>
        <w:jc w:val="both"/>
        <w:rPr>
          <w:rFonts w:ascii="Times New Roman" w:hAnsi="Times New Roman" w:cs="Times New Roman"/>
          <w:color w:val="000000"/>
          <w:sz w:val="24"/>
          <w:szCs w:val="24"/>
        </w:rPr>
      </w:pPr>
      <w:r w:rsidRPr="009767AF">
        <w:rPr>
          <w:rFonts w:ascii="Times New Roman" w:hAnsi="Times New Roman" w:cs="Times New Roman"/>
          <w:color w:val="000000"/>
          <w:sz w:val="24"/>
          <w:szCs w:val="24"/>
        </w:rPr>
        <w:t> </w:t>
      </w:r>
    </w:p>
    <w:p w14:paraId="7CCC4714" w14:textId="77777777" w:rsidR="00F85504" w:rsidRPr="009767AF" w:rsidRDefault="00F85504" w:rsidP="006C1983">
      <w:pPr>
        <w:spacing w:before="225" w:after="225" w:line="240" w:lineRule="auto"/>
        <w:jc w:val="both"/>
        <w:rPr>
          <w:rFonts w:ascii="Times New Roman" w:hAnsi="Times New Roman" w:cs="Times New Roman"/>
          <w:sz w:val="24"/>
          <w:szCs w:val="24"/>
        </w:rPr>
      </w:pPr>
    </w:p>
    <w:p w14:paraId="690049E1" w14:textId="77777777" w:rsidR="006C1983" w:rsidRPr="009767AF" w:rsidRDefault="006C1983" w:rsidP="006C1983">
      <w:pPr>
        <w:spacing w:before="225" w:after="225" w:line="240" w:lineRule="auto"/>
        <w:jc w:val="both"/>
        <w:rPr>
          <w:rFonts w:ascii="Times New Roman" w:hAnsi="Times New Roman" w:cs="Times New Roman"/>
          <w:sz w:val="24"/>
          <w:szCs w:val="24"/>
        </w:rPr>
      </w:pPr>
      <w:r w:rsidRPr="009767AF">
        <w:rPr>
          <w:rFonts w:ascii="Times New Roman" w:hAnsi="Times New Roman" w:cs="Times New Roman"/>
          <w:color w:val="000000"/>
          <w:sz w:val="24"/>
          <w:szCs w:val="24"/>
        </w:rPr>
        <w:t> </w:t>
      </w:r>
    </w:p>
    <w:tbl>
      <w:tblPr>
        <w:tblStyle w:val="NormalTablePHPDOCX"/>
        <w:tblW w:w="8745" w:type="dxa"/>
        <w:tblInd w:w="108" w:type="dxa"/>
        <w:tblLook w:val="04A0" w:firstRow="1" w:lastRow="0" w:firstColumn="1" w:lastColumn="0" w:noHBand="0" w:noVBand="1"/>
      </w:tblPr>
      <w:tblGrid>
        <w:gridCol w:w="4080"/>
        <w:gridCol w:w="4665"/>
      </w:tblGrid>
      <w:tr w:rsidR="006C1983" w:rsidRPr="009767AF" w14:paraId="57B03E3D" w14:textId="77777777" w:rsidTr="00CE1585">
        <w:tc>
          <w:tcPr>
            <w:tcW w:w="4080" w:type="dxa"/>
            <w:tcMar>
              <w:top w:w="75" w:type="dxa"/>
              <w:bottom w:w="75" w:type="dxa"/>
            </w:tcMar>
            <w:vAlign w:val="center"/>
          </w:tcPr>
          <w:p w14:paraId="4B1F221E" w14:textId="77777777" w:rsidR="006C1983" w:rsidRPr="009767AF" w:rsidRDefault="006C1983" w:rsidP="00CE1585">
            <w:pPr>
              <w:rPr>
                <w:rFonts w:ascii="Times New Roman" w:hAnsi="Times New Roman" w:cs="Times New Roman"/>
                <w:sz w:val="24"/>
                <w:szCs w:val="24"/>
              </w:rPr>
            </w:pPr>
            <w:r w:rsidRPr="009767AF">
              <w:rPr>
                <w:rFonts w:ascii="Times New Roman" w:hAnsi="Times New Roman" w:cs="Times New Roman"/>
                <w:color w:val="000000"/>
                <w:position w:val="-2"/>
                <w:sz w:val="24"/>
                <w:szCs w:val="24"/>
              </w:rPr>
              <w:t>Kraj in datum:</w:t>
            </w:r>
          </w:p>
        </w:tc>
        <w:tc>
          <w:tcPr>
            <w:tcW w:w="0" w:type="auto"/>
            <w:tcMar>
              <w:top w:w="75" w:type="dxa"/>
              <w:bottom w:w="75" w:type="dxa"/>
            </w:tcMar>
            <w:vAlign w:val="center"/>
          </w:tcPr>
          <w:p w14:paraId="20640A47" w14:textId="77777777" w:rsidR="00B04EE5" w:rsidRDefault="00122850" w:rsidP="00CE1585">
            <w:pPr>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 xml:space="preserve">                              </w:t>
            </w:r>
            <w:r w:rsidR="006C1983" w:rsidRPr="009767AF">
              <w:rPr>
                <w:rFonts w:ascii="Times New Roman" w:hAnsi="Times New Roman" w:cs="Times New Roman"/>
                <w:color w:val="000000"/>
                <w:position w:val="-2"/>
                <w:sz w:val="24"/>
                <w:szCs w:val="24"/>
              </w:rPr>
              <w:t xml:space="preserve">Ime in priimek: </w:t>
            </w:r>
            <w:r w:rsidR="00B04EE5">
              <w:rPr>
                <w:rFonts w:ascii="Times New Roman" w:hAnsi="Times New Roman" w:cs="Times New Roman"/>
                <w:color w:val="000000"/>
                <w:position w:val="-2"/>
                <w:sz w:val="24"/>
                <w:szCs w:val="24"/>
              </w:rPr>
              <w:t xml:space="preserve">                        </w:t>
            </w:r>
          </w:p>
          <w:p w14:paraId="046CA986" w14:textId="295D986C" w:rsidR="006C1983" w:rsidRPr="009767AF" w:rsidRDefault="00B04EE5" w:rsidP="00CE1585">
            <w:pPr>
              <w:rPr>
                <w:rFonts w:ascii="Times New Roman" w:hAnsi="Times New Roman" w:cs="Times New Roman"/>
                <w:sz w:val="24"/>
                <w:szCs w:val="24"/>
              </w:rPr>
            </w:pPr>
            <w:r>
              <w:rPr>
                <w:rFonts w:ascii="Times New Roman" w:hAnsi="Times New Roman" w:cs="Times New Roman"/>
                <w:color w:val="000000"/>
                <w:position w:val="-2"/>
                <w:sz w:val="24"/>
                <w:szCs w:val="24"/>
              </w:rPr>
              <w:t xml:space="preserve">                             </w:t>
            </w:r>
            <w:r w:rsidR="006C1983" w:rsidRPr="009767AF">
              <w:rPr>
                <w:rFonts w:ascii="Times New Roman" w:hAnsi="Times New Roman" w:cs="Times New Roman"/>
                <w:color w:val="000000"/>
                <w:position w:val="-2"/>
                <w:sz w:val="24"/>
                <w:szCs w:val="24"/>
              </w:rPr>
              <w:t>_____________________</w:t>
            </w:r>
          </w:p>
        </w:tc>
      </w:tr>
      <w:tr w:rsidR="006C1983" w:rsidRPr="009767AF" w14:paraId="7994147B" w14:textId="77777777" w:rsidTr="00CE1585">
        <w:tc>
          <w:tcPr>
            <w:tcW w:w="4080" w:type="dxa"/>
            <w:tcMar>
              <w:top w:w="75" w:type="dxa"/>
              <w:bottom w:w="75" w:type="dxa"/>
            </w:tcMar>
            <w:vAlign w:val="center"/>
          </w:tcPr>
          <w:p w14:paraId="1F508BB8" w14:textId="77777777" w:rsidR="006C1983" w:rsidRPr="009767AF" w:rsidRDefault="006C1983" w:rsidP="00CE1585">
            <w:pPr>
              <w:rPr>
                <w:rFonts w:ascii="Times New Roman" w:hAnsi="Times New Roman" w:cs="Times New Roman"/>
                <w:sz w:val="24"/>
                <w:szCs w:val="24"/>
              </w:rPr>
            </w:pPr>
            <w:r w:rsidRPr="009767AF">
              <w:rPr>
                <w:rFonts w:ascii="Times New Roman" w:hAnsi="Times New Roman" w:cs="Times New Roman"/>
                <w:color w:val="000000"/>
                <w:position w:val="-2"/>
                <w:sz w:val="24"/>
                <w:szCs w:val="24"/>
              </w:rPr>
              <w:t> </w:t>
            </w:r>
          </w:p>
        </w:tc>
        <w:tc>
          <w:tcPr>
            <w:tcW w:w="0" w:type="auto"/>
            <w:tcMar>
              <w:top w:w="75" w:type="dxa"/>
              <w:bottom w:w="75" w:type="dxa"/>
            </w:tcMar>
            <w:vAlign w:val="center"/>
          </w:tcPr>
          <w:p w14:paraId="700CD859" w14:textId="77777777" w:rsidR="006C1983" w:rsidRPr="009767AF" w:rsidRDefault="006C1983" w:rsidP="00CE1585">
            <w:pPr>
              <w:rPr>
                <w:rFonts w:ascii="Times New Roman" w:hAnsi="Times New Roman" w:cs="Times New Roman"/>
                <w:sz w:val="24"/>
                <w:szCs w:val="24"/>
              </w:rPr>
            </w:pPr>
          </w:p>
          <w:p w14:paraId="37D4CB9D" w14:textId="10FD9815" w:rsidR="006C1983" w:rsidRPr="009767AF" w:rsidRDefault="0040211C" w:rsidP="00CE1585">
            <w:pPr>
              <w:jc w:val="center"/>
              <w:rPr>
                <w:rFonts w:ascii="Times New Roman" w:hAnsi="Times New Roman" w:cs="Times New Roman"/>
                <w:sz w:val="24"/>
                <w:szCs w:val="24"/>
              </w:rPr>
            </w:pPr>
            <w:r>
              <w:rPr>
                <w:rFonts w:ascii="Times New Roman" w:hAnsi="Times New Roman" w:cs="Times New Roman"/>
                <w:color w:val="A9A9A9"/>
                <w:position w:val="-2"/>
                <w:sz w:val="24"/>
                <w:szCs w:val="24"/>
              </w:rPr>
              <w:t xml:space="preserve">      </w:t>
            </w:r>
            <w:r w:rsidR="006C1983" w:rsidRPr="009767AF">
              <w:rPr>
                <w:rFonts w:ascii="Times New Roman" w:hAnsi="Times New Roman" w:cs="Times New Roman"/>
                <w:color w:val="A9A9A9"/>
                <w:position w:val="-2"/>
                <w:sz w:val="24"/>
                <w:szCs w:val="24"/>
              </w:rPr>
              <w:t>(žig in podpis)</w:t>
            </w:r>
          </w:p>
        </w:tc>
      </w:tr>
    </w:tbl>
    <w:p w14:paraId="40E2B9B4" w14:textId="77777777" w:rsidR="006C1983" w:rsidRPr="009767AF" w:rsidRDefault="006C1983" w:rsidP="006C1983">
      <w:pPr>
        <w:spacing w:before="225" w:after="225" w:line="240" w:lineRule="auto"/>
        <w:jc w:val="both"/>
        <w:rPr>
          <w:rFonts w:ascii="Times New Roman" w:hAnsi="Times New Roman" w:cs="Times New Roman"/>
          <w:sz w:val="24"/>
          <w:szCs w:val="24"/>
        </w:rPr>
      </w:pPr>
      <w:r w:rsidRPr="009767AF">
        <w:rPr>
          <w:rFonts w:ascii="Times New Roman" w:hAnsi="Times New Roman" w:cs="Times New Roman"/>
          <w:color w:val="000000"/>
          <w:sz w:val="24"/>
          <w:szCs w:val="24"/>
        </w:rPr>
        <w:t> </w:t>
      </w:r>
    </w:p>
    <w:p w14:paraId="54FB1484" w14:textId="77777777" w:rsidR="006C1983" w:rsidRDefault="006C1983" w:rsidP="006C1983">
      <w:pPr>
        <w:spacing w:before="225" w:after="225" w:line="240" w:lineRule="auto"/>
        <w:jc w:val="both"/>
        <w:rPr>
          <w:rFonts w:ascii="Times New Roman" w:hAnsi="Times New Roman" w:cs="Times New Roman"/>
          <w:color w:val="000000"/>
          <w:sz w:val="24"/>
          <w:szCs w:val="24"/>
        </w:rPr>
      </w:pPr>
      <w:r w:rsidRPr="009767AF">
        <w:rPr>
          <w:rFonts w:ascii="Times New Roman" w:hAnsi="Times New Roman" w:cs="Times New Roman"/>
          <w:color w:val="000000"/>
          <w:sz w:val="24"/>
          <w:szCs w:val="24"/>
        </w:rPr>
        <w:t> </w:t>
      </w:r>
    </w:p>
    <w:p w14:paraId="04AC758A" w14:textId="77777777" w:rsidR="00F85504" w:rsidRDefault="00F85504" w:rsidP="006C1983">
      <w:pPr>
        <w:spacing w:before="225" w:after="225" w:line="240" w:lineRule="auto"/>
        <w:jc w:val="both"/>
        <w:rPr>
          <w:rFonts w:ascii="Times New Roman" w:hAnsi="Times New Roman" w:cs="Times New Roman"/>
          <w:color w:val="000000"/>
          <w:sz w:val="24"/>
          <w:szCs w:val="24"/>
        </w:rPr>
      </w:pPr>
    </w:p>
    <w:p w14:paraId="6725F3C4" w14:textId="77777777" w:rsidR="00F85504" w:rsidRPr="009767AF" w:rsidRDefault="00F85504" w:rsidP="006C1983">
      <w:pPr>
        <w:spacing w:before="225" w:after="225" w:line="240" w:lineRule="auto"/>
        <w:jc w:val="both"/>
        <w:rPr>
          <w:rFonts w:ascii="Times New Roman" w:hAnsi="Times New Roman" w:cs="Times New Roman"/>
          <w:sz w:val="24"/>
          <w:szCs w:val="24"/>
        </w:rPr>
      </w:pPr>
    </w:p>
    <w:p w14:paraId="3F4EFBE5" w14:textId="77777777" w:rsidR="006C1983" w:rsidRPr="009767AF" w:rsidRDefault="006C1983" w:rsidP="006C1983">
      <w:pPr>
        <w:spacing w:before="225" w:after="225" w:line="240" w:lineRule="auto"/>
        <w:jc w:val="both"/>
        <w:rPr>
          <w:rFonts w:ascii="Times New Roman" w:hAnsi="Times New Roman" w:cs="Times New Roman"/>
          <w:sz w:val="24"/>
          <w:szCs w:val="24"/>
        </w:rPr>
      </w:pPr>
      <w:r w:rsidRPr="009767AF">
        <w:rPr>
          <w:rFonts w:ascii="Times New Roman" w:hAnsi="Times New Roman" w:cs="Times New Roman"/>
          <w:color w:val="000000"/>
          <w:sz w:val="24"/>
          <w:szCs w:val="24"/>
        </w:rPr>
        <w:t> </w:t>
      </w:r>
    </w:p>
    <w:p w14:paraId="54226844" w14:textId="77777777" w:rsidR="006C1983" w:rsidRPr="009767AF" w:rsidRDefault="006C1983" w:rsidP="006C1983">
      <w:pPr>
        <w:spacing w:before="225" w:after="225" w:line="240" w:lineRule="auto"/>
        <w:jc w:val="both"/>
        <w:rPr>
          <w:rFonts w:ascii="Times New Roman" w:hAnsi="Times New Roman" w:cs="Times New Roman"/>
          <w:sz w:val="24"/>
          <w:szCs w:val="24"/>
        </w:rPr>
      </w:pPr>
      <w:r w:rsidRPr="009767AF">
        <w:rPr>
          <w:rFonts w:ascii="Times New Roman" w:hAnsi="Times New Roman" w:cs="Times New Roman"/>
          <w:b/>
          <w:bCs/>
          <w:i/>
          <w:iCs/>
          <w:color w:val="000000"/>
          <w:sz w:val="24"/>
          <w:szCs w:val="24"/>
          <w:u w:val="single"/>
        </w:rPr>
        <w:t>Opomba:</w:t>
      </w:r>
    </w:p>
    <w:p w14:paraId="4706DE02" w14:textId="77777777" w:rsidR="006C1983" w:rsidRPr="009767AF" w:rsidRDefault="006C1983" w:rsidP="006C1983">
      <w:pPr>
        <w:spacing w:before="225" w:after="225" w:line="240" w:lineRule="auto"/>
        <w:jc w:val="both"/>
        <w:rPr>
          <w:rFonts w:ascii="Times New Roman" w:hAnsi="Times New Roman" w:cs="Times New Roman"/>
          <w:sz w:val="24"/>
          <w:szCs w:val="24"/>
        </w:rPr>
      </w:pPr>
      <w:r w:rsidRPr="009767AF">
        <w:rPr>
          <w:rFonts w:ascii="Times New Roman" w:hAnsi="Times New Roman" w:cs="Times New Roman"/>
          <w:i/>
          <w:iCs/>
          <w:color w:val="000000"/>
          <w:sz w:val="24"/>
          <w:szCs w:val="24"/>
        </w:rPr>
        <w:t>V primeru večjega števila podizvajalcev se obrazec fotokopira.</w:t>
      </w:r>
    </w:p>
    <w:p w14:paraId="3A9B3FA7" w14:textId="77777777" w:rsidR="006C1983" w:rsidRDefault="006C1983" w:rsidP="006C1983">
      <w:pPr>
        <w:spacing w:after="0"/>
        <w:jc w:val="right"/>
        <w:rPr>
          <w:rFonts w:ascii="Times New Roman" w:hAnsi="Times New Roman" w:cs="Times New Roman"/>
          <w:sz w:val="24"/>
          <w:szCs w:val="24"/>
        </w:rPr>
      </w:pPr>
    </w:p>
    <w:p w14:paraId="6241FA27" w14:textId="77777777" w:rsidR="006C1983" w:rsidRDefault="006C1983" w:rsidP="006C1983">
      <w:pPr>
        <w:spacing w:after="0"/>
        <w:rPr>
          <w:rFonts w:ascii="Times New Roman" w:hAnsi="Times New Roman" w:cs="Times New Roman"/>
          <w:sz w:val="24"/>
          <w:szCs w:val="24"/>
        </w:rPr>
      </w:pPr>
    </w:p>
    <w:p w14:paraId="18268A3B" w14:textId="4FC8ED79" w:rsidR="006C1983" w:rsidRDefault="006E7AA1" w:rsidP="006C1983">
      <w:pPr>
        <w:spacing w:after="0"/>
        <w:jc w:val="right"/>
        <w:rPr>
          <w:rFonts w:ascii="Times New Roman" w:hAnsi="Times New Roman" w:cs="Times New Roman"/>
          <w:sz w:val="24"/>
          <w:szCs w:val="24"/>
        </w:rPr>
      </w:pPr>
      <w:r>
        <w:rPr>
          <w:rFonts w:ascii="Times New Roman" w:hAnsi="Times New Roman" w:cs="Times New Roman"/>
          <w:sz w:val="24"/>
          <w:szCs w:val="24"/>
        </w:rPr>
        <w:lastRenderedPageBreak/>
        <w:t>Obrazec št. 1</w:t>
      </w:r>
      <w:r w:rsidR="00373862">
        <w:rPr>
          <w:rFonts w:ascii="Times New Roman" w:hAnsi="Times New Roman" w:cs="Times New Roman"/>
          <w:sz w:val="24"/>
          <w:szCs w:val="24"/>
        </w:rPr>
        <w:t>1</w:t>
      </w:r>
    </w:p>
    <w:p w14:paraId="1991A7AB" w14:textId="77777777" w:rsidR="006C1983" w:rsidRPr="00220C47" w:rsidRDefault="006C1983" w:rsidP="006C1983">
      <w:pPr>
        <w:pStyle w:val="Naslov1"/>
        <w:pBdr>
          <w:top w:val="single" w:sz="36" w:space="1" w:color="7EFF09"/>
          <w:left w:val="single" w:sz="36" w:space="5" w:color="7EFF09"/>
          <w:bottom w:val="single" w:sz="36" w:space="0" w:color="7EFF09"/>
          <w:right w:val="single" w:sz="36" w:space="4" w:color="7EFF09"/>
        </w:pBdr>
        <w:shd w:val="clear" w:color="auto" w:fill="7BF949"/>
        <w:spacing w:before="0" w:after="120"/>
        <w:ind w:left="567"/>
        <w:rPr>
          <w:rFonts w:ascii="Times New Roman" w:hAnsi="Times New Roman" w:cs="Times New Roman"/>
          <w:sz w:val="22"/>
          <w:szCs w:val="22"/>
        </w:rPr>
      </w:pPr>
      <w:r w:rsidRPr="00220C47">
        <w:rPr>
          <w:rFonts w:ascii="Times New Roman" w:hAnsi="Times New Roman" w:cs="Times New Roman"/>
          <w:sz w:val="22"/>
          <w:szCs w:val="22"/>
        </w:rPr>
        <w:t>Izjava zastopnika podizvajalca v zvezi z izpolnjevanjem obveznih pogojev za podizvajalce</w:t>
      </w:r>
    </w:p>
    <w:p w14:paraId="7E8BC6A5" w14:textId="77777777" w:rsidR="005B5469" w:rsidRDefault="005B5469" w:rsidP="006C1983">
      <w:pPr>
        <w:spacing w:before="225" w:after="225" w:line="240" w:lineRule="auto"/>
        <w:jc w:val="both"/>
        <w:rPr>
          <w:rFonts w:ascii="Times New Roman" w:hAnsi="Times New Roman" w:cs="Times New Roman"/>
          <w:color w:val="000000"/>
        </w:rPr>
      </w:pPr>
    </w:p>
    <w:p w14:paraId="03DA0160" w14:textId="77777777" w:rsidR="006C1983" w:rsidRPr="002F2DC6" w:rsidRDefault="006C1983" w:rsidP="006C1983">
      <w:pPr>
        <w:spacing w:before="225" w:after="225" w:line="240" w:lineRule="auto"/>
        <w:jc w:val="both"/>
        <w:rPr>
          <w:rFonts w:ascii="Times New Roman" w:hAnsi="Times New Roman" w:cs="Times New Roman"/>
        </w:rPr>
      </w:pPr>
      <w:r w:rsidRPr="002F2DC6">
        <w:rPr>
          <w:rFonts w:ascii="Times New Roman" w:hAnsi="Times New Roman" w:cs="Times New Roman"/>
          <w:color w:val="000000"/>
        </w:rPr>
        <w:t>Pod kazensko in materialno odgovornostjo izjavljamo, da naša družba, ______________ (Firma), _____________________ (Naslov), matična številka: _______________</w:t>
      </w:r>
      <w:r>
        <w:rPr>
          <w:rFonts w:ascii="Times New Roman" w:hAnsi="Times New Roman" w:cs="Times New Roman"/>
          <w:color w:val="000000"/>
        </w:rPr>
        <w:t>,</w:t>
      </w:r>
      <w:r w:rsidRPr="002F2DC6">
        <w:rPr>
          <w:rFonts w:ascii="Times New Roman" w:hAnsi="Times New Roman" w:cs="Times New Roman"/>
          <w:color w:val="000000"/>
        </w:rPr>
        <w:t> ni bila pravnomočno obsojena zaradi kaznivih dejanj, ki so našteta v prvem odst. 75. člena ZJN-3.</w:t>
      </w:r>
    </w:p>
    <w:p w14:paraId="5D736078" w14:textId="77777777" w:rsidR="006C1983" w:rsidRPr="002F2DC6" w:rsidRDefault="006C1983" w:rsidP="006C1983">
      <w:pPr>
        <w:spacing w:after="0" w:line="240" w:lineRule="auto"/>
        <w:jc w:val="both"/>
        <w:rPr>
          <w:rFonts w:ascii="Times New Roman" w:hAnsi="Times New Roman" w:cs="Times New Roman"/>
        </w:rPr>
      </w:pPr>
      <w:r w:rsidRPr="002F2DC6">
        <w:rPr>
          <w:rFonts w:ascii="Times New Roman" w:hAnsi="Times New Roman" w:cs="Times New Roman"/>
          <w:color w:val="000000"/>
        </w:rPr>
        <w:t>Obenem izjavljamo, da:</w:t>
      </w:r>
    </w:p>
    <w:tbl>
      <w:tblPr>
        <w:tblStyle w:val="NormalTablePHPDOCX"/>
        <w:tblW w:w="0" w:type="auto"/>
        <w:tblInd w:w="108" w:type="dxa"/>
        <w:tblLook w:val="04A0" w:firstRow="1" w:lastRow="0" w:firstColumn="1" w:lastColumn="0" w:noHBand="0" w:noVBand="1"/>
      </w:tblPr>
      <w:tblGrid>
        <w:gridCol w:w="8962"/>
      </w:tblGrid>
      <w:tr w:rsidR="006C1983" w:rsidRPr="002F2DC6" w14:paraId="01FD8169" w14:textId="77777777" w:rsidTr="00CE1585">
        <w:tc>
          <w:tcPr>
            <w:tcW w:w="0" w:type="auto"/>
            <w:tcMar>
              <w:top w:w="0" w:type="auto"/>
              <w:bottom w:w="0" w:type="auto"/>
            </w:tcMar>
          </w:tcPr>
          <w:p w14:paraId="2E48B5F5" w14:textId="77777777" w:rsidR="006C1983" w:rsidRPr="002F2DC6" w:rsidRDefault="006C1983" w:rsidP="00606366">
            <w:pPr>
              <w:numPr>
                <w:ilvl w:val="0"/>
                <w:numId w:val="23"/>
              </w:numPr>
              <w:jc w:val="both"/>
              <w:rPr>
                <w:rFonts w:ascii="Times New Roman" w:hAnsi="Times New Roman" w:cs="Times New Roman"/>
                <w:color w:val="000000"/>
              </w:rPr>
            </w:pPr>
            <w:r w:rsidRPr="002F2DC6">
              <w:rPr>
                <w:rFonts w:ascii="Times New Roman" w:hAnsi="Times New Roman" w:cs="Times New Roman"/>
                <w:color w:val="000000"/>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6795417" w14:textId="77777777" w:rsidR="006C1983" w:rsidRPr="002F2DC6" w:rsidRDefault="006C1983" w:rsidP="00606366">
            <w:pPr>
              <w:numPr>
                <w:ilvl w:val="0"/>
                <w:numId w:val="23"/>
              </w:numPr>
              <w:jc w:val="both"/>
              <w:rPr>
                <w:rFonts w:ascii="Times New Roman" w:hAnsi="Times New Roman" w:cs="Times New Roman"/>
                <w:color w:val="000000"/>
              </w:rPr>
            </w:pPr>
            <w:r w:rsidRPr="002F2DC6">
              <w:rPr>
                <w:rFonts w:ascii="Times New Roman" w:hAnsi="Times New Roman" w:cs="Times New Roman"/>
                <w:color w:val="000000"/>
              </w:rPr>
              <w:t>na dan oddaje ponudbe ali prijave nimamo nepredloženih obračunov davčnih odtegljajev za dohodke iz delovnega razmerja za obdobje zadnjih petih let do dne oddaje ponudbe ali prijave,</w:t>
            </w:r>
          </w:p>
          <w:p w14:paraId="1CEA1049" w14:textId="77777777" w:rsidR="005C080C" w:rsidRPr="00B15A85" w:rsidRDefault="005C080C" w:rsidP="005C080C">
            <w:pPr>
              <w:numPr>
                <w:ilvl w:val="0"/>
                <w:numId w:val="23"/>
              </w:numPr>
              <w:jc w:val="both"/>
              <w:rPr>
                <w:rFonts w:ascii="Times New Roman" w:hAnsi="Times New Roman" w:cs="Times New Roman"/>
                <w:color w:val="000000"/>
              </w:rPr>
            </w:pPr>
            <w:r w:rsidRPr="00B15A85">
              <w:rPr>
                <w:rFonts w:ascii="Times New Roman" w:hAnsi="Times New Roman" w:cs="Times New Roman"/>
                <w:color w:val="000000"/>
              </w:rPr>
              <w:t>na dan, ko poteče rok za oddajo ponudb ali prijav, nismo izločeni iz postopkov oddaje javnih naročil zaradi uvrstitve v evidenco gospodarskih subjektov z izrečenimi stranskimi sankcijami izločitve iz postopkov javnega naročanja,</w:t>
            </w:r>
          </w:p>
          <w:p w14:paraId="60EAB030" w14:textId="77777777" w:rsidR="006C1983" w:rsidRPr="002F2DC6" w:rsidRDefault="006C1983" w:rsidP="00606366">
            <w:pPr>
              <w:numPr>
                <w:ilvl w:val="0"/>
                <w:numId w:val="23"/>
              </w:numPr>
              <w:jc w:val="both"/>
              <w:rPr>
                <w:rFonts w:ascii="Times New Roman" w:hAnsi="Times New Roman" w:cs="Times New Roman"/>
                <w:color w:val="000000"/>
              </w:rPr>
            </w:pPr>
            <w:r w:rsidRPr="002F2DC6">
              <w:rPr>
                <w:rFonts w:ascii="Times New Roman" w:hAnsi="Times New Roman" w:cs="Times New Roman"/>
                <w:color w:val="000000"/>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1727451D" w14:textId="77777777" w:rsidR="006C1983" w:rsidRPr="002F2DC6" w:rsidRDefault="006C1983" w:rsidP="00606366">
            <w:pPr>
              <w:numPr>
                <w:ilvl w:val="0"/>
                <w:numId w:val="23"/>
              </w:numPr>
              <w:jc w:val="both"/>
              <w:rPr>
                <w:rFonts w:ascii="Times New Roman" w:hAnsi="Times New Roman" w:cs="Times New Roman"/>
              </w:rPr>
            </w:pPr>
            <w:r w:rsidRPr="002F2DC6">
              <w:rPr>
                <w:rFonts w:ascii="Times New Roman" w:hAnsi="Times New Roman" w:cs="Times New Roman"/>
              </w:rPr>
              <w:t>nam v zadnjih treh letih pred potekom roka za oddajo ponudbe ali prijave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črtno, za kateri bi nam  bila s pravnomočno odločitvijo ali več pravnomočnimi odločitvami izrečena globa za prekršek,</w:t>
            </w:r>
          </w:p>
          <w:p w14:paraId="5893312A" w14:textId="77777777" w:rsidR="006C1983" w:rsidRPr="002F2DC6" w:rsidRDefault="006C1983" w:rsidP="00606366">
            <w:pPr>
              <w:numPr>
                <w:ilvl w:val="0"/>
                <w:numId w:val="23"/>
              </w:numPr>
              <w:jc w:val="both"/>
              <w:rPr>
                <w:rFonts w:ascii="Times New Roman" w:hAnsi="Times New Roman" w:cs="Times New Roman"/>
                <w:color w:val="000000"/>
              </w:rPr>
            </w:pPr>
            <w:r w:rsidRPr="002F2DC6">
              <w:rPr>
                <w:rFonts w:ascii="Times New Roman" w:hAnsi="Times New Roman" w:cs="Times New Roman"/>
                <w:color w:val="000000"/>
              </w:rPr>
              <w:t>smo vpisani v poklicni oziroma poslovni register v državi sedeža,</w:t>
            </w:r>
          </w:p>
          <w:p w14:paraId="21D20AFA" w14:textId="77777777" w:rsidR="006C1983" w:rsidRPr="002F2DC6" w:rsidRDefault="006C1983" w:rsidP="00606366">
            <w:pPr>
              <w:numPr>
                <w:ilvl w:val="0"/>
                <w:numId w:val="23"/>
              </w:numPr>
              <w:jc w:val="both"/>
              <w:rPr>
                <w:rFonts w:ascii="Times New Roman" w:hAnsi="Times New Roman" w:cs="Times New Roman"/>
                <w:color w:val="000000"/>
              </w:rPr>
            </w:pPr>
            <w:r w:rsidRPr="002F2DC6">
              <w:rPr>
                <w:rFonts w:ascii="Times New Roman" w:hAnsi="Times New Roman" w:cs="Times New Roman"/>
                <w:color w:val="000000"/>
              </w:rPr>
              <w:t>nismo bili s pravnomočno sodbo v katerikoli državi obsojeni za prestopek v zvezi s poklicnim ravnanjem,</w:t>
            </w:r>
          </w:p>
          <w:p w14:paraId="11FBCFD2" w14:textId="77777777" w:rsidR="006C1983" w:rsidRPr="002F2DC6" w:rsidRDefault="006C1983" w:rsidP="00606366">
            <w:pPr>
              <w:numPr>
                <w:ilvl w:val="0"/>
                <w:numId w:val="23"/>
              </w:numPr>
              <w:jc w:val="both"/>
              <w:rPr>
                <w:rFonts w:ascii="Times New Roman" w:hAnsi="Times New Roman" w:cs="Times New Roman"/>
                <w:color w:val="000000"/>
              </w:rPr>
            </w:pPr>
            <w:r w:rsidRPr="002F2DC6">
              <w:rPr>
                <w:rFonts w:ascii="Times New Roman" w:hAnsi="Times New Roman" w:cs="Times New Roman"/>
                <w:color w:val="000000"/>
              </w:rPr>
              <w:t>z drugimi gospodarskimi subjekti nismo sklenili dogovora, katerega cilj ali učinek je preprečevati, omejevati ali izkrivljati konkurenco,</w:t>
            </w:r>
          </w:p>
          <w:p w14:paraId="04606B35" w14:textId="77777777" w:rsidR="006C1983" w:rsidRPr="002F2DC6" w:rsidRDefault="006C1983" w:rsidP="00606366">
            <w:pPr>
              <w:numPr>
                <w:ilvl w:val="0"/>
                <w:numId w:val="23"/>
              </w:numPr>
              <w:jc w:val="both"/>
              <w:rPr>
                <w:rFonts w:ascii="Times New Roman" w:hAnsi="Times New Roman" w:cs="Times New Roman"/>
                <w:color w:val="000000"/>
              </w:rPr>
            </w:pPr>
            <w:r w:rsidRPr="002F2DC6">
              <w:rPr>
                <w:rFonts w:ascii="Times New Roman" w:hAnsi="Times New Roman" w:cs="Times New Roman"/>
                <w:color w:val="00000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755A529D" w14:textId="77777777" w:rsidR="006C1983" w:rsidRPr="002F2DC6" w:rsidRDefault="006C1983" w:rsidP="006C1983">
      <w:pPr>
        <w:spacing w:before="225" w:after="225" w:line="240" w:lineRule="auto"/>
        <w:jc w:val="both"/>
        <w:rPr>
          <w:rFonts w:ascii="Times New Roman" w:hAnsi="Times New Roman" w:cs="Times New Roman"/>
          <w:color w:val="000000"/>
          <w:u w:val="single"/>
        </w:rPr>
      </w:pPr>
      <w:r w:rsidRPr="002F2DC6">
        <w:rPr>
          <w:rFonts w:ascii="Times New Roman" w:hAnsi="Times New Roman" w:cs="Times New Roman"/>
          <w:color w:val="000000"/>
          <w:u w:val="single"/>
        </w:rPr>
        <w:t>S podpisom te izjave izjavljamo, da izpolnjujemo vse pogoje iz razpisne dokumentacije, za katere je navedeno, da se izpolnjevanje izkazuje s podpisom te izjave.</w:t>
      </w:r>
    </w:p>
    <w:p w14:paraId="25203718" w14:textId="451E8027" w:rsidR="006C1983" w:rsidRPr="00D724E7" w:rsidRDefault="006C1983" w:rsidP="006C1983">
      <w:pPr>
        <w:spacing w:before="225" w:after="225" w:line="240" w:lineRule="auto"/>
        <w:jc w:val="both"/>
        <w:rPr>
          <w:rFonts w:ascii="Times New Roman" w:hAnsi="Times New Roman" w:cs="Times New Roman"/>
        </w:rPr>
      </w:pPr>
      <w:r w:rsidRPr="002F2DC6">
        <w:rPr>
          <w:rFonts w:ascii="Times New Roman" w:hAnsi="Times New Roman" w:cs="Times New Roman"/>
        </w:rPr>
        <w:t>Spodaj podpisani dajem/o uradno soglasje, da </w:t>
      </w:r>
      <w:r w:rsidRPr="002F2DC6">
        <w:rPr>
          <w:rFonts w:ascii="Times New Roman" w:hAnsi="Times New Roman" w:cs="Times New Roman"/>
          <w:b/>
          <w:bCs/>
        </w:rPr>
        <w:t xml:space="preserve">OBČINA LJUTOMER, Vrazova ulica 1, 9240 Ljutomer, </w:t>
      </w:r>
      <w:r w:rsidRPr="002F2DC6">
        <w:rPr>
          <w:rFonts w:ascii="Times New Roman" w:hAnsi="Times New Roman" w:cs="Times New Roman"/>
        </w:rPr>
        <w:t xml:space="preserve">v zvezi z oddajo javnega naročila </w:t>
      </w:r>
      <w:r w:rsidRPr="00606366">
        <w:rPr>
          <w:rFonts w:ascii="Times New Roman" w:hAnsi="Times New Roman" w:cs="Times New Roman"/>
        </w:rPr>
        <w:t xml:space="preserve">za </w:t>
      </w:r>
      <w:r w:rsidR="00606366" w:rsidRPr="00606366">
        <w:rPr>
          <w:rFonts w:ascii="Times New Roman" w:hAnsi="Times New Roman" w:cs="Times New Roman"/>
          <w:b/>
        </w:rPr>
        <w:t xml:space="preserve">Izbiro upravljalca objektov športne </w:t>
      </w:r>
      <w:r w:rsidR="00606366" w:rsidRPr="00D724E7">
        <w:rPr>
          <w:rFonts w:ascii="Times New Roman" w:hAnsi="Times New Roman" w:cs="Times New Roman"/>
          <w:b/>
        </w:rPr>
        <w:t>infrastrukture v občini Ljutomer</w:t>
      </w:r>
      <w:r w:rsidR="00606366" w:rsidRPr="00D724E7">
        <w:rPr>
          <w:rFonts w:ascii="Times New Roman" w:hAnsi="Times New Roman" w:cs="Times New Roman"/>
        </w:rPr>
        <w:t xml:space="preserve"> </w:t>
      </w:r>
      <w:r w:rsidR="00606366" w:rsidRPr="00D724E7">
        <w:rPr>
          <w:rFonts w:ascii="Times New Roman" w:hAnsi="Times New Roman" w:cs="Times New Roman"/>
          <w:b/>
        </w:rPr>
        <w:t>in čiščenja objektov (okolju prijazne storitve čiščenja)</w:t>
      </w:r>
      <w:r w:rsidR="00606366" w:rsidRPr="00D724E7">
        <w:rPr>
          <w:rFonts w:ascii="Times New Roman" w:hAnsi="Times New Roman" w:cs="Times New Roman"/>
        </w:rPr>
        <w:t xml:space="preserve"> </w:t>
      </w:r>
      <w:r w:rsidR="00606366" w:rsidRPr="00D724E7">
        <w:rPr>
          <w:rFonts w:ascii="Times New Roman" w:hAnsi="Times New Roman" w:cs="Times New Roman"/>
          <w:b/>
          <w:bCs/>
        </w:rPr>
        <w:t>za obdobje 5 let</w:t>
      </w:r>
      <w:r w:rsidRPr="00D724E7">
        <w:rPr>
          <w:rFonts w:ascii="Times New Roman" w:hAnsi="Times New Roman" w:cs="Times New Roman"/>
          <w:b/>
          <w:bCs/>
        </w:rPr>
        <w:t>, </w:t>
      </w:r>
      <w:r w:rsidRPr="00D724E7">
        <w:rPr>
          <w:rFonts w:ascii="Times New Roman" w:hAnsi="Times New Roman" w:cs="Times New Roman"/>
          <w:bCs/>
        </w:rPr>
        <w:t>objavljen na Portalu javnih naročil pod številko</w:t>
      </w:r>
      <w:r w:rsidRPr="00D724E7">
        <w:rPr>
          <w:rFonts w:ascii="Times New Roman" w:hAnsi="Times New Roman" w:cs="Times New Roman"/>
          <w:b/>
          <w:bCs/>
        </w:rPr>
        <w:t xml:space="preserve"> _____________, </w:t>
      </w:r>
      <w:r w:rsidRPr="00D724E7">
        <w:rPr>
          <w:rFonts w:ascii="Times New Roman" w:hAnsi="Times New Roman" w:cs="Times New Roman"/>
        </w:rPr>
        <w:t>pridobi podatke za preveritev ponudbe v skladu 89. členom ZJN-3 v enotnem informacijskem sistemu – eDosje iz devetega odstavka 77. člena ZJN-3 in v drugih uradnih evidencah ter pri pristojnih organih.</w:t>
      </w:r>
    </w:p>
    <w:tbl>
      <w:tblPr>
        <w:tblStyle w:val="NormalTablePHPDOCX"/>
        <w:tblW w:w="8745" w:type="dxa"/>
        <w:tblInd w:w="108" w:type="dxa"/>
        <w:tblLook w:val="04A0" w:firstRow="1" w:lastRow="0" w:firstColumn="1" w:lastColumn="0" w:noHBand="0" w:noVBand="1"/>
      </w:tblPr>
      <w:tblGrid>
        <w:gridCol w:w="4080"/>
        <w:gridCol w:w="4665"/>
      </w:tblGrid>
      <w:tr w:rsidR="006C1983" w:rsidRPr="002F2DC6" w14:paraId="4E3B895A" w14:textId="77777777" w:rsidTr="00CE1585">
        <w:tc>
          <w:tcPr>
            <w:tcW w:w="4080" w:type="dxa"/>
            <w:tcMar>
              <w:top w:w="75" w:type="dxa"/>
              <w:bottom w:w="75" w:type="dxa"/>
            </w:tcMar>
            <w:vAlign w:val="center"/>
          </w:tcPr>
          <w:p w14:paraId="56C876C7" w14:textId="77777777" w:rsidR="005B5469" w:rsidRDefault="005B5469" w:rsidP="00CE1585">
            <w:pPr>
              <w:rPr>
                <w:rFonts w:ascii="Times New Roman" w:hAnsi="Times New Roman" w:cs="Times New Roman"/>
                <w:color w:val="000000"/>
                <w:position w:val="-2"/>
              </w:rPr>
            </w:pPr>
          </w:p>
          <w:p w14:paraId="5FEE470B" w14:textId="77777777" w:rsidR="006C1983" w:rsidRPr="002F2DC6" w:rsidRDefault="006C1983" w:rsidP="00CE1585">
            <w:pPr>
              <w:rPr>
                <w:rFonts w:ascii="Times New Roman" w:hAnsi="Times New Roman" w:cs="Times New Roman"/>
              </w:rPr>
            </w:pPr>
            <w:r w:rsidRPr="002F2DC6">
              <w:rPr>
                <w:rFonts w:ascii="Times New Roman" w:hAnsi="Times New Roman" w:cs="Times New Roman"/>
                <w:color w:val="000000"/>
                <w:position w:val="-2"/>
              </w:rPr>
              <w:t>Kraj in datum:</w:t>
            </w:r>
          </w:p>
        </w:tc>
        <w:tc>
          <w:tcPr>
            <w:tcW w:w="0" w:type="auto"/>
            <w:tcMar>
              <w:top w:w="75" w:type="dxa"/>
              <w:bottom w:w="75" w:type="dxa"/>
            </w:tcMar>
            <w:vAlign w:val="center"/>
          </w:tcPr>
          <w:p w14:paraId="638181AA" w14:textId="77777777" w:rsidR="005B5469" w:rsidRDefault="006C1983" w:rsidP="00CE1585">
            <w:pPr>
              <w:rPr>
                <w:rFonts w:ascii="Times New Roman" w:hAnsi="Times New Roman" w:cs="Times New Roman"/>
                <w:color w:val="000000"/>
                <w:position w:val="-2"/>
              </w:rPr>
            </w:pPr>
            <w:r>
              <w:rPr>
                <w:rFonts w:ascii="Times New Roman" w:hAnsi="Times New Roman" w:cs="Times New Roman"/>
                <w:color w:val="000000"/>
                <w:position w:val="-2"/>
              </w:rPr>
              <w:t xml:space="preserve">                                    </w:t>
            </w:r>
          </w:p>
          <w:p w14:paraId="25CE5DED" w14:textId="77777777" w:rsidR="005B5469" w:rsidRDefault="005B5469" w:rsidP="00CE1585">
            <w:pPr>
              <w:rPr>
                <w:rFonts w:ascii="Times New Roman" w:hAnsi="Times New Roman" w:cs="Times New Roman"/>
                <w:color w:val="000000"/>
                <w:position w:val="-2"/>
              </w:rPr>
            </w:pPr>
          </w:p>
          <w:p w14:paraId="21726990" w14:textId="78F61759" w:rsidR="00F85504" w:rsidRDefault="005B5469" w:rsidP="00CE1585">
            <w:pPr>
              <w:rPr>
                <w:rFonts w:ascii="Times New Roman" w:hAnsi="Times New Roman" w:cs="Times New Roman"/>
                <w:color w:val="000000"/>
                <w:position w:val="-2"/>
              </w:rPr>
            </w:pPr>
            <w:r>
              <w:rPr>
                <w:rFonts w:ascii="Times New Roman" w:hAnsi="Times New Roman" w:cs="Times New Roman"/>
                <w:color w:val="000000"/>
                <w:position w:val="-2"/>
              </w:rPr>
              <w:t xml:space="preserve">                                    </w:t>
            </w:r>
            <w:r w:rsidR="006C1983">
              <w:rPr>
                <w:rFonts w:ascii="Times New Roman" w:hAnsi="Times New Roman" w:cs="Times New Roman"/>
                <w:color w:val="000000"/>
                <w:position w:val="-2"/>
              </w:rPr>
              <w:t xml:space="preserve"> </w:t>
            </w:r>
            <w:r w:rsidR="006C1983" w:rsidRPr="002F2DC6">
              <w:rPr>
                <w:rFonts w:ascii="Times New Roman" w:hAnsi="Times New Roman" w:cs="Times New Roman"/>
                <w:color w:val="000000"/>
                <w:position w:val="-2"/>
              </w:rPr>
              <w:t xml:space="preserve">Ime in priimek: </w:t>
            </w:r>
            <w:r w:rsidR="00F85504">
              <w:rPr>
                <w:rFonts w:ascii="Times New Roman" w:hAnsi="Times New Roman" w:cs="Times New Roman"/>
                <w:color w:val="000000"/>
                <w:position w:val="-2"/>
              </w:rPr>
              <w:t xml:space="preserve">                                  </w:t>
            </w:r>
          </w:p>
          <w:p w14:paraId="53285B18" w14:textId="22DAC102" w:rsidR="006C1983" w:rsidRPr="002F2DC6" w:rsidRDefault="00F85504" w:rsidP="00CE1585">
            <w:pPr>
              <w:rPr>
                <w:rFonts w:ascii="Times New Roman" w:hAnsi="Times New Roman" w:cs="Times New Roman"/>
              </w:rPr>
            </w:pPr>
            <w:r>
              <w:rPr>
                <w:rFonts w:ascii="Times New Roman" w:hAnsi="Times New Roman" w:cs="Times New Roman"/>
                <w:color w:val="000000"/>
                <w:position w:val="-2"/>
              </w:rPr>
              <w:t xml:space="preserve">                                     </w:t>
            </w:r>
            <w:r w:rsidR="006C1983" w:rsidRPr="002F2DC6">
              <w:rPr>
                <w:rFonts w:ascii="Times New Roman" w:hAnsi="Times New Roman" w:cs="Times New Roman"/>
                <w:color w:val="000000"/>
                <w:position w:val="-2"/>
              </w:rPr>
              <w:t>_____________________</w:t>
            </w:r>
          </w:p>
        </w:tc>
      </w:tr>
      <w:tr w:rsidR="006C1983" w:rsidRPr="002F2DC6" w14:paraId="2E6C107B" w14:textId="77777777" w:rsidTr="00CE1585">
        <w:tc>
          <w:tcPr>
            <w:tcW w:w="4080" w:type="dxa"/>
            <w:tcMar>
              <w:top w:w="75" w:type="dxa"/>
              <w:bottom w:w="75" w:type="dxa"/>
            </w:tcMar>
            <w:vAlign w:val="center"/>
          </w:tcPr>
          <w:p w14:paraId="5D110F2B" w14:textId="3D4889C9" w:rsidR="006C1983" w:rsidRPr="002F2DC6" w:rsidRDefault="006C1983" w:rsidP="00CE1585">
            <w:pPr>
              <w:rPr>
                <w:rFonts w:ascii="Times New Roman" w:hAnsi="Times New Roman" w:cs="Times New Roman"/>
              </w:rPr>
            </w:pPr>
            <w:r w:rsidRPr="002F2DC6">
              <w:rPr>
                <w:rFonts w:ascii="Times New Roman" w:hAnsi="Times New Roman" w:cs="Times New Roman"/>
                <w:color w:val="000000"/>
                <w:position w:val="-2"/>
              </w:rPr>
              <w:t> </w:t>
            </w:r>
          </w:p>
        </w:tc>
        <w:tc>
          <w:tcPr>
            <w:tcW w:w="0" w:type="auto"/>
            <w:tcMar>
              <w:top w:w="75" w:type="dxa"/>
              <w:bottom w:w="75" w:type="dxa"/>
            </w:tcMar>
            <w:vAlign w:val="center"/>
          </w:tcPr>
          <w:p w14:paraId="727FDDC7" w14:textId="77777777" w:rsidR="006C1983" w:rsidRPr="002F2DC6" w:rsidRDefault="006C1983" w:rsidP="00CE1585">
            <w:pPr>
              <w:rPr>
                <w:rFonts w:ascii="Times New Roman" w:hAnsi="Times New Roman" w:cs="Times New Roman"/>
              </w:rPr>
            </w:pPr>
            <w:r>
              <w:rPr>
                <w:rFonts w:ascii="Times New Roman" w:hAnsi="Times New Roman" w:cs="Times New Roman"/>
                <w:color w:val="A9A9A9"/>
                <w:position w:val="-2"/>
              </w:rPr>
              <w:t xml:space="preserve">                                     </w:t>
            </w:r>
            <w:r w:rsidRPr="002F2DC6">
              <w:rPr>
                <w:rFonts w:ascii="Times New Roman" w:hAnsi="Times New Roman" w:cs="Times New Roman"/>
                <w:color w:val="A9A9A9"/>
                <w:position w:val="-2"/>
              </w:rPr>
              <w:t>(žig in podpis)</w:t>
            </w:r>
          </w:p>
        </w:tc>
      </w:tr>
    </w:tbl>
    <w:p w14:paraId="02C11BD3" w14:textId="5DABC4CE" w:rsidR="006C1983" w:rsidRDefault="006C1983" w:rsidP="006C1983">
      <w:pPr>
        <w:spacing w:after="0"/>
        <w:rPr>
          <w:rFonts w:ascii="Times New Roman" w:hAnsi="Times New Roman" w:cs="Times New Roman"/>
          <w:sz w:val="24"/>
          <w:szCs w:val="24"/>
        </w:rPr>
      </w:pPr>
      <w:r>
        <w:rPr>
          <w:rFonts w:ascii="Times New Roman" w:hAnsi="Times New Roman" w:cs="Times New Roman"/>
          <w:sz w:val="24"/>
          <w:szCs w:val="24"/>
        </w:rPr>
        <w:lastRenderedPageBreak/>
        <w:t xml:space="preserve">                                                                                                              </w:t>
      </w:r>
      <w:r w:rsidR="006E7AA1">
        <w:rPr>
          <w:rFonts w:ascii="Times New Roman" w:hAnsi="Times New Roman" w:cs="Times New Roman"/>
          <w:sz w:val="24"/>
          <w:szCs w:val="24"/>
        </w:rPr>
        <w:t xml:space="preserve">                  Obrazec št. 1</w:t>
      </w:r>
      <w:r w:rsidR="00373862">
        <w:rPr>
          <w:rFonts w:ascii="Times New Roman" w:hAnsi="Times New Roman" w:cs="Times New Roman"/>
          <w:sz w:val="24"/>
          <w:szCs w:val="24"/>
        </w:rPr>
        <w:t>2</w:t>
      </w:r>
    </w:p>
    <w:p w14:paraId="1608F833" w14:textId="77777777" w:rsidR="00DD5A2C" w:rsidRDefault="00DD5A2C" w:rsidP="006C1983">
      <w:pPr>
        <w:spacing w:after="0"/>
        <w:rPr>
          <w:rFonts w:ascii="Times New Roman" w:hAnsi="Times New Roman" w:cs="Times New Roman"/>
          <w:sz w:val="24"/>
          <w:szCs w:val="24"/>
        </w:rPr>
      </w:pPr>
    </w:p>
    <w:p w14:paraId="6D7A3E42" w14:textId="65017090" w:rsidR="0075523B" w:rsidRPr="00BB08F1" w:rsidRDefault="0075523B" w:rsidP="00BB08F1">
      <w:pPr>
        <w:pStyle w:val="Naslov1"/>
        <w:pBdr>
          <w:top w:val="single" w:sz="36" w:space="1" w:color="7EFF09"/>
          <w:left w:val="single" w:sz="36" w:space="5" w:color="7EFF09"/>
          <w:bottom w:val="single" w:sz="36" w:space="0" w:color="7EFF09"/>
          <w:right w:val="single" w:sz="36" w:space="4" w:color="7EFF09"/>
        </w:pBdr>
        <w:shd w:val="clear" w:color="auto" w:fill="7BF949"/>
        <w:spacing w:before="0" w:after="120"/>
        <w:ind w:left="567" w:firstLine="284"/>
        <w:rPr>
          <w:rFonts w:ascii="Times New Roman" w:hAnsi="Times New Roman" w:cs="Times New Roman"/>
          <w:sz w:val="24"/>
          <w:szCs w:val="24"/>
        </w:rPr>
      </w:pPr>
      <w:r w:rsidRPr="00BB08F1">
        <w:rPr>
          <w:rFonts w:ascii="Times New Roman" w:hAnsi="Times New Roman" w:cs="Times New Roman"/>
          <w:sz w:val="24"/>
          <w:szCs w:val="24"/>
        </w:rPr>
        <w:t>Pooblastilo za</w:t>
      </w:r>
      <w:r w:rsidR="00D33E95">
        <w:rPr>
          <w:rFonts w:ascii="Times New Roman" w:hAnsi="Times New Roman" w:cs="Times New Roman"/>
          <w:sz w:val="24"/>
          <w:szCs w:val="24"/>
        </w:rPr>
        <w:t xml:space="preserve"> pridobitev podatkov iz kazenske</w:t>
      </w:r>
      <w:r w:rsidRPr="00BB08F1">
        <w:rPr>
          <w:rFonts w:ascii="Times New Roman" w:hAnsi="Times New Roman" w:cs="Times New Roman"/>
          <w:sz w:val="24"/>
          <w:szCs w:val="24"/>
        </w:rPr>
        <w:t xml:space="preserve"> evidence fizičnih in pravnih oseb</w:t>
      </w:r>
    </w:p>
    <w:p w14:paraId="734F2388" w14:textId="77777777" w:rsidR="0075523B" w:rsidRDefault="0075523B" w:rsidP="00DD5A2C">
      <w:pPr>
        <w:jc w:val="center"/>
        <w:rPr>
          <w:rFonts w:ascii="Times New Roman" w:hAnsi="Times New Roman" w:cs="Times New Roman"/>
          <w:b/>
          <w:sz w:val="24"/>
          <w:szCs w:val="24"/>
        </w:rPr>
      </w:pPr>
    </w:p>
    <w:p w14:paraId="4311F532" w14:textId="77777777" w:rsidR="0075523B" w:rsidRDefault="0075523B" w:rsidP="00DD5A2C">
      <w:pPr>
        <w:jc w:val="center"/>
        <w:rPr>
          <w:rFonts w:ascii="Times New Roman" w:hAnsi="Times New Roman" w:cs="Times New Roman"/>
          <w:b/>
          <w:sz w:val="24"/>
          <w:szCs w:val="24"/>
        </w:rPr>
      </w:pPr>
    </w:p>
    <w:p w14:paraId="0560DB3D" w14:textId="77777777" w:rsidR="00DD5A2C" w:rsidRPr="00DD5A2C" w:rsidRDefault="00DD5A2C" w:rsidP="00DD5A2C">
      <w:pPr>
        <w:pBdr>
          <w:bottom w:val="single" w:sz="4" w:space="1" w:color="auto"/>
        </w:pBdr>
        <w:jc w:val="center"/>
        <w:rPr>
          <w:rFonts w:ascii="Times New Roman" w:hAnsi="Times New Roman" w:cs="Times New Roman"/>
          <w:b/>
          <w:i/>
          <w:sz w:val="24"/>
          <w:szCs w:val="24"/>
        </w:rPr>
      </w:pPr>
      <w:r w:rsidRPr="00DD5A2C">
        <w:rPr>
          <w:rFonts w:ascii="Times New Roman" w:hAnsi="Times New Roman" w:cs="Times New Roman"/>
          <w:b/>
          <w:i/>
          <w:sz w:val="24"/>
          <w:szCs w:val="24"/>
        </w:rPr>
        <w:tab/>
      </w:r>
      <w:r w:rsidRPr="00DD5A2C">
        <w:rPr>
          <w:rFonts w:ascii="Times New Roman" w:hAnsi="Times New Roman" w:cs="Times New Roman"/>
          <w:b/>
          <w:i/>
          <w:sz w:val="24"/>
          <w:szCs w:val="24"/>
        </w:rPr>
        <w:tab/>
      </w:r>
    </w:p>
    <w:p w14:paraId="6FC7589F" w14:textId="7F8BD78A" w:rsidR="00DD5A2C" w:rsidRPr="00DD5A2C" w:rsidRDefault="00DD5A2C" w:rsidP="00DD5A2C">
      <w:pPr>
        <w:jc w:val="center"/>
        <w:rPr>
          <w:rFonts w:ascii="Times New Roman" w:hAnsi="Times New Roman" w:cs="Times New Roman"/>
          <w:sz w:val="24"/>
          <w:szCs w:val="24"/>
        </w:rPr>
      </w:pPr>
      <w:r w:rsidRPr="00DD5A2C">
        <w:rPr>
          <w:rFonts w:ascii="Times New Roman" w:hAnsi="Times New Roman" w:cs="Times New Roman"/>
          <w:sz w:val="24"/>
          <w:szCs w:val="24"/>
        </w:rPr>
        <w:t>(naziv in naslov ponudnika/</w:t>
      </w:r>
      <w:r>
        <w:rPr>
          <w:rFonts w:ascii="Times New Roman" w:hAnsi="Times New Roman" w:cs="Times New Roman"/>
          <w:sz w:val="24"/>
          <w:szCs w:val="24"/>
        </w:rPr>
        <w:t>partnerja</w:t>
      </w:r>
      <w:r w:rsidRPr="00DD5A2C">
        <w:rPr>
          <w:rFonts w:ascii="Times New Roman" w:hAnsi="Times New Roman" w:cs="Times New Roman"/>
          <w:sz w:val="24"/>
          <w:szCs w:val="24"/>
        </w:rPr>
        <w:t xml:space="preserve"> v skupn</w:t>
      </w:r>
      <w:r>
        <w:rPr>
          <w:rFonts w:ascii="Times New Roman" w:hAnsi="Times New Roman" w:cs="Times New Roman"/>
          <w:sz w:val="24"/>
          <w:szCs w:val="24"/>
        </w:rPr>
        <w:t>i ponudbi</w:t>
      </w:r>
      <w:r w:rsidRPr="00DD5A2C">
        <w:rPr>
          <w:rFonts w:ascii="Times New Roman" w:hAnsi="Times New Roman" w:cs="Times New Roman"/>
          <w:sz w:val="24"/>
          <w:szCs w:val="24"/>
        </w:rPr>
        <w:t>/podizvajalca )</w:t>
      </w:r>
    </w:p>
    <w:p w14:paraId="4D9FC512" w14:textId="77777777" w:rsidR="00DD5A2C" w:rsidRDefault="00DD5A2C" w:rsidP="00DD5A2C">
      <w:pPr>
        <w:pStyle w:val="Glava"/>
        <w:tabs>
          <w:tab w:val="clear" w:pos="4536"/>
          <w:tab w:val="clear" w:pos="9072"/>
        </w:tabs>
        <w:jc w:val="both"/>
        <w:rPr>
          <w:rFonts w:ascii="Times New Roman" w:hAnsi="Times New Roman" w:cs="Times New Roman"/>
          <w:sz w:val="24"/>
          <w:szCs w:val="24"/>
        </w:rPr>
      </w:pPr>
    </w:p>
    <w:p w14:paraId="565CD987" w14:textId="77777777" w:rsidR="0075523B" w:rsidRPr="00DD5A2C" w:rsidRDefault="0075523B" w:rsidP="00DD5A2C">
      <w:pPr>
        <w:pStyle w:val="Glava"/>
        <w:tabs>
          <w:tab w:val="clear" w:pos="4536"/>
          <w:tab w:val="clear" w:pos="9072"/>
        </w:tabs>
        <w:jc w:val="both"/>
        <w:rPr>
          <w:rFonts w:ascii="Times New Roman" w:hAnsi="Times New Roman" w:cs="Times New Roman"/>
          <w:sz w:val="24"/>
          <w:szCs w:val="24"/>
        </w:rPr>
      </w:pPr>
    </w:p>
    <w:p w14:paraId="20DEDEBD" w14:textId="79F514D6" w:rsidR="00DD5A2C" w:rsidRDefault="00DD5A2C" w:rsidP="0075523B">
      <w:pPr>
        <w:pStyle w:val="Glava"/>
        <w:tabs>
          <w:tab w:val="clear" w:pos="4536"/>
          <w:tab w:val="clear" w:pos="9072"/>
        </w:tabs>
        <w:jc w:val="both"/>
        <w:rPr>
          <w:rFonts w:ascii="Times New Roman" w:hAnsi="Times New Roman" w:cs="Times New Roman"/>
          <w:b/>
          <w:sz w:val="24"/>
          <w:szCs w:val="24"/>
        </w:rPr>
      </w:pPr>
      <w:r w:rsidRPr="00DD5A2C">
        <w:rPr>
          <w:rFonts w:ascii="Times New Roman" w:hAnsi="Times New Roman" w:cs="Times New Roman"/>
          <w:sz w:val="24"/>
          <w:szCs w:val="24"/>
        </w:rPr>
        <w:t>Pooblaščam:</w:t>
      </w:r>
      <w:r w:rsidR="0075523B">
        <w:rPr>
          <w:rFonts w:ascii="Times New Roman" w:hAnsi="Times New Roman" w:cs="Times New Roman"/>
          <w:sz w:val="24"/>
          <w:szCs w:val="24"/>
        </w:rPr>
        <w:t xml:space="preserve"> </w:t>
      </w:r>
      <w:r w:rsidRPr="00DD5A2C">
        <w:rPr>
          <w:rFonts w:ascii="Times New Roman" w:hAnsi="Times New Roman" w:cs="Times New Roman"/>
          <w:sz w:val="24"/>
          <w:szCs w:val="24"/>
        </w:rPr>
        <w:t xml:space="preserve">naročnika </w:t>
      </w:r>
      <w:r w:rsidRPr="00DD5A2C">
        <w:rPr>
          <w:rFonts w:ascii="Times New Roman" w:hAnsi="Times New Roman" w:cs="Times New Roman"/>
          <w:b/>
          <w:sz w:val="24"/>
          <w:szCs w:val="24"/>
        </w:rPr>
        <w:t>OBČINA LJUTOMER, Vrazova ulica 1, 9240 LJUTOMER</w:t>
      </w:r>
      <w:r>
        <w:rPr>
          <w:rFonts w:ascii="Times New Roman" w:hAnsi="Times New Roman" w:cs="Times New Roman"/>
          <w:b/>
          <w:sz w:val="24"/>
          <w:szCs w:val="24"/>
        </w:rPr>
        <w:t>,</w:t>
      </w:r>
    </w:p>
    <w:p w14:paraId="4A2D3F17" w14:textId="77777777" w:rsidR="0075523B" w:rsidRPr="00DD5A2C" w:rsidRDefault="0075523B" w:rsidP="0075523B">
      <w:pPr>
        <w:pStyle w:val="Glava"/>
        <w:tabs>
          <w:tab w:val="clear" w:pos="4536"/>
          <w:tab w:val="clear" w:pos="9072"/>
        </w:tabs>
        <w:jc w:val="both"/>
        <w:rPr>
          <w:rFonts w:ascii="Times New Roman" w:hAnsi="Times New Roman" w:cs="Times New Roman"/>
          <w:sz w:val="24"/>
          <w:szCs w:val="24"/>
        </w:rPr>
      </w:pPr>
    </w:p>
    <w:p w14:paraId="2113C6AA" w14:textId="54BB9F96" w:rsidR="00DD5A2C" w:rsidRPr="00D724E7" w:rsidRDefault="00DD5A2C" w:rsidP="00DD5A2C">
      <w:pPr>
        <w:pStyle w:val="Glava"/>
        <w:tabs>
          <w:tab w:val="clear" w:pos="4536"/>
          <w:tab w:val="clear" w:pos="9072"/>
        </w:tabs>
        <w:jc w:val="both"/>
        <w:rPr>
          <w:rFonts w:ascii="Times New Roman" w:hAnsi="Times New Roman" w:cs="Times New Roman"/>
          <w:sz w:val="24"/>
          <w:szCs w:val="24"/>
        </w:rPr>
      </w:pPr>
      <w:r w:rsidRPr="00DD5A2C">
        <w:rPr>
          <w:rFonts w:ascii="Times New Roman" w:hAnsi="Times New Roman" w:cs="Times New Roman"/>
          <w:sz w:val="24"/>
          <w:szCs w:val="24"/>
        </w:rPr>
        <w:t>da za potrebe preverjanja izpolnjevanja pogojev v postopku oddaje</w:t>
      </w:r>
      <w:r w:rsidR="00606366">
        <w:rPr>
          <w:rFonts w:ascii="Times New Roman" w:hAnsi="Times New Roman" w:cs="Times New Roman"/>
          <w:sz w:val="24"/>
          <w:szCs w:val="24"/>
        </w:rPr>
        <w:t xml:space="preserve"> za</w:t>
      </w:r>
      <w:r w:rsidRPr="00DD5A2C">
        <w:rPr>
          <w:rFonts w:ascii="Times New Roman" w:hAnsi="Times New Roman" w:cs="Times New Roman"/>
          <w:sz w:val="24"/>
          <w:szCs w:val="24"/>
        </w:rPr>
        <w:t xml:space="preserve"> </w:t>
      </w:r>
      <w:r w:rsidR="00606366" w:rsidRPr="00F22EC0">
        <w:rPr>
          <w:rFonts w:ascii="Times New Roman" w:hAnsi="Times New Roman" w:cs="Times New Roman"/>
          <w:b/>
          <w:sz w:val="24"/>
          <w:szCs w:val="24"/>
        </w:rPr>
        <w:t>Izbir</w:t>
      </w:r>
      <w:r w:rsidR="00606366">
        <w:rPr>
          <w:rFonts w:ascii="Times New Roman" w:hAnsi="Times New Roman" w:cs="Times New Roman"/>
          <w:b/>
          <w:sz w:val="24"/>
          <w:szCs w:val="24"/>
        </w:rPr>
        <w:t>o</w:t>
      </w:r>
      <w:r w:rsidR="00606366" w:rsidRPr="00F22EC0">
        <w:rPr>
          <w:rFonts w:ascii="Times New Roman" w:hAnsi="Times New Roman" w:cs="Times New Roman"/>
          <w:b/>
          <w:sz w:val="24"/>
          <w:szCs w:val="24"/>
        </w:rPr>
        <w:t xml:space="preserve"> upravljalca </w:t>
      </w:r>
      <w:r w:rsidR="00606366" w:rsidRPr="00D724E7">
        <w:rPr>
          <w:rFonts w:ascii="Times New Roman" w:hAnsi="Times New Roman" w:cs="Times New Roman"/>
          <w:b/>
          <w:sz w:val="24"/>
          <w:szCs w:val="24"/>
        </w:rPr>
        <w:t>objektov športne infrastrukture v občini Ljutomer</w:t>
      </w:r>
      <w:r w:rsidR="00606366" w:rsidRPr="00D724E7">
        <w:rPr>
          <w:rFonts w:ascii="Times New Roman" w:hAnsi="Times New Roman" w:cs="Times New Roman"/>
          <w:sz w:val="24"/>
          <w:szCs w:val="24"/>
        </w:rPr>
        <w:t xml:space="preserve"> </w:t>
      </w:r>
      <w:r w:rsidR="00606366" w:rsidRPr="00D724E7">
        <w:rPr>
          <w:rFonts w:ascii="Times New Roman" w:hAnsi="Times New Roman" w:cs="Times New Roman"/>
          <w:b/>
          <w:sz w:val="24"/>
          <w:szCs w:val="24"/>
        </w:rPr>
        <w:t>in čiščenja objektov (okolju prijazne storitve čiščenja)</w:t>
      </w:r>
      <w:r w:rsidR="00606366" w:rsidRPr="00D724E7">
        <w:rPr>
          <w:rFonts w:ascii="Times New Roman" w:hAnsi="Times New Roman" w:cs="Times New Roman"/>
          <w:sz w:val="24"/>
          <w:szCs w:val="24"/>
        </w:rPr>
        <w:t xml:space="preserve"> </w:t>
      </w:r>
      <w:r w:rsidR="00606366" w:rsidRPr="00D724E7">
        <w:rPr>
          <w:rFonts w:ascii="Times New Roman" w:hAnsi="Times New Roman" w:cs="Times New Roman"/>
          <w:b/>
          <w:bCs/>
          <w:sz w:val="24"/>
          <w:szCs w:val="24"/>
        </w:rPr>
        <w:t>za obdobje 5 let</w:t>
      </w:r>
      <w:r w:rsidRPr="00D724E7">
        <w:rPr>
          <w:rFonts w:ascii="Times New Roman" w:hAnsi="Times New Roman" w:cs="Times New Roman"/>
          <w:sz w:val="24"/>
          <w:szCs w:val="24"/>
        </w:rPr>
        <w:t>,</w:t>
      </w:r>
      <w:r w:rsidRPr="00D724E7">
        <w:rPr>
          <w:rFonts w:ascii="Times New Roman" w:hAnsi="Times New Roman" w:cs="Times New Roman"/>
          <w:b/>
          <w:sz w:val="24"/>
          <w:szCs w:val="24"/>
        </w:rPr>
        <w:t xml:space="preserve"> </w:t>
      </w:r>
      <w:r w:rsidRPr="00D724E7">
        <w:rPr>
          <w:rFonts w:ascii="Times New Roman" w:hAnsi="Times New Roman" w:cs="Times New Roman"/>
          <w:sz w:val="24"/>
          <w:szCs w:val="24"/>
        </w:rPr>
        <w:t>pridobi od Ministrstva za pravosodje potrdila iz kazenske evidence fizičnih in pravnih oseb.</w:t>
      </w:r>
    </w:p>
    <w:p w14:paraId="0EB91E9C" w14:textId="77777777" w:rsidR="00DD5A2C" w:rsidRPr="00D724E7" w:rsidRDefault="00DD5A2C" w:rsidP="00DD5A2C">
      <w:pPr>
        <w:pStyle w:val="Glava"/>
        <w:tabs>
          <w:tab w:val="clear" w:pos="4536"/>
          <w:tab w:val="clear" w:pos="9072"/>
        </w:tabs>
        <w:jc w:val="both"/>
        <w:rPr>
          <w:rFonts w:ascii="Times New Roman" w:hAnsi="Times New Roman" w:cs="Times New Roman"/>
          <w:sz w:val="24"/>
          <w:szCs w:val="24"/>
        </w:rPr>
      </w:pPr>
    </w:p>
    <w:p w14:paraId="6E6AD810" w14:textId="77777777" w:rsidR="00DD5A2C" w:rsidRPr="00DD5A2C" w:rsidRDefault="00DD5A2C" w:rsidP="00DD5A2C">
      <w:pPr>
        <w:pStyle w:val="Glava"/>
        <w:tabs>
          <w:tab w:val="clear" w:pos="4536"/>
          <w:tab w:val="clear" w:pos="9072"/>
        </w:tabs>
        <w:jc w:val="both"/>
        <w:rPr>
          <w:rFonts w:ascii="Times New Roman" w:hAnsi="Times New Roman" w:cs="Times New Roman"/>
          <w:sz w:val="24"/>
          <w:szCs w:val="24"/>
        </w:rPr>
      </w:pPr>
    </w:p>
    <w:p w14:paraId="13EFBD0D" w14:textId="77777777" w:rsidR="00DD5A2C" w:rsidRDefault="00DD5A2C" w:rsidP="00DD5A2C">
      <w:pPr>
        <w:pStyle w:val="Glava"/>
        <w:tabs>
          <w:tab w:val="clear" w:pos="4536"/>
          <w:tab w:val="clear" w:pos="9072"/>
        </w:tabs>
        <w:jc w:val="both"/>
        <w:rPr>
          <w:rFonts w:ascii="Times New Roman" w:hAnsi="Times New Roman" w:cs="Times New Roman"/>
          <w:b/>
          <w:sz w:val="24"/>
          <w:szCs w:val="24"/>
          <w:u w:val="single"/>
        </w:rPr>
      </w:pPr>
      <w:r w:rsidRPr="00DD5A2C">
        <w:rPr>
          <w:rFonts w:ascii="Times New Roman" w:hAnsi="Times New Roman" w:cs="Times New Roman"/>
          <w:b/>
          <w:sz w:val="24"/>
          <w:szCs w:val="24"/>
          <w:u w:val="single"/>
        </w:rPr>
        <w:t>Podatki za pravno osebo:</w:t>
      </w:r>
    </w:p>
    <w:p w14:paraId="22F8613F" w14:textId="77777777" w:rsidR="0075523B" w:rsidRPr="00DD5A2C" w:rsidRDefault="0075523B" w:rsidP="00DD5A2C">
      <w:pPr>
        <w:pStyle w:val="Glava"/>
        <w:tabs>
          <w:tab w:val="clear" w:pos="4536"/>
          <w:tab w:val="clear" w:pos="9072"/>
        </w:tabs>
        <w:jc w:val="both"/>
        <w:rPr>
          <w:rFonts w:ascii="Times New Roman" w:hAnsi="Times New Roman" w:cs="Times New Roman"/>
          <w:b/>
          <w:sz w:val="24"/>
          <w:szCs w:val="24"/>
          <w:u w:val="single"/>
        </w:rPr>
      </w:pPr>
    </w:p>
    <w:tbl>
      <w:tblPr>
        <w:tblStyle w:val="Tabelamrea"/>
        <w:tblW w:w="0" w:type="auto"/>
        <w:tblLook w:val="04A0" w:firstRow="1" w:lastRow="0" w:firstColumn="1" w:lastColumn="0" w:noHBand="0" w:noVBand="1"/>
      </w:tblPr>
      <w:tblGrid>
        <w:gridCol w:w="4405"/>
        <w:gridCol w:w="4373"/>
      </w:tblGrid>
      <w:tr w:rsidR="00DD5A2C" w:rsidRPr="00DD5A2C" w14:paraId="0FB84281" w14:textId="77777777" w:rsidTr="007803EC">
        <w:trPr>
          <w:trHeight w:val="440"/>
        </w:trPr>
        <w:tc>
          <w:tcPr>
            <w:tcW w:w="4405" w:type="dxa"/>
            <w:vAlign w:val="center"/>
          </w:tcPr>
          <w:p w14:paraId="6F344A1A" w14:textId="77777777" w:rsidR="00DD5A2C" w:rsidRPr="00DD5A2C" w:rsidRDefault="00DD5A2C" w:rsidP="007803EC">
            <w:pPr>
              <w:pStyle w:val="Glava"/>
              <w:tabs>
                <w:tab w:val="clear" w:pos="4536"/>
                <w:tab w:val="clear" w:pos="9072"/>
              </w:tabs>
              <w:rPr>
                <w:rFonts w:ascii="Times New Roman" w:hAnsi="Times New Roman" w:cs="Times New Roman"/>
                <w:b/>
                <w:sz w:val="24"/>
                <w:szCs w:val="24"/>
                <w:u w:val="single"/>
              </w:rPr>
            </w:pPr>
            <w:r w:rsidRPr="00DD5A2C">
              <w:rPr>
                <w:rFonts w:ascii="Times New Roman" w:hAnsi="Times New Roman" w:cs="Times New Roman"/>
                <w:sz w:val="24"/>
                <w:szCs w:val="24"/>
              </w:rPr>
              <w:t>POLNO IME PRAVNE OSEBE:</w:t>
            </w:r>
          </w:p>
        </w:tc>
        <w:tc>
          <w:tcPr>
            <w:tcW w:w="4373" w:type="dxa"/>
          </w:tcPr>
          <w:p w14:paraId="440BB1FE" w14:textId="77777777" w:rsidR="00DD5A2C" w:rsidRPr="00DD5A2C" w:rsidRDefault="00DD5A2C" w:rsidP="007803EC">
            <w:pPr>
              <w:pStyle w:val="Glava"/>
              <w:tabs>
                <w:tab w:val="clear" w:pos="4536"/>
                <w:tab w:val="clear" w:pos="9072"/>
              </w:tabs>
              <w:jc w:val="both"/>
              <w:rPr>
                <w:rFonts w:ascii="Times New Roman" w:hAnsi="Times New Roman" w:cs="Times New Roman"/>
                <w:b/>
                <w:sz w:val="24"/>
                <w:szCs w:val="24"/>
                <w:u w:val="single"/>
              </w:rPr>
            </w:pPr>
          </w:p>
        </w:tc>
      </w:tr>
      <w:tr w:rsidR="00DD5A2C" w:rsidRPr="00DD5A2C" w14:paraId="4E0B95FD" w14:textId="77777777" w:rsidTr="007803EC">
        <w:trPr>
          <w:trHeight w:val="418"/>
        </w:trPr>
        <w:tc>
          <w:tcPr>
            <w:tcW w:w="4405" w:type="dxa"/>
            <w:vAlign w:val="center"/>
          </w:tcPr>
          <w:p w14:paraId="2ADC118D" w14:textId="77777777" w:rsidR="00DD5A2C" w:rsidRPr="00DD5A2C" w:rsidRDefault="00DD5A2C" w:rsidP="007803EC">
            <w:pPr>
              <w:pStyle w:val="Glava"/>
              <w:tabs>
                <w:tab w:val="clear" w:pos="4536"/>
                <w:tab w:val="clear" w:pos="9072"/>
              </w:tabs>
              <w:rPr>
                <w:rFonts w:ascii="Times New Roman" w:hAnsi="Times New Roman" w:cs="Times New Roman"/>
                <w:b/>
                <w:sz w:val="24"/>
                <w:szCs w:val="24"/>
                <w:u w:val="single"/>
              </w:rPr>
            </w:pPr>
            <w:r w:rsidRPr="00DD5A2C">
              <w:rPr>
                <w:rFonts w:ascii="Times New Roman" w:hAnsi="Times New Roman" w:cs="Times New Roman"/>
                <w:sz w:val="24"/>
                <w:szCs w:val="24"/>
              </w:rPr>
              <w:t>SEDEŽ PRAVNE OSEBE:</w:t>
            </w:r>
          </w:p>
        </w:tc>
        <w:tc>
          <w:tcPr>
            <w:tcW w:w="4373" w:type="dxa"/>
          </w:tcPr>
          <w:p w14:paraId="579A1B06" w14:textId="77777777" w:rsidR="00DD5A2C" w:rsidRPr="00DD5A2C" w:rsidRDefault="00DD5A2C" w:rsidP="007803EC">
            <w:pPr>
              <w:pStyle w:val="Glava"/>
              <w:tabs>
                <w:tab w:val="clear" w:pos="4536"/>
                <w:tab w:val="clear" w:pos="9072"/>
              </w:tabs>
              <w:jc w:val="both"/>
              <w:rPr>
                <w:rFonts w:ascii="Times New Roman" w:hAnsi="Times New Roman" w:cs="Times New Roman"/>
                <w:b/>
                <w:sz w:val="24"/>
                <w:szCs w:val="24"/>
                <w:u w:val="single"/>
              </w:rPr>
            </w:pPr>
          </w:p>
        </w:tc>
      </w:tr>
      <w:tr w:rsidR="00DD5A2C" w:rsidRPr="00DD5A2C" w14:paraId="33FB118E" w14:textId="77777777" w:rsidTr="007803EC">
        <w:trPr>
          <w:trHeight w:val="410"/>
        </w:trPr>
        <w:tc>
          <w:tcPr>
            <w:tcW w:w="4405" w:type="dxa"/>
            <w:vAlign w:val="center"/>
          </w:tcPr>
          <w:p w14:paraId="2D85D876" w14:textId="77777777" w:rsidR="00DD5A2C" w:rsidRPr="00DD5A2C" w:rsidRDefault="00DD5A2C" w:rsidP="007803EC">
            <w:pPr>
              <w:pStyle w:val="Glava"/>
              <w:tabs>
                <w:tab w:val="clear" w:pos="4536"/>
                <w:tab w:val="clear" w:pos="9072"/>
              </w:tabs>
              <w:rPr>
                <w:rFonts w:ascii="Times New Roman" w:hAnsi="Times New Roman" w:cs="Times New Roman"/>
                <w:b/>
                <w:sz w:val="24"/>
                <w:szCs w:val="24"/>
                <w:u w:val="single"/>
              </w:rPr>
            </w:pPr>
            <w:r w:rsidRPr="00DD5A2C">
              <w:rPr>
                <w:rFonts w:ascii="Times New Roman" w:hAnsi="Times New Roman" w:cs="Times New Roman"/>
                <w:sz w:val="24"/>
                <w:szCs w:val="24"/>
              </w:rPr>
              <w:t>OBČINA PRAVNE OSEBE:</w:t>
            </w:r>
          </w:p>
        </w:tc>
        <w:tc>
          <w:tcPr>
            <w:tcW w:w="4373" w:type="dxa"/>
          </w:tcPr>
          <w:p w14:paraId="02CE00A3" w14:textId="77777777" w:rsidR="00DD5A2C" w:rsidRPr="00DD5A2C" w:rsidRDefault="00DD5A2C" w:rsidP="007803EC">
            <w:pPr>
              <w:pStyle w:val="Glava"/>
              <w:tabs>
                <w:tab w:val="clear" w:pos="4536"/>
                <w:tab w:val="clear" w:pos="9072"/>
              </w:tabs>
              <w:jc w:val="both"/>
              <w:rPr>
                <w:rFonts w:ascii="Times New Roman" w:hAnsi="Times New Roman" w:cs="Times New Roman"/>
                <w:b/>
                <w:sz w:val="24"/>
                <w:szCs w:val="24"/>
                <w:u w:val="single"/>
              </w:rPr>
            </w:pPr>
          </w:p>
        </w:tc>
      </w:tr>
      <w:tr w:rsidR="00DD5A2C" w:rsidRPr="00DD5A2C" w14:paraId="32BD5665" w14:textId="77777777" w:rsidTr="007803EC">
        <w:trPr>
          <w:trHeight w:val="415"/>
        </w:trPr>
        <w:tc>
          <w:tcPr>
            <w:tcW w:w="4405" w:type="dxa"/>
            <w:vAlign w:val="center"/>
          </w:tcPr>
          <w:p w14:paraId="41DD5219" w14:textId="77777777" w:rsidR="00DD5A2C" w:rsidRPr="00DD5A2C" w:rsidRDefault="00DD5A2C" w:rsidP="007803EC">
            <w:pPr>
              <w:pStyle w:val="Glava"/>
              <w:tabs>
                <w:tab w:val="clear" w:pos="4536"/>
                <w:tab w:val="clear" w:pos="9072"/>
              </w:tabs>
              <w:rPr>
                <w:rFonts w:ascii="Times New Roman" w:hAnsi="Times New Roman" w:cs="Times New Roman"/>
                <w:b/>
                <w:sz w:val="24"/>
                <w:szCs w:val="24"/>
                <w:u w:val="single"/>
              </w:rPr>
            </w:pPr>
            <w:r w:rsidRPr="00DD5A2C">
              <w:rPr>
                <w:rFonts w:ascii="Times New Roman" w:hAnsi="Times New Roman" w:cs="Times New Roman"/>
                <w:sz w:val="24"/>
                <w:szCs w:val="24"/>
              </w:rPr>
              <w:t>MATIČNA ŠT. PRAVNE OSEBE:</w:t>
            </w:r>
          </w:p>
        </w:tc>
        <w:tc>
          <w:tcPr>
            <w:tcW w:w="4373" w:type="dxa"/>
          </w:tcPr>
          <w:p w14:paraId="62A36DEF" w14:textId="77777777" w:rsidR="00DD5A2C" w:rsidRPr="00DD5A2C" w:rsidRDefault="00DD5A2C" w:rsidP="007803EC">
            <w:pPr>
              <w:pStyle w:val="Glava"/>
              <w:tabs>
                <w:tab w:val="clear" w:pos="4536"/>
                <w:tab w:val="clear" w:pos="9072"/>
              </w:tabs>
              <w:jc w:val="both"/>
              <w:rPr>
                <w:rFonts w:ascii="Times New Roman" w:hAnsi="Times New Roman" w:cs="Times New Roman"/>
                <w:b/>
                <w:sz w:val="24"/>
                <w:szCs w:val="24"/>
                <w:u w:val="single"/>
              </w:rPr>
            </w:pPr>
          </w:p>
        </w:tc>
      </w:tr>
    </w:tbl>
    <w:p w14:paraId="24A8421A" w14:textId="77777777" w:rsidR="00DD5A2C" w:rsidRPr="00DD5A2C" w:rsidRDefault="00DD5A2C" w:rsidP="00DD5A2C">
      <w:pPr>
        <w:pStyle w:val="Glava"/>
        <w:tabs>
          <w:tab w:val="clear" w:pos="4536"/>
          <w:tab w:val="clear" w:pos="9072"/>
        </w:tabs>
        <w:jc w:val="both"/>
        <w:rPr>
          <w:rFonts w:ascii="Times New Roman" w:hAnsi="Times New Roman" w:cs="Times New Roman"/>
          <w:b/>
          <w:sz w:val="24"/>
          <w:szCs w:val="24"/>
          <w:u w:val="single"/>
        </w:rPr>
      </w:pPr>
    </w:p>
    <w:p w14:paraId="65FC9804" w14:textId="77777777" w:rsidR="00DD5A2C" w:rsidRPr="00DD5A2C" w:rsidRDefault="00DD5A2C" w:rsidP="00DD5A2C">
      <w:pPr>
        <w:pStyle w:val="Glava"/>
        <w:tabs>
          <w:tab w:val="clear" w:pos="4536"/>
          <w:tab w:val="clear" w:pos="9072"/>
        </w:tabs>
        <w:jc w:val="both"/>
        <w:rPr>
          <w:rFonts w:ascii="Times New Roman" w:hAnsi="Times New Roman" w:cs="Times New Roman"/>
          <w:b/>
          <w:sz w:val="24"/>
          <w:szCs w:val="24"/>
          <w:u w:val="single"/>
        </w:rPr>
      </w:pPr>
    </w:p>
    <w:p w14:paraId="2660B09D" w14:textId="77777777" w:rsidR="00DD5A2C" w:rsidRPr="00DD5A2C" w:rsidRDefault="00DD5A2C" w:rsidP="00DD5A2C">
      <w:pPr>
        <w:pStyle w:val="Glava"/>
        <w:tabs>
          <w:tab w:val="clear" w:pos="4536"/>
          <w:tab w:val="clear" w:pos="9072"/>
        </w:tabs>
        <w:jc w:val="both"/>
        <w:rPr>
          <w:rFonts w:ascii="Times New Roman" w:hAnsi="Times New Roman" w:cs="Times New Roman"/>
          <w:b/>
          <w:sz w:val="24"/>
          <w:szCs w:val="24"/>
        </w:rPr>
      </w:pPr>
      <w:r w:rsidRPr="00DD5A2C">
        <w:rPr>
          <w:rFonts w:ascii="Times New Roman" w:hAnsi="Times New Roman" w:cs="Times New Roman"/>
          <w:b/>
          <w:sz w:val="24"/>
          <w:szCs w:val="24"/>
        </w:rPr>
        <w:t>PODPIS in ŽIG:</w:t>
      </w:r>
      <w:r w:rsidRPr="00DD5A2C">
        <w:rPr>
          <w:rFonts w:ascii="Times New Roman" w:hAnsi="Times New Roman" w:cs="Times New Roman"/>
          <w:b/>
          <w:sz w:val="24"/>
          <w:szCs w:val="24"/>
        </w:rPr>
        <w:tab/>
      </w:r>
      <w:r w:rsidRPr="00DD5A2C">
        <w:rPr>
          <w:rFonts w:ascii="Times New Roman" w:hAnsi="Times New Roman" w:cs="Times New Roman"/>
          <w:b/>
          <w:sz w:val="24"/>
          <w:szCs w:val="24"/>
        </w:rPr>
        <w:tab/>
        <w:t>_______________________________________</w:t>
      </w:r>
    </w:p>
    <w:p w14:paraId="666444BC" w14:textId="77777777" w:rsidR="00DD5A2C" w:rsidRPr="00DD5A2C" w:rsidRDefault="00DD5A2C" w:rsidP="00DD5A2C">
      <w:pPr>
        <w:pStyle w:val="Glava"/>
        <w:tabs>
          <w:tab w:val="clear" w:pos="4536"/>
          <w:tab w:val="clear" w:pos="9072"/>
        </w:tabs>
        <w:jc w:val="both"/>
        <w:rPr>
          <w:rFonts w:ascii="Times New Roman" w:hAnsi="Times New Roman" w:cs="Times New Roman"/>
          <w:sz w:val="24"/>
          <w:szCs w:val="24"/>
        </w:rPr>
      </w:pPr>
    </w:p>
    <w:p w14:paraId="2FADC800" w14:textId="77777777" w:rsidR="00DD5A2C" w:rsidRPr="00DD5A2C" w:rsidRDefault="00DD5A2C" w:rsidP="00DD5A2C">
      <w:pPr>
        <w:pStyle w:val="Glava"/>
        <w:tabs>
          <w:tab w:val="clear" w:pos="4536"/>
          <w:tab w:val="clear" w:pos="9072"/>
        </w:tabs>
        <w:jc w:val="both"/>
        <w:rPr>
          <w:rFonts w:ascii="Times New Roman" w:hAnsi="Times New Roman" w:cs="Times New Roman"/>
          <w:sz w:val="24"/>
          <w:szCs w:val="24"/>
        </w:rPr>
      </w:pPr>
    </w:p>
    <w:p w14:paraId="38DE6A76" w14:textId="77777777" w:rsidR="00DD5A2C" w:rsidRDefault="00DD5A2C" w:rsidP="00DD5A2C">
      <w:pPr>
        <w:pStyle w:val="Glava"/>
        <w:tabs>
          <w:tab w:val="clear" w:pos="4536"/>
          <w:tab w:val="clear" w:pos="9072"/>
        </w:tabs>
        <w:jc w:val="both"/>
        <w:rPr>
          <w:rFonts w:ascii="Times New Roman" w:hAnsi="Times New Roman" w:cs="Times New Roman"/>
          <w:b/>
          <w:sz w:val="24"/>
          <w:szCs w:val="24"/>
          <w:u w:val="single"/>
        </w:rPr>
      </w:pPr>
      <w:r w:rsidRPr="00DD5A2C">
        <w:rPr>
          <w:rFonts w:ascii="Times New Roman" w:hAnsi="Times New Roman" w:cs="Times New Roman"/>
          <w:b/>
          <w:sz w:val="24"/>
          <w:szCs w:val="24"/>
          <w:u w:val="single"/>
        </w:rPr>
        <w:t>Podatki za fizično osebo:</w:t>
      </w:r>
    </w:p>
    <w:p w14:paraId="2DB77ED0" w14:textId="77777777" w:rsidR="0075523B" w:rsidRPr="00DD5A2C" w:rsidRDefault="0075523B" w:rsidP="00DD5A2C">
      <w:pPr>
        <w:pStyle w:val="Glava"/>
        <w:tabs>
          <w:tab w:val="clear" w:pos="4536"/>
          <w:tab w:val="clear" w:pos="9072"/>
        </w:tabs>
        <w:jc w:val="both"/>
        <w:rPr>
          <w:rFonts w:ascii="Times New Roman" w:hAnsi="Times New Roman" w:cs="Times New Roman"/>
          <w:b/>
          <w:sz w:val="24"/>
          <w:szCs w:val="24"/>
          <w:u w:val="single"/>
        </w:rPr>
      </w:pPr>
    </w:p>
    <w:tbl>
      <w:tblPr>
        <w:tblStyle w:val="Tabelamrea"/>
        <w:tblW w:w="0" w:type="auto"/>
        <w:tblLook w:val="04A0" w:firstRow="1" w:lastRow="0" w:firstColumn="1" w:lastColumn="0" w:noHBand="0" w:noVBand="1"/>
      </w:tblPr>
      <w:tblGrid>
        <w:gridCol w:w="4435"/>
        <w:gridCol w:w="4343"/>
      </w:tblGrid>
      <w:tr w:rsidR="00DD5A2C" w:rsidRPr="00DD5A2C" w14:paraId="5B28FD89" w14:textId="77777777" w:rsidTr="007803EC">
        <w:trPr>
          <w:trHeight w:val="363"/>
        </w:trPr>
        <w:tc>
          <w:tcPr>
            <w:tcW w:w="4435" w:type="dxa"/>
            <w:vAlign w:val="center"/>
          </w:tcPr>
          <w:p w14:paraId="47A70F20"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IME IN PRIIMEK:</w:t>
            </w:r>
          </w:p>
        </w:tc>
        <w:tc>
          <w:tcPr>
            <w:tcW w:w="4343" w:type="dxa"/>
          </w:tcPr>
          <w:p w14:paraId="6EFC2BCB"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p>
        </w:tc>
      </w:tr>
      <w:tr w:rsidR="00DD5A2C" w:rsidRPr="00DD5A2C" w14:paraId="4A75360D" w14:textId="77777777" w:rsidTr="007803EC">
        <w:trPr>
          <w:trHeight w:val="426"/>
        </w:trPr>
        <w:tc>
          <w:tcPr>
            <w:tcW w:w="4435" w:type="dxa"/>
            <w:vAlign w:val="center"/>
          </w:tcPr>
          <w:p w14:paraId="4E935519"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EMŠO:</w:t>
            </w:r>
          </w:p>
        </w:tc>
        <w:tc>
          <w:tcPr>
            <w:tcW w:w="4343" w:type="dxa"/>
          </w:tcPr>
          <w:p w14:paraId="0534823E"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p>
        </w:tc>
      </w:tr>
      <w:tr w:rsidR="00DD5A2C" w:rsidRPr="00DD5A2C" w14:paraId="30772E54" w14:textId="77777777" w:rsidTr="007803EC">
        <w:trPr>
          <w:trHeight w:val="404"/>
        </w:trPr>
        <w:tc>
          <w:tcPr>
            <w:tcW w:w="4435" w:type="dxa"/>
            <w:vAlign w:val="center"/>
          </w:tcPr>
          <w:p w14:paraId="0DA76D0A"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DATUM IN KRAJ ROJSTVA:</w:t>
            </w:r>
          </w:p>
        </w:tc>
        <w:tc>
          <w:tcPr>
            <w:tcW w:w="4343" w:type="dxa"/>
          </w:tcPr>
          <w:p w14:paraId="6B0EC3B7"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p>
        </w:tc>
      </w:tr>
      <w:tr w:rsidR="00DD5A2C" w:rsidRPr="00DD5A2C" w14:paraId="2336D003" w14:textId="77777777" w:rsidTr="007803EC">
        <w:trPr>
          <w:trHeight w:val="410"/>
        </w:trPr>
        <w:tc>
          <w:tcPr>
            <w:tcW w:w="4435" w:type="dxa"/>
            <w:vAlign w:val="center"/>
          </w:tcPr>
          <w:p w14:paraId="67392740"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OBČINA ROJSTVA:</w:t>
            </w:r>
          </w:p>
        </w:tc>
        <w:tc>
          <w:tcPr>
            <w:tcW w:w="4343" w:type="dxa"/>
          </w:tcPr>
          <w:p w14:paraId="16A3C12E"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p>
        </w:tc>
      </w:tr>
      <w:tr w:rsidR="00DD5A2C" w:rsidRPr="00DD5A2C" w14:paraId="77146E20" w14:textId="77777777" w:rsidTr="007803EC">
        <w:trPr>
          <w:trHeight w:val="415"/>
        </w:trPr>
        <w:tc>
          <w:tcPr>
            <w:tcW w:w="4435" w:type="dxa"/>
            <w:vAlign w:val="center"/>
          </w:tcPr>
          <w:p w14:paraId="08D6D5D0"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NASLOV STALNEGA/ZAČASNEGA PREBIVALIŠČA:</w:t>
            </w:r>
          </w:p>
        </w:tc>
        <w:tc>
          <w:tcPr>
            <w:tcW w:w="4343" w:type="dxa"/>
          </w:tcPr>
          <w:p w14:paraId="34D5546B"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p>
        </w:tc>
      </w:tr>
      <w:tr w:rsidR="00DD5A2C" w:rsidRPr="00DD5A2C" w14:paraId="1059511A" w14:textId="77777777" w:rsidTr="007803EC">
        <w:trPr>
          <w:trHeight w:val="422"/>
        </w:trPr>
        <w:tc>
          <w:tcPr>
            <w:tcW w:w="4435" w:type="dxa"/>
            <w:vAlign w:val="center"/>
          </w:tcPr>
          <w:p w14:paraId="65D1B8FC"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DRŽAVLJANSTVO:</w:t>
            </w:r>
          </w:p>
        </w:tc>
        <w:tc>
          <w:tcPr>
            <w:tcW w:w="4343" w:type="dxa"/>
          </w:tcPr>
          <w:p w14:paraId="39B28306"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p>
        </w:tc>
      </w:tr>
    </w:tbl>
    <w:p w14:paraId="4D8916B4" w14:textId="77777777" w:rsidR="00DD5A2C" w:rsidRPr="00DD5A2C" w:rsidRDefault="00DD5A2C" w:rsidP="00DD5A2C">
      <w:pPr>
        <w:pStyle w:val="Glava"/>
        <w:tabs>
          <w:tab w:val="clear" w:pos="4536"/>
          <w:tab w:val="clear" w:pos="9072"/>
        </w:tabs>
        <w:jc w:val="both"/>
        <w:rPr>
          <w:rFonts w:ascii="Times New Roman" w:hAnsi="Times New Roman" w:cs="Times New Roman"/>
          <w:sz w:val="24"/>
          <w:szCs w:val="24"/>
        </w:rPr>
      </w:pPr>
    </w:p>
    <w:p w14:paraId="1F38E371" w14:textId="77777777" w:rsidR="00DD5A2C" w:rsidRPr="00DD5A2C" w:rsidRDefault="00DD5A2C" w:rsidP="00DD5A2C">
      <w:pPr>
        <w:pStyle w:val="Glava"/>
        <w:tabs>
          <w:tab w:val="clear" w:pos="4536"/>
          <w:tab w:val="clear" w:pos="9072"/>
        </w:tabs>
        <w:jc w:val="both"/>
        <w:rPr>
          <w:rFonts w:ascii="Times New Roman" w:hAnsi="Times New Roman" w:cs="Times New Roman"/>
          <w:b/>
          <w:sz w:val="24"/>
          <w:szCs w:val="24"/>
        </w:rPr>
      </w:pPr>
    </w:p>
    <w:p w14:paraId="3AC4E6A1" w14:textId="3CE62784" w:rsidR="00DD5A2C" w:rsidRPr="00DD5A2C" w:rsidRDefault="00DD5A2C" w:rsidP="00DD5A2C">
      <w:pPr>
        <w:pStyle w:val="Glava"/>
        <w:tabs>
          <w:tab w:val="clear" w:pos="4536"/>
          <w:tab w:val="clear" w:pos="9072"/>
        </w:tabs>
        <w:jc w:val="both"/>
        <w:rPr>
          <w:rFonts w:ascii="Times New Roman" w:hAnsi="Times New Roman" w:cs="Times New Roman"/>
          <w:b/>
          <w:sz w:val="24"/>
          <w:szCs w:val="24"/>
        </w:rPr>
      </w:pPr>
      <w:r w:rsidRPr="00DD5A2C">
        <w:rPr>
          <w:rFonts w:ascii="Times New Roman" w:hAnsi="Times New Roman" w:cs="Times New Roman"/>
          <w:b/>
          <w:sz w:val="24"/>
          <w:szCs w:val="24"/>
        </w:rPr>
        <w:t>Podpis fizične osebe:</w:t>
      </w:r>
      <w:r w:rsidRPr="00DD5A2C">
        <w:rPr>
          <w:rFonts w:ascii="Times New Roman" w:hAnsi="Times New Roman" w:cs="Times New Roman"/>
          <w:b/>
          <w:sz w:val="24"/>
          <w:szCs w:val="24"/>
        </w:rPr>
        <w:tab/>
      </w:r>
      <w:r w:rsidRPr="00DD5A2C">
        <w:rPr>
          <w:rFonts w:ascii="Times New Roman" w:hAnsi="Times New Roman" w:cs="Times New Roman"/>
          <w:b/>
          <w:sz w:val="24"/>
          <w:szCs w:val="24"/>
        </w:rPr>
        <w:tab/>
        <w:t>_________________________________</w:t>
      </w:r>
      <w:r w:rsidRPr="00DD5A2C">
        <w:rPr>
          <w:rFonts w:ascii="Times New Roman" w:hAnsi="Times New Roman" w:cs="Times New Roman"/>
          <w:b/>
          <w:sz w:val="24"/>
          <w:szCs w:val="24"/>
        </w:rPr>
        <w:tab/>
      </w:r>
    </w:p>
    <w:p w14:paraId="6EB8CC8A" w14:textId="77777777" w:rsidR="00DD5A2C" w:rsidRDefault="00DD5A2C" w:rsidP="00DD5A2C">
      <w:pPr>
        <w:pStyle w:val="Glava"/>
        <w:tabs>
          <w:tab w:val="clear" w:pos="4536"/>
          <w:tab w:val="clear" w:pos="9072"/>
        </w:tabs>
        <w:jc w:val="both"/>
        <w:rPr>
          <w:rFonts w:ascii="Times New Roman" w:hAnsi="Times New Roman" w:cs="Times New Roman"/>
          <w:b/>
          <w:sz w:val="24"/>
          <w:szCs w:val="24"/>
          <w:u w:val="single"/>
        </w:rPr>
      </w:pPr>
      <w:r w:rsidRPr="00DD5A2C">
        <w:rPr>
          <w:rFonts w:ascii="Times New Roman" w:hAnsi="Times New Roman" w:cs="Times New Roman"/>
          <w:b/>
          <w:sz w:val="24"/>
          <w:szCs w:val="24"/>
          <w:u w:val="single"/>
        </w:rPr>
        <w:lastRenderedPageBreak/>
        <w:t>Podatki za fizično osebo:</w:t>
      </w:r>
    </w:p>
    <w:p w14:paraId="7388ABA1" w14:textId="77777777" w:rsidR="0075523B" w:rsidRPr="00DD5A2C" w:rsidRDefault="0075523B" w:rsidP="00DD5A2C">
      <w:pPr>
        <w:pStyle w:val="Glava"/>
        <w:tabs>
          <w:tab w:val="clear" w:pos="4536"/>
          <w:tab w:val="clear" w:pos="9072"/>
        </w:tabs>
        <w:jc w:val="both"/>
        <w:rPr>
          <w:rFonts w:ascii="Times New Roman" w:hAnsi="Times New Roman" w:cs="Times New Roman"/>
          <w:b/>
          <w:sz w:val="24"/>
          <w:szCs w:val="24"/>
          <w:u w:val="single"/>
        </w:rPr>
      </w:pPr>
    </w:p>
    <w:tbl>
      <w:tblPr>
        <w:tblStyle w:val="Tabelamrea"/>
        <w:tblW w:w="0" w:type="auto"/>
        <w:tblLook w:val="04A0" w:firstRow="1" w:lastRow="0" w:firstColumn="1" w:lastColumn="0" w:noHBand="0" w:noVBand="1"/>
      </w:tblPr>
      <w:tblGrid>
        <w:gridCol w:w="4435"/>
        <w:gridCol w:w="4343"/>
      </w:tblGrid>
      <w:tr w:rsidR="00DD5A2C" w:rsidRPr="00DD5A2C" w14:paraId="3F867DE1" w14:textId="77777777" w:rsidTr="007803EC">
        <w:trPr>
          <w:trHeight w:val="363"/>
        </w:trPr>
        <w:tc>
          <w:tcPr>
            <w:tcW w:w="4435" w:type="dxa"/>
            <w:vAlign w:val="center"/>
          </w:tcPr>
          <w:p w14:paraId="428BB08F"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IME IN PRIIMEK:</w:t>
            </w:r>
          </w:p>
        </w:tc>
        <w:tc>
          <w:tcPr>
            <w:tcW w:w="4343" w:type="dxa"/>
          </w:tcPr>
          <w:p w14:paraId="0401437B"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p>
        </w:tc>
      </w:tr>
      <w:tr w:rsidR="00DD5A2C" w:rsidRPr="00DD5A2C" w14:paraId="3B085E2D" w14:textId="77777777" w:rsidTr="007803EC">
        <w:trPr>
          <w:trHeight w:val="426"/>
        </w:trPr>
        <w:tc>
          <w:tcPr>
            <w:tcW w:w="4435" w:type="dxa"/>
            <w:vAlign w:val="center"/>
          </w:tcPr>
          <w:p w14:paraId="2598036C"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EMŠO:</w:t>
            </w:r>
          </w:p>
        </w:tc>
        <w:tc>
          <w:tcPr>
            <w:tcW w:w="4343" w:type="dxa"/>
          </w:tcPr>
          <w:p w14:paraId="53C8022D"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p>
        </w:tc>
      </w:tr>
      <w:tr w:rsidR="00DD5A2C" w:rsidRPr="00DD5A2C" w14:paraId="0ACE76FC" w14:textId="77777777" w:rsidTr="007803EC">
        <w:trPr>
          <w:trHeight w:val="404"/>
        </w:trPr>
        <w:tc>
          <w:tcPr>
            <w:tcW w:w="4435" w:type="dxa"/>
            <w:vAlign w:val="center"/>
          </w:tcPr>
          <w:p w14:paraId="4B11B86B"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DATUM IN KRAJ ROJSTVA:</w:t>
            </w:r>
          </w:p>
        </w:tc>
        <w:tc>
          <w:tcPr>
            <w:tcW w:w="4343" w:type="dxa"/>
          </w:tcPr>
          <w:p w14:paraId="01DCB312"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p>
        </w:tc>
      </w:tr>
      <w:tr w:rsidR="00DD5A2C" w:rsidRPr="00DD5A2C" w14:paraId="15C443F9" w14:textId="77777777" w:rsidTr="007803EC">
        <w:trPr>
          <w:trHeight w:val="410"/>
        </w:trPr>
        <w:tc>
          <w:tcPr>
            <w:tcW w:w="4435" w:type="dxa"/>
            <w:vAlign w:val="center"/>
          </w:tcPr>
          <w:p w14:paraId="2DB752EE"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OBČINA ROJSTVA:</w:t>
            </w:r>
          </w:p>
        </w:tc>
        <w:tc>
          <w:tcPr>
            <w:tcW w:w="4343" w:type="dxa"/>
          </w:tcPr>
          <w:p w14:paraId="6CF53377"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p>
        </w:tc>
      </w:tr>
      <w:tr w:rsidR="00DD5A2C" w:rsidRPr="00DD5A2C" w14:paraId="3F4C1667" w14:textId="77777777" w:rsidTr="007803EC">
        <w:trPr>
          <w:trHeight w:val="415"/>
        </w:trPr>
        <w:tc>
          <w:tcPr>
            <w:tcW w:w="4435" w:type="dxa"/>
            <w:vAlign w:val="center"/>
          </w:tcPr>
          <w:p w14:paraId="25705A56"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NASLOV STALNEGA/ZAČASNEGA PREBIVALIŠČA:</w:t>
            </w:r>
          </w:p>
        </w:tc>
        <w:tc>
          <w:tcPr>
            <w:tcW w:w="4343" w:type="dxa"/>
          </w:tcPr>
          <w:p w14:paraId="62465587"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p>
        </w:tc>
      </w:tr>
      <w:tr w:rsidR="00DD5A2C" w:rsidRPr="00DD5A2C" w14:paraId="43679104" w14:textId="77777777" w:rsidTr="007803EC">
        <w:trPr>
          <w:trHeight w:val="422"/>
        </w:trPr>
        <w:tc>
          <w:tcPr>
            <w:tcW w:w="4435" w:type="dxa"/>
            <w:vAlign w:val="center"/>
          </w:tcPr>
          <w:p w14:paraId="650438A5"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DRŽAVLJANSTVO:</w:t>
            </w:r>
          </w:p>
        </w:tc>
        <w:tc>
          <w:tcPr>
            <w:tcW w:w="4343" w:type="dxa"/>
          </w:tcPr>
          <w:p w14:paraId="6DFDF9DD"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p>
        </w:tc>
      </w:tr>
    </w:tbl>
    <w:p w14:paraId="7733187F" w14:textId="77777777" w:rsidR="00DD5A2C" w:rsidRPr="00DD5A2C" w:rsidRDefault="00DD5A2C" w:rsidP="00DD5A2C">
      <w:pPr>
        <w:pStyle w:val="Glava"/>
        <w:tabs>
          <w:tab w:val="clear" w:pos="4536"/>
          <w:tab w:val="clear" w:pos="9072"/>
        </w:tabs>
        <w:jc w:val="both"/>
        <w:rPr>
          <w:rFonts w:ascii="Times New Roman" w:hAnsi="Times New Roman" w:cs="Times New Roman"/>
          <w:sz w:val="24"/>
          <w:szCs w:val="24"/>
        </w:rPr>
      </w:pPr>
    </w:p>
    <w:p w14:paraId="7E3FBC5D" w14:textId="77777777" w:rsidR="00DD5A2C" w:rsidRPr="00DD5A2C" w:rsidRDefault="00DD5A2C" w:rsidP="00DD5A2C">
      <w:pPr>
        <w:pStyle w:val="Glava"/>
        <w:tabs>
          <w:tab w:val="clear" w:pos="4536"/>
          <w:tab w:val="clear" w:pos="9072"/>
        </w:tabs>
        <w:jc w:val="both"/>
        <w:rPr>
          <w:rFonts w:ascii="Times New Roman" w:hAnsi="Times New Roman" w:cs="Times New Roman"/>
          <w:b/>
          <w:sz w:val="24"/>
          <w:szCs w:val="24"/>
        </w:rPr>
      </w:pPr>
      <w:r w:rsidRPr="00DD5A2C">
        <w:rPr>
          <w:rFonts w:ascii="Times New Roman" w:hAnsi="Times New Roman" w:cs="Times New Roman"/>
          <w:b/>
          <w:sz w:val="24"/>
          <w:szCs w:val="24"/>
        </w:rPr>
        <w:t>Podpis fizične osebe:</w:t>
      </w:r>
      <w:r w:rsidRPr="00DD5A2C">
        <w:rPr>
          <w:rFonts w:ascii="Times New Roman" w:hAnsi="Times New Roman" w:cs="Times New Roman"/>
          <w:b/>
          <w:sz w:val="24"/>
          <w:szCs w:val="24"/>
        </w:rPr>
        <w:tab/>
      </w:r>
      <w:r w:rsidRPr="00DD5A2C">
        <w:rPr>
          <w:rFonts w:ascii="Times New Roman" w:hAnsi="Times New Roman" w:cs="Times New Roman"/>
          <w:b/>
          <w:sz w:val="24"/>
          <w:szCs w:val="24"/>
        </w:rPr>
        <w:tab/>
        <w:t>_________________________________</w:t>
      </w:r>
      <w:r w:rsidRPr="00DD5A2C">
        <w:rPr>
          <w:rFonts w:ascii="Times New Roman" w:hAnsi="Times New Roman" w:cs="Times New Roman"/>
          <w:b/>
          <w:sz w:val="24"/>
          <w:szCs w:val="24"/>
        </w:rPr>
        <w:tab/>
      </w:r>
    </w:p>
    <w:p w14:paraId="6E2A4247" w14:textId="77777777" w:rsidR="00DD5A2C" w:rsidRPr="00DD5A2C" w:rsidRDefault="00DD5A2C" w:rsidP="00DD5A2C">
      <w:pPr>
        <w:pStyle w:val="Glava"/>
        <w:tabs>
          <w:tab w:val="clear" w:pos="4536"/>
          <w:tab w:val="clear" w:pos="9072"/>
        </w:tabs>
        <w:jc w:val="both"/>
        <w:rPr>
          <w:rFonts w:ascii="Times New Roman" w:hAnsi="Times New Roman" w:cs="Times New Roman"/>
          <w:b/>
          <w:sz w:val="24"/>
          <w:szCs w:val="24"/>
        </w:rPr>
      </w:pPr>
    </w:p>
    <w:tbl>
      <w:tblPr>
        <w:tblStyle w:val="Tabelamrea"/>
        <w:tblW w:w="0" w:type="auto"/>
        <w:tblLook w:val="04A0" w:firstRow="1" w:lastRow="0" w:firstColumn="1" w:lastColumn="0" w:noHBand="0" w:noVBand="1"/>
      </w:tblPr>
      <w:tblGrid>
        <w:gridCol w:w="4530"/>
        <w:gridCol w:w="4254"/>
      </w:tblGrid>
      <w:tr w:rsidR="00DD5A2C" w:rsidRPr="00DD5A2C" w14:paraId="4CB8AA56" w14:textId="77777777" w:rsidTr="00606366">
        <w:trPr>
          <w:trHeight w:val="363"/>
        </w:trPr>
        <w:tc>
          <w:tcPr>
            <w:tcW w:w="4530" w:type="dxa"/>
            <w:vAlign w:val="center"/>
          </w:tcPr>
          <w:p w14:paraId="663D9FCB"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IME IN PRIIMEK:</w:t>
            </w:r>
          </w:p>
        </w:tc>
        <w:tc>
          <w:tcPr>
            <w:tcW w:w="4254" w:type="dxa"/>
          </w:tcPr>
          <w:p w14:paraId="65280E47"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p>
        </w:tc>
      </w:tr>
      <w:tr w:rsidR="00DD5A2C" w:rsidRPr="00DD5A2C" w14:paraId="36F79B34" w14:textId="77777777" w:rsidTr="00606366">
        <w:trPr>
          <w:trHeight w:val="426"/>
        </w:trPr>
        <w:tc>
          <w:tcPr>
            <w:tcW w:w="4530" w:type="dxa"/>
            <w:vAlign w:val="center"/>
          </w:tcPr>
          <w:p w14:paraId="636B7856"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EMŠO:</w:t>
            </w:r>
          </w:p>
        </w:tc>
        <w:tc>
          <w:tcPr>
            <w:tcW w:w="4254" w:type="dxa"/>
          </w:tcPr>
          <w:p w14:paraId="2CF465F1"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p>
        </w:tc>
      </w:tr>
      <w:tr w:rsidR="00DD5A2C" w:rsidRPr="00DD5A2C" w14:paraId="1A8681DE" w14:textId="77777777" w:rsidTr="00606366">
        <w:trPr>
          <w:trHeight w:val="404"/>
        </w:trPr>
        <w:tc>
          <w:tcPr>
            <w:tcW w:w="4530" w:type="dxa"/>
            <w:vAlign w:val="center"/>
          </w:tcPr>
          <w:p w14:paraId="5409ECC3"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DATUM IN KRAJ ROJSTVA:</w:t>
            </w:r>
          </w:p>
        </w:tc>
        <w:tc>
          <w:tcPr>
            <w:tcW w:w="4254" w:type="dxa"/>
          </w:tcPr>
          <w:p w14:paraId="1BCCCAA3"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p>
        </w:tc>
      </w:tr>
      <w:tr w:rsidR="00DD5A2C" w:rsidRPr="00DD5A2C" w14:paraId="50839ED3" w14:textId="77777777" w:rsidTr="00606366">
        <w:trPr>
          <w:trHeight w:val="410"/>
        </w:trPr>
        <w:tc>
          <w:tcPr>
            <w:tcW w:w="4530" w:type="dxa"/>
            <w:vAlign w:val="center"/>
          </w:tcPr>
          <w:p w14:paraId="3530F365"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OBČINA ROJSTVA:</w:t>
            </w:r>
          </w:p>
        </w:tc>
        <w:tc>
          <w:tcPr>
            <w:tcW w:w="4254" w:type="dxa"/>
          </w:tcPr>
          <w:p w14:paraId="31F64A0D"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p>
        </w:tc>
      </w:tr>
      <w:tr w:rsidR="00DD5A2C" w:rsidRPr="00DD5A2C" w14:paraId="353659D5" w14:textId="77777777" w:rsidTr="00606366">
        <w:trPr>
          <w:trHeight w:val="415"/>
        </w:trPr>
        <w:tc>
          <w:tcPr>
            <w:tcW w:w="4530" w:type="dxa"/>
            <w:vAlign w:val="center"/>
          </w:tcPr>
          <w:p w14:paraId="6470F724"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NASLOV STALNEGA/ZAČASNEGA PREBIVALIŠČA:</w:t>
            </w:r>
          </w:p>
        </w:tc>
        <w:tc>
          <w:tcPr>
            <w:tcW w:w="4254" w:type="dxa"/>
          </w:tcPr>
          <w:p w14:paraId="5CC60EE5"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p>
        </w:tc>
      </w:tr>
      <w:tr w:rsidR="00DD5A2C" w:rsidRPr="00DD5A2C" w14:paraId="004E73E1" w14:textId="77777777" w:rsidTr="00606366">
        <w:trPr>
          <w:trHeight w:val="422"/>
        </w:trPr>
        <w:tc>
          <w:tcPr>
            <w:tcW w:w="4530" w:type="dxa"/>
            <w:vAlign w:val="center"/>
          </w:tcPr>
          <w:p w14:paraId="012116C6"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DRŽAVLJANSTVO:</w:t>
            </w:r>
          </w:p>
        </w:tc>
        <w:tc>
          <w:tcPr>
            <w:tcW w:w="4254" w:type="dxa"/>
          </w:tcPr>
          <w:p w14:paraId="6D736DF6"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p>
        </w:tc>
      </w:tr>
    </w:tbl>
    <w:p w14:paraId="5CC020FB" w14:textId="77777777" w:rsidR="00DD5A2C" w:rsidRPr="00DD5A2C" w:rsidRDefault="00DD5A2C" w:rsidP="00DD5A2C">
      <w:pPr>
        <w:pStyle w:val="Glava"/>
        <w:tabs>
          <w:tab w:val="clear" w:pos="4536"/>
          <w:tab w:val="clear" w:pos="9072"/>
        </w:tabs>
        <w:jc w:val="both"/>
        <w:rPr>
          <w:rFonts w:ascii="Times New Roman" w:hAnsi="Times New Roman" w:cs="Times New Roman"/>
          <w:b/>
          <w:sz w:val="24"/>
          <w:szCs w:val="24"/>
        </w:rPr>
      </w:pPr>
    </w:p>
    <w:p w14:paraId="51BE1766" w14:textId="77777777" w:rsidR="00DD5A2C" w:rsidRPr="00DD5A2C" w:rsidRDefault="00DD5A2C" w:rsidP="00DD5A2C">
      <w:pPr>
        <w:pStyle w:val="Glava"/>
        <w:tabs>
          <w:tab w:val="clear" w:pos="4536"/>
          <w:tab w:val="clear" w:pos="9072"/>
        </w:tabs>
        <w:jc w:val="both"/>
        <w:rPr>
          <w:rFonts w:ascii="Times New Roman" w:hAnsi="Times New Roman" w:cs="Times New Roman"/>
          <w:b/>
          <w:sz w:val="24"/>
          <w:szCs w:val="24"/>
        </w:rPr>
      </w:pPr>
      <w:r w:rsidRPr="00DD5A2C">
        <w:rPr>
          <w:rFonts w:ascii="Times New Roman" w:hAnsi="Times New Roman" w:cs="Times New Roman"/>
          <w:b/>
          <w:sz w:val="24"/>
          <w:szCs w:val="24"/>
        </w:rPr>
        <w:t>Podpis fizične osebe:</w:t>
      </w:r>
      <w:r w:rsidRPr="00DD5A2C">
        <w:rPr>
          <w:rFonts w:ascii="Times New Roman" w:hAnsi="Times New Roman" w:cs="Times New Roman"/>
          <w:b/>
          <w:sz w:val="24"/>
          <w:szCs w:val="24"/>
        </w:rPr>
        <w:tab/>
      </w:r>
      <w:r w:rsidRPr="00DD5A2C">
        <w:rPr>
          <w:rFonts w:ascii="Times New Roman" w:hAnsi="Times New Roman" w:cs="Times New Roman"/>
          <w:b/>
          <w:sz w:val="24"/>
          <w:szCs w:val="24"/>
        </w:rPr>
        <w:tab/>
        <w:t>_________________________________</w:t>
      </w:r>
      <w:r w:rsidRPr="00DD5A2C">
        <w:rPr>
          <w:rFonts w:ascii="Times New Roman" w:hAnsi="Times New Roman" w:cs="Times New Roman"/>
          <w:b/>
          <w:sz w:val="24"/>
          <w:szCs w:val="24"/>
        </w:rPr>
        <w:tab/>
      </w:r>
    </w:p>
    <w:p w14:paraId="04948098" w14:textId="77777777" w:rsidR="00DD5A2C" w:rsidRPr="00DD5A2C" w:rsidRDefault="00DD5A2C" w:rsidP="00DD5A2C">
      <w:pPr>
        <w:pStyle w:val="Glava"/>
        <w:tabs>
          <w:tab w:val="clear" w:pos="4536"/>
          <w:tab w:val="clear" w:pos="9072"/>
        </w:tabs>
        <w:jc w:val="both"/>
        <w:rPr>
          <w:rFonts w:ascii="Times New Roman" w:hAnsi="Times New Roman" w:cs="Times New Roman"/>
          <w:b/>
          <w:sz w:val="24"/>
          <w:szCs w:val="24"/>
        </w:rPr>
      </w:pPr>
    </w:p>
    <w:p w14:paraId="50160735" w14:textId="77777777" w:rsidR="00DD5A2C" w:rsidRDefault="00DD5A2C" w:rsidP="00DD5A2C">
      <w:pPr>
        <w:pStyle w:val="Glava"/>
        <w:tabs>
          <w:tab w:val="clear" w:pos="4536"/>
          <w:tab w:val="clear" w:pos="9072"/>
        </w:tabs>
        <w:jc w:val="both"/>
        <w:rPr>
          <w:rFonts w:ascii="Times New Roman" w:hAnsi="Times New Roman" w:cs="Times New Roman"/>
          <w:b/>
          <w:sz w:val="24"/>
          <w:szCs w:val="24"/>
          <w:u w:val="single"/>
        </w:rPr>
      </w:pPr>
      <w:r w:rsidRPr="00DD5A2C">
        <w:rPr>
          <w:rFonts w:ascii="Times New Roman" w:hAnsi="Times New Roman" w:cs="Times New Roman"/>
          <w:b/>
          <w:sz w:val="24"/>
          <w:szCs w:val="24"/>
          <w:u w:val="single"/>
        </w:rPr>
        <w:t>Podatki za fizično osebo:</w:t>
      </w:r>
    </w:p>
    <w:p w14:paraId="5D2D36EC" w14:textId="77777777" w:rsidR="0075523B" w:rsidRPr="00DD5A2C" w:rsidRDefault="0075523B" w:rsidP="00DD5A2C">
      <w:pPr>
        <w:pStyle w:val="Glava"/>
        <w:tabs>
          <w:tab w:val="clear" w:pos="4536"/>
          <w:tab w:val="clear" w:pos="9072"/>
        </w:tabs>
        <w:jc w:val="both"/>
        <w:rPr>
          <w:rFonts w:ascii="Times New Roman" w:hAnsi="Times New Roman" w:cs="Times New Roman"/>
          <w:b/>
          <w:sz w:val="24"/>
          <w:szCs w:val="24"/>
          <w:u w:val="single"/>
        </w:rPr>
      </w:pPr>
    </w:p>
    <w:tbl>
      <w:tblPr>
        <w:tblStyle w:val="Tabelamrea"/>
        <w:tblW w:w="0" w:type="auto"/>
        <w:tblLook w:val="04A0" w:firstRow="1" w:lastRow="0" w:firstColumn="1" w:lastColumn="0" w:noHBand="0" w:noVBand="1"/>
      </w:tblPr>
      <w:tblGrid>
        <w:gridCol w:w="4435"/>
        <w:gridCol w:w="4343"/>
      </w:tblGrid>
      <w:tr w:rsidR="00DD5A2C" w:rsidRPr="00DD5A2C" w14:paraId="31F482F1" w14:textId="77777777" w:rsidTr="007803EC">
        <w:trPr>
          <w:trHeight w:val="363"/>
        </w:trPr>
        <w:tc>
          <w:tcPr>
            <w:tcW w:w="4435" w:type="dxa"/>
            <w:vAlign w:val="center"/>
          </w:tcPr>
          <w:p w14:paraId="781F5ABC"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IME IN PRIIMEK:</w:t>
            </w:r>
          </w:p>
        </w:tc>
        <w:tc>
          <w:tcPr>
            <w:tcW w:w="4343" w:type="dxa"/>
          </w:tcPr>
          <w:p w14:paraId="65E8E05F"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p>
        </w:tc>
      </w:tr>
      <w:tr w:rsidR="00DD5A2C" w:rsidRPr="00DD5A2C" w14:paraId="3AAC7D6C" w14:textId="77777777" w:rsidTr="007803EC">
        <w:trPr>
          <w:trHeight w:val="426"/>
        </w:trPr>
        <w:tc>
          <w:tcPr>
            <w:tcW w:w="4435" w:type="dxa"/>
            <w:vAlign w:val="center"/>
          </w:tcPr>
          <w:p w14:paraId="0C5016A5"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EMŠO:</w:t>
            </w:r>
          </w:p>
        </w:tc>
        <w:tc>
          <w:tcPr>
            <w:tcW w:w="4343" w:type="dxa"/>
          </w:tcPr>
          <w:p w14:paraId="7781692B"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p>
        </w:tc>
      </w:tr>
      <w:tr w:rsidR="00DD5A2C" w:rsidRPr="00DD5A2C" w14:paraId="273BD0FC" w14:textId="77777777" w:rsidTr="007803EC">
        <w:trPr>
          <w:trHeight w:val="404"/>
        </w:trPr>
        <w:tc>
          <w:tcPr>
            <w:tcW w:w="4435" w:type="dxa"/>
            <w:vAlign w:val="center"/>
          </w:tcPr>
          <w:p w14:paraId="06547A2B"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DATUM IN KRAJ ROJSTVA:</w:t>
            </w:r>
          </w:p>
        </w:tc>
        <w:tc>
          <w:tcPr>
            <w:tcW w:w="4343" w:type="dxa"/>
          </w:tcPr>
          <w:p w14:paraId="71DF869B"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p>
        </w:tc>
      </w:tr>
      <w:tr w:rsidR="00DD5A2C" w:rsidRPr="00DD5A2C" w14:paraId="12A42862" w14:textId="77777777" w:rsidTr="007803EC">
        <w:trPr>
          <w:trHeight w:val="410"/>
        </w:trPr>
        <w:tc>
          <w:tcPr>
            <w:tcW w:w="4435" w:type="dxa"/>
            <w:vAlign w:val="center"/>
          </w:tcPr>
          <w:p w14:paraId="3CCD23F2"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OBČINA ROJSTVA:</w:t>
            </w:r>
          </w:p>
        </w:tc>
        <w:tc>
          <w:tcPr>
            <w:tcW w:w="4343" w:type="dxa"/>
          </w:tcPr>
          <w:p w14:paraId="24E8D0EF"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p>
        </w:tc>
      </w:tr>
      <w:tr w:rsidR="00DD5A2C" w:rsidRPr="00DD5A2C" w14:paraId="2E98BF72" w14:textId="77777777" w:rsidTr="007803EC">
        <w:trPr>
          <w:trHeight w:val="415"/>
        </w:trPr>
        <w:tc>
          <w:tcPr>
            <w:tcW w:w="4435" w:type="dxa"/>
            <w:vAlign w:val="center"/>
          </w:tcPr>
          <w:p w14:paraId="3EADFCFC"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NASLOV STALNEGA/ZAČASNEGA PREBIVALIŠČA:</w:t>
            </w:r>
          </w:p>
        </w:tc>
        <w:tc>
          <w:tcPr>
            <w:tcW w:w="4343" w:type="dxa"/>
          </w:tcPr>
          <w:p w14:paraId="33CF3108"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p>
        </w:tc>
      </w:tr>
      <w:tr w:rsidR="00DD5A2C" w:rsidRPr="00DD5A2C" w14:paraId="1011BD2A" w14:textId="77777777" w:rsidTr="007803EC">
        <w:trPr>
          <w:trHeight w:val="422"/>
        </w:trPr>
        <w:tc>
          <w:tcPr>
            <w:tcW w:w="4435" w:type="dxa"/>
            <w:vAlign w:val="center"/>
          </w:tcPr>
          <w:p w14:paraId="34F55374"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DRŽAVLJANSTVO:</w:t>
            </w:r>
          </w:p>
        </w:tc>
        <w:tc>
          <w:tcPr>
            <w:tcW w:w="4343" w:type="dxa"/>
          </w:tcPr>
          <w:p w14:paraId="428F5737"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p>
        </w:tc>
      </w:tr>
    </w:tbl>
    <w:p w14:paraId="1392A21E" w14:textId="77777777" w:rsidR="00DD5A2C" w:rsidRPr="00DD5A2C" w:rsidRDefault="00DD5A2C" w:rsidP="00DD5A2C">
      <w:pPr>
        <w:pStyle w:val="Glava"/>
        <w:tabs>
          <w:tab w:val="clear" w:pos="4536"/>
          <w:tab w:val="clear" w:pos="9072"/>
        </w:tabs>
        <w:jc w:val="both"/>
        <w:rPr>
          <w:rFonts w:ascii="Times New Roman" w:hAnsi="Times New Roman" w:cs="Times New Roman"/>
          <w:b/>
          <w:sz w:val="24"/>
          <w:szCs w:val="24"/>
        </w:rPr>
      </w:pPr>
    </w:p>
    <w:p w14:paraId="7B6212AA" w14:textId="77777777" w:rsidR="00DD5A2C" w:rsidRPr="00DD5A2C" w:rsidRDefault="00DD5A2C" w:rsidP="00DD5A2C">
      <w:pPr>
        <w:pStyle w:val="Glava"/>
        <w:tabs>
          <w:tab w:val="clear" w:pos="4536"/>
          <w:tab w:val="clear" w:pos="9072"/>
        </w:tabs>
        <w:jc w:val="both"/>
        <w:rPr>
          <w:rFonts w:ascii="Times New Roman" w:hAnsi="Times New Roman" w:cs="Times New Roman"/>
          <w:b/>
          <w:sz w:val="24"/>
          <w:szCs w:val="24"/>
        </w:rPr>
      </w:pPr>
      <w:r w:rsidRPr="00DD5A2C">
        <w:rPr>
          <w:rFonts w:ascii="Times New Roman" w:hAnsi="Times New Roman" w:cs="Times New Roman"/>
          <w:b/>
          <w:sz w:val="24"/>
          <w:szCs w:val="24"/>
        </w:rPr>
        <w:t>Podpis fizične osebe:</w:t>
      </w:r>
      <w:r w:rsidRPr="00DD5A2C">
        <w:rPr>
          <w:rFonts w:ascii="Times New Roman" w:hAnsi="Times New Roman" w:cs="Times New Roman"/>
          <w:b/>
          <w:sz w:val="24"/>
          <w:szCs w:val="24"/>
        </w:rPr>
        <w:tab/>
      </w:r>
      <w:r w:rsidRPr="00DD5A2C">
        <w:rPr>
          <w:rFonts w:ascii="Times New Roman" w:hAnsi="Times New Roman" w:cs="Times New Roman"/>
          <w:b/>
          <w:sz w:val="24"/>
          <w:szCs w:val="24"/>
        </w:rPr>
        <w:tab/>
      </w:r>
      <w:r w:rsidRPr="00DD5A2C">
        <w:rPr>
          <w:rFonts w:ascii="Times New Roman" w:hAnsi="Times New Roman" w:cs="Times New Roman"/>
          <w:b/>
          <w:sz w:val="24"/>
          <w:szCs w:val="24"/>
        </w:rPr>
        <w:tab/>
      </w:r>
      <w:r w:rsidRPr="00DD5A2C">
        <w:rPr>
          <w:rFonts w:ascii="Times New Roman" w:hAnsi="Times New Roman" w:cs="Times New Roman"/>
          <w:b/>
          <w:sz w:val="24"/>
          <w:szCs w:val="24"/>
        </w:rPr>
        <w:tab/>
        <w:t>_________________________________</w:t>
      </w:r>
      <w:r w:rsidRPr="00DD5A2C">
        <w:rPr>
          <w:rFonts w:ascii="Times New Roman" w:hAnsi="Times New Roman" w:cs="Times New Roman"/>
          <w:b/>
          <w:sz w:val="24"/>
          <w:szCs w:val="24"/>
        </w:rPr>
        <w:tab/>
      </w:r>
    </w:p>
    <w:p w14:paraId="7C7305AE" w14:textId="77777777" w:rsidR="00DD5A2C" w:rsidRPr="00DD5A2C" w:rsidRDefault="00DD5A2C" w:rsidP="00DD5A2C">
      <w:pPr>
        <w:pStyle w:val="Glava"/>
        <w:tabs>
          <w:tab w:val="clear" w:pos="4536"/>
          <w:tab w:val="clear" w:pos="9072"/>
        </w:tabs>
        <w:jc w:val="both"/>
        <w:rPr>
          <w:rFonts w:ascii="Times New Roman" w:hAnsi="Times New Roman" w:cs="Times New Roman"/>
          <w:b/>
          <w:sz w:val="24"/>
          <w:szCs w:val="24"/>
        </w:rPr>
      </w:pPr>
    </w:p>
    <w:p w14:paraId="63ADE336" w14:textId="77777777" w:rsidR="00DD5A2C" w:rsidRDefault="00DD5A2C" w:rsidP="00DD5A2C">
      <w:pPr>
        <w:pStyle w:val="Glava"/>
        <w:tabs>
          <w:tab w:val="clear" w:pos="4536"/>
          <w:tab w:val="clear" w:pos="9072"/>
        </w:tabs>
        <w:jc w:val="both"/>
        <w:rPr>
          <w:rFonts w:ascii="Times New Roman" w:hAnsi="Times New Roman" w:cs="Times New Roman"/>
          <w:b/>
          <w:sz w:val="24"/>
          <w:szCs w:val="24"/>
        </w:rPr>
      </w:pPr>
    </w:p>
    <w:p w14:paraId="2AA0EA41" w14:textId="77777777" w:rsidR="0075523B" w:rsidRPr="00DD5A2C" w:rsidRDefault="0075523B" w:rsidP="00DD5A2C">
      <w:pPr>
        <w:pStyle w:val="Glava"/>
        <w:tabs>
          <w:tab w:val="clear" w:pos="4536"/>
          <w:tab w:val="clear" w:pos="9072"/>
        </w:tabs>
        <w:jc w:val="both"/>
        <w:rPr>
          <w:rFonts w:ascii="Times New Roman" w:hAnsi="Times New Roman" w:cs="Times New Roman"/>
          <w:b/>
          <w:sz w:val="24"/>
          <w:szCs w:val="24"/>
        </w:rPr>
      </w:pPr>
    </w:p>
    <w:tbl>
      <w:tblPr>
        <w:tblW w:w="0" w:type="auto"/>
        <w:tblInd w:w="708" w:type="dxa"/>
        <w:tblCellMar>
          <w:left w:w="70" w:type="dxa"/>
          <w:right w:w="70" w:type="dxa"/>
        </w:tblCellMar>
        <w:tblLook w:val="04A0" w:firstRow="1" w:lastRow="0" w:firstColumn="1" w:lastColumn="0" w:noHBand="0" w:noVBand="1"/>
      </w:tblPr>
      <w:tblGrid>
        <w:gridCol w:w="2722"/>
        <w:gridCol w:w="2749"/>
        <w:gridCol w:w="2749"/>
      </w:tblGrid>
      <w:tr w:rsidR="00DD5A2C" w:rsidRPr="00DD5A2C" w14:paraId="43B14989" w14:textId="77777777" w:rsidTr="007803EC">
        <w:tc>
          <w:tcPr>
            <w:tcW w:w="2722" w:type="dxa"/>
            <w:hideMark/>
          </w:tcPr>
          <w:p w14:paraId="20F28A53" w14:textId="77777777" w:rsidR="00DD5A2C" w:rsidRPr="00DD5A2C" w:rsidRDefault="00DD5A2C" w:rsidP="007803EC">
            <w:pPr>
              <w:pStyle w:val="Glava"/>
              <w:tabs>
                <w:tab w:val="left" w:pos="4395"/>
              </w:tabs>
              <w:spacing w:after="240" w:line="256" w:lineRule="auto"/>
              <w:jc w:val="center"/>
              <w:rPr>
                <w:rFonts w:ascii="Times New Roman" w:hAnsi="Times New Roman" w:cs="Times New Roman"/>
                <w:sz w:val="24"/>
                <w:szCs w:val="24"/>
              </w:rPr>
            </w:pPr>
            <w:r w:rsidRPr="00DD5A2C">
              <w:rPr>
                <w:rFonts w:ascii="Times New Roman" w:hAnsi="Times New Roman" w:cs="Times New Roman"/>
                <w:sz w:val="24"/>
                <w:szCs w:val="24"/>
              </w:rPr>
              <w:t>Datum:</w:t>
            </w:r>
          </w:p>
        </w:tc>
        <w:tc>
          <w:tcPr>
            <w:tcW w:w="2749" w:type="dxa"/>
            <w:hideMark/>
          </w:tcPr>
          <w:p w14:paraId="13B167B9" w14:textId="77777777" w:rsidR="00DD5A2C" w:rsidRPr="00DD5A2C" w:rsidRDefault="00DD5A2C" w:rsidP="007803EC">
            <w:pPr>
              <w:pStyle w:val="Glava"/>
              <w:tabs>
                <w:tab w:val="left" w:pos="4395"/>
              </w:tabs>
              <w:spacing w:after="240" w:line="256" w:lineRule="auto"/>
              <w:jc w:val="center"/>
              <w:rPr>
                <w:rFonts w:ascii="Times New Roman" w:hAnsi="Times New Roman" w:cs="Times New Roman"/>
                <w:sz w:val="24"/>
                <w:szCs w:val="24"/>
              </w:rPr>
            </w:pPr>
            <w:r w:rsidRPr="00DD5A2C">
              <w:rPr>
                <w:rFonts w:ascii="Times New Roman" w:hAnsi="Times New Roman" w:cs="Times New Roman"/>
                <w:sz w:val="24"/>
                <w:szCs w:val="24"/>
              </w:rPr>
              <w:t>Žig:</w:t>
            </w:r>
          </w:p>
        </w:tc>
        <w:tc>
          <w:tcPr>
            <w:tcW w:w="2749" w:type="dxa"/>
            <w:hideMark/>
          </w:tcPr>
          <w:p w14:paraId="17E4E852" w14:textId="77777777" w:rsidR="00DD5A2C" w:rsidRPr="00DD5A2C" w:rsidRDefault="00DD5A2C" w:rsidP="007803EC">
            <w:pPr>
              <w:pStyle w:val="Glava"/>
              <w:tabs>
                <w:tab w:val="left" w:pos="4395"/>
              </w:tabs>
              <w:spacing w:after="240" w:line="256" w:lineRule="auto"/>
              <w:jc w:val="center"/>
              <w:rPr>
                <w:rFonts w:ascii="Times New Roman" w:hAnsi="Times New Roman" w:cs="Times New Roman"/>
                <w:sz w:val="24"/>
                <w:szCs w:val="24"/>
              </w:rPr>
            </w:pPr>
            <w:r w:rsidRPr="00DD5A2C">
              <w:rPr>
                <w:rFonts w:ascii="Times New Roman" w:hAnsi="Times New Roman" w:cs="Times New Roman"/>
                <w:sz w:val="24"/>
                <w:szCs w:val="24"/>
              </w:rPr>
              <w:t>Podpis:</w:t>
            </w:r>
          </w:p>
        </w:tc>
      </w:tr>
      <w:tr w:rsidR="00DD5A2C" w:rsidRPr="00DD5A2C" w14:paraId="5B3C2B52" w14:textId="77777777" w:rsidTr="007803EC">
        <w:trPr>
          <w:trHeight w:val="273"/>
        </w:trPr>
        <w:tc>
          <w:tcPr>
            <w:tcW w:w="2722" w:type="dxa"/>
            <w:tcBorders>
              <w:top w:val="nil"/>
              <w:left w:val="nil"/>
              <w:bottom w:val="single" w:sz="4" w:space="0" w:color="auto"/>
              <w:right w:val="nil"/>
            </w:tcBorders>
            <w:vAlign w:val="center"/>
          </w:tcPr>
          <w:p w14:paraId="035EEC02" w14:textId="77777777" w:rsidR="00DD5A2C" w:rsidRPr="00DD5A2C" w:rsidRDefault="00DD5A2C" w:rsidP="0075523B">
            <w:pPr>
              <w:pStyle w:val="Glava"/>
              <w:tabs>
                <w:tab w:val="left" w:pos="4395"/>
              </w:tabs>
              <w:spacing w:after="240" w:line="256" w:lineRule="auto"/>
              <w:rPr>
                <w:rFonts w:ascii="Times New Roman" w:hAnsi="Times New Roman" w:cs="Times New Roman"/>
                <w:b/>
                <w:sz w:val="24"/>
                <w:szCs w:val="24"/>
              </w:rPr>
            </w:pPr>
          </w:p>
        </w:tc>
        <w:tc>
          <w:tcPr>
            <w:tcW w:w="2749" w:type="dxa"/>
          </w:tcPr>
          <w:p w14:paraId="6B90B708" w14:textId="77777777" w:rsidR="00DD5A2C" w:rsidRPr="00DD5A2C" w:rsidRDefault="00DD5A2C" w:rsidP="007803EC">
            <w:pPr>
              <w:pStyle w:val="Glava"/>
              <w:tabs>
                <w:tab w:val="left" w:pos="4395"/>
              </w:tabs>
              <w:spacing w:after="240" w:line="256" w:lineRule="auto"/>
              <w:rPr>
                <w:rFonts w:ascii="Times New Roman" w:hAnsi="Times New Roman" w:cs="Times New Roman"/>
                <w:b/>
                <w:sz w:val="24"/>
                <w:szCs w:val="24"/>
              </w:rPr>
            </w:pPr>
          </w:p>
        </w:tc>
        <w:tc>
          <w:tcPr>
            <w:tcW w:w="2749" w:type="dxa"/>
            <w:tcBorders>
              <w:top w:val="nil"/>
              <w:left w:val="nil"/>
              <w:bottom w:val="single" w:sz="4" w:space="0" w:color="auto"/>
              <w:right w:val="nil"/>
            </w:tcBorders>
          </w:tcPr>
          <w:p w14:paraId="29CA917D" w14:textId="77777777" w:rsidR="00DD5A2C" w:rsidRPr="00DD5A2C" w:rsidRDefault="00DD5A2C" w:rsidP="007803EC">
            <w:pPr>
              <w:pStyle w:val="Glava"/>
              <w:tabs>
                <w:tab w:val="left" w:pos="4395"/>
              </w:tabs>
              <w:spacing w:after="240" w:line="256" w:lineRule="auto"/>
              <w:rPr>
                <w:rFonts w:ascii="Times New Roman" w:hAnsi="Times New Roman" w:cs="Times New Roman"/>
                <w:b/>
                <w:sz w:val="24"/>
                <w:szCs w:val="24"/>
              </w:rPr>
            </w:pPr>
          </w:p>
        </w:tc>
      </w:tr>
    </w:tbl>
    <w:p w14:paraId="7A479661" w14:textId="38196D20" w:rsidR="0075523B" w:rsidRDefault="0075523B" w:rsidP="006C1983">
      <w:pPr>
        <w:spacing w:after="0"/>
        <w:rPr>
          <w:rFonts w:ascii="Times New Roman" w:hAnsi="Times New Roman" w:cs="Times New Roman"/>
          <w:sz w:val="24"/>
          <w:szCs w:val="24"/>
        </w:rPr>
      </w:pPr>
    </w:p>
    <w:p w14:paraId="427C4668" w14:textId="77777777" w:rsidR="008D5547" w:rsidRDefault="008D5547" w:rsidP="006C1983">
      <w:pPr>
        <w:spacing w:after="0"/>
        <w:rPr>
          <w:rFonts w:ascii="Times New Roman" w:hAnsi="Times New Roman" w:cs="Times New Roman"/>
          <w:sz w:val="24"/>
          <w:szCs w:val="24"/>
        </w:rPr>
      </w:pPr>
    </w:p>
    <w:p w14:paraId="25783BE8" w14:textId="11E33840" w:rsidR="00DD5A2C" w:rsidRPr="00DD5A2C" w:rsidRDefault="00DD5A2C" w:rsidP="006C1983">
      <w:pPr>
        <w:spacing w:after="0"/>
        <w:rPr>
          <w:rFonts w:ascii="Times New Roman" w:hAnsi="Times New Roman" w:cs="Times New Roman"/>
          <w:sz w:val="24"/>
          <w:szCs w:val="24"/>
        </w:rPr>
      </w:pPr>
      <w:r>
        <w:rPr>
          <w:rFonts w:ascii="Times New Roman" w:hAnsi="Times New Roman" w:cs="Times New Roman"/>
          <w:sz w:val="24"/>
          <w:szCs w:val="24"/>
        </w:rPr>
        <w:lastRenderedPageBreak/>
        <w:t xml:space="preserve">                                                                                                                            Obrazec št. 1</w:t>
      </w:r>
      <w:r w:rsidR="00373862">
        <w:rPr>
          <w:rFonts w:ascii="Times New Roman" w:hAnsi="Times New Roman" w:cs="Times New Roman"/>
          <w:sz w:val="24"/>
          <w:szCs w:val="24"/>
        </w:rPr>
        <w:t>3</w:t>
      </w:r>
    </w:p>
    <w:p w14:paraId="71266DD4" w14:textId="77777777" w:rsidR="00DD5A2C" w:rsidRDefault="00DD5A2C" w:rsidP="006C1983">
      <w:pPr>
        <w:spacing w:after="0"/>
        <w:rPr>
          <w:rFonts w:ascii="Times New Roman" w:hAnsi="Times New Roman" w:cs="Times New Roman"/>
          <w:sz w:val="24"/>
          <w:szCs w:val="24"/>
        </w:rPr>
      </w:pPr>
    </w:p>
    <w:p w14:paraId="6C9FEF46" w14:textId="77777777" w:rsidR="006C1983" w:rsidRPr="00220C47" w:rsidRDefault="006C1983" w:rsidP="006C198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3544"/>
        <w:rPr>
          <w:rFonts w:ascii="Times New Roman" w:hAnsi="Times New Roman" w:cs="Times New Roman"/>
          <w:sz w:val="24"/>
          <w:szCs w:val="24"/>
        </w:rPr>
      </w:pPr>
      <w:r w:rsidRPr="00220C47">
        <w:rPr>
          <w:rFonts w:ascii="Times New Roman" w:hAnsi="Times New Roman" w:cs="Times New Roman"/>
          <w:sz w:val="24"/>
          <w:szCs w:val="24"/>
        </w:rPr>
        <w:t>Izjava o lastniških deležih</w:t>
      </w:r>
    </w:p>
    <w:p w14:paraId="4EAB4624" w14:textId="77777777" w:rsidR="006C1983" w:rsidRPr="00220C47" w:rsidRDefault="006C1983" w:rsidP="006C1983">
      <w:pPr>
        <w:spacing w:before="225" w:after="225" w:line="240" w:lineRule="auto"/>
        <w:jc w:val="both"/>
        <w:rPr>
          <w:rFonts w:ascii="Times New Roman" w:hAnsi="Times New Roman" w:cs="Times New Roman"/>
          <w:sz w:val="24"/>
          <w:szCs w:val="24"/>
        </w:rPr>
      </w:pPr>
      <w:r w:rsidRPr="00220C47">
        <w:rPr>
          <w:rFonts w:ascii="Times New Roman" w:hAnsi="Times New Roman" w:cs="Times New Roman"/>
          <w:color w:val="000000"/>
          <w:sz w:val="24"/>
          <w:szCs w:val="24"/>
        </w:rPr>
        <w:t>Skladno z določili 14. člena Zakona o integriteti in preprečevanju korupcije spodaj podpisani zakoniti zastopnik gospodarskega subjekta:</w:t>
      </w:r>
    </w:p>
    <w:p w14:paraId="1BAEBAB5" w14:textId="77777777" w:rsidR="006C1983" w:rsidRPr="00220C47" w:rsidRDefault="006C1983" w:rsidP="006C1983">
      <w:pPr>
        <w:spacing w:before="225" w:after="225" w:line="240" w:lineRule="auto"/>
        <w:jc w:val="both"/>
        <w:rPr>
          <w:rFonts w:ascii="Times New Roman" w:hAnsi="Times New Roman" w:cs="Times New Roman"/>
          <w:sz w:val="24"/>
          <w:szCs w:val="24"/>
        </w:rPr>
      </w:pPr>
      <w:r w:rsidRPr="00220C47">
        <w:rPr>
          <w:rFonts w:ascii="Times New Roman" w:hAnsi="Times New Roman" w:cs="Times New Roman"/>
          <w:color w:val="000000"/>
          <w:sz w:val="24"/>
          <w:szCs w:val="24"/>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6C1983" w:rsidRPr="00220C47" w14:paraId="42F08AA0" w14:textId="77777777" w:rsidTr="00CE1585">
        <w:trPr>
          <w:trHeight w:val="1280"/>
        </w:trPr>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3D6D40" w14:textId="77777777" w:rsidR="006C1983" w:rsidRPr="00220C47" w:rsidRDefault="006C1983" w:rsidP="00CE1585">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b/>
                <w:bCs/>
                <w:color w:val="000000"/>
                <w:position w:val="-2"/>
                <w:sz w:val="24"/>
                <w:szCs w:val="24"/>
              </w:rPr>
              <w:t>Ime in priimek</w:t>
            </w:r>
          </w:p>
          <w:p w14:paraId="6494EC44" w14:textId="77777777" w:rsidR="006C1983" w:rsidRPr="00220C47" w:rsidRDefault="006C1983" w:rsidP="00CE1585">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b/>
                <w:bCs/>
                <w:color w:val="000000"/>
                <w:position w:val="-2"/>
                <w:sz w:val="24"/>
                <w:szCs w:val="24"/>
              </w:rPr>
              <w:t>ali</w:t>
            </w:r>
          </w:p>
          <w:p w14:paraId="4038D980" w14:textId="77777777" w:rsidR="006C1983" w:rsidRPr="00220C47" w:rsidRDefault="006C1983" w:rsidP="00CE1585">
            <w:pPr>
              <w:spacing w:before="135" w:after="135"/>
              <w:textAlignment w:val="center"/>
              <w:rPr>
                <w:rFonts w:ascii="Times New Roman" w:hAnsi="Times New Roman" w:cs="Times New Roman"/>
                <w:sz w:val="24"/>
                <w:szCs w:val="24"/>
              </w:rPr>
            </w:pPr>
            <w:r w:rsidRPr="00220C47">
              <w:rPr>
                <w:rFonts w:ascii="Times New Roman" w:hAnsi="Times New Roman" w:cs="Times New Roman"/>
                <w:b/>
                <w:bCs/>
                <w:color w:val="000000"/>
                <w:position w:val="-2"/>
                <w:sz w:val="24"/>
                <w:szCs w:val="24"/>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FCD372" w14:textId="77777777" w:rsidR="006C1983" w:rsidRPr="00220C47" w:rsidRDefault="006C1983" w:rsidP="00CE1585">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b/>
                <w:bCs/>
                <w:color w:val="000000"/>
                <w:position w:val="-2"/>
                <w:sz w:val="24"/>
                <w:szCs w:val="24"/>
              </w:rPr>
              <w:t>Naslov prebivališča</w:t>
            </w:r>
          </w:p>
          <w:p w14:paraId="0148B55A" w14:textId="77777777" w:rsidR="006C1983" w:rsidRPr="00220C47" w:rsidRDefault="006C1983" w:rsidP="00CE1585">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b/>
                <w:bCs/>
                <w:color w:val="000000"/>
                <w:position w:val="-2"/>
                <w:sz w:val="24"/>
                <w:szCs w:val="24"/>
              </w:rPr>
              <w:t>ali</w:t>
            </w:r>
          </w:p>
          <w:p w14:paraId="5D61F79D" w14:textId="77777777" w:rsidR="006C1983" w:rsidRPr="00220C47" w:rsidRDefault="006C1983" w:rsidP="00CE1585">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b/>
                <w:bCs/>
                <w:color w:val="000000"/>
                <w:position w:val="-2"/>
                <w:sz w:val="24"/>
                <w:szCs w:val="24"/>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652B8A" w14:textId="77777777" w:rsidR="006C1983" w:rsidRPr="00220C47" w:rsidRDefault="006C1983" w:rsidP="00CE1585">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b/>
                <w:bCs/>
                <w:color w:val="000000"/>
                <w:position w:val="-2"/>
                <w:sz w:val="24"/>
                <w:szCs w:val="24"/>
              </w:rPr>
              <w:t>Delež lastništva</w:t>
            </w:r>
          </w:p>
          <w:p w14:paraId="4E44027B" w14:textId="77777777" w:rsidR="006C1983" w:rsidRPr="00220C47" w:rsidRDefault="006C1983" w:rsidP="00CE1585">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b/>
                <w:bCs/>
                <w:color w:val="000000"/>
                <w:position w:val="-2"/>
                <w:sz w:val="24"/>
                <w:szCs w:val="24"/>
              </w:rPr>
              <w:t>ali</w:t>
            </w:r>
          </w:p>
          <w:p w14:paraId="22200F1D" w14:textId="77777777" w:rsidR="006C1983" w:rsidRPr="00220C47" w:rsidRDefault="006C1983" w:rsidP="00CE1585">
            <w:pPr>
              <w:spacing w:before="135" w:after="135"/>
              <w:textAlignment w:val="center"/>
              <w:rPr>
                <w:rFonts w:ascii="Times New Roman" w:hAnsi="Times New Roman" w:cs="Times New Roman"/>
                <w:sz w:val="24"/>
                <w:szCs w:val="24"/>
              </w:rPr>
            </w:pPr>
            <w:r w:rsidRPr="00220C47">
              <w:rPr>
                <w:rFonts w:ascii="Times New Roman" w:hAnsi="Times New Roman" w:cs="Times New Roman"/>
                <w:b/>
                <w:bCs/>
                <w:color w:val="000000"/>
                <w:position w:val="-2"/>
                <w:sz w:val="24"/>
                <w:szCs w:val="24"/>
              </w:rPr>
              <w:t>Delež lastništva gospodarskega subjekta</w:t>
            </w:r>
          </w:p>
        </w:tc>
      </w:tr>
      <w:tr w:rsidR="006C1983" w:rsidRPr="00220C47" w14:paraId="37089B58" w14:textId="77777777" w:rsidTr="00CE158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02F3B8" w14:textId="77777777" w:rsidR="006C1983" w:rsidRPr="00220C47" w:rsidRDefault="006C1983" w:rsidP="00CE1585">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4C9A49" w14:textId="77777777" w:rsidR="006C1983" w:rsidRPr="00220C47" w:rsidRDefault="006C1983" w:rsidP="00CE1585">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C79E16" w14:textId="77777777" w:rsidR="006C1983" w:rsidRPr="00220C47" w:rsidRDefault="006C1983" w:rsidP="00CE1585">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r>
      <w:tr w:rsidR="006C1983" w:rsidRPr="00220C47" w14:paraId="37BF4FFA" w14:textId="77777777" w:rsidTr="00CE158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3C4147" w14:textId="77777777" w:rsidR="006C1983" w:rsidRPr="00220C47" w:rsidRDefault="006C1983" w:rsidP="00CE1585">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A1377C" w14:textId="77777777" w:rsidR="006C1983" w:rsidRPr="00220C47" w:rsidRDefault="006C1983" w:rsidP="00CE1585">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DA38BB" w14:textId="77777777" w:rsidR="006C1983" w:rsidRPr="00220C47" w:rsidRDefault="006C1983" w:rsidP="00CE1585">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r>
      <w:tr w:rsidR="006C1983" w:rsidRPr="00220C47" w14:paraId="5361BBFC" w14:textId="77777777" w:rsidTr="00CE158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6C05E8" w14:textId="77777777" w:rsidR="006C1983" w:rsidRPr="00220C47" w:rsidRDefault="006C1983" w:rsidP="00CE1585">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2B782F" w14:textId="77777777" w:rsidR="006C1983" w:rsidRPr="00220C47" w:rsidRDefault="006C1983" w:rsidP="00CE1585">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AE9A48" w14:textId="77777777" w:rsidR="006C1983" w:rsidRPr="00220C47" w:rsidRDefault="006C1983" w:rsidP="00CE1585">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r>
      <w:tr w:rsidR="006C1983" w:rsidRPr="00220C47" w14:paraId="3E43E4F6" w14:textId="77777777" w:rsidTr="00CE158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7587BD" w14:textId="77777777" w:rsidR="006C1983" w:rsidRPr="00220C47" w:rsidRDefault="006C1983" w:rsidP="00CE1585">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E54BA8" w14:textId="77777777" w:rsidR="006C1983" w:rsidRPr="00220C47" w:rsidRDefault="006C1983" w:rsidP="00CE1585">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943862" w14:textId="77777777" w:rsidR="006C1983" w:rsidRPr="00220C47" w:rsidRDefault="006C1983" w:rsidP="00CE1585">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r>
    </w:tbl>
    <w:p w14:paraId="4DB397A5" w14:textId="77777777" w:rsidR="006C1983" w:rsidRPr="00220C47" w:rsidRDefault="006C1983" w:rsidP="006C1983">
      <w:pPr>
        <w:spacing w:before="225" w:after="225" w:line="240" w:lineRule="auto"/>
        <w:jc w:val="both"/>
        <w:rPr>
          <w:rFonts w:ascii="Times New Roman" w:hAnsi="Times New Roman" w:cs="Times New Roman"/>
          <w:sz w:val="24"/>
          <w:szCs w:val="24"/>
        </w:rPr>
      </w:pPr>
      <w:r w:rsidRPr="00220C47">
        <w:rPr>
          <w:rFonts w:ascii="Times New Roman" w:hAnsi="Times New Roman" w:cs="Times New Roman"/>
          <w:color w:val="000000"/>
          <w:sz w:val="24"/>
          <w:szCs w:val="24"/>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6C1983" w:rsidRPr="00220C47" w14:paraId="1259CF18" w14:textId="77777777" w:rsidTr="00CE158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CD6C74" w14:textId="77777777" w:rsidR="006C1983" w:rsidRPr="00220C47" w:rsidRDefault="006C1983" w:rsidP="00CE1585">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b/>
                <w:bCs/>
                <w:color w:val="000000"/>
                <w:position w:val="-2"/>
                <w:sz w:val="24"/>
                <w:szCs w:val="24"/>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C6A456" w14:textId="77777777" w:rsidR="006C1983" w:rsidRPr="00220C47" w:rsidRDefault="006C1983" w:rsidP="00CE1585">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b/>
                <w:bCs/>
                <w:color w:val="000000"/>
                <w:position w:val="-2"/>
                <w:sz w:val="24"/>
                <w:szCs w:val="24"/>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9B5D5E" w14:textId="77777777" w:rsidR="006C1983" w:rsidRPr="00220C47" w:rsidRDefault="006C1983" w:rsidP="00CE1585">
            <w:pPr>
              <w:spacing w:before="135" w:after="135"/>
              <w:textAlignment w:val="center"/>
              <w:rPr>
                <w:rFonts w:ascii="Times New Roman" w:hAnsi="Times New Roman" w:cs="Times New Roman"/>
                <w:sz w:val="24"/>
                <w:szCs w:val="24"/>
              </w:rPr>
            </w:pPr>
            <w:r w:rsidRPr="00220C47">
              <w:rPr>
                <w:rFonts w:ascii="Times New Roman" w:hAnsi="Times New Roman" w:cs="Times New Roman"/>
                <w:b/>
                <w:bCs/>
                <w:color w:val="000000"/>
                <w:position w:val="-2"/>
                <w:sz w:val="24"/>
                <w:szCs w:val="24"/>
              </w:rPr>
              <w:t>Delež lastništva gospodarskega subjekta</w:t>
            </w:r>
          </w:p>
        </w:tc>
      </w:tr>
      <w:tr w:rsidR="006C1983" w:rsidRPr="00220C47" w14:paraId="3512EE82" w14:textId="77777777" w:rsidTr="00CE158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6A8D95" w14:textId="77777777" w:rsidR="006C1983" w:rsidRPr="00220C47" w:rsidRDefault="006C1983" w:rsidP="00CE1585">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C65A02" w14:textId="77777777" w:rsidR="006C1983" w:rsidRPr="00220C47" w:rsidRDefault="006C1983" w:rsidP="00CE1585">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77C024" w14:textId="77777777" w:rsidR="006C1983" w:rsidRPr="00220C47" w:rsidRDefault="006C1983" w:rsidP="00CE1585">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r>
      <w:tr w:rsidR="006C1983" w:rsidRPr="00220C47" w14:paraId="48AEBBD1" w14:textId="77777777" w:rsidTr="00CE158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54CB5E" w14:textId="77777777" w:rsidR="006C1983" w:rsidRPr="00220C47" w:rsidRDefault="006C1983" w:rsidP="00CE1585">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0A9C54" w14:textId="77777777" w:rsidR="006C1983" w:rsidRPr="00220C47" w:rsidRDefault="006C1983" w:rsidP="00CE1585">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1C31CA" w14:textId="77777777" w:rsidR="006C1983" w:rsidRPr="00220C47" w:rsidRDefault="006C1983" w:rsidP="00CE1585">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r>
      <w:tr w:rsidR="006C1983" w:rsidRPr="00220C47" w14:paraId="19F17FBC" w14:textId="77777777" w:rsidTr="00CE158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682BEC" w14:textId="77777777" w:rsidR="006C1983" w:rsidRPr="00220C47" w:rsidRDefault="006C1983" w:rsidP="00CE1585">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69E543" w14:textId="77777777" w:rsidR="006C1983" w:rsidRPr="00220C47" w:rsidRDefault="006C1983" w:rsidP="00CE1585">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8CFDCC" w14:textId="77777777" w:rsidR="006C1983" w:rsidRPr="00220C47" w:rsidRDefault="006C1983" w:rsidP="00CE1585">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r>
      <w:tr w:rsidR="006C1983" w:rsidRPr="00220C47" w14:paraId="16C16E44" w14:textId="77777777" w:rsidTr="00CE158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BE1641" w14:textId="77777777" w:rsidR="006C1983" w:rsidRPr="00220C47" w:rsidRDefault="006C1983" w:rsidP="00CE1585">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6895F9" w14:textId="77777777" w:rsidR="006C1983" w:rsidRPr="00220C47" w:rsidRDefault="006C1983" w:rsidP="00CE1585">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4E73E9" w14:textId="77777777" w:rsidR="006C1983" w:rsidRPr="00220C47" w:rsidRDefault="006C1983" w:rsidP="00CE1585">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r>
    </w:tbl>
    <w:p w14:paraId="15AFD829" w14:textId="77777777" w:rsidR="006C1983" w:rsidRPr="00865461" w:rsidRDefault="006C1983" w:rsidP="006C1983">
      <w:pPr>
        <w:spacing w:before="225" w:after="225" w:line="240" w:lineRule="auto"/>
        <w:jc w:val="both"/>
        <w:rPr>
          <w:rFonts w:ascii="Times New Roman" w:hAnsi="Times New Roman" w:cs="Times New Roman"/>
          <w:color w:val="000000"/>
          <w:sz w:val="24"/>
          <w:szCs w:val="24"/>
        </w:rPr>
      </w:pPr>
      <w:r w:rsidRPr="00220C47">
        <w:rPr>
          <w:rFonts w:ascii="Times New Roman" w:hAnsi="Times New Roman" w:cs="Times New Roman"/>
          <w:color w:val="000000"/>
          <w:sz w:val="24"/>
          <w:szCs w:val="24"/>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6C1983" w:rsidRPr="00220C47" w14:paraId="065EF576" w14:textId="77777777" w:rsidTr="00CE1585">
        <w:tc>
          <w:tcPr>
            <w:tcW w:w="4080" w:type="dxa"/>
            <w:tcMar>
              <w:top w:w="75" w:type="dxa"/>
              <w:bottom w:w="75" w:type="dxa"/>
            </w:tcMar>
            <w:vAlign w:val="center"/>
          </w:tcPr>
          <w:p w14:paraId="160462E1" w14:textId="77777777" w:rsidR="006C1983" w:rsidRPr="00220C47" w:rsidRDefault="006C1983" w:rsidP="00CE1585">
            <w:pPr>
              <w:rPr>
                <w:rFonts w:ascii="Times New Roman" w:hAnsi="Times New Roman" w:cs="Times New Roman"/>
                <w:sz w:val="24"/>
                <w:szCs w:val="24"/>
              </w:rPr>
            </w:pPr>
            <w:r w:rsidRPr="00220C47">
              <w:rPr>
                <w:rFonts w:ascii="Times New Roman" w:hAnsi="Times New Roman" w:cs="Times New Roman"/>
                <w:color w:val="000000"/>
                <w:position w:val="-2"/>
                <w:sz w:val="24"/>
                <w:szCs w:val="24"/>
              </w:rPr>
              <w:t>Kraj in datum:</w:t>
            </w:r>
          </w:p>
        </w:tc>
        <w:tc>
          <w:tcPr>
            <w:tcW w:w="0" w:type="auto"/>
            <w:tcMar>
              <w:top w:w="75" w:type="dxa"/>
              <w:bottom w:w="75" w:type="dxa"/>
            </w:tcMar>
            <w:vAlign w:val="center"/>
          </w:tcPr>
          <w:p w14:paraId="41521E3E" w14:textId="77777777" w:rsidR="006C1983" w:rsidRPr="00220C47" w:rsidRDefault="006C1983" w:rsidP="00CE1585">
            <w:pPr>
              <w:rPr>
                <w:rFonts w:ascii="Times New Roman" w:hAnsi="Times New Roman" w:cs="Times New Roman"/>
                <w:sz w:val="24"/>
                <w:szCs w:val="24"/>
              </w:rPr>
            </w:pPr>
            <w:r w:rsidRPr="00220C47">
              <w:rPr>
                <w:rFonts w:ascii="Times New Roman" w:hAnsi="Times New Roman" w:cs="Times New Roman"/>
                <w:color w:val="000000"/>
                <w:position w:val="-2"/>
                <w:sz w:val="24"/>
                <w:szCs w:val="24"/>
              </w:rPr>
              <w:t>Ime in priimek: _____________________</w:t>
            </w:r>
          </w:p>
        </w:tc>
      </w:tr>
      <w:tr w:rsidR="006C1983" w:rsidRPr="00220C47" w14:paraId="049CAED9" w14:textId="77777777" w:rsidTr="00CE1585">
        <w:tc>
          <w:tcPr>
            <w:tcW w:w="4080" w:type="dxa"/>
            <w:tcMar>
              <w:top w:w="75" w:type="dxa"/>
              <w:bottom w:w="75" w:type="dxa"/>
            </w:tcMar>
            <w:vAlign w:val="center"/>
          </w:tcPr>
          <w:p w14:paraId="03FB678B" w14:textId="77777777" w:rsidR="006C1983" w:rsidRPr="00220C47" w:rsidRDefault="006C1983" w:rsidP="00CE1585">
            <w:pP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0" w:type="auto"/>
            <w:tcMar>
              <w:top w:w="75" w:type="dxa"/>
              <w:bottom w:w="75" w:type="dxa"/>
            </w:tcMar>
            <w:vAlign w:val="center"/>
          </w:tcPr>
          <w:p w14:paraId="5EBFF166" w14:textId="77777777" w:rsidR="006C1983" w:rsidRPr="00220C47" w:rsidRDefault="006C1983" w:rsidP="00CE1585">
            <w:pPr>
              <w:jc w:val="center"/>
              <w:rPr>
                <w:rFonts w:ascii="Times New Roman" w:hAnsi="Times New Roman" w:cs="Times New Roman"/>
                <w:sz w:val="24"/>
                <w:szCs w:val="24"/>
              </w:rPr>
            </w:pPr>
            <w:r>
              <w:rPr>
                <w:rFonts w:ascii="Times New Roman" w:hAnsi="Times New Roman" w:cs="Times New Roman"/>
                <w:color w:val="A9A9A9"/>
                <w:position w:val="-2"/>
                <w:sz w:val="24"/>
                <w:szCs w:val="24"/>
              </w:rPr>
              <w:t xml:space="preserve">                  </w:t>
            </w:r>
            <w:r w:rsidRPr="00220C47">
              <w:rPr>
                <w:rFonts w:ascii="Times New Roman" w:hAnsi="Times New Roman" w:cs="Times New Roman"/>
                <w:color w:val="A9A9A9"/>
                <w:position w:val="-2"/>
                <w:sz w:val="24"/>
                <w:szCs w:val="24"/>
              </w:rPr>
              <w:t>(žig in podpis)</w:t>
            </w:r>
          </w:p>
        </w:tc>
      </w:tr>
    </w:tbl>
    <w:p w14:paraId="09EC77AD" w14:textId="77777777" w:rsidR="006C1983" w:rsidRPr="00C80C73" w:rsidRDefault="006C1983" w:rsidP="006C1983">
      <w:pPr>
        <w:spacing w:before="225" w:after="225" w:line="240" w:lineRule="auto"/>
        <w:jc w:val="both"/>
        <w:rPr>
          <w:rFonts w:ascii="Times New Roman" w:hAnsi="Times New Roman" w:cs="Times New Roman"/>
        </w:rPr>
      </w:pPr>
      <w:r w:rsidRPr="00C80C73">
        <w:rPr>
          <w:rFonts w:ascii="Times New Roman" w:hAnsi="Times New Roman" w:cs="Times New Roman"/>
          <w:b/>
          <w:bCs/>
          <w:i/>
          <w:iCs/>
          <w:color w:val="000000"/>
          <w:u w:val="single"/>
        </w:rPr>
        <w:t>OPOMBA:</w:t>
      </w:r>
      <w:r w:rsidRPr="00C80C73">
        <w:rPr>
          <w:rFonts w:ascii="Times New Roman" w:hAnsi="Times New Roman" w:cs="Times New Roman"/>
          <w:i/>
          <w:iCs/>
          <w:color w:val="000000"/>
        </w:rPr>
        <w:t xml:space="preserve"> V primeru skupnega nastopa več partnerjev, mora vsak izmed partnerjev predložiti to izjavo. V primeru več podatkov, se predloži nov obrazec z navedenimi preostalimi podatki.</w:t>
      </w:r>
    </w:p>
    <w:p w14:paraId="5838DED7" w14:textId="57FC08B6" w:rsidR="00AE51FC" w:rsidRDefault="006E7AA1" w:rsidP="00AE51FC">
      <w:pPr>
        <w:spacing w:after="0"/>
        <w:jc w:val="right"/>
        <w:rPr>
          <w:rFonts w:ascii="Times New Roman" w:hAnsi="Times New Roman" w:cs="Times New Roman"/>
          <w:sz w:val="24"/>
          <w:szCs w:val="24"/>
        </w:rPr>
      </w:pPr>
      <w:r>
        <w:rPr>
          <w:rFonts w:ascii="Times New Roman" w:hAnsi="Times New Roman" w:cs="Times New Roman"/>
          <w:sz w:val="24"/>
          <w:szCs w:val="24"/>
        </w:rPr>
        <w:lastRenderedPageBreak/>
        <w:t>Obrazec št. 1</w:t>
      </w:r>
      <w:r w:rsidR="00373862">
        <w:rPr>
          <w:rFonts w:ascii="Times New Roman" w:hAnsi="Times New Roman" w:cs="Times New Roman"/>
          <w:sz w:val="24"/>
          <w:szCs w:val="24"/>
        </w:rPr>
        <w:t>4</w:t>
      </w:r>
    </w:p>
    <w:p w14:paraId="5FD7D33C" w14:textId="75CF8587" w:rsidR="005C080C" w:rsidRDefault="005C080C" w:rsidP="00AE51FC">
      <w:pPr>
        <w:spacing w:after="0"/>
        <w:jc w:val="right"/>
        <w:rPr>
          <w:rFonts w:ascii="Times New Roman" w:hAnsi="Times New Roman" w:cs="Times New Roman"/>
          <w:sz w:val="24"/>
          <w:szCs w:val="24"/>
        </w:rPr>
      </w:pPr>
    </w:p>
    <w:p w14:paraId="74B4924B" w14:textId="77777777" w:rsidR="005C080C" w:rsidRPr="00C92EEF" w:rsidRDefault="005C080C" w:rsidP="005C080C">
      <w:pPr>
        <w:pStyle w:val="Naslov1"/>
        <w:pBdr>
          <w:top w:val="single" w:sz="36" w:space="1" w:color="7EFF09"/>
          <w:left w:val="single" w:sz="36" w:space="0" w:color="7EFF09"/>
          <w:bottom w:val="single" w:sz="36" w:space="1" w:color="7EFF09"/>
          <w:right w:val="single" w:sz="36" w:space="4" w:color="7EFF09"/>
        </w:pBdr>
        <w:shd w:val="clear" w:color="auto" w:fill="7BF949"/>
        <w:spacing w:before="0" w:after="120"/>
        <w:ind w:left="1985"/>
        <w:jc w:val="both"/>
        <w:rPr>
          <w:rFonts w:ascii="Times New Roman" w:hAnsi="Times New Roman" w:cs="Times New Roman"/>
          <w:sz w:val="24"/>
          <w:szCs w:val="24"/>
        </w:rPr>
      </w:pPr>
      <w:r>
        <w:rPr>
          <w:rFonts w:ascii="Times New Roman" w:hAnsi="Times New Roman" w:cs="Times New Roman"/>
          <w:sz w:val="24"/>
          <w:szCs w:val="24"/>
        </w:rPr>
        <w:t>Izjava po 35. členu ZIntPK</w:t>
      </w:r>
    </w:p>
    <w:p w14:paraId="4E5D42E1" w14:textId="77777777" w:rsidR="005C080C" w:rsidRDefault="005C080C" w:rsidP="005C080C">
      <w:pPr>
        <w:spacing w:after="0" w:line="240" w:lineRule="auto"/>
        <w:jc w:val="center"/>
        <w:rPr>
          <w:rFonts w:ascii="Times New Roman" w:hAnsi="Times New Roman" w:cs="Times New Roman"/>
          <w:sz w:val="24"/>
          <w:szCs w:val="24"/>
        </w:rPr>
      </w:pPr>
    </w:p>
    <w:p w14:paraId="6ADB807C" w14:textId="77777777" w:rsidR="005C080C" w:rsidRPr="00D724E7" w:rsidRDefault="005C080C" w:rsidP="005C080C">
      <w:pPr>
        <w:spacing w:after="0" w:line="240" w:lineRule="auto"/>
        <w:jc w:val="center"/>
        <w:rPr>
          <w:rFonts w:ascii="Times New Roman" w:hAnsi="Times New Roman" w:cs="Times New Roman"/>
          <w:sz w:val="24"/>
          <w:szCs w:val="24"/>
        </w:rPr>
      </w:pPr>
      <w:r w:rsidRPr="00C92EEF">
        <w:rPr>
          <w:rFonts w:ascii="Times New Roman" w:hAnsi="Times New Roman" w:cs="Times New Roman"/>
          <w:sz w:val="24"/>
          <w:szCs w:val="24"/>
        </w:rPr>
        <w:t>V zvezi z javnim naročilom</w:t>
      </w:r>
    </w:p>
    <w:p w14:paraId="01DD1195" w14:textId="3FA00874" w:rsidR="005C080C" w:rsidRPr="00D724E7" w:rsidRDefault="005C080C" w:rsidP="005C080C">
      <w:pPr>
        <w:spacing w:after="0" w:line="240" w:lineRule="auto"/>
        <w:jc w:val="center"/>
        <w:rPr>
          <w:rFonts w:ascii="Times New Roman" w:hAnsi="Times New Roman" w:cs="Times New Roman"/>
          <w:b/>
          <w:sz w:val="24"/>
          <w:szCs w:val="24"/>
        </w:rPr>
      </w:pPr>
      <w:r w:rsidRPr="00D724E7">
        <w:rPr>
          <w:rFonts w:ascii="Times New Roman" w:hAnsi="Times New Roman" w:cs="Times New Roman"/>
          <w:b/>
          <w:bCs/>
          <w:iCs/>
          <w:sz w:val="24"/>
          <w:szCs w:val="24"/>
        </w:rPr>
        <w:t>»</w:t>
      </w:r>
      <w:r w:rsidRPr="00D724E7">
        <w:rPr>
          <w:rFonts w:ascii="Times New Roman" w:hAnsi="Times New Roman" w:cs="Times New Roman"/>
          <w:b/>
          <w:sz w:val="24"/>
          <w:szCs w:val="24"/>
        </w:rPr>
        <w:t>Izbira upravljalca objektov športne infrastrukture v občini Ljutomer</w:t>
      </w:r>
      <w:r w:rsidRPr="00D724E7">
        <w:rPr>
          <w:rFonts w:ascii="Times New Roman" w:hAnsi="Times New Roman" w:cs="Times New Roman"/>
          <w:sz w:val="24"/>
          <w:szCs w:val="24"/>
        </w:rPr>
        <w:t xml:space="preserve"> </w:t>
      </w:r>
      <w:r w:rsidRPr="00D724E7">
        <w:rPr>
          <w:rFonts w:ascii="Times New Roman" w:hAnsi="Times New Roman" w:cs="Times New Roman"/>
          <w:b/>
          <w:sz w:val="24"/>
          <w:szCs w:val="24"/>
        </w:rPr>
        <w:t>in čiščenja objektov (okolju prijazne storitve čiščenja)</w:t>
      </w:r>
      <w:r w:rsidRPr="00D724E7">
        <w:rPr>
          <w:rFonts w:ascii="Times New Roman" w:hAnsi="Times New Roman" w:cs="Times New Roman"/>
          <w:sz w:val="24"/>
          <w:szCs w:val="24"/>
        </w:rPr>
        <w:t xml:space="preserve"> </w:t>
      </w:r>
      <w:r w:rsidRPr="00D724E7">
        <w:rPr>
          <w:rFonts w:ascii="Times New Roman" w:hAnsi="Times New Roman" w:cs="Times New Roman"/>
          <w:b/>
          <w:bCs/>
          <w:sz w:val="24"/>
          <w:szCs w:val="24"/>
        </w:rPr>
        <w:t>za obdobje 5 let</w:t>
      </w:r>
      <w:r w:rsidRPr="00D724E7">
        <w:rPr>
          <w:rFonts w:ascii="Times New Roman" w:hAnsi="Times New Roman" w:cs="Times New Roman"/>
          <w:b/>
          <w:bCs/>
          <w:iCs/>
          <w:sz w:val="24"/>
          <w:szCs w:val="24"/>
        </w:rPr>
        <w:t>«</w:t>
      </w:r>
    </w:p>
    <w:p w14:paraId="18F83069" w14:textId="77777777" w:rsidR="005C080C" w:rsidRPr="00D724E7" w:rsidRDefault="005C080C" w:rsidP="005C080C">
      <w:pPr>
        <w:spacing w:after="0" w:line="240" w:lineRule="auto"/>
        <w:jc w:val="both"/>
        <w:rPr>
          <w:rFonts w:ascii="Times New Roman" w:hAnsi="Times New Roman" w:cs="Times New Roman"/>
          <w:sz w:val="24"/>
          <w:szCs w:val="24"/>
        </w:rPr>
      </w:pPr>
    </w:p>
    <w:p w14:paraId="0465F73B" w14:textId="77777777" w:rsidR="005C080C" w:rsidRPr="00D724E7" w:rsidRDefault="005C080C" w:rsidP="005C080C">
      <w:pPr>
        <w:spacing w:after="0" w:line="240" w:lineRule="auto"/>
        <w:jc w:val="both"/>
        <w:rPr>
          <w:rFonts w:ascii="Times New Roman" w:hAnsi="Times New Roman" w:cs="Times New Roman"/>
          <w:sz w:val="24"/>
          <w:szCs w:val="24"/>
        </w:rPr>
      </w:pPr>
      <w:r w:rsidRPr="00D724E7">
        <w:rPr>
          <w:rFonts w:ascii="Times New Roman" w:eastAsia="Times New Roman" w:hAnsi="Times New Roman" w:cs="Times New Roman"/>
          <w:bCs/>
          <w:sz w:val="24"/>
          <w:szCs w:val="24"/>
          <w:lang w:eastAsia="sl-SI"/>
        </w:rPr>
        <w:t xml:space="preserve">________________________________________________________________________ </w:t>
      </w:r>
    </w:p>
    <w:p w14:paraId="56CA36B3" w14:textId="77777777" w:rsidR="005C080C" w:rsidRPr="00C92EEF" w:rsidRDefault="005C080C" w:rsidP="005C080C">
      <w:pPr>
        <w:jc w:val="both"/>
        <w:rPr>
          <w:rFonts w:ascii="Times New Roman" w:hAnsi="Times New Roman" w:cs="Times New Roman"/>
          <w:color w:val="808080"/>
          <w:sz w:val="24"/>
          <w:szCs w:val="24"/>
        </w:rPr>
      </w:pPr>
      <w:r w:rsidRPr="00C92EEF">
        <w:rPr>
          <w:rFonts w:ascii="Times New Roman" w:hAnsi="Times New Roman" w:cs="Times New Roman"/>
          <w:color w:val="808080"/>
          <w:sz w:val="24"/>
          <w:szCs w:val="24"/>
        </w:rPr>
        <w:t>(ime in priimek fizične osebe ali odgovorne osebe poslovnega subjekta)</w:t>
      </w:r>
    </w:p>
    <w:p w14:paraId="26A14792" w14:textId="77777777" w:rsidR="005C080C" w:rsidRPr="00C92EEF" w:rsidRDefault="005C080C" w:rsidP="005C080C">
      <w:pPr>
        <w:spacing w:after="0" w:line="240" w:lineRule="auto"/>
        <w:rPr>
          <w:rFonts w:ascii="Times New Roman" w:eastAsia="Times New Roman" w:hAnsi="Times New Roman" w:cs="Times New Roman"/>
          <w:b/>
          <w:sz w:val="24"/>
          <w:szCs w:val="24"/>
          <w:lang w:eastAsia="sl-SI"/>
        </w:rPr>
      </w:pPr>
    </w:p>
    <w:p w14:paraId="14437E03" w14:textId="77777777" w:rsidR="005C080C" w:rsidRPr="00C92EEF" w:rsidRDefault="005C080C" w:rsidP="005C080C">
      <w:pPr>
        <w:pStyle w:val="Sprotnaopomba-besedilo"/>
        <w:spacing w:after="0"/>
        <w:jc w:val="center"/>
        <w:rPr>
          <w:rFonts w:ascii="Times New Roman" w:hAnsi="Times New Roman"/>
          <w:b/>
          <w:sz w:val="24"/>
          <w:szCs w:val="24"/>
          <w:lang w:val="sl-SI"/>
        </w:rPr>
      </w:pPr>
      <w:r w:rsidRPr="00C92EEF">
        <w:rPr>
          <w:rFonts w:ascii="Times New Roman" w:hAnsi="Times New Roman"/>
          <w:b/>
          <w:sz w:val="24"/>
          <w:szCs w:val="24"/>
          <w:lang w:val="sl-SI"/>
        </w:rPr>
        <w:t xml:space="preserve">izjavljam, da poslovni subjekt </w:t>
      </w:r>
    </w:p>
    <w:p w14:paraId="7C4607FC" w14:textId="77777777" w:rsidR="005C080C" w:rsidRPr="00C92EEF" w:rsidRDefault="005C080C" w:rsidP="005C080C">
      <w:pPr>
        <w:pStyle w:val="Sprotnaopomba-besedilo"/>
        <w:spacing w:after="0"/>
        <w:jc w:val="center"/>
        <w:rPr>
          <w:rFonts w:ascii="Times New Roman" w:hAnsi="Times New Roman"/>
          <w:sz w:val="24"/>
          <w:szCs w:val="24"/>
          <w:lang w:val="sl-SI"/>
        </w:rPr>
      </w:pPr>
    </w:p>
    <w:p w14:paraId="25AD5904" w14:textId="77777777" w:rsidR="005C080C" w:rsidRPr="00C92EEF" w:rsidRDefault="005C080C" w:rsidP="005C080C">
      <w:pPr>
        <w:pStyle w:val="Sprotnaopomba-besedilo"/>
        <w:spacing w:after="0"/>
        <w:jc w:val="center"/>
        <w:rPr>
          <w:rFonts w:ascii="Times New Roman" w:hAnsi="Times New Roman"/>
          <w:sz w:val="24"/>
          <w:szCs w:val="24"/>
          <w:lang w:val="sl-SI"/>
        </w:rPr>
      </w:pPr>
    </w:p>
    <w:p w14:paraId="063CBBB5" w14:textId="77777777" w:rsidR="005C080C" w:rsidRPr="00C92EEF" w:rsidRDefault="005C080C" w:rsidP="005C080C">
      <w:pPr>
        <w:pStyle w:val="Sprotnaopomba-besedilo"/>
        <w:spacing w:after="0"/>
        <w:rPr>
          <w:rFonts w:ascii="Times New Roman" w:hAnsi="Times New Roman"/>
          <w:sz w:val="24"/>
          <w:szCs w:val="24"/>
        </w:rPr>
      </w:pPr>
      <w:r w:rsidRPr="00C92EEF">
        <w:rPr>
          <w:rFonts w:ascii="Times New Roman" w:hAnsi="Times New Roman"/>
          <w:sz w:val="24"/>
          <w:szCs w:val="24"/>
        </w:rPr>
        <w:t>___________________________________________________________________________</w:t>
      </w:r>
    </w:p>
    <w:p w14:paraId="62F9CCA5" w14:textId="77777777" w:rsidR="005C080C" w:rsidRPr="00C92EEF" w:rsidRDefault="005C080C" w:rsidP="005C080C">
      <w:pPr>
        <w:pStyle w:val="Sprotnaopomba-besedilo"/>
        <w:spacing w:after="0"/>
        <w:rPr>
          <w:rFonts w:ascii="Times New Roman" w:hAnsi="Times New Roman"/>
          <w:sz w:val="24"/>
          <w:szCs w:val="24"/>
        </w:rPr>
      </w:pPr>
      <w:r w:rsidRPr="00C92EEF">
        <w:rPr>
          <w:rFonts w:ascii="Times New Roman" w:hAnsi="Times New Roman"/>
          <w:sz w:val="24"/>
          <w:szCs w:val="24"/>
        </w:rPr>
        <w:t xml:space="preserve"> </w:t>
      </w:r>
    </w:p>
    <w:p w14:paraId="242CB122" w14:textId="77777777" w:rsidR="005C080C" w:rsidRPr="00C92EEF" w:rsidRDefault="005C080C" w:rsidP="005C080C">
      <w:pPr>
        <w:pStyle w:val="Sprotnaopomba-besedilo"/>
        <w:spacing w:after="0"/>
        <w:rPr>
          <w:rFonts w:ascii="Times New Roman" w:hAnsi="Times New Roman"/>
          <w:sz w:val="24"/>
          <w:szCs w:val="24"/>
        </w:rPr>
      </w:pPr>
      <w:r w:rsidRPr="00C92EEF">
        <w:rPr>
          <w:rFonts w:ascii="Times New Roman" w:hAnsi="Times New Roman"/>
          <w:sz w:val="24"/>
          <w:szCs w:val="24"/>
        </w:rPr>
        <w:t>___________________________________________________________________________</w:t>
      </w:r>
    </w:p>
    <w:p w14:paraId="61941B00" w14:textId="77777777" w:rsidR="005C080C" w:rsidRPr="00C92EEF" w:rsidRDefault="005C080C" w:rsidP="005C080C">
      <w:pPr>
        <w:spacing w:after="0" w:line="240" w:lineRule="auto"/>
        <w:jc w:val="both"/>
        <w:rPr>
          <w:rFonts w:ascii="Times New Roman" w:hAnsi="Times New Roman" w:cs="Times New Roman"/>
          <w:color w:val="808080"/>
          <w:sz w:val="24"/>
          <w:szCs w:val="24"/>
        </w:rPr>
      </w:pPr>
      <w:r w:rsidRPr="00C92EEF">
        <w:rPr>
          <w:rFonts w:ascii="Times New Roman" w:hAnsi="Times New Roman" w:cs="Times New Roman"/>
          <w:color w:val="808080"/>
          <w:sz w:val="24"/>
          <w:szCs w:val="24"/>
        </w:rPr>
        <w:t>(navedba poslovnega subjekta naj vsebuje naziv (firma) poslovnega subjekta kot izhaja iz uradnih evidenc)</w:t>
      </w:r>
    </w:p>
    <w:p w14:paraId="09DCAAF1" w14:textId="77777777" w:rsidR="005C080C" w:rsidRPr="00C92EEF" w:rsidRDefault="005C080C" w:rsidP="005C080C">
      <w:pPr>
        <w:spacing w:after="0" w:line="240" w:lineRule="auto"/>
        <w:ind w:right="72"/>
        <w:rPr>
          <w:rFonts w:ascii="Times New Roman" w:eastAsia="Times New Roman" w:hAnsi="Times New Roman" w:cs="Times New Roman"/>
          <w:b/>
          <w:sz w:val="24"/>
          <w:szCs w:val="24"/>
          <w:lang w:eastAsia="sl-SI"/>
        </w:rPr>
      </w:pPr>
    </w:p>
    <w:p w14:paraId="71968E27" w14:textId="77777777" w:rsidR="005C080C" w:rsidRPr="00C92EEF" w:rsidRDefault="005C080C" w:rsidP="005C080C">
      <w:pPr>
        <w:spacing w:after="0" w:line="240" w:lineRule="auto"/>
        <w:ind w:right="72"/>
        <w:jc w:val="both"/>
        <w:rPr>
          <w:rFonts w:ascii="Times New Roman" w:eastAsia="Times New Roman" w:hAnsi="Times New Roman" w:cs="Times New Roman"/>
          <w:b/>
          <w:sz w:val="24"/>
          <w:szCs w:val="24"/>
          <w:lang w:eastAsia="sl-SI"/>
        </w:rPr>
      </w:pPr>
    </w:p>
    <w:p w14:paraId="37D86D9F" w14:textId="77777777" w:rsidR="005C080C" w:rsidRPr="00C92EEF" w:rsidRDefault="005C080C" w:rsidP="005C080C">
      <w:pPr>
        <w:spacing w:after="0" w:line="240" w:lineRule="auto"/>
        <w:ind w:right="72"/>
        <w:jc w:val="both"/>
        <w:rPr>
          <w:rFonts w:ascii="Times New Roman" w:hAnsi="Times New Roman" w:cs="Times New Roman"/>
          <w:sz w:val="24"/>
          <w:szCs w:val="24"/>
        </w:rPr>
      </w:pPr>
      <w:r w:rsidRPr="00C92EEF">
        <w:rPr>
          <w:rFonts w:ascii="Times New Roman" w:eastAsia="Times New Roman" w:hAnsi="Times New Roman" w:cs="Times New Roman"/>
          <w:b/>
          <w:sz w:val="24"/>
          <w:szCs w:val="24"/>
          <w:lang w:eastAsia="sl-SI"/>
        </w:rPr>
        <w:t>ni / nisem povezan s funkcionarjem in po mojem vedenju ni / nisem povezan z družinskim članom funkcionarja na način, določen v prvem odstavku 35. člena</w:t>
      </w:r>
      <w:r w:rsidRPr="00C92EEF">
        <w:rPr>
          <w:rFonts w:ascii="Times New Roman" w:eastAsia="Times New Roman" w:hAnsi="Times New Roman" w:cs="Times New Roman"/>
          <w:b/>
          <w:sz w:val="24"/>
          <w:szCs w:val="24"/>
          <w:vertAlign w:val="superscript"/>
          <w:lang w:eastAsia="sl-SI"/>
        </w:rPr>
        <w:t xml:space="preserve"> </w:t>
      </w:r>
      <w:r w:rsidRPr="00C92EEF">
        <w:rPr>
          <w:rFonts w:ascii="Times New Roman" w:eastAsia="Times New Roman" w:hAnsi="Times New Roman" w:cs="Times New Roman"/>
          <w:b/>
          <w:sz w:val="24"/>
          <w:szCs w:val="24"/>
          <w:lang w:eastAsia="sl-SI"/>
        </w:rPr>
        <w:t xml:space="preserve">Zakona o integriteti in preprečevanju korupcije (Uradni list RS, št. 69/11- uradno prečiščeno besedilo in 158/20, ZIntPK). </w:t>
      </w:r>
    </w:p>
    <w:p w14:paraId="04F2458E" w14:textId="77777777" w:rsidR="005C080C" w:rsidRPr="00C92EEF" w:rsidRDefault="005C080C" w:rsidP="005C080C">
      <w:pPr>
        <w:spacing w:after="0" w:line="240" w:lineRule="auto"/>
        <w:ind w:right="72"/>
        <w:jc w:val="both"/>
        <w:rPr>
          <w:rFonts w:ascii="Times New Roman" w:eastAsia="Times New Roman" w:hAnsi="Times New Roman" w:cs="Times New Roman"/>
          <w:b/>
          <w:sz w:val="24"/>
          <w:szCs w:val="24"/>
          <w:lang w:eastAsia="sl-SI"/>
        </w:rPr>
      </w:pPr>
    </w:p>
    <w:p w14:paraId="5D63156D" w14:textId="77777777" w:rsidR="005C080C" w:rsidRPr="00C92EEF" w:rsidRDefault="005C080C" w:rsidP="005C080C">
      <w:pPr>
        <w:spacing w:after="0" w:line="240" w:lineRule="auto"/>
        <w:rPr>
          <w:rFonts w:ascii="Times New Roman" w:hAnsi="Times New Roman" w:cs="Times New Roman"/>
          <w:sz w:val="24"/>
          <w:szCs w:val="24"/>
        </w:rPr>
      </w:pPr>
    </w:p>
    <w:tbl>
      <w:tblPr>
        <w:tblW w:w="9072" w:type="dxa"/>
        <w:tblCellMar>
          <w:left w:w="10" w:type="dxa"/>
          <w:right w:w="10" w:type="dxa"/>
        </w:tblCellMar>
        <w:tblLook w:val="04A0" w:firstRow="1" w:lastRow="0" w:firstColumn="1" w:lastColumn="0" w:noHBand="0" w:noVBand="1"/>
      </w:tblPr>
      <w:tblGrid>
        <w:gridCol w:w="2930"/>
        <w:gridCol w:w="1254"/>
        <w:gridCol w:w="4888"/>
      </w:tblGrid>
      <w:tr w:rsidR="005C080C" w:rsidRPr="00C92EEF" w14:paraId="2BBB6AFF" w14:textId="77777777" w:rsidTr="00CE4ADC">
        <w:tc>
          <w:tcPr>
            <w:tcW w:w="2930" w:type="dxa"/>
            <w:shd w:val="clear" w:color="auto" w:fill="auto"/>
            <w:tcMar>
              <w:top w:w="0" w:type="dxa"/>
              <w:left w:w="108" w:type="dxa"/>
              <w:bottom w:w="0" w:type="dxa"/>
              <w:right w:w="108" w:type="dxa"/>
            </w:tcMar>
          </w:tcPr>
          <w:p w14:paraId="70D289C4" w14:textId="77777777" w:rsidR="005C080C" w:rsidRPr="00C92EEF" w:rsidRDefault="005C080C" w:rsidP="00CE4ADC">
            <w:pPr>
              <w:keepNext/>
              <w:keepLines/>
              <w:tabs>
                <w:tab w:val="left" w:pos="567"/>
                <w:tab w:val="left" w:pos="851"/>
                <w:tab w:val="left" w:pos="993"/>
              </w:tabs>
              <w:spacing w:after="0"/>
              <w:jc w:val="both"/>
              <w:rPr>
                <w:rFonts w:ascii="Times New Roman" w:hAnsi="Times New Roman" w:cs="Times New Roman"/>
                <w:sz w:val="24"/>
                <w:szCs w:val="24"/>
              </w:rPr>
            </w:pPr>
            <w:r w:rsidRPr="00C92EEF">
              <w:rPr>
                <w:rFonts w:ascii="Times New Roman" w:hAnsi="Times New Roman" w:cs="Times New Roman"/>
                <w:sz w:val="24"/>
                <w:szCs w:val="24"/>
              </w:rPr>
              <w:t>Kraj in datum:</w:t>
            </w:r>
          </w:p>
        </w:tc>
        <w:tc>
          <w:tcPr>
            <w:tcW w:w="1254" w:type="dxa"/>
            <w:shd w:val="clear" w:color="auto" w:fill="auto"/>
            <w:tcMar>
              <w:top w:w="0" w:type="dxa"/>
              <w:left w:w="108" w:type="dxa"/>
              <w:bottom w:w="0" w:type="dxa"/>
              <w:right w:w="108" w:type="dxa"/>
            </w:tcMar>
          </w:tcPr>
          <w:p w14:paraId="57FC2142" w14:textId="77777777" w:rsidR="005C080C" w:rsidRPr="00C92EEF" w:rsidRDefault="005C080C" w:rsidP="00CE4ADC">
            <w:pPr>
              <w:keepNext/>
              <w:keepLines/>
              <w:tabs>
                <w:tab w:val="left" w:pos="567"/>
                <w:tab w:val="left" w:pos="851"/>
                <w:tab w:val="left" w:pos="993"/>
              </w:tabs>
              <w:spacing w:after="0"/>
              <w:jc w:val="center"/>
              <w:rPr>
                <w:rFonts w:ascii="Times New Roman" w:hAnsi="Times New Roman" w:cs="Times New Roman"/>
                <w:sz w:val="24"/>
                <w:szCs w:val="24"/>
              </w:rPr>
            </w:pPr>
            <w:r w:rsidRPr="00C92EEF">
              <w:rPr>
                <w:rFonts w:ascii="Times New Roman" w:hAnsi="Times New Roman" w:cs="Times New Roman"/>
                <w:color w:val="7F7F7F"/>
                <w:position w:val="-2"/>
                <w:sz w:val="24"/>
                <w:szCs w:val="24"/>
              </w:rPr>
              <w:t>žig:</w:t>
            </w:r>
          </w:p>
        </w:tc>
        <w:tc>
          <w:tcPr>
            <w:tcW w:w="4888" w:type="dxa"/>
            <w:shd w:val="clear" w:color="auto" w:fill="auto"/>
            <w:tcMar>
              <w:top w:w="0" w:type="dxa"/>
              <w:left w:w="108" w:type="dxa"/>
              <w:bottom w:w="0" w:type="dxa"/>
              <w:right w:w="108" w:type="dxa"/>
            </w:tcMar>
          </w:tcPr>
          <w:p w14:paraId="7E94C0F5" w14:textId="77777777" w:rsidR="005C080C" w:rsidRPr="00C92EEF" w:rsidRDefault="005C080C" w:rsidP="00CE4ADC">
            <w:pPr>
              <w:keepNext/>
              <w:keepLines/>
              <w:tabs>
                <w:tab w:val="left" w:pos="567"/>
                <w:tab w:val="left" w:pos="851"/>
                <w:tab w:val="left" w:pos="993"/>
              </w:tabs>
              <w:spacing w:after="0"/>
              <w:jc w:val="both"/>
              <w:rPr>
                <w:rFonts w:ascii="Times New Roman" w:hAnsi="Times New Roman" w:cs="Times New Roman"/>
                <w:sz w:val="24"/>
                <w:szCs w:val="24"/>
              </w:rPr>
            </w:pPr>
            <w:r w:rsidRPr="00C92EEF">
              <w:rPr>
                <w:rFonts w:ascii="Times New Roman" w:hAnsi="Times New Roman" w:cs="Times New Roman"/>
                <w:sz w:val="24"/>
                <w:szCs w:val="24"/>
              </w:rPr>
              <w:t xml:space="preserve">          ___________________________________</w:t>
            </w:r>
          </w:p>
        </w:tc>
      </w:tr>
      <w:tr w:rsidR="005C080C" w:rsidRPr="00C92EEF" w14:paraId="169F4C4B" w14:textId="77777777" w:rsidTr="00CE4ADC">
        <w:tc>
          <w:tcPr>
            <w:tcW w:w="2930" w:type="dxa"/>
            <w:shd w:val="clear" w:color="auto" w:fill="auto"/>
            <w:tcMar>
              <w:top w:w="0" w:type="dxa"/>
              <w:left w:w="108" w:type="dxa"/>
              <w:bottom w:w="0" w:type="dxa"/>
              <w:right w:w="108" w:type="dxa"/>
            </w:tcMar>
          </w:tcPr>
          <w:p w14:paraId="50047301" w14:textId="77777777" w:rsidR="005C080C" w:rsidRPr="00C92EEF" w:rsidRDefault="005C080C" w:rsidP="00CE4ADC">
            <w:pPr>
              <w:keepNext/>
              <w:keepLines/>
              <w:tabs>
                <w:tab w:val="left" w:pos="567"/>
                <w:tab w:val="left" w:pos="851"/>
                <w:tab w:val="left" w:pos="993"/>
              </w:tabs>
              <w:spacing w:after="0"/>
              <w:jc w:val="both"/>
              <w:rPr>
                <w:rFonts w:ascii="Times New Roman" w:hAnsi="Times New Roman" w:cs="Times New Roman"/>
                <w:sz w:val="24"/>
                <w:szCs w:val="24"/>
              </w:rPr>
            </w:pPr>
          </w:p>
          <w:p w14:paraId="55BCDA4F" w14:textId="77777777" w:rsidR="005C080C" w:rsidRPr="00C92EEF" w:rsidRDefault="005C080C" w:rsidP="00CE4ADC">
            <w:pPr>
              <w:keepNext/>
              <w:keepLines/>
              <w:tabs>
                <w:tab w:val="left" w:pos="567"/>
                <w:tab w:val="left" w:pos="851"/>
                <w:tab w:val="left" w:pos="993"/>
              </w:tabs>
              <w:spacing w:after="0"/>
              <w:jc w:val="both"/>
              <w:rPr>
                <w:rFonts w:ascii="Times New Roman" w:hAnsi="Times New Roman" w:cs="Times New Roman"/>
                <w:sz w:val="24"/>
                <w:szCs w:val="24"/>
              </w:rPr>
            </w:pPr>
            <w:r w:rsidRPr="00C92EEF">
              <w:rPr>
                <w:rFonts w:ascii="Times New Roman" w:hAnsi="Times New Roman" w:cs="Times New Roman"/>
                <w:sz w:val="24"/>
                <w:szCs w:val="24"/>
              </w:rPr>
              <w:t>______________________</w:t>
            </w:r>
          </w:p>
        </w:tc>
        <w:tc>
          <w:tcPr>
            <w:tcW w:w="1254" w:type="dxa"/>
            <w:shd w:val="clear" w:color="auto" w:fill="auto"/>
            <w:tcMar>
              <w:top w:w="0" w:type="dxa"/>
              <w:left w:w="108" w:type="dxa"/>
              <w:bottom w:w="0" w:type="dxa"/>
              <w:right w:w="108" w:type="dxa"/>
            </w:tcMar>
          </w:tcPr>
          <w:p w14:paraId="490FE696" w14:textId="77777777" w:rsidR="005C080C" w:rsidRPr="00C92EEF" w:rsidRDefault="005C080C" w:rsidP="00CE4ADC">
            <w:pPr>
              <w:keepNext/>
              <w:keepLines/>
              <w:tabs>
                <w:tab w:val="left" w:pos="567"/>
                <w:tab w:val="left" w:pos="851"/>
                <w:tab w:val="left" w:pos="993"/>
              </w:tabs>
              <w:spacing w:after="0"/>
              <w:jc w:val="both"/>
              <w:rPr>
                <w:rFonts w:ascii="Times New Roman" w:hAnsi="Times New Roman" w:cs="Times New Roman"/>
                <w:sz w:val="24"/>
                <w:szCs w:val="24"/>
              </w:rPr>
            </w:pPr>
          </w:p>
        </w:tc>
        <w:tc>
          <w:tcPr>
            <w:tcW w:w="4888" w:type="dxa"/>
            <w:shd w:val="clear" w:color="auto" w:fill="auto"/>
            <w:tcMar>
              <w:top w:w="0" w:type="dxa"/>
              <w:left w:w="108" w:type="dxa"/>
              <w:bottom w:w="0" w:type="dxa"/>
              <w:right w:w="108" w:type="dxa"/>
            </w:tcMar>
          </w:tcPr>
          <w:p w14:paraId="020DD2D3" w14:textId="77777777" w:rsidR="005C080C" w:rsidRPr="00C92EEF" w:rsidRDefault="005C080C" w:rsidP="00CE4ADC">
            <w:pPr>
              <w:keepNext/>
              <w:keepLines/>
              <w:tabs>
                <w:tab w:val="left" w:pos="567"/>
                <w:tab w:val="left" w:pos="851"/>
                <w:tab w:val="left" w:pos="993"/>
              </w:tabs>
              <w:spacing w:after="0"/>
              <w:jc w:val="both"/>
              <w:rPr>
                <w:rFonts w:ascii="Times New Roman" w:hAnsi="Times New Roman" w:cs="Times New Roman"/>
                <w:sz w:val="24"/>
                <w:szCs w:val="24"/>
              </w:rPr>
            </w:pPr>
            <w:r w:rsidRPr="00C92EEF">
              <w:rPr>
                <w:rFonts w:ascii="Times New Roman" w:hAnsi="Times New Roman" w:cs="Times New Roman"/>
                <w:sz w:val="24"/>
                <w:szCs w:val="24"/>
              </w:rPr>
              <w:t xml:space="preserve">                            </w:t>
            </w:r>
            <w:r w:rsidRPr="00C92EEF">
              <w:rPr>
                <w:rFonts w:ascii="Times New Roman" w:hAnsi="Times New Roman" w:cs="Times New Roman"/>
                <w:color w:val="808080"/>
                <w:sz w:val="24"/>
                <w:szCs w:val="24"/>
              </w:rPr>
              <w:t>(ime in priimek)</w:t>
            </w:r>
          </w:p>
          <w:p w14:paraId="675DA352" w14:textId="77777777" w:rsidR="005C080C" w:rsidRPr="00C92EEF" w:rsidRDefault="005C080C" w:rsidP="00CE4ADC">
            <w:pPr>
              <w:keepNext/>
              <w:keepLines/>
              <w:tabs>
                <w:tab w:val="left" w:pos="567"/>
                <w:tab w:val="left" w:pos="851"/>
                <w:tab w:val="left" w:pos="993"/>
              </w:tabs>
              <w:spacing w:after="0"/>
              <w:jc w:val="both"/>
              <w:rPr>
                <w:rFonts w:ascii="Times New Roman" w:hAnsi="Times New Roman" w:cs="Times New Roman"/>
                <w:sz w:val="24"/>
                <w:szCs w:val="24"/>
              </w:rPr>
            </w:pPr>
            <w:r w:rsidRPr="00C92EEF">
              <w:rPr>
                <w:rFonts w:ascii="Times New Roman" w:hAnsi="Times New Roman" w:cs="Times New Roman"/>
                <w:sz w:val="24"/>
                <w:szCs w:val="24"/>
              </w:rPr>
              <w:t xml:space="preserve">          </w:t>
            </w:r>
          </w:p>
          <w:p w14:paraId="0E4F6340" w14:textId="77777777" w:rsidR="005C080C" w:rsidRPr="00C92EEF" w:rsidRDefault="005C080C" w:rsidP="00CE4ADC">
            <w:pPr>
              <w:keepNext/>
              <w:keepLines/>
              <w:tabs>
                <w:tab w:val="left" w:pos="567"/>
                <w:tab w:val="left" w:pos="851"/>
                <w:tab w:val="left" w:pos="993"/>
              </w:tabs>
              <w:spacing w:after="0"/>
              <w:jc w:val="both"/>
              <w:rPr>
                <w:rFonts w:ascii="Times New Roman" w:hAnsi="Times New Roman" w:cs="Times New Roman"/>
                <w:sz w:val="24"/>
                <w:szCs w:val="24"/>
              </w:rPr>
            </w:pPr>
            <w:r w:rsidRPr="00C92EEF">
              <w:rPr>
                <w:rFonts w:ascii="Times New Roman" w:hAnsi="Times New Roman" w:cs="Times New Roman"/>
                <w:sz w:val="24"/>
                <w:szCs w:val="24"/>
              </w:rPr>
              <w:t xml:space="preserve">         ____________________________________               </w:t>
            </w:r>
          </w:p>
        </w:tc>
      </w:tr>
      <w:tr w:rsidR="005C080C" w:rsidRPr="00C92EEF" w14:paraId="56A72C51" w14:textId="77777777" w:rsidTr="00CE4ADC">
        <w:tc>
          <w:tcPr>
            <w:tcW w:w="2930" w:type="dxa"/>
            <w:shd w:val="clear" w:color="auto" w:fill="auto"/>
            <w:tcMar>
              <w:top w:w="0" w:type="dxa"/>
              <w:left w:w="108" w:type="dxa"/>
              <w:bottom w:w="0" w:type="dxa"/>
              <w:right w:w="108" w:type="dxa"/>
            </w:tcMar>
          </w:tcPr>
          <w:p w14:paraId="783E9C01" w14:textId="77777777" w:rsidR="005C080C" w:rsidRPr="00C92EEF" w:rsidRDefault="005C080C" w:rsidP="00CE4ADC">
            <w:pPr>
              <w:keepNext/>
              <w:keepLines/>
              <w:tabs>
                <w:tab w:val="left" w:pos="567"/>
                <w:tab w:val="left" w:pos="851"/>
                <w:tab w:val="left" w:pos="993"/>
              </w:tabs>
              <w:spacing w:after="0"/>
              <w:jc w:val="both"/>
              <w:rPr>
                <w:rFonts w:ascii="Times New Roman" w:hAnsi="Times New Roman" w:cs="Times New Roman"/>
                <w:sz w:val="24"/>
                <w:szCs w:val="24"/>
              </w:rPr>
            </w:pPr>
            <w:r w:rsidRPr="00C92EEF">
              <w:rPr>
                <w:rFonts w:ascii="Times New Roman" w:hAnsi="Times New Roman" w:cs="Times New Roman"/>
                <w:sz w:val="24"/>
                <w:szCs w:val="24"/>
              </w:rPr>
              <w:t xml:space="preserve"> </w:t>
            </w:r>
          </w:p>
        </w:tc>
        <w:tc>
          <w:tcPr>
            <w:tcW w:w="1254" w:type="dxa"/>
            <w:shd w:val="clear" w:color="auto" w:fill="auto"/>
            <w:tcMar>
              <w:top w:w="0" w:type="dxa"/>
              <w:left w:w="108" w:type="dxa"/>
              <w:bottom w:w="0" w:type="dxa"/>
              <w:right w:w="108" w:type="dxa"/>
            </w:tcMar>
          </w:tcPr>
          <w:p w14:paraId="14F3CC80" w14:textId="77777777" w:rsidR="005C080C" w:rsidRPr="00C92EEF" w:rsidRDefault="005C080C" w:rsidP="00CE4ADC">
            <w:pPr>
              <w:keepNext/>
              <w:keepLines/>
              <w:tabs>
                <w:tab w:val="left" w:pos="567"/>
                <w:tab w:val="left" w:pos="851"/>
                <w:tab w:val="left" w:pos="993"/>
              </w:tabs>
              <w:spacing w:after="0"/>
              <w:jc w:val="both"/>
              <w:rPr>
                <w:rFonts w:ascii="Times New Roman" w:hAnsi="Times New Roman" w:cs="Times New Roman"/>
                <w:sz w:val="24"/>
                <w:szCs w:val="24"/>
              </w:rPr>
            </w:pPr>
          </w:p>
        </w:tc>
        <w:tc>
          <w:tcPr>
            <w:tcW w:w="4888" w:type="dxa"/>
            <w:shd w:val="clear" w:color="auto" w:fill="auto"/>
            <w:tcMar>
              <w:top w:w="0" w:type="dxa"/>
              <w:left w:w="108" w:type="dxa"/>
              <w:bottom w:w="0" w:type="dxa"/>
              <w:right w:w="108" w:type="dxa"/>
            </w:tcMar>
          </w:tcPr>
          <w:p w14:paraId="67F900F9" w14:textId="77777777" w:rsidR="005C080C" w:rsidRPr="00C92EEF" w:rsidRDefault="005C080C" w:rsidP="00CE4ADC">
            <w:pPr>
              <w:keepNext/>
              <w:keepLines/>
              <w:tabs>
                <w:tab w:val="left" w:pos="567"/>
                <w:tab w:val="left" w:pos="851"/>
                <w:tab w:val="left" w:pos="993"/>
                <w:tab w:val="left" w:pos="2544"/>
              </w:tabs>
              <w:spacing w:after="0"/>
              <w:jc w:val="center"/>
              <w:rPr>
                <w:rFonts w:ascii="Times New Roman" w:hAnsi="Times New Roman" w:cs="Times New Roman"/>
                <w:sz w:val="24"/>
                <w:szCs w:val="24"/>
              </w:rPr>
            </w:pPr>
            <w:r w:rsidRPr="00C92EEF">
              <w:rPr>
                <w:rFonts w:ascii="Times New Roman" w:hAnsi="Times New Roman" w:cs="Times New Roman"/>
                <w:color w:val="808080"/>
                <w:sz w:val="24"/>
                <w:szCs w:val="24"/>
              </w:rPr>
              <w:t>(podpis odgovorne osebe)</w:t>
            </w:r>
          </w:p>
        </w:tc>
      </w:tr>
    </w:tbl>
    <w:p w14:paraId="665C13CA" w14:textId="77777777" w:rsidR="005C080C" w:rsidRPr="00C92EEF" w:rsidRDefault="005C080C" w:rsidP="005C080C">
      <w:pPr>
        <w:spacing w:after="0" w:line="240" w:lineRule="auto"/>
        <w:rPr>
          <w:rFonts w:ascii="Times New Roman" w:hAnsi="Times New Roman" w:cs="Times New Roman"/>
          <w:sz w:val="24"/>
          <w:szCs w:val="24"/>
        </w:rPr>
      </w:pPr>
    </w:p>
    <w:p w14:paraId="75700997" w14:textId="77777777" w:rsidR="005C080C" w:rsidRPr="00C92EEF" w:rsidRDefault="005C080C" w:rsidP="005C080C">
      <w:pPr>
        <w:pStyle w:val="Sprotnaopomba-besedilo"/>
        <w:spacing w:after="0"/>
        <w:jc w:val="both"/>
        <w:rPr>
          <w:rFonts w:ascii="Times New Roman" w:eastAsia="Calibri" w:hAnsi="Times New Roman"/>
          <w:bCs w:val="0"/>
          <w:i/>
          <w:iCs/>
          <w:color w:val="7F7F7F"/>
          <w:sz w:val="24"/>
          <w:szCs w:val="24"/>
          <w:lang w:val="sl-SI"/>
        </w:rPr>
      </w:pPr>
    </w:p>
    <w:p w14:paraId="662CE48F" w14:textId="77777777" w:rsidR="005C080C" w:rsidRPr="00C92EEF" w:rsidRDefault="005C080C" w:rsidP="005C080C">
      <w:pPr>
        <w:pStyle w:val="Sprotnaopomba-besedilo"/>
        <w:spacing w:after="0"/>
        <w:jc w:val="both"/>
        <w:rPr>
          <w:rFonts w:ascii="Times New Roman" w:eastAsia="Calibri" w:hAnsi="Times New Roman"/>
          <w:bCs w:val="0"/>
          <w:i/>
          <w:iCs/>
          <w:color w:val="7F7F7F"/>
          <w:sz w:val="24"/>
          <w:szCs w:val="24"/>
          <w:lang w:val="sl-SI"/>
        </w:rPr>
      </w:pPr>
    </w:p>
    <w:p w14:paraId="634921C8" w14:textId="77777777" w:rsidR="005C080C" w:rsidRPr="00C92EEF" w:rsidRDefault="005C080C" w:rsidP="005C080C">
      <w:pPr>
        <w:pStyle w:val="Sprotnaopomba-besedilo"/>
        <w:spacing w:after="0"/>
        <w:jc w:val="both"/>
        <w:rPr>
          <w:rFonts w:ascii="Times New Roman" w:eastAsia="Calibri" w:hAnsi="Times New Roman"/>
          <w:bCs w:val="0"/>
          <w:i/>
          <w:iCs/>
          <w:color w:val="7F7F7F"/>
          <w:sz w:val="24"/>
          <w:szCs w:val="24"/>
          <w:lang w:val="sl-SI"/>
        </w:rPr>
      </w:pPr>
    </w:p>
    <w:p w14:paraId="07A1DBB6" w14:textId="77777777" w:rsidR="005C080C" w:rsidRPr="00C92EEF" w:rsidRDefault="005C080C" w:rsidP="005C080C">
      <w:pPr>
        <w:pStyle w:val="Sprotnaopomba-besedilo"/>
        <w:spacing w:after="0"/>
        <w:jc w:val="both"/>
        <w:rPr>
          <w:rFonts w:ascii="Times New Roman" w:eastAsia="Calibri" w:hAnsi="Times New Roman"/>
          <w:bCs w:val="0"/>
          <w:i/>
          <w:iCs/>
          <w:color w:val="7F7F7F"/>
          <w:sz w:val="22"/>
          <w:szCs w:val="22"/>
          <w:lang w:val="sl-SI"/>
        </w:rPr>
      </w:pPr>
      <w:r w:rsidRPr="00C92EEF">
        <w:rPr>
          <w:rFonts w:ascii="Times New Roman" w:eastAsia="Calibri" w:hAnsi="Times New Roman"/>
          <w:bCs w:val="0"/>
          <w:i/>
          <w:iCs/>
          <w:color w:val="7F7F7F"/>
          <w:sz w:val="22"/>
          <w:szCs w:val="22"/>
          <w:lang w:val="sl-SI"/>
        </w:rPr>
        <w:t xml:space="preserve">Prvi odstavek 35. člena ZIntPK: </w:t>
      </w:r>
    </w:p>
    <w:p w14:paraId="677697BA" w14:textId="77777777" w:rsidR="005C080C" w:rsidRPr="00C92EEF" w:rsidRDefault="005C080C" w:rsidP="005C080C">
      <w:pPr>
        <w:pStyle w:val="Sprotnaopomba-besedilo"/>
        <w:spacing w:after="0"/>
        <w:jc w:val="both"/>
        <w:rPr>
          <w:rFonts w:ascii="Times New Roman" w:eastAsia="Calibri" w:hAnsi="Times New Roman"/>
          <w:bCs w:val="0"/>
          <w:i/>
          <w:iCs/>
          <w:color w:val="7F7F7F"/>
          <w:sz w:val="22"/>
          <w:szCs w:val="22"/>
          <w:lang w:val="sl-SI"/>
        </w:rPr>
      </w:pPr>
      <w:r w:rsidRPr="00C92EEF">
        <w:rPr>
          <w:rFonts w:ascii="Times New Roman" w:eastAsia="Calibri" w:hAnsi="Times New Roman"/>
          <w:bCs w:val="0"/>
          <w:i/>
          <w:iCs/>
          <w:color w:val="7F7F7F"/>
          <w:sz w:val="22"/>
          <w:szCs w:val="22"/>
          <w:lang w:val="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BA7A6C4" w14:textId="77777777" w:rsidR="005C080C" w:rsidRPr="00C92EEF" w:rsidRDefault="005C080C" w:rsidP="005C080C">
      <w:pPr>
        <w:pStyle w:val="Sprotnaopomba-besedilo"/>
        <w:spacing w:after="0"/>
        <w:jc w:val="both"/>
        <w:rPr>
          <w:rFonts w:ascii="Times New Roman" w:eastAsia="Calibri" w:hAnsi="Times New Roman"/>
          <w:bCs w:val="0"/>
          <w:i/>
          <w:iCs/>
          <w:color w:val="7F7F7F"/>
          <w:sz w:val="22"/>
          <w:szCs w:val="22"/>
          <w:lang w:val="sl-SI"/>
        </w:rPr>
      </w:pPr>
      <w:r w:rsidRPr="00C92EEF">
        <w:rPr>
          <w:rFonts w:ascii="Times New Roman" w:eastAsia="Calibri" w:hAnsi="Times New Roman"/>
          <w:bCs w:val="0"/>
          <w:i/>
          <w:iCs/>
          <w:color w:val="7F7F7F"/>
          <w:sz w:val="22"/>
          <w:szCs w:val="22"/>
          <w:lang w:val="sl-SI"/>
        </w:rPr>
        <w:t>-udeležen kot poslovodja, član poslovodstva ali zakoniti zastopnik ali</w:t>
      </w:r>
    </w:p>
    <w:p w14:paraId="79B59221" w14:textId="77777777" w:rsidR="005C080C" w:rsidRPr="00CE7FE5" w:rsidRDefault="005C080C" w:rsidP="005C080C">
      <w:pPr>
        <w:pStyle w:val="Sprotnaopomba-besedilo"/>
        <w:spacing w:after="0"/>
        <w:jc w:val="both"/>
        <w:rPr>
          <w:rFonts w:ascii="Times New Roman" w:hAnsi="Times New Roman"/>
          <w:sz w:val="22"/>
          <w:szCs w:val="22"/>
          <w:lang w:val="sl-SI"/>
        </w:rPr>
      </w:pPr>
      <w:r w:rsidRPr="00C92EEF">
        <w:rPr>
          <w:rFonts w:ascii="Times New Roman" w:eastAsia="Calibri" w:hAnsi="Times New Roman"/>
          <w:bCs w:val="0"/>
          <w:i/>
          <w:iCs/>
          <w:color w:val="7F7F7F"/>
          <w:sz w:val="22"/>
          <w:szCs w:val="22"/>
          <w:lang w:val="sl-SI"/>
        </w:rPr>
        <w:t>-neposredno ali prek drugih pravnih oseb v več kot pet odstotnem deležu udeležen pri ustanoviteljskih pravicah, upravljanju ali kapitalu.</w:t>
      </w:r>
    </w:p>
    <w:p w14:paraId="509691C8" w14:textId="0DEC5F60" w:rsidR="005C080C" w:rsidRDefault="005C080C" w:rsidP="00AE51FC">
      <w:pPr>
        <w:spacing w:after="0"/>
        <w:jc w:val="right"/>
        <w:rPr>
          <w:rFonts w:ascii="Times New Roman" w:hAnsi="Times New Roman" w:cs="Times New Roman"/>
          <w:sz w:val="24"/>
          <w:szCs w:val="24"/>
        </w:rPr>
      </w:pPr>
      <w:r>
        <w:rPr>
          <w:rFonts w:ascii="Times New Roman" w:hAnsi="Times New Roman" w:cs="Times New Roman"/>
          <w:sz w:val="24"/>
          <w:szCs w:val="24"/>
        </w:rPr>
        <w:lastRenderedPageBreak/>
        <w:t>Obrazec št. 1</w:t>
      </w:r>
      <w:r w:rsidR="00373862">
        <w:rPr>
          <w:rFonts w:ascii="Times New Roman" w:hAnsi="Times New Roman" w:cs="Times New Roman"/>
          <w:sz w:val="24"/>
          <w:szCs w:val="24"/>
        </w:rPr>
        <w:t>5</w:t>
      </w:r>
    </w:p>
    <w:p w14:paraId="18C9B5B3" w14:textId="77777777" w:rsidR="00AE51FC" w:rsidRDefault="00AE51FC" w:rsidP="00AE51FC">
      <w:pPr>
        <w:spacing w:after="0"/>
        <w:jc w:val="right"/>
        <w:rPr>
          <w:rFonts w:ascii="Times New Roman" w:hAnsi="Times New Roman" w:cs="Times New Roman"/>
          <w:sz w:val="24"/>
          <w:szCs w:val="24"/>
        </w:rPr>
      </w:pPr>
    </w:p>
    <w:p w14:paraId="0D4C5478" w14:textId="77777777" w:rsidR="00AE51FC" w:rsidRDefault="00AE51FC" w:rsidP="00AE51FC">
      <w:pPr>
        <w:pStyle w:val="Naslov1"/>
        <w:pBdr>
          <w:top w:val="single" w:sz="36" w:space="1" w:color="7EFF09"/>
          <w:left w:val="single" w:sz="36" w:space="0" w:color="7EFF09"/>
          <w:bottom w:val="single" w:sz="36" w:space="1" w:color="7EFF09"/>
          <w:right w:val="single" w:sz="36" w:space="4" w:color="7EFF09"/>
        </w:pBdr>
        <w:shd w:val="clear" w:color="auto" w:fill="7BF949"/>
        <w:spacing w:before="0" w:after="120"/>
        <w:ind w:left="1985"/>
        <w:jc w:val="both"/>
        <w:rPr>
          <w:rFonts w:ascii="Times New Roman" w:hAnsi="Times New Roman" w:cs="Times New Roman"/>
          <w:sz w:val="24"/>
          <w:szCs w:val="24"/>
        </w:rPr>
      </w:pPr>
      <w:r>
        <w:rPr>
          <w:rFonts w:ascii="Times New Roman" w:hAnsi="Times New Roman" w:cs="Times New Roman"/>
          <w:sz w:val="24"/>
          <w:szCs w:val="24"/>
        </w:rPr>
        <w:t>Soglasje ponudnika/partnerja v skupni ponudbi k odpravi morebitnih računskih napak v ponudbi</w:t>
      </w:r>
    </w:p>
    <w:p w14:paraId="44513B29" w14:textId="77777777" w:rsidR="00AE51FC" w:rsidRDefault="00AE51FC" w:rsidP="00AE51FC">
      <w:pPr>
        <w:spacing w:before="225" w:after="225" w:line="240" w:lineRule="auto"/>
        <w:jc w:val="both"/>
        <w:rPr>
          <w:rFonts w:ascii="Times New Roman" w:hAnsi="Times New Roman" w:cs="Times New Roman"/>
          <w:color w:val="000000"/>
          <w:sz w:val="24"/>
          <w:szCs w:val="24"/>
        </w:rPr>
      </w:pPr>
    </w:p>
    <w:p w14:paraId="7B577D3E" w14:textId="77777777" w:rsidR="00AE51FC" w:rsidRDefault="00AE51FC" w:rsidP="00AE51FC">
      <w:pPr>
        <w:spacing w:before="225" w:after="225" w:line="240" w:lineRule="auto"/>
        <w:jc w:val="both"/>
        <w:rPr>
          <w:rFonts w:ascii="Times New Roman" w:hAnsi="Times New Roman" w:cs="Times New Roman"/>
          <w:color w:val="000000"/>
          <w:sz w:val="24"/>
          <w:szCs w:val="24"/>
        </w:rPr>
      </w:pPr>
    </w:p>
    <w:p w14:paraId="666C9C32" w14:textId="2607A48A" w:rsidR="00AE51FC" w:rsidRPr="00D724E7" w:rsidRDefault="00AE51FC" w:rsidP="00AE51FC">
      <w:pPr>
        <w:spacing w:after="0" w:line="240" w:lineRule="auto"/>
        <w:jc w:val="both"/>
        <w:rPr>
          <w:b/>
          <w:bCs/>
          <w:sz w:val="24"/>
          <w:szCs w:val="24"/>
        </w:rPr>
      </w:pPr>
      <w:r w:rsidRPr="00805AFD">
        <w:rPr>
          <w:rFonts w:ascii="Times New Roman" w:hAnsi="Times New Roman" w:cs="Times New Roman"/>
          <w:sz w:val="24"/>
          <w:szCs w:val="24"/>
        </w:rPr>
        <w:t>Ponudnik (partner pri skupni ponudbi) __________________________ izjavljam, da soglašam s popravkom morebitnih računskih napak v svoji ponudbi za «</w:t>
      </w:r>
      <w:r w:rsidR="00606366" w:rsidRPr="00F22EC0">
        <w:rPr>
          <w:rFonts w:ascii="Times New Roman" w:hAnsi="Times New Roman" w:cs="Times New Roman"/>
          <w:b/>
          <w:sz w:val="24"/>
          <w:szCs w:val="24"/>
        </w:rPr>
        <w:t>Izbir</w:t>
      </w:r>
      <w:r w:rsidR="00606366">
        <w:rPr>
          <w:rFonts w:ascii="Times New Roman" w:hAnsi="Times New Roman" w:cs="Times New Roman"/>
          <w:b/>
          <w:sz w:val="24"/>
          <w:szCs w:val="24"/>
        </w:rPr>
        <w:t>o</w:t>
      </w:r>
      <w:r w:rsidR="00606366" w:rsidRPr="00F22EC0">
        <w:rPr>
          <w:rFonts w:ascii="Times New Roman" w:hAnsi="Times New Roman" w:cs="Times New Roman"/>
          <w:b/>
          <w:sz w:val="24"/>
          <w:szCs w:val="24"/>
        </w:rPr>
        <w:t xml:space="preserve"> upravljalca objektov športne infrastrukture v občini Ljutomer</w:t>
      </w:r>
      <w:r w:rsidR="00606366" w:rsidRPr="00F22EC0">
        <w:rPr>
          <w:rFonts w:ascii="Times New Roman" w:hAnsi="Times New Roman" w:cs="Times New Roman"/>
          <w:color w:val="000000"/>
          <w:sz w:val="24"/>
          <w:szCs w:val="24"/>
        </w:rPr>
        <w:t xml:space="preserve"> </w:t>
      </w:r>
      <w:r w:rsidR="00606366" w:rsidRPr="003018A3">
        <w:rPr>
          <w:rFonts w:ascii="Times New Roman" w:hAnsi="Times New Roman" w:cs="Times New Roman"/>
          <w:b/>
          <w:color w:val="000000"/>
          <w:sz w:val="24"/>
          <w:szCs w:val="24"/>
        </w:rPr>
        <w:t xml:space="preserve">in čiščenja objektov (okolju prijazne storitve </w:t>
      </w:r>
      <w:r w:rsidR="00606366" w:rsidRPr="00D724E7">
        <w:rPr>
          <w:rFonts w:ascii="Times New Roman" w:hAnsi="Times New Roman" w:cs="Times New Roman"/>
          <w:b/>
          <w:sz w:val="24"/>
          <w:szCs w:val="24"/>
        </w:rPr>
        <w:t>čiščenja)</w:t>
      </w:r>
      <w:r w:rsidR="00606366" w:rsidRPr="00D724E7">
        <w:rPr>
          <w:rFonts w:ascii="Times New Roman" w:hAnsi="Times New Roman" w:cs="Times New Roman"/>
          <w:sz w:val="24"/>
          <w:szCs w:val="24"/>
        </w:rPr>
        <w:t xml:space="preserve"> </w:t>
      </w:r>
      <w:r w:rsidR="00606366" w:rsidRPr="00D724E7">
        <w:rPr>
          <w:rFonts w:ascii="Times New Roman" w:hAnsi="Times New Roman" w:cs="Times New Roman"/>
          <w:b/>
          <w:bCs/>
          <w:sz w:val="24"/>
          <w:szCs w:val="24"/>
        </w:rPr>
        <w:t>za obdobje 5 let</w:t>
      </w:r>
      <w:r w:rsidRPr="00D724E7">
        <w:rPr>
          <w:rFonts w:ascii="Times New Roman" w:hAnsi="Times New Roman" w:cs="Times New Roman"/>
          <w:b/>
          <w:sz w:val="24"/>
          <w:szCs w:val="24"/>
        </w:rPr>
        <w:t>«.</w:t>
      </w:r>
    </w:p>
    <w:p w14:paraId="6FB120EC" w14:textId="77777777" w:rsidR="00AE51FC" w:rsidRPr="00D724E7" w:rsidRDefault="00AE51FC" w:rsidP="00AE51FC">
      <w:pPr>
        <w:pStyle w:val="Telobesedila"/>
        <w:rPr>
          <w:b/>
          <w:bCs/>
        </w:rPr>
      </w:pPr>
    </w:p>
    <w:p w14:paraId="7948FA1D" w14:textId="77777777" w:rsidR="00AE51FC" w:rsidRPr="00D724E7" w:rsidRDefault="00AE51FC" w:rsidP="00AE51FC">
      <w:pPr>
        <w:pStyle w:val="Telobesedila"/>
        <w:rPr>
          <w:b/>
          <w:bCs/>
        </w:rPr>
      </w:pPr>
    </w:p>
    <w:p w14:paraId="7FB01874" w14:textId="77777777" w:rsidR="00AE51FC" w:rsidRDefault="00AE51FC" w:rsidP="00AE51FC">
      <w:pPr>
        <w:pStyle w:val="Telobesedila"/>
        <w:rPr>
          <w:b/>
          <w:bCs/>
        </w:rPr>
      </w:pPr>
    </w:p>
    <w:p w14:paraId="21A705F7" w14:textId="77777777" w:rsidR="00AE51FC" w:rsidRDefault="00AE51FC" w:rsidP="00AE51FC">
      <w:pPr>
        <w:tabs>
          <w:tab w:val="left" w:pos="9072"/>
        </w:tabs>
        <w:ind w:firstLine="2268"/>
        <w:jc w:val="both"/>
        <w:rPr>
          <w:rFonts w:ascii="Times New Roman" w:hAnsi="Times New Roman" w:cs="Times New Roman"/>
          <w:sz w:val="24"/>
          <w:szCs w:val="24"/>
        </w:rPr>
      </w:pPr>
    </w:p>
    <w:tbl>
      <w:tblPr>
        <w:tblW w:w="8745" w:type="dxa"/>
        <w:tblInd w:w="108" w:type="dxa"/>
        <w:tblLook w:val="04A0" w:firstRow="1" w:lastRow="0" w:firstColumn="1" w:lastColumn="0" w:noHBand="0" w:noVBand="1"/>
      </w:tblPr>
      <w:tblGrid>
        <w:gridCol w:w="4080"/>
        <w:gridCol w:w="4665"/>
      </w:tblGrid>
      <w:tr w:rsidR="00AE51FC" w14:paraId="4EBEB20E" w14:textId="77777777" w:rsidTr="00CE1585">
        <w:tc>
          <w:tcPr>
            <w:tcW w:w="4080" w:type="dxa"/>
            <w:tcMar>
              <w:top w:w="75" w:type="dxa"/>
              <w:left w:w="108" w:type="dxa"/>
              <w:bottom w:w="75" w:type="dxa"/>
              <w:right w:w="108" w:type="dxa"/>
            </w:tcMar>
            <w:vAlign w:val="center"/>
            <w:hideMark/>
          </w:tcPr>
          <w:p w14:paraId="1F9C96E5" w14:textId="77777777" w:rsidR="00AE51FC" w:rsidRDefault="00AE51FC" w:rsidP="00CE1585">
            <w:pPr>
              <w:jc w:val="both"/>
              <w:rPr>
                <w:rFonts w:ascii="Times New Roman" w:hAnsi="Times New Roman" w:cs="Times New Roman"/>
                <w:sz w:val="24"/>
                <w:szCs w:val="24"/>
              </w:rPr>
            </w:pPr>
            <w:r>
              <w:rPr>
                <w:rFonts w:ascii="Times New Roman" w:hAnsi="Times New Roman" w:cs="Times New Roman"/>
                <w:color w:val="000000"/>
                <w:position w:val="-2"/>
                <w:sz w:val="24"/>
                <w:szCs w:val="24"/>
              </w:rPr>
              <w:t>Kraj in datum:</w:t>
            </w:r>
          </w:p>
        </w:tc>
        <w:tc>
          <w:tcPr>
            <w:tcW w:w="0" w:type="auto"/>
            <w:tcMar>
              <w:top w:w="75" w:type="dxa"/>
              <w:left w:w="108" w:type="dxa"/>
              <w:bottom w:w="75" w:type="dxa"/>
              <w:right w:w="108" w:type="dxa"/>
            </w:tcMar>
            <w:vAlign w:val="center"/>
            <w:hideMark/>
          </w:tcPr>
          <w:p w14:paraId="55559194" w14:textId="77777777" w:rsidR="00AE51FC" w:rsidRDefault="00AE51FC" w:rsidP="00CE1585">
            <w:pPr>
              <w:jc w:val="both"/>
              <w:rPr>
                <w:rFonts w:ascii="Times New Roman" w:hAnsi="Times New Roman" w:cs="Times New Roman"/>
                <w:sz w:val="24"/>
                <w:szCs w:val="24"/>
              </w:rPr>
            </w:pPr>
            <w:r>
              <w:rPr>
                <w:rFonts w:ascii="Times New Roman" w:hAnsi="Times New Roman" w:cs="Times New Roman"/>
                <w:color w:val="000000"/>
                <w:position w:val="-2"/>
                <w:sz w:val="24"/>
                <w:szCs w:val="24"/>
              </w:rPr>
              <w:t>Ime in priimek: _____________________</w:t>
            </w:r>
          </w:p>
        </w:tc>
      </w:tr>
      <w:tr w:rsidR="00AE51FC" w14:paraId="2C3383B2" w14:textId="77777777" w:rsidTr="00CE1585">
        <w:tc>
          <w:tcPr>
            <w:tcW w:w="4080" w:type="dxa"/>
            <w:tcMar>
              <w:top w:w="75" w:type="dxa"/>
              <w:left w:w="108" w:type="dxa"/>
              <w:bottom w:w="75" w:type="dxa"/>
              <w:right w:w="108" w:type="dxa"/>
            </w:tcMar>
            <w:vAlign w:val="center"/>
            <w:hideMark/>
          </w:tcPr>
          <w:p w14:paraId="04C1B462" w14:textId="77777777" w:rsidR="00AE51FC" w:rsidRDefault="00AE51FC" w:rsidP="00CE1585">
            <w:pPr>
              <w:jc w:val="both"/>
              <w:rPr>
                <w:rFonts w:ascii="Times New Roman" w:hAnsi="Times New Roman" w:cs="Times New Roman"/>
                <w:sz w:val="24"/>
                <w:szCs w:val="24"/>
              </w:rPr>
            </w:pPr>
            <w:r>
              <w:rPr>
                <w:rFonts w:ascii="Times New Roman" w:hAnsi="Times New Roman" w:cs="Times New Roman"/>
                <w:color w:val="000000"/>
                <w:position w:val="-2"/>
                <w:sz w:val="24"/>
                <w:szCs w:val="24"/>
              </w:rPr>
              <w:t> </w:t>
            </w:r>
          </w:p>
        </w:tc>
        <w:tc>
          <w:tcPr>
            <w:tcW w:w="0" w:type="auto"/>
            <w:tcMar>
              <w:top w:w="75" w:type="dxa"/>
              <w:left w:w="108" w:type="dxa"/>
              <w:bottom w:w="75" w:type="dxa"/>
              <w:right w:w="108" w:type="dxa"/>
            </w:tcMar>
            <w:vAlign w:val="center"/>
          </w:tcPr>
          <w:p w14:paraId="1631B94B" w14:textId="77777777" w:rsidR="00AE51FC" w:rsidRDefault="00AE51FC" w:rsidP="00CE1585">
            <w:pPr>
              <w:jc w:val="both"/>
              <w:rPr>
                <w:rFonts w:ascii="Times New Roman" w:hAnsi="Times New Roman" w:cs="Times New Roman"/>
                <w:sz w:val="24"/>
                <w:szCs w:val="24"/>
              </w:rPr>
            </w:pPr>
          </w:p>
          <w:p w14:paraId="0C9E33BD" w14:textId="77777777" w:rsidR="00AE51FC" w:rsidRDefault="00AE51FC" w:rsidP="00CE1585">
            <w:pPr>
              <w:jc w:val="both"/>
              <w:rPr>
                <w:rFonts w:ascii="Times New Roman" w:hAnsi="Times New Roman" w:cs="Times New Roman"/>
                <w:sz w:val="24"/>
                <w:szCs w:val="24"/>
              </w:rPr>
            </w:pPr>
            <w:r>
              <w:rPr>
                <w:rFonts w:ascii="Times New Roman" w:hAnsi="Times New Roman" w:cs="Times New Roman"/>
                <w:color w:val="A9A9A9"/>
                <w:position w:val="-2"/>
                <w:sz w:val="24"/>
                <w:szCs w:val="24"/>
              </w:rPr>
              <w:t>(žig in podpis)</w:t>
            </w:r>
          </w:p>
        </w:tc>
      </w:tr>
    </w:tbl>
    <w:p w14:paraId="4F5019AE" w14:textId="77777777" w:rsidR="00AE51FC" w:rsidRDefault="00AE51FC" w:rsidP="00AE51FC">
      <w:pPr>
        <w:spacing w:before="225" w:after="225" w:line="240" w:lineRule="auto"/>
        <w:jc w:val="both"/>
        <w:rPr>
          <w:rFonts w:ascii="Times New Roman" w:hAnsi="Times New Roman" w:cs="Times New Roman"/>
          <w:color w:val="000000"/>
          <w:sz w:val="24"/>
          <w:szCs w:val="24"/>
        </w:rPr>
      </w:pPr>
    </w:p>
    <w:p w14:paraId="4EF61621" w14:textId="77777777" w:rsidR="00AE51FC" w:rsidRDefault="00AE51FC" w:rsidP="00AE51FC">
      <w:pPr>
        <w:spacing w:before="225" w:after="225" w:line="240" w:lineRule="auto"/>
        <w:jc w:val="both"/>
        <w:rPr>
          <w:rFonts w:ascii="Times New Roman" w:hAnsi="Times New Roman" w:cs="Times New Roman"/>
          <w:color w:val="000000"/>
          <w:sz w:val="24"/>
          <w:szCs w:val="24"/>
        </w:rPr>
      </w:pPr>
    </w:p>
    <w:p w14:paraId="51BBDBBC" w14:textId="77777777" w:rsidR="00AE51FC" w:rsidRDefault="00AE51FC" w:rsidP="00AE51FC">
      <w:pPr>
        <w:spacing w:before="225" w:after="225" w:line="240" w:lineRule="auto"/>
        <w:jc w:val="both"/>
        <w:rPr>
          <w:rFonts w:ascii="Times New Roman" w:hAnsi="Times New Roman" w:cs="Times New Roman"/>
          <w:color w:val="000000"/>
          <w:sz w:val="24"/>
          <w:szCs w:val="24"/>
        </w:rPr>
      </w:pPr>
    </w:p>
    <w:p w14:paraId="2EE99CC8" w14:textId="77777777" w:rsidR="00AE51FC" w:rsidRDefault="00AE51FC" w:rsidP="00AE51FC">
      <w:pPr>
        <w:spacing w:before="225" w:after="225" w:line="240" w:lineRule="auto"/>
        <w:jc w:val="both"/>
        <w:rPr>
          <w:rFonts w:ascii="Times New Roman" w:hAnsi="Times New Roman" w:cs="Times New Roman"/>
          <w:color w:val="000000"/>
          <w:sz w:val="24"/>
          <w:szCs w:val="24"/>
        </w:rPr>
      </w:pPr>
    </w:p>
    <w:p w14:paraId="53306432" w14:textId="77777777" w:rsidR="00AE51FC" w:rsidRDefault="00AE51FC" w:rsidP="00AE51FC">
      <w:pPr>
        <w:spacing w:before="225" w:after="225" w:line="240" w:lineRule="auto"/>
        <w:jc w:val="both"/>
        <w:rPr>
          <w:rFonts w:ascii="Times New Roman" w:hAnsi="Times New Roman" w:cs="Times New Roman"/>
          <w:color w:val="000000"/>
          <w:sz w:val="24"/>
          <w:szCs w:val="24"/>
        </w:rPr>
      </w:pPr>
    </w:p>
    <w:p w14:paraId="0280AD35" w14:textId="77777777" w:rsidR="00AE51FC" w:rsidRDefault="00AE51FC" w:rsidP="00AE51FC">
      <w:pPr>
        <w:spacing w:before="225" w:after="225" w:line="240" w:lineRule="auto"/>
        <w:jc w:val="both"/>
        <w:rPr>
          <w:rFonts w:ascii="Times New Roman" w:hAnsi="Times New Roman" w:cs="Times New Roman"/>
          <w:color w:val="000000"/>
          <w:sz w:val="24"/>
          <w:szCs w:val="24"/>
        </w:rPr>
      </w:pPr>
    </w:p>
    <w:p w14:paraId="1D8171F8" w14:textId="77777777" w:rsidR="00AE51FC" w:rsidRDefault="00AE51FC" w:rsidP="00AE51FC">
      <w:pPr>
        <w:spacing w:before="225" w:after="225" w:line="240" w:lineRule="auto"/>
        <w:jc w:val="both"/>
        <w:rPr>
          <w:rFonts w:ascii="Times New Roman" w:hAnsi="Times New Roman" w:cs="Times New Roman"/>
          <w:color w:val="000000"/>
          <w:sz w:val="24"/>
          <w:szCs w:val="24"/>
        </w:rPr>
      </w:pPr>
    </w:p>
    <w:p w14:paraId="09FDF4EA" w14:textId="77777777" w:rsidR="00AE51FC" w:rsidRDefault="00AE51FC" w:rsidP="00AE51FC">
      <w:pPr>
        <w:spacing w:before="225" w:after="225" w:line="240" w:lineRule="auto"/>
        <w:jc w:val="both"/>
        <w:rPr>
          <w:rFonts w:ascii="Times New Roman" w:hAnsi="Times New Roman" w:cs="Times New Roman"/>
          <w:color w:val="000000"/>
          <w:sz w:val="24"/>
          <w:szCs w:val="24"/>
        </w:rPr>
      </w:pPr>
    </w:p>
    <w:p w14:paraId="6EA979DD" w14:textId="77777777" w:rsidR="00AE51FC" w:rsidRDefault="00AE51FC" w:rsidP="00AE51FC">
      <w:pPr>
        <w:spacing w:before="225" w:after="225" w:line="240" w:lineRule="auto"/>
        <w:jc w:val="both"/>
        <w:rPr>
          <w:rFonts w:ascii="Times New Roman" w:hAnsi="Times New Roman" w:cs="Times New Roman"/>
          <w:color w:val="000000"/>
          <w:sz w:val="24"/>
          <w:szCs w:val="24"/>
        </w:rPr>
      </w:pPr>
    </w:p>
    <w:p w14:paraId="76B510B6" w14:textId="77777777" w:rsidR="00AE51FC" w:rsidRDefault="00AE51FC" w:rsidP="00AE51FC">
      <w:pPr>
        <w:spacing w:before="225" w:after="225" w:line="240" w:lineRule="auto"/>
        <w:jc w:val="both"/>
        <w:rPr>
          <w:rFonts w:ascii="Times New Roman" w:hAnsi="Times New Roman" w:cs="Times New Roman"/>
          <w:color w:val="000000"/>
          <w:sz w:val="24"/>
          <w:szCs w:val="24"/>
        </w:rPr>
      </w:pPr>
    </w:p>
    <w:p w14:paraId="1B4F1905" w14:textId="4EEBECDE" w:rsidR="00AE51FC" w:rsidRDefault="00AE51FC" w:rsidP="00AE51FC">
      <w:pPr>
        <w:spacing w:before="225" w:after="225" w:line="240" w:lineRule="auto"/>
        <w:jc w:val="both"/>
        <w:rPr>
          <w:rFonts w:ascii="Times New Roman" w:hAnsi="Times New Roman" w:cs="Times New Roman"/>
          <w:color w:val="000000"/>
          <w:sz w:val="24"/>
          <w:szCs w:val="24"/>
        </w:rPr>
      </w:pPr>
    </w:p>
    <w:p w14:paraId="4BEAED12" w14:textId="0E959F03" w:rsidR="00606366" w:rsidRDefault="00606366" w:rsidP="00AE51FC">
      <w:pPr>
        <w:spacing w:before="225" w:after="225" w:line="240" w:lineRule="auto"/>
        <w:jc w:val="both"/>
        <w:rPr>
          <w:rFonts w:ascii="Times New Roman" w:hAnsi="Times New Roman" w:cs="Times New Roman"/>
          <w:color w:val="000000"/>
          <w:sz w:val="24"/>
          <w:szCs w:val="24"/>
        </w:rPr>
      </w:pPr>
    </w:p>
    <w:p w14:paraId="1D01F6E8" w14:textId="77777777" w:rsidR="00606366" w:rsidRDefault="00606366" w:rsidP="00AE51FC">
      <w:pPr>
        <w:spacing w:before="225" w:after="225" w:line="240" w:lineRule="auto"/>
        <w:jc w:val="both"/>
        <w:rPr>
          <w:rFonts w:ascii="Times New Roman" w:hAnsi="Times New Roman" w:cs="Times New Roman"/>
          <w:color w:val="000000"/>
          <w:sz w:val="24"/>
          <w:szCs w:val="24"/>
        </w:rPr>
      </w:pPr>
    </w:p>
    <w:p w14:paraId="447F94E1" w14:textId="4BA6DB17" w:rsidR="00AE51FC" w:rsidRDefault="00606366" w:rsidP="00606366">
      <w:pPr>
        <w:spacing w:before="225" w:after="225" w:line="240" w:lineRule="auto"/>
        <w:ind w:left="708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   Obrazec št. 1</w:t>
      </w:r>
      <w:r w:rsidR="00373862">
        <w:rPr>
          <w:rFonts w:ascii="Times New Roman" w:hAnsi="Times New Roman" w:cs="Times New Roman"/>
          <w:color w:val="000000"/>
          <w:sz w:val="24"/>
          <w:szCs w:val="24"/>
        </w:rPr>
        <w:t>6</w:t>
      </w:r>
    </w:p>
    <w:p w14:paraId="173C7A9C" w14:textId="77777777" w:rsidR="00606366" w:rsidRPr="00FE58B8" w:rsidRDefault="00606366" w:rsidP="00606366">
      <w:pPr>
        <w:pStyle w:val="Naslov1"/>
        <w:pBdr>
          <w:top w:val="single" w:sz="36" w:space="1" w:color="7EFF09"/>
          <w:left w:val="single" w:sz="36" w:space="0" w:color="7EFF09"/>
          <w:bottom w:val="single" w:sz="36" w:space="1" w:color="7EFF09"/>
          <w:right w:val="single" w:sz="36" w:space="4" w:color="7EFF09"/>
        </w:pBdr>
        <w:shd w:val="clear" w:color="auto" w:fill="7BF949"/>
        <w:spacing w:before="0" w:after="120"/>
        <w:ind w:left="1985"/>
        <w:rPr>
          <w:rFonts w:ascii="Times New Roman" w:hAnsi="Times New Roman" w:cs="Times New Roman"/>
          <w:sz w:val="24"/>
          <w:szCs w:val="24"/>
        </w:rPr>
      </w:pPr>
      <w:r>
        <w:rPr>
          <w:rFonts w:ascii="Times New Roman" w:hAnsi="Times New Roman" w:cs="Times New Roman"/>
          <w:sz w:val="24"/>
          <w:szCs w:val="24"/>
        </w:rPr>
        <w:t>Izjava o upoštevanju tehničnih specifikacij iz Uredbe o zelenem javnem naročanju</w:t>
      </w:r>
    </w:p>
    <w:tbl>
      <w:tblPr>
        <w:tblW w:w="0" w:type="auto"/>
        <w:tblLook w:val="01E0" w:firstRow="1" w:lastRow="1" w:firstColumn="1" w:lastColumn="1" w:noHBand="0" w:noVBand="0"/>
      </w:tblPr>
      <w:tblGrid>
        <w:gridCol w:w="9070"/>
      </w:tblGrid>
      <w:tr w:rsidR="00606366" w:rsidRPr="00606366" w14:paraId="47D81104" w14:textId="77777777" w:rsidTr="00841D1B">
        <w:tc>
          <w:tcPr>
            <w:tcW w:w="9070" w:type="dxa"/>
            <w:shd w:val="clear" w:color="auto" w:fill="auto"/>
          </w:tcPr>
          <w:p w14:paraId="64E94C8C" w14:textId="77777777" w:rsidR="00F812B0" w:rsidRPr="00316F1C" w:rsidRDefault="00F812B0" w:rsidP="000941F4">
            <w:pPr>
              <w:jc w:val="both"/>
              <w:rPr>
                <w:rFonts w:ascii="Times New Roman" w:hAnsi="Times New Roman" w:cs="Times New Roman"/>
                <w:sz w:val="24"/>
                <w:szCs w:val="24"/>
              </w:rPr>
            </w:pPr>
          </w:p>
          <w:p w14:paraId="3E2940AA" w14:textId="58919AB7" w:rsidR="00606366" w:rsidRPr="00316F1C" w:rsidRDefault="00606366" w:rsidP="000941F4">
            <w:pPr>
              <w:jc w:val="both"/>
              <w:rPr>
                <w:rFonts w:ascii="Times New Roman" w:hAnsi="Times New Roman" w:cs="Times New Roman"/>
                <w:sz w:val="24"/>
                <w:szCs w:val="24"/>
              </w:rPr>
            </w:pPr>
            <w:r w:rsidRPr="00316F1C">
              <w:rPr>
                <w:rFonts w:ascii="Times New Roman" w:hAnsi="Times New Roman" w:cs="Times New Roman"/>
                <w:sz w:val="24"/>
                <w:szCs w:val="24"/>
              </w:rPr>
              <w:t>Naziv ponudnika:__________________________________________________________</w:t>
            </w:r>
          </w:p>
          <w:p w14:paraId="4FA2947F" w14:textId="77777777" w:rsidR="00606366" w:rsidRPr="00316F1C" w:rsidRDefault="00606366" w:rsidP="000941F4">
            <w:pPr>
              <w:jc w:val="both"/>
              <w:rPr>
                <w:rFonts w:ascii="Times New Roman" w:hAnsi="Times New Roman" w:cs="Times New Roman"/>
                <w:sz w:val="24"/>
                <w:szCs w:val="24"/>
              </w:rPr>
            </w:pPr>
            <w:r w:rsidRPr="00316F1C">
              <w:rPr>
                <w:rFonts w:ascii="Times New Roman" w:hAnsi="Times New Roman" w:cs="Times New Roman"/>
                <w:sz w:val="24"/>
                <w:szCs w:val="24"/>
              </w:rPr>
              <w:t>Naslov ponudnika:_________________________________________________________</w:t>
            </w:r>
          </w:p>
          <w:p w14:paraId="58F4C50D" w14:textId="77777777" w:rsidR="00316F1C" w:rsidRDefault="00316F1C" w:rsidP="00316F1C">
            <w:pPr>
              <w:spacing w:line="240" w:lineRule="auto"/>
              <w:jc w:val="center"/>
              <w:rPr>
                <w:rFonts w:ascii="Times New Roman" w:hAnsi="Times New Roman" w:cs="Times New Roman"/>
                <w:b/>
                <w:sz w:val="24"/>
                <w:szCs w:val="24"/>
              </w:rPr>
            </w:pPr>
          </w:p>
          <w:p w14:paraId="2AE65BB1" w14:textId="6C0A0F2B" w:rsidR="00606366" w:rsidRPr="00316F1C" w:rsidRDefault="00606366" w:rsidP="00316F1C">
            <w:pPr>
              <w:spacing w:line="240" w:lineRule="auto"/>
              <w:jc w:val="center"/>
              <w:rPr>
                <w:rFonts w:ascii="Times New Roman" w:hAnsi="Times New Roman" w:cs="Times New Roman"/>
                <w:b/>
                <w:sz w:val="24"/>
                <w:szCs w:val="24"/>
              </w:rPr>
            </w:pPr>
            <w:r w:rsidRPr="00316F1C">
              <w:rPr>
                <w:rFonts w:ascii="Times New Roman" w:hAnsi="Times New Roman" w:cs="Times New Roman"/>
                <w:b/>
                <w:sz w:val="24"/>
                <w:szCs w:val="24"/>
              </w:rPr>
              <w:t xml:space="preserve">IZJAVA O </w:t>
            </w:r>
          </w:p>
          <w:p w14:paraId="62586805" w14:textId="1A3997EA" w:rsidR="00606366" w:rsidRPr="00316F1C" w:rsidRDefault="00606366" w:rsidP="00316F1C">
            <w:pPr>
              <w:spacing w:line="240" w:lineRule="auto"/>
              <w:jc w:val="center"/>
              <w:rPr>
                <w:rFonts w:ascii="Times New Roman" w:hAnsi="Times New Roman" w:cs="Times New Roman"/>
                <w:b/>
                <w:sz w:val="24"/>
                <w:szCs w:val="24"/>
              </w:rPr>
            </w:pPr>
            <w:r w:rsidRPr="00316F1C">
              <w:rPr>
                <w:rFonts w:ascii="Times New Roman" w:hAnsi="Times New Roman" w:cs="Times New Roman"/>
                <w:b/>
                <w:sz w:val="24"/>
                <w:szCs w:val="24"/>
              </w:rPr>
              <w:t>UPOŠTEVANJU TEHNIČNIH SPECIFIKACIJ IZ UREDBE O ZELENEM JAVNEM NAROČANJU</w:t>
            </w:r>
          </w:p>
          <w:p w14:paraId="404DB8F3" w14:textId="15211072" w:rsidR="00F812B0" w:rsidRPr="00316F1C" w:rsidRDefault="00606366" w:rsidP="00316F1C">
            <w:pPr>
              <w:spacing w:line="240" w:lineRule="auto"/>
              <w:jc w:val="both"/>
              <w:rPr>
                <w:rFonts w:ascii="Times New Roman" w:hAnsi="Times New Roman" w:cs="Times New Roman"/>
                <w:sz w:val="24"/>
                <w:szCs w:val="24"/>
              </w:rPr>
            </w:pPr>
            <w:r w:rsidRPr="00316F1C">
              <w:rPr>
                <w:rFonts w:ascii="Times New Roman" w:hAnsi="Times New Roman" w:cs="Times New Roman"/>
                <w:sz w:val="24"/>
                <w:szCs w:val="24"/>
              </w:rPr>
              <w:t xml:space="preserve">Izjavljamo, </w:t>
            </w:r>
            <w:r w:rsidR="00F812B0" w:rsidRPr="00316F1C">
              <w:rPr>
                <w:rFonts w:ascii="Times New Roman" w:hAnsi="Times New Roman" w:cs="Times New Roman"/>
                <w:sz w:val="24"/>
                <w:szCs w:val="24"/>
              </w:rPr>
              <w:t xml:space="preserve">da bomo v okviru izvedbe predmetnega javnega naročila </w:t>
            </w:r>
            <w:r w:rsidR="005E253E" w:rsidRPr="00316F1C">
              <w:rPr>
                <w:rFonts w:ascii="Times New Roman" w:hAnsi="Times New Roman" w:cs="Times New Roman"/>
                <w:sz w:val="24"/>
                <w:szCs w:val="24"/>
              </w:rPr>
              <w:t>uporabljali čistila in čistilna sredstva, ki imajo v primerjavi z običajnimi v celotni življenjski dobi manjši vpliv na okolje in enake ali boljše funkcionalnosti, skratka čistila, ki bodo okolju bolj prijazna ter tako izpolnili okoljske cilje</w:t>
            </w:r>
            <w:r w:rsidR="00F812B0" w:rsidRPr="00316F1C">
              <w:rPr>
                <w:rFonts w:ascii="Times New Roman" w:hAnsi="Times New Roman" w:cs="Times New Roman"/>
                <w:sz w:val="24"/>
                <w:szCs w:val="24"/>
              </w:rPr>
              <w:t xml:space="preserve"> naročnika, in sicer: </w:t>
            </w:r>
          </w:p>
          <w:p w14:paraId="00BD1CF2" w14:textId="652A908A" w:rsidR="00F812B0" w:rsidRPr="00316F1C" w:rsidRDefault="00F812B0" w:rsidP="00316F1C">
            <w:pPr>
              <w:pStyle w:val="Slog3"/>
              <w:numPr>
                <w:ilvl w:val="0"/>
                <w:numId w:val="0"/>
              </w:numPr>
              <w:jc w:val="both"/>
              <w:rPr>
                <w:rFonts w:ascii="Times New Roman" w:eastAsia="Times New Roman" w:hAnsi="Times New Roman"/>
                <w:bCs w:val="0"/>
                <w:color w:val="auto"/>
                <w:sz w:val="24"/>
                <w:szCs w:val="24"/>
                <w:lang w:eastAsia="sl-SI"/>
              </w:rPr>
            </w:pPr>
            <w:r w:rsidRPr="00316F1C">
              <w:rPr>
                <w:rFonts w:ascii="Times New Roman" w:eastAsia="Times New Roman" w:hAnsi="Times New Roman"/>
                <w:bCs w:val="0"/>
                <w:color w:val="auto"/>
                <w:sz w:val="24"/>
                <w:szCs w:val="24"/>
                <w:lang w:eastAsia="sl-SI"/>
              </w:rPr>
              <w:t>"</w:t>
            </w:r>
            <w:r w:rsidRPr="00316F1C">
              <w:rPr>
                <w:rFonts w:ascii="Times New Roman" w:hAnsi="Times New Roman"/>
                <w:b w:val="0"/>
                <w:bCs w:val="0"/>
                <w:i/>
                <w:iCs/>
                <w:color w:val="auto"/>
                <w:sz w:val="24"/>
                <w:szCs w:val="24"/>
              </w:rPr>
              <w:t>delež univerzalnih čistil, ki ustrezajo zahtevam za pridobitev znaka za okolje EU za čistila za trdne površine glede merila strupenosti za vodno okolje ter zahtevam za pridobitev znaka za okolje EU za čistila za trdne površine glede merila o izključenih in omejenih snoveh, znaša glede na prostornino vseh artiklov univerzalnih čistil najmanj 30 %</w:t>
            </w:r>
            <w:r w:rsidRPr="00316F1C">
              <w:rPr>
                <w:rFonts w:ascii="Times New Roman" w:eastAsia="Times New Roman" w:hAnsi="Times New Roman"/>
                <w:b w:val="0"/>
                <w:bCs w:val="0"/>
                <w:i/>
                <w:iCs/>
                <w:color w:val="auto"/>
                <w:sz w:val="24"/>
                <w:szCs w:val="24"/>
                <w:lang w:eastAsia="sl-SI"/>
              </w:rPr>
              <w:t>".</w:t>
            </w:r>
          </w:p>
          <w:p w14:paraId="0FB11443" w14:textId="4F550B2D" w:rsidR="00F812B0" w:rsidRPr="00316F1C" w:rsidRDefault="00F812B0" w:rsidP="00316F1C">
            <w:pPr>
              <w:spacing w:line="240" w:lineRule="auto"/>
              <w:rPr>
                <w:rFonts w:ascii="Times New Roman" w:hAnsi="Times New Roman" w:cs="Times New Roman"/>
                <w:sz w:val="24"/>
                <w:szCs w:val="24"/>
              </w:rPr>
            </w:pPr>
          </w:p>
          <w:p w14:paraId="7BD8AFA7" w14:textId="77777777" w:rsidR="005E253E" w:rsidRPr="00316F1C" w:rsidRDefault="005E253E" w:rsidP="000941F4">
            <w:pPr>
              <w:rPr>
                <w:rFonts w:ascii="Times New Roman" w:hAnsi="Times New Roman" w:cs="Times New Roman"/>
                <w:sz w:val="24"/>
                <w:szCs w:val="24"/>
              </w:rPr>
            </w:pPr>
          </w:p>
          <w:p w14:paraId="60145AC6" w14:textId="4050EE74" w:rsidR="00606366" w:rsidRPr="00316F1C" w:rsidRDefault="00606366" w:rsidP="000941F4">
            <w:pPr>
              <w:rPr>
                <w:rFonts w:ascii="Times New Roman" w:hAnsi="Times New Roman" w:cs="Times New Roman"/>
                <w:sz w:val="24"/>
                <w:szCs w:val="24"/>
              </w:rPr>
            </w:pPr>
            <w:r w:rsidRPr="00316F1C">
              <w:rPr>
                <w:rFonts w:ascii="Times New Roman" w:hAnsi="Times New Roman" w:cs="Times New Roman"/>
                <w:sz w:val="24"/>
                <w:szCs w:val="24"/>
              </w:rPr>
              <w:t>Prilog</w:t>
            </w:r>
            <w:r w:rsidR="00F812B0" w:rsidRPr="00316F1C">
              <w:rPr>
                <w:rFonts w:ascii="Times New Roman" w:hAnsi="Times New Roman" w:cs="Times New Roman"/>
                <w:sz w:val="24"/>
                <w:szCs w:val="24"/>
              </w:rPr>
              <w:t>e:</w:t>
            </w:r>
            <w:r w:rsidRPr="00316F1C">
              <w:rPr>
                <w:rFonts w:ascii="Times New Roman" w:hAnsi="Times New Roman" w:cs="Times New Roman"/>
                <w:sz w:val="24"/>
                <w:szCs w:val="24"/>
              </w:rPr>
              <w:t xml:space="preserve"> </w:t>
            </w:r>
          </w:p>
          <w:p w14:paraId="07EB4902" w14:textId="77777777" w:rsidR="00606366" w:rsidRPr="00316F1C" w:rsidRDefault="00606366" w:rsidP="00F812B0">
            <w:pPr>
              <w:numPr>
                <w:ilvl w:val="0"/>
                <w:numId w:val="38"/>
              </w:numPr>
              <w:spacing w:after="0" w:line="240" w:lineRule="auto"/>
              <w:ind w:left="360"/>
              <w:jc w:val="both"/>
              <w:rPr>
                <w:rFonts w:ascii="Times New Roman" w:hAnsi="Times New Roman" w:cs="Times New Roman"/>
                <w:sz w:val="24"/>
                <w:szCs w:val="24"/>
              </w:rPr>
            </w:pPr>
            <w:r w:rsidRPr="00316F1C">
              <w:rPr>
                <w:rFonts w:ascii="Times New Roman" w:hAnsi="Times New Roman" w:cs="Times New Roman"/>
                <w:sz w:val="24"/>
                <w:szCs w:val="24"/>
              </w:rPr>
              <w:t>Lastni seznam predvidenih čistilnih sredstev za izvajanje storitev,</w:t>
            </w:r>
          </w:p>
          <w:p w14:paraId="685C747E" w14:textId="47CAC762" w:rsidR="00606366" w:rsidRPr="00316F1C" w:rsidRDefault="00606366" w:rsidP="00F812B0">
            <w:pPr>
              <w:numPr>
                <w:ilvl w:val="0"/>
                <w:numId w:val="38"/>
              </w:numPr>
              <w:spacing w:after="0" w:line="240" w:lineRule="auto"/>
              <w:ind w:left="360"/>
              <w:jc w:val="both"/>
              <w:rPr>
                <w:rFonts w:ascii="Times New Roman" w:hAnsi="Times New Roman" w:cs="Times New Roman"/>
                <w:sz w:val="24"/>
                <w:szCs w:val="24"/>
              </w:rPr>
            </w:pPr>
            <w:r w:rsidRPr="00316F1C">
              <w:rPr>
                <w:rFonts w:ascii="Times New Roman" w:hAnsi="Times New Roman" w:cs="Times New Roman"/>
                <w:sz w:val="24"/>
                <w:szCs w:val="24"/>
              </w:rPr>
              <w:t>Dokazila o izpolnjevanju tehničnih specifikacij iz Uredbe o zelenem javnem naročanju za vsako predvideno čistilno sredstvo iz seznama ter jih ustrezno oštevilčit</w:t>
            </w:r>
            <w:r w:rsidR="00841D1B">
              <w:rPr>
                <w:rFonts w:ascii="Times New Roman" w:hAnsi="Times New Roman" w:cs="Times New Roman"/>
                <w:sz w:val="24"/>
                <w:szCs w:val="24"/>
              </w:rPr>
              <w:t>i</w:t>
            </w:r>
            <w:r w:rsidRPr="00316F1C">
              <w:rPr>
                <w:rFonts w:ascii="Times New Roman" w:hAnsi="Times New Roman" w:cs="Times New Roman"/>
                <w:sz w:val="24"/>
                <w:szCs w:val="24"/>
              </w:rPr>
              <w:t xml:space="preserve"> s pripadajočo zaporedno številko čistilnega sredstva iz seznama: </w:t>
            </w:r>
          </w:p>
          <w:p w14:paraId="3DEDEA67" w14:textId="4FF8ACDF" w:rsidR="00606366" w:rsidRPr="00316F1C" w:rsidRDefault="00606366" w:rsidP="00F812B0">
            <w:pPr>
              <w:numPr>
                <w:ilvl w:val="0"/>
                <w:numId w:val="39"/>
              </w:numPr>
              <w:tabs>
                <w:tab w:val="clear" w:pos="786"/>
              </w:tabs>
              <w:spacing w:after="0" w:line="240" w:lineRule="auto"/>
              <w:ind w:left="633" w:hanging="284"/>
              <w:jc w:val="both"/>
              <w:rPr>
                <w:rFonts w:ascii="Times New Roman" w:hAnsi="Times New Roman" w:cs="Times New Roman"/>
                <w:sz w:val="24"/>
                <w:szCs w:val="24"/>
              </w:rPr>
            </w:pPr>
            <w:r w:rsidRPr="00316F1C">
              <w:rPr>
                <w:rFonts w:ascii="Times New Roman" w:hAnsi="Times New Roman" w:cs="Times New Roman"/>
                <w:sz w:val="24"/>
                <w:szCs w:val="24"/>
              </w:rPr>
              <w:t xml:space="preserve">potrdilo, da ima blago znak </w:t>
            </w:r>
            <w:r w:rsidR="00841D1B">
              <w:rPr>
                <w:rFonts w:ascii="Times New Roman" w:hAnsi="Times New Roman" w:cs="Times New Roman"/>
                <w:sz w:val="24"/>
                <w:szCs w:val="24"/>
              </w:rPr>
              <w:t>za okolje EU za čistila</w:t>
            </w:r>
            <w:r w:rsidRPr="00316F1C">
              <w:rPr>
                <w:rFonts w:ascii="Times New Roman" w:hAnsi="Times New Roman" w:cs="Times New Roman"/>
                <w:sz w:val="24"/>
                <w:szCs w:val="24"/>
              </w:rPr>
              <w:t xml:space="preserve">, ali ustrezno dokazilo, iz katerega izhaja, da </w:t>
            </w:r>
            <w:r w:rsidR="00841D1B">
              <w:rPr>
                <w:rFonts w:ascii="Times New Roman" w:hAnsi="Times New Roman" w:cs="Times New Roman"/>
                <w:sz w:val="24"/>
                <w:szCs w:val="24"/>
              </w:rPr>
              <w:t>so zahteve</w:t>
            </w:r>
            <w:r w:rsidRPr="00316F1C">
              <w:rPr>
                <w:rFonts w:ascii="Times New Roman" w:hAnsi="Times New Roman" w:cs="Times New Roman"/>
                <w:sz w:val="24"/>
                <w:szCs w:val="24"/>
              </w:rPr>
              <w:t xml:space="preserve"> izpolnj</w:t>
            </w:r>
            <w:r w:rsidR="00841D1B">
              <w:rPr>
                <w:rFonts w:ascii="Times New Roman" w:hAnsi="Times New Roman" w:cs="Times New Roman"/>
                <w:sz w:val="24"/>
                <w:szCs w:val="24"/>
              </w:rPr>
              <w:t>ene</w:t>
            </w:r>
            <w:r w:rsidRPr="00316F1C">
              <w:rPr>
                <w:rFonts w:ascii="Times New Roman" w:hAnsi="Times New Roman" w:cs="Times New Roman"/>
                <w:sz w:val="24"/>
                <w:szCs w:val="24"/>
              </w:rPr>
              <w:t>,</w:t>
            </w:r>
          </w:p>
          <w:p w14:paraId="6B464915" w14:textId="77777777" w:rsidR="00606366" w:rsidRPr="00316F1C" w:rsidRDefault="00606366" w:rsidP="00F812B0">
            <w:pPr>
              <w:numPr>
                <w:ilvl w:val="0"/>
                <w:numId w:val="39"/>
              </w:numPr>
              <w:tabs>
                <w:tab w:val="clear" w:pos="786"/>
              </w:tabs>
              <w:spacing w:after="0" w:line="240" w:lineRule="auto"/>
              <w:ind w:left="633" w:hanging="284"/>
              <w:jc w:val="both"/>
              <w:rPr>
                <w:rFonts w:ascii="Times New Roman" w:hAnsi="Times New Roman" w:cs="Times New Roman"/>
                <w:sz w:val="24"/>
                <w:szCs w:val="24"/>
              </w:rPr>
            </w:pPr>
            <w:r w:rsidRPr="00316F1C">
              <w:rPr>
                <w:rFonts w:ascii="Times New Roman" w:hAnsi="Times New Roman" w:cs="Times New Roman"/>
                <w:sz w:val="24"/>
                <w:szCs w:val="24"/>
              </w:rPr>
              <w:t>navodila za doziranje,</w:t>
            </w:r>
          </w:p>
          <w:p w14:paraId="026E9867" w14:textId="77777777" w:rsidR="00606366" w:rsidRPr="00316F1C" w:rsidRDefault="00606366" w:rsidP="00F812B0">
            <w:pPr>
              <w:numPr>
                <w:ilvl w:val="0"/>
                <w:numId w:val="39"/>
              </w:numPr>
              <w:tabs>
                <w:tab w:val="clear" w:pos="786"/>
              </w:tabs>
              <w:spacing w:after="0" w:line="240" w:lineRule="auto"/>
              <w:ind w:left="633" w:hanging="284"/>
              <w:jc w:val="both"/>
              <w:rPr>
                <w:rFonts w:ascii="Times New Roman" w:hAnsi="Times New Roman" w:cs="Times New Roman"/>
                <w:sz w:val="24"/>
                <w:szCs w:val="24"/>
              </w:rPr>
            </w:pPr>
            <w:r w:rsidRPr="00316F1C">
              <w:rPr>
                <w:rFonts w:ascii="Times New Roman" w:hAnsi="Times New Roman" w:cs="Times New Roman"/>
                <w:sz w:val="24"/>
                <w:szCs w:val="24"/>
              </w:rPr>
              <w:t>p</w:t>
            </w:r>
            <w:r w:rsidRPr="00316F1C">
              <w:rPr>
                <w:rFonts w:ascii="Times New Roman" w:hAnsi="Times New Roman" w:cs="Times New Roman"/>
                <w:iCs/>
                <w:sz w:val="24"/>
                <w:szCs w:val="24"/>
              </w:rPr>
              <w:t xml:space="preserve">otrdilo proizvajalca, iz katerega izhaja, da razpršilci ne vsebujejo potisnega plina ali ustrezno dokazilo, iz katerega izhaja, da blago izpolnjuje zahteve. </w:t>
            </w:r>
          </w:p>
          <w:p w14:paraId="67D95EF0" w14:textId="77777777" w:rsidR="00606366" w:rsidRPr="00316F1C" w:rsidRDefault="00606366" w:rsidP="000941F4">
            <w:pPr>
              <w:spacing w:after="0" w:line="240" w:lineRule="auto"/>
              <w:ind w:left="993"/>
              <w:jc w:val="both"/>
              <w:rPr>
                <w:rFonts w:ascii="Times New Roman" w:hAnsi="Times New Roman" w:cs="Times New Roman"/>
                <w:szCs w:val="24"/>
              </w:rPr>
            </w:pPr>
          </w:p>
          <w:p w14:paraId="644D68C6" w14:textId="77777777" w:rsidR="00606366" w:rsidRPr="00316F1C" w:rsidRDefault="00606366" w:rsidP="000941F4">
            <w:pPr>
              <w:tabs>
                <w:tab w:val="left" w:pos="9072"/>
              </w:tabs>
              <w:jc w:val="both"/>
              <w:rPr>
                <w:rFonts w:ascii="Times New Roman" w:hAnsi="Times New Roman" w:cs="Times New Roman"/>
                <w:b/>
                <w:sz w:val="24"/>
                <w:szCs w:val="24"/>
              </w:rPr>
            </w:pPr>
          </w:p>
          <w:p w14:paraId="08B94D53" w14:textId="77777777" w:rsidR="00606366" w:rsidRPr="00316F1C" w:rsidRDefault="00606366" w:rsidP="000941F4">
            <w:pPr>
              <w:tabs>
                <w:tab w:val="left" w:pos="9072"/>
              </w:tabs>
              <w:jc w:val="both"/>
              <w:rPr>
                <w:rFonts w:ascii="Times New Roman" w:hAnsi="Times New Roman" w:cs="Times New Roman"/>
                <w:sz w:val="24"/>
                <w:szCs w:val="24"/>
              </w:rPr>
            </w:pPr>
            <w:r w:rsidRPr="00316F1C">
              <w:rPr>
                <w:rFonts w:ascii="Times New Roman" w:hAnsi="Times New Roman" w:cs="Times New Roman"/>
                <w:sz w:val="24"/>
                <w:szCs w:val="24"/>
              </w:rPr>
              <w:t>Kraj in datum:                                                                   Ime in priimek: ______________</w:t>
            </w:r>
          </w:p>
        </w:tc>
      </w:tr>
      <w:tr w:rsidR="00841D1B" w:rsidRPr="000E2CA9" w14:paraId="0822C73C" w14:textId="77777777" w:rsidTr="00841D1B">
        <w:tc>
          <w:tcPr>
            <w:tcW w:w="9070" w:type="dxa"/>
            <w:shd w:val="clear" w:color="auto" w:fill="auto"/>
            <w:vAlign w:val="center"/>
          </w:tcPr>
          <w:p w14:paraId="569F9755" w14:textId="77777777" w:rsidR="00841D1B" w:rsidRDefault="00841D1B" w:rsidP="00841D1B">
            <w:pPr>
              <w:tabs>
                <w:tab w:val="left" w:pos="9072"/>
              </w:tabs>
              <w:jc w:val="both"/>
              <w:rPr>
                <w:rFonts w:ascii="Times New Roman" w:hAnsi="Times New Roman" w:cs="Times New Roman"/>
                <w:color w:val="A9A9A9"/>
                <w:position w:val="-2"/>
                <w:sz w:val="24"/>
                <w:szCs w:val="24"/>
              </w:rPr>
            </w:pPr>
            <w:r>
              <w:rPr>
                <w:rFonts w:ascii="Times New Roman" w:hAnsi="Times New Roman" w:cs="Times New Roman"/>
                <w:color w:val="A9A9A9"/>
                <w:position w:val="-2"/>
                <w:sz w:val="24"/>
                <w:szCs w:val="24"/>
              </w:rPr>
              <w:t xml:space="preserve">                                                                                          (žig in podpis)</w:t>
            </w:r>
          </w:p>
          <w:p w14:paraId="42DBBF56" w14:textId="77777777" w:rsidR="00373862" w:rsidRDefault="00373862" w:rsidP="00841D1B">
            <w:pPr>
              <w:tabs>
                <w:tab w:val="left" w:pos="9072"/>
              </w:tabs>
              <w:jc w:val="both"/>
              <w:rPr>
                <w:rFonts w:ascii="Times New Roman" w:hAnsi="Times New Roman" w:cs="Times New Roman"/>
                <w:color w:val="A9A9A9"/>
                <w:position w:val="-2"/>
                <w:sz w:val="24"/>
                <w:szCs w:val="24"/>
              </w:rPr>
            </w:pPr>
          </w:p>
          <w:p w14:paraId="02C9C2DF" w14:textId="1157EFC9" w:rsidR="00373862" w:rsidRDefault="00373862" w:rsidP="00841D1B">
            <w:pPr>
              <w:tabs>
                <w:tab w:val="left" w:pos="9072"/>
              </w:tabs>
              <w:jc w:val="both"/>
              <w:rPr>
                <w:rFonts w:ascii="Times New Roman" w:hAnsi="Times New Roman" w:cs="Times New Roman"/>
                <w:color w:val="A9A9A9"/>
                <w:position w:val="-2"/>
                <w:sz w:val="24"/>
                <w:szCs w:val="24"/>
              </w:rPr>
            </w:pPr>
          </w:p>
          <w:p w14:paraId="7596BCDF" w14:textId="23332AD5" w:rsidR="00373862" w:rsidRPr="00373862" w:rsidRDefault="00373862" w:rsidP="00841D1B">
            <w:pPr>
              <w:tabs>
                <w:tab w:val="left" w:pos="9072"/>
              </w:tabs>
              <w:jc w:val="both"/>
              <w:rPr>
                <w:rFonts w:ascii="Times New Roman" w:hAnsi="Times New Roman" w:cs="Times New Roman"/>
                <w:position w:val="-2"/>
                <w:sz w:val="24"/>
                <w:szCs w:val="24"/>
              </w:rPr>
            </w:pPr>
            <w:r w:rsidRPr="00373862">
              <w:rPr>
                <w:rFonts w:ascii="Times New Roman" w:hAnsi="Times New Roman" w:cs="Times New Roman"/>
                <w:position w:val="-2"/>
                <w:sz w:val="24"/>
                <w:szCs w:val="24"/>
              </w:rPr>
              <w:lastRenderedPageBreak/>
              <w:t xml:space="preserve">                                                                                                                        Obrazec št. 17</w:t>
            </w:r>
          </w:p>
          <w:p w14:paraId="3BDD4EA0" w14:textId="77777777" w:rsidR="00373862" w:rsidRDefault="00373862" w:rsidP="00841D1B">
            <w:pPr>
              <w:tabs>
                <w:tab w:val="left" w:pos="9072"/>
              </w:tabs>
              <w:jc w:val="both"/>
              <w:rPr>
                <w:rFonts w:ascii="Times New Roman" w:hAnsi="Times New Roman" w:cs="Times New Roman"/>
                <w:color w:val="A9A9A9"/>
                <w:position w:val="-2"/>
                <w:sz w:val="24"/>
                <w:szCs w:val="24"/>
              </w:rPr>
            </w:pPr>
          </w:p>
          <w:p w14:paraId="598C8A73" w14:textId="77777777" w:rsidR="00373862" w:rsidRPr="00FE58B8" w:rsidRDefault="00373862" w:rsidP="0037386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imes New Roman" w:hAnsi="Times New Roman" w:cs="Times New Roman"/>
                <w:sz w:val="24"/>
                <w:szCs w:val="24"/>
              </w:rPr>
            </w:pPr>
            <w:r w:rsidRPr="00FE58B8">
              <w:rPr>
                <w:rFonts w:ascii="Times New Roman" w:hAnsi="Times New Roman" w:cs="Times New Roman"/>
                <w:sz w:val="24"/>
                <w:szCs w:val="24"/>
              </w:rPr>
              <w:t>Obrazec ovojnica</w:t>
            </w:r>
          </w:p>
          <w:tbl>
            <w:tblPr>
              <w:tblW w:w="0" w:type="auto"/>
              <w:tblInd w:w="108" w:type="dxa"/>
              <w:tblLook w:val="04A0" w:firstRow="1" w:lastRow="0" w:firstColumn="1" w:lastColumn="0" w:noHBand="0" w:noVBand="1"/>
            </w:tblPr>
            <w:tblGrid>
              <w:gridCol w:w="8746"/>
            </w:tblGrid>
            <w:tr w:rsidR="00373862" w:rsidRPr="00FE58B8" w14:paraId="210B0D8E" w14:textId="77777777" w:rsidTr="0080544F">
              <w:tc>
                <w:tcPr>
                  <w:tcW w:w="0" w:type="auto"/>
                  <w:tcMar>
                    <w:top w:w="0" w:type="auto"/>
                    <w:bottom w:w="0" w:type="auto"/>
                  </w:tcMar>
                </w:tcPr>
                <w:p w14:paraId="7FA8313E" w14:textId="77777777" w:rsidR="00373862" w:rsidRPr="000517E2" w:rsidRDefault="00373862" w:rsidP="00373862">
                  <w:pPr>
                    <w:spacing w:before="225" w:after="225"/>
                    <w:jc w:val="both"/>
                    <w:rPr>
                      <w:rFonts w:ascii="Times New Roman" w:hAnsi="Times New Roman" w:cs="Times New Roman"/>
                      <w:i/>
                      <w:sz w:val="24"/>
                      <w:szCs w:val="24"/>
                    </w:rPr>
                  </w:pPr>
                  <w:r w:rsidRPr="00FE58B8">
                    <w:rPr>
                      <w:rFonts w:ascii="Times New Roman" w:hAnsi="Times New Roman" w:cs="Times New Roman"/>
                      <w:color w:val="000000"/>
                      <w:sz w:val="24"/>
                      <w:szCs w:val="24"/>
                    </w:rPr>
                    <w:t> </w:t>
                  </w:r>
                  <w:r w:rsidRPr="000517E2">
                    <w:rPr>
                      <w:rFonts w:ascii="Times New Roman" w:hAnsi="Times New Roman" w:cs="Times New Roman"/>
                      <w:i/>
                      <w:color w:val="000000"/>
                      <w:sz w:val="24"/>
                      <w:szCs w:val="24"/>
                    </w:rPr>
                    <w:t>odreži</w:t>
                  </w:r>
                </w:p>
                <w:p w14:paraId="7276250F" w14:textId="77777777" w:rsidR="00373862" w:rsidRDefault="00373862" w:rsidP="00373862">
                  <w:pPr>
                    <w:spacing w:before="225" w:after="225"/>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w:t>
                  </w:r>
                </w:p>
                <w:p w14:paraId="3978B54C" w14:textId="77777777" w:rsidR="00373862" w:rsidRPr="00FE58B8" w:rsidRDefault="00373862" w:rsidP="00373862">
                  <w:pPr>
                    <w:spacing w:before="225" w:after="225"/>
                    <w:jc w:val="both"/>
                    <w:rPr>
                      <w:rFonts w:ascii="Times New Roman" w:hAnsi="Times New Roman" w:cs="Times New Roman"/>
                      <w:sz w:val="24"/>
                      <w:szCs w:val="24"/>
                    </w:rPr>
                  </w:pPr>
                </w:p>
                <w:tbl>
                  <w:tblPr>
                    <w:tblStyle w:val="TableGridPHPDOCX"/>
                    <w:tblW w:w="89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4561"/>
                    <w:gridCol w:w="4394"/>
                  </w:tblGrid>
                  <w:tr w:rsidR="00373862" w:rsidRPr="00FE58B8" w14:paraId="6BF3152B" w14:textId="77777777" w:rsidTr="00A078CB">
                    <w:tc>
                      <w:tcPr>
                        <w:tcW w:w="4561" w:type="dxa"/>
                        <w:tcBorders>
                          <w:top w:val="inset" w:sz="7" w:space="0" w:color="000000"/>
                          <w:left w:val="inset" w:sz="7" w:space="0" w:color="000000"/>
                          <w:bottom w:val="inset" w:sz="7" w:space="0" w:color="000000"/>
                          <w:right w:val="inset" w:sz="8" w:space="0" w:color="000000"/>
                        </w:tcBorders>
                        <w:tcMar>
                          <w:top w:w="0" w:type="auto"/>
                          <w:bottom w:w="0" w:type="auto"/>
                        </w:tcMar>
                        <w:vAlign w:val="center"/>
                      </w:tcPr>
                      <w:p w14:paraId="66D00065" w14:textId="77777777" w:rsidR="00373862" w:rsidRPr="00FE58B8" w:rsidRDefault="00373862" w:rsidP="00373862">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sz w:val="24"/>
                            <w:szCs w:val="24"/>
                          </w:rPr>
                          <w:t> </w:t>
                        </w:r>
                        <w:r w:rsidRPr="00FE58B8">
                          <w:rPr>
                            <w:rFonts w:ascii="Times New Roman" w:hAnsi="Times New Roman" w:cs="Times New Roman"/>
                            <w:color w:val="000000"/>
                            <w:position w:val="-2"/>
                            <w:sz w:val="24"/>
                            <w:szCs w:val="24"/>
                          </w:rPr>
                          <w:t> </w:t>
                        </w:r>
                        <w:r w:rsidRPr="00FE58B8">
                          <w:rPr>
                            <w:rFonts w:ascii="Times New Roman" w:hAnsi="Times New Roman" w:cs="Times New Roman"/>
                            <w:b/>
                            <w:bCs/>
                            <w:color w:val="000000"/>
                            <w:position w:val="-2"/>
                            <w:sz w:val="24"/>
                            <w:szCs w:val="24"/>
                          </w:rPr>
                          <w:t>POŠILJATELJ:</w:t>
                        </w:r>
                      </w:p>
                      <w:p w14:paraId="54AC1016" w14:textId="77777777" w:rsidR="00373862" w:rsidRPr="00FE58B8" w:rsidRDefault="00373862" w:rsidP="00373862">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______________________________</w:t>
                        </w:r>
                      </w:p>
                      <w:p w14:paraId="67F1FD52" w14:textId="77777777" w:rsidR="00373862" w:rsidRDefault="00373862" w:rsidP="00373862">
                        <w:pPr>
                          <w:spacing w:before="135" w:after="135"/>
                          <w:jc w:val="both"/>
                          <w:textAlignment w:val="center"/>
                          <w:rPr>
                            <w:rFonts w:ascii="Times New Roman" w:hAnsi="Times New Roman" w:cs="Times New Roman"/>
                            <w:color w:val="000000"/>
                            <w:position w:val="-2"/>
                            <w:sz w:val="24"/>
                            <w:szCs w:val="24"/>
                          </w:rPr>
                        </w:pPr>
                        <w:r w:rsidRPr="00FE58B8">
                          <w:rPr>
                            <w:rFonts w:ascii="Times New Roman" w:hAnsi="Times New Roman" w:cs="Times New Roman"/>
                            <w:color w:val="000000"/>
                            <w:position w:val="-2"/>
                            <w:sz w:val="24"/>
                            <w:szCs w:val="24"/>
                          </w:rPr>
                          <w:t>______________________________</w:t>
                        </w:r>
                      </w:p>
                      <w:p w14:paraId="4990311E" w14:textId="77777777" w:rsidR="00373862" w:rsidRPr="00FE58B8" w:rsidRDefault="00373862" w:rsidP="00373862">
                        <w:pPr>
                          <w:spacing w:before="135" w:after="135"/>
                          <w:jc w:val="both"/>
                          <w:textAlignment w:val="center"/>
                          <w:rPr>
                            <w:rFonts w:ascii="Times New Roman" w:hAnsi="Times New Roman" w:cs="Times New Roman"/>
                            <w:sz w:val="24"/>
                            <w:szCs w:val="24"/>
                          </w:rPr>
                        </w:pPr>
                        <w:r>
                          <w:rPr>
                            <w:rFonts w:ascii="Times New Roman" w:hAnsi="Times New Roman" w:cs="Times New Roman"/>
                            <w:sz w:val="24"/>
                            <w:szCs w:val="24"/>
                          </w:rPr>
                          <w:t>______________________________</w:t>
                        </w:r>
                      </w:p>
                      <w:p w14:paraId="3BB92F2E" w14:textId="77777777" w:rsidR="00373862" w:rsidRDefault="00373862" w:rsidP="00373862">
                        <w:pPr>
                          <w:spacing w:before="135" w:after="135"/>
                          <w:jc w:val="both"/>
                          <w:textAlignment w:val="center"/>
                          <w:rPr>
                            <w:rFonts w:ascii="Times New Roman" w:hAnsi="Times New Roman" w:cs="Times New Roman"/>
                            <w:b/>
                            <w:bCs/>
                            <w:color w:val="000000"/>
                            <w:position w:val="-2"/>
                            <w:sz w:val="24"/>
                            <w:szCs w:val="24"/>
                          </w:rPr>
                        </w:pPr>
                      </w:p>
                      <w:p w14:paraId="4A53C509" w14:textId="77777777" w:rsidR="00373862" w:rsidRDefault="00373862" w:rsidP="00373862">
                        <w:pPr>
                          <w:spacing w:before="135" w:after="135"/>
                          <w:jc w:val="both"/>
                          <w:textAlignment w:val="center"/>
                          <w:rPr>
                            <w:rFonts w:ascii="Times New Roman" w:hAnsi="Times New Roman" w:cs="Times New Roman"/>
                            <w:b/>
                            <w:bCs/>
                            <w:color w:val="000000"/>
                            <w:position w:val="-2"/>
                            <w:sz w:val="24"/>
                            <w:szCs w:val="24"/>
                          </w:rPr>
                        </w:pPr>
                      </w:p>
                      <w:p w14:paraId="0ABAD57F" w14:textId="77777777" w:rsidR="00373862" w:rsidRDefault="00373862" w:rsidP="00373862">
                        <w:pPr>
                          <w:spacing w:before="135" w:after="135"/>
                          <w:jc w:val="both"/>
                          <w:textAlignment w:val="center"/>
                          <w:rPr>
                            <w:rFonts w:ascii="Times New Roman" w:hAnsi="Times New Roman" w:cs="Times New Roman"/>
                            <w:b/>
                            <w:bCs/>
                            <w:color w:val="000000"/>
                            <w:position w:val="-2"/>
                            <w:sz w:val="24"/>
                            <w:szCs w:val="24"/>
                          </w:rPr>
                        </w:pPr>
                      </w:p>
                      <w:p w14:paraId="3C9D19D7" w14:textId="77777777" w:rsidR="00373862" w:rsidRDefault="00373862" w:rsidP="00373862">
                        <w:pPr>
                          <w:spacing w:before="135" w:after="135"/>
                          <w:jc w:val="both"/>
                          <w:textAlignment w:val="center"/>
                          <w:rPr>
                            <w:rFonts w:ascii="Times New Roman" w:hAnsi="Times New Roman" w:cs="Times New Roman"/>
                            <w:b/>
                            <w:bCs/>
                            <w:color w:val="000000"/>
                            <w:position w:val="-2"/>
                            <w:sz w:val="24"/>
                            <w:szCs w:val="24"/>
                          </w:rPr>
                        </w:pPr>
                        <w:r w:rsidRPr="00FE58B8">
                          <w:rPr>
                            <w:rFonts w:ascii="Times New Roman" w:hAnsi="Times New Roman" w:cs="Times New Roman"/>
                            <w:b/>
                            <w:bCs/>
                            <w:color w:val="000000"/>
                            <w:position w:val="-2"/>
                            <w:sz w:val="24"/>
                            <w:szCs w:val="24"/>
                          </w:rPr>
                          <w:t>NE ODPIRAJ – PONUDBA</w:t>
                        </w:r>
                      </w:p>
                      <w:p w14:paraId="71F5297D" w14:textId="77777777" w:rsidR="00373862" w:rsidRPr="00FE58B8" w:rsidRDefault="00373862" w:rsidP="00373862">
                        <w:pPr>
                          <w:spacing w:before="135" w:after="135"/>
                          <w:jc w:val="both"/>
                          <w:textAlignment w:val="center"/>
                          <w:rPr>
                            <w:rFonts w:ascii="Times New Roman" w:hAnsi="Times New Roman" w:cs="Times New Roman"/>
                            <w:sz w:val="24"/>
                            <w:szCs w:val="24"/>
                          </w:rPr>
                        </w:pPr>
                      </w:p>
                      <w:p w14:paraId="65459F30" w14:textId="77777777" w:rsidR="00373862" w:rsidRPr="00DD24C3" w:rsidRDefault="00373862" w:rsidP="00373862">
                        <w:pPr>
                          <w:jc w:val="both"/>
                          <w:rPr>
                            <w:rFonts w:ascii="Times New Roman" w:hAnsi="Times New Roman" w:cs="Times New Roman"/>
                            <w:b/>
                            <w:sz w:val="24"/>
                            <w:szCs w:val="24"/>
                          </w:rPr>
                        </w:pPr>
                        <w:r w:rsidRPr="00FB0ADA">
                          <w:rPr>
                            <w:rFonts w:ascii="Times New Roman" w:hAnsi="Times New Roman" w:cs="Times New Roman"/>
                            <w:b/>
                            <w:color w:val="000000"/>
                            <w:sz w:val="24"/>
                            <w:szCs w:val="24"/>
                          </w:rPr>
                          <w:t xml:space="preserve"> »</w:t>
                        </w:r>
                        <w:r w:rsidRPr="00F22EC0">
                          <w:rPr>
                            <w:rFonts w:ascii="Times New Roman" w:hAnsi="Times New Roman" w:cs="Times New Roman"/>
                            <w:b/>
                            <w:sz w:val="24"/>
                            <w:szCs w:val="24"/>
                          </w:rPr>
                          <w:t>Izbira upravljalca objektov športne infrastrukture v občini Ljutomer</w:t>
                        </w:r>
                        <w:r>
                          <w:rPr>
                            <w:rFonts w:ascii="Times New Roman" w:hAnsi="Times New Roman" w:cs="Times New Roman"/>
                            <w:b/>
                            <w:sz w:val="24"/>
                            <w:szCs w:val="24"/>
                          </w:rPr>
                          <w:t xml:space="preserve"> in čiščenja objektov</w:t>
                        </w:r>
                        <w:r w:rsidRPr="00DD24C3">
                          <w:rPr>
                            <w:rFonts w:ascii="Times New Roman" w:hAnsi="Times New Roman" w:cs="Times New Roman"/>
                            <w:b/>
                            <w:sz w:val="24"/>
                            <w:szCs w:val="24"/>
                          </w:rPr>
                          <w:t>«</w:t>
                        </w:r>
                      </w:p>
                      <w:p w14:paraId="3AF8DB2A" w14:textId="77777777" w:rsidR="00373862" w:rsidRPr="00FE58B8" w:rsidRDefault="00373862" w:rsidP="00373862">
                        <w:pPr>
                          <w:spacing w:before="135" w:after="135"/>
                          <w:jc w:val="both"/>
                          <w:textAlignment w:val="center"/>
                          <w:rPr>
                            <w:rFonts w:ascii="Times New Roman" w:hAnsi="Times New Roman" w:cs="Times New Roman"/>
                            <w:sz w:val="24"/>
                            <w:szCs w:val="24"/>
                          </w:rPr>
                        </w:pPr>
                        <w:r w:rsidRPr="00FB0ADA">
                          <w:rPr>
                            <w:rFonts w:ascii="Times New Roman" w:hAnsi="Times New Roman" w:cs="Times New Roman"/>
                            <w:b/>
                            <w:color w:val="000000"/>
                            <w:position w:val="-2"/>
                            <w:sz w:val="24"/>
                            <w:szCs w:val="24"/>
                          </w:rPr>
                          <w:t> </w:t>
                        </w:r>
                      </w:p>
                      <w:p w14:paraId="77FCB538" w14:textId="77777777" w:rsidR="00373862" w:rsidRPr="00FE58B8" w:rsidRDefault="00373862" w:rsidP="00373862">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p w14:paraId="34C112D1" w14:textId="77777777" w:rsidR="00373862" w:rsidRPr="00FE58B8" w:rsidRDefault="00373862" w:rsidP="00373862">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  ] ponudba</w:t>
                        </w:r>
                      </w:p>
                      <w:p w14:paraId="6DFB9DEF" w14:textId="77777777" w:rsidR="00373862" w:rsidRPr="00FE58B8" w:rsidRDefault="00373862" w:rsidP="00373862">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  ] sprememba</w:t>
                        </w:r>
                      </w:p>
                      <w:p w14:paraId="68E6DB00" w14:textId="77777777" w:rsidR="00373862" w:rsidRPr="00FE58B8" w:rsidRDefault="00373862" w:rsidP="00373862">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  ] umik</w:t>
                        </w:r>
                      </w:p>
                    </w:tc>
                    <w:tc>
                      <w:tcPr>
                        <w:tcW w:w="4394" w:type="dxa"/>
                        <w:tcBorders>
                          <w:top w:val="inset" w:sz="8" w:space="0" w:color="000000"/>
                          <w:left w:val="inset" w:sz="8" w:space="0" w:color="000000"/>
                          <w:bottom w:val="inset" w:sz="8" w:space="0" w:color="000000"/>
                          <w:right w:val="single" w:sz="4" w:space="0" w:color="auto"/>
                        </w:tcBorders>
                        <w:tcMar>
                          <w:top w:w="0" w:type="auto"/>
                          <w:bottom w:w="0" w:type="auto"/>
                        </w:tcMar>
                        <w:vAlign w:val="center"/>
                      </w:tcPr>
                      <w:p w14:paraId="7B6C6E88" w14:textId="77777777" w:rsidR="00373862" w:rsidRPr="00FE58B8" w:rsidRDefault="00373862" w:rsidP="00373862">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p w14:paraId="09D947F4" w14:textId="77777777" w:rsidR="00373862" w:rsidRPr="00FE58B8" w:rsidRDefault="00373862" w:rsidP="00373862">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p w14:paraId="6FAA0885" w14:textId="77777777" w:rsidR="00373862" w:rsidRPr="00FE58B8" w:rsidRDefault="00373862" w:rsidP="00373862">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p w14:paraId="6915CEF3" w14:textId="77777777" w:rsidR="00373862" w:rsidRPr="00FE58B8" w:rsidRDefault="00373862" w:rsidP="00373862">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p w14:paraId="04B12B34" w14:textId="77777777" w:rsidR="00373862" w:rsidRPr="00FE58B8" w:rsidRDefault="00373862" w:rsidP="00373862">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b/>
                            <w:bCs/>
                            <w:color w:val="000000"/>
                            <w:position w:val="-2"/>
                            <w:sz w:val="24"/>
                            <w:szCs w:val="24"/>
                          </w:rPr>
                          <w:t>NASLOVNIK</w:t>
                        </w:r>
                        <w:r w:rsidRPr="00FE58B8">
                          <w:rPr>
                            <w:rFonts w:ascii="Times New Roman" w:hAnsi="Times New Roman" w:cs="Times New Roman"/>
                            <w:color w:val="000000"/>
                            <w:position w:val="-2"/>
                            <w:sz w:val="24"/>
                            <w:szCs w:val="24"/>
                          </w:rPr>
                          <w:t>:</w:t>
                        </w:r>
                      </w:p>
                      <w:p w14:paraId="1BD32516" w14:textId="77777777" w:rsidR="00373862" w:rsidRDefault="00373862" w:rsidP="00373862">
                        <w:pPr>
                          <w:spacing w:before="135" w:after="135"/>
                          <w:jc w:val="both"/>
                          <w:textAlignment w:val="center"/>
                          <w:rPr>
                            <w:rFonts w:ascii="Times New Roman" w:hAnsi="Times New Roman" w:cs="Times New Roman"/>
                            <w:color w:val="000000"/>
                            <w:position w:val="-2"/>
                            <w:sz w:val="24"/>
                            <w:szCs w:val="24"/>
                          </w:rPr>
                        </w:pPr>
                        <w:r w:rsidRPr="00FE58B8">
                          <w:rPr>
                            <w:rFonts w:ascii="Times New Roman" w:hAnsi="Times New Roman" w:cs="Times New Roman"/>
                            <w:color w:val="000000"/>
                            <w:position w:val="-2"/>
                            <w:sz w:val="24"/>
                            <w:szCs w:val="24"/>
                          </w:rPr>
                          <w:t xml:space="preserve">OBČINA </w:t>
                        </w:r>
                        <w:r>
                          <w:rPr>
                            <w:rFonts w:ascii="Times New Roman" w:hAnsi="Times New Roman" w:cs="Times New Roman"/>
                            <w:color w:val="000000"/>
                            <w:position w:val="-2"/>
                            <w:sz w:val="24"/>
                            <w:szCs w:val="24"/>
                          </w:rPr>
                          <w:t>LJUTOMER</w:t>
                        </w:r>
                      </w:p>
                      <w:p w14:paraId="0E428381" w14:textId="77777777" w:rsidR="00373862" w:rsidRDefault="00373862" w:rsidP="00373862">
                        <w:pPr>
                          <w:spacing w:before="135" w:after="135"/>
                          <w:jc w:val="both"/>
                          <w:textAlignment w:val="center"/>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Vrazova ulica 1</w:t>
                        </w:r>
                      </w:p>
                      <w:p w14:paraId="28BB9C6B" w14:textId="77777777" w:rsidR="00373862" w:rsidRPr="00FE58B8" w:rsidRDefault="00373862" w:rsidP="00373862">
                        <w:pPr>
                          <w:spacing w:before="135" w:after="135"/>
                          <w:jc w:val="both"/>
                          <w:textAlignment w:val="center"/>
                          <w:rPr>
                            <w:rFonts w:ascii="Times New Roman" w:hAnsi="Times New Roman" w:cs="Times New Roman"/>
                            <w:sz w:val="24"/>
                            <w:szCs w:val="24"/>
                          </w:rPr>
                        </w:pPr>
                        <w:r>
                          <w:rPr>
                            <w:rFonts w:ascii="Times New Roman" w:hAnsi="Times New Roman" w:cs="Times New Roman"/>
                            <w:color w:val="000000"/>
                            <w:position w:val="-2"/>
                            <w:sz w:val="24"/>
                            <w:szCs w:val="24"/>
                          </w:rPr>
                          <w:t>9240 Ljutomer</w:t>
                        </w:r>
                      </w:p>
                      <w:p w14:paraId="406C8352" w14:textId="77777777" w:rsidR="00373862" w:rsidRDefault="00373862" w:rsidP="00373862">
                        <w:pPr>
                          <w:spacing w:before="135" w:after="135"/>
                          <w:jc w:val="both"/>
                          <w:textAlignment w:val="center"/>
                          <w:rPr>
                            <w:rFonts w:ascii="Times New Roman" w:hAnsi="Times New Roman" w:cs="Times New Roman"/>
                            <w:color w:val="000000"/>
                            <w:position w:val="-2"/>
                            <w:sz w:val="24"/>
                            <w:szCs w:val="24"/>
                          </w:rPr>
                        </w:pPr>
                      </w:p>
                      <w:p w14:paraId="1DF6C173" w14:textId="77777777" w:rsidR="00373862" w:rsidRDefault="00373862" w:rsidP="00373862">
                        <w:pPr>
                          <w:spacing w:before="135" w:after="135"/>
                          <w:jc w:val="both"/>
                          <w:textAlignment w:val="center"/>
                          <w:rPr>
                            <w:rFonts w:ascii="Times New Roman" w:hAnsi="Times New Roman" w:cs="Times New Roman"/>
                            <w:color w:val="000000"/>
                            <w:position w:val="-2"/>
                            <w:sz w:val="24"/>
                            <w:szCs w:val="24"/>
                          </w:rPr>
                        </w:pPr>
                      </w:p>
                      <w:p w14:paraId="1E681865" w14:textId="77777777" w:rsidR="00373862" w:rsidRPr="00FE58B8" w:rsidRDefault="00373862" w:rsidP="00373862">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p w14:paraId="1A7C9656" w14:textId="77777777" w:rsidR="00373862" w:rsidRPr="00566FB9" w:rsidRDefault="00373862" w:rsidP="00373862">
                        <w:pPr>
                          <w:spacing w:before="135" w:after="135"/>
                          <w:jc w:val="both"/>
                          <w:textAlignment w:val="center"/>
                          <w:rPr>
                            <w:rFonts w:ascii="Times New Roman" w:hAnsi="Times New Roman" w:cs="Times New Roman"/>
                            <w:i/>
                            <w:sz w:val="24"/>
                            <w:szCs w:val="24"/>
                          </w:rPr>
                        </w:pPr>
                        <w:r w:rsidRPr="00566FB9">
                          <w:rPr>
                            <w:rFonts w:ascii="Times New Roman" w:hAnsi="Times New Roman" w:cs="Times New Roman"/>
                            <w:i/>
                            <w:color w:val="000000"/>
                            <w:position w:val="-2"/>
                            <w:sz w:val="24"/>
                            <w:szCs w:val="24"/>
                          </w:rPr>
                          <w:t>(izpolni vložišče naročnika):</w:t>
                        </w:r>
                      </w:p>
                      <w:p w14:paraId="38A02B32" w14:textId="77777777" w:rsidR="00373862" w:rsidRDefault="00373862" w:rsidP="00373862">
                        <w:pPr>
                          <w:spacing w:before="135" w:after="135"/>
                          <w:jc w:val="both"/>
                          <w:textAlignment w:val="center"/>
                          <w:rPr>
                            <w:rFonts w:ascii="Times New Roman" w:hAnsi="Times New Roman" w:cs="Times New Roman"/>
                            <w:color w:val="000000"/>
                            <w:position w:val="-2"/>
                            <w:sz w:val="24"/>
                            <w:szCs w:val="24"/>
                          </w:rPr>
                        </w:pPr>
                        <w:r w:rsidRPr="00FE58B8">
                          <w:rPr>
                            <w:rFonts w:ascii="Times New Roman" w:hAnsi="Times New Roman" w:cs="Times New Roman"/>
                            <w:color w:val="000000"/>
                            <w:position w:val="-2"/>
                            <w:sz w:val="24"/>
                            <w:szCs w:val="24"/>
                          </w:rPr>
                          <w:t> </w:t>
                        </w:r>
                      </w:p>
                      <w:p w14:paraId="73A601B7" w14:textId="77777777" w:rsidR="00373862" w:rsidRPr="00FE58B8" w:rsidRDefault="00373862" w:rsidP="00373862">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Datum prispetja:________________</w:t>
                        </w:r>
                      </w:p>
                      <w:p w14:paraId="429CC08B" w14:textId="77777777" w:rsidR="00373862" w:rsidRPr="00FE58B8" w:rsidRDefault="00373862" w:rsidP="00373862">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U</w:t>
                        </w:r>
                        <w:r>
                          <w:rPr>
                            <w:rFonts w:ascii="Times New Roman" w:hAnsi="Times New Roman" w:cs="Times New Roman"/>
                            <w:color w:val="000000"/>
                            <w:position w:val="-2"/>
                            <w:sz w:val="24"/>
                            <w:szCs w:val="24"/>
                          </w:rPr>
                          <w:t>ra prispetja:__________________</w:t>
                        </w:r>
                      </w:p>
                      <w:p w14:paraId="070C5115" w14:textId="77777777" w:rsidR="005B73D5" w:rsidRDefault="005B73D5" w:rsidP="00373862">
                        <w:pPr>
                          <w:spacing w:before="135" w:after="135"/>
                          <w:textAlignment w:val="center"/>
                          <w:rPr>
                            <w:rFonts w:ascii="Times New Roman" w:hAnsi="Times New Roman" w:cs="Times New Roman"/>
                            <w:color w:val="000000"/>
                            <w:position w:val="-2"/>
                            <w:sz w:val="24"/>
                            <w:szCs w:val="24"/>
                          </w:rPr>
                        </w:pPr>
                      </w:p>
                      <w:p w14:paraId="3ADA837D" w14:textId="47DD121A" w:rsidR="00373862" w:rsidRPr="00FE58B8" w:rsidRDefault="00373862" w:rsidP="00373862">
                        <w:pPr>
                          <w:spacing w:before="135" w:after="135"/>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Podpis: _______________________</w:t>
                        </w:r>
                      </w:p>
                    </w:tc>
                  </w:tr>
                </w:tbl>
                <w:p w14:paraId="67800CC1" w14:textId="77777777" w:rsidR="00373862" w:rsidRPr="00FE58B8" w:rsidRDefault="00373862" w:rsidP="00373862">
                  <w:pPr>
                    <w:rPr>
                      <w:rFonts w:ascii="Times New Roman" w:hAnsi="Times New Roman" w:cs="Times New Roman"/>
                      <w:sz w:val="24"/>
                      <w:szCs w:val="24"/>
                    </w:rPr>
                  </w:pPr>
                </w:p>
                <w:p w14:paraId="367624F3" w14:textId="77777777" w:rsidR="00373862" w:rsidRPr="00FE58B8" w:rsidRDefault="00373862" w:rsidP="00373862">
                  <w:pPr>
                    <w:spacing w:before="225" w:after="225"/>
                    <w:jc w:val="both"/>
                    <w:rPr>
                      <w:rFonts w:ascii="Times New Roman" w:hAnsi="Times New Roman" w:cs="Times New Roman"/>
                      <w:sz w:val="24"/>
                      <w:szCs w:val="24"/>
                    </w:rPr>
                  </w:pPr>
                  <w:r w:rsidRPr="00FE58B8">
                    <w:rPr>
                      <w:rFonts w:ascii="Times New Roman" w:hAnsi="Times New Roman" w:cs="Times New Roman"/>
                      <w:color w:val="000000"/>
                      <w:sz w:val="24"/>
                      <w:szCs w:val="24"/>
                    </w:rPr>
                    <w:t> </w:t>
                  </w:r>
                </w:p>
                <w:p w14:paraId="6D745A23" w14:textId="77777777" w:rsidR="00373862" w:rsidRPr="00FE58B8" w:rsidRDefault="00373862" w:rsidP="00373862">
                  <w:pPr>
                    <w:spacing w:before="225" w:after="225"/>
                    <w:jc w:val="both"/>
                    <w:rPr>
                      <w:rFonts w:ascii="Times New Roman" w:hAnsi="Times New Roman" w:cs="Times New Roman"/>
                      <w:sz w:val="24"/>
                      <w:szCs w:val="24"/>
                    </w:rPr>
                  </w:pPr>
                  <w:r w:rsidRPr="00FE58B8">
                    <w:rPr>
                      <w:rFonts w:ascii="Times New Roman" w:hAnsi="Times New Roman" w:cs="Times New Roman"/>
                      <w:color w:val="000000"/>
                      <w:sz w:val="24"/>
                      <w:szCs w:val="24"/>
                    </w:rPr>
                    <w:t>-------------------------------------------------------------------------------------</w:t>
                  </w:r>
                </w:p>
                <w:p w14:paraId="23B2E515" w14:textId="77777777" w:rsidR="00373862" w:rsidRPr="00FE58B8" w:rsidRDefault="00373862" w:rsidP="00373862">
                  <w:pPr>
                    <w:rPr>
                      <w:rFonts w:ascii="Times New Roman" w:hAnsi="Times New Roman" w:cs="Times New Roman"/>
                      <w:sz w:val="24"/>
                      <w:szCs w:val="24"/>
                    </w:rPr>
                  </w:pPr>
                  <w:r w:rsidRPr="000517E2">
                    <w:rPr>
                      <w:rFonts w:ascii="Times New Roman" w:hAnsi="Times New Roman" w:cs="Times New Roman"/>
                      <w:i/>
                      <w:color w:val="000000"/>
                      <w:sz w:val="24"/>
                      <w:szCs w:val="24"/>
                    </w:rPr>
                    <w:t>odreži</w:t>
                  </w:r>
                </w:p>
              </w:tc>
            </w:tr>
          </w:tbl>
          <w:p w14:paraId="47119235" w14:textId="03482BED" w:rsidR="00373862" w:rsidRPr="00316F1C" w:rsidRDefault="00373862" w:rsidP="00841D1B">
            <w:pPr>
              <w:tabs>
                <w:tab w:val="left" w:pos="9072"/>
              </w:tabs>
              <w:jc w:val="both"/>
              <w:rPr>
                <w:rFonts w:ascii="Times New Roman" w:hAnsi="Times New Roman" w:cs="Times New Roman"/>
                <w:sz w:val="24"/>
                <w:szCs w:val="24"/>
              </w:rPr>
            </w:pPr>
          </w:p>
        </w:tc>
      </w:tr>
      <w:tr w:rsidR="00373862" w:rsidRPr="000E2CA9" w14:paraId="59E89ACB" w14:textId="77777777" w:rsidTr="00841D1B">
        <w:tc>
          <w:tcPr>
            <w:tcW w:w="9070" w:type="dxa"/>
            <w:shd w:val="clear" w:color="auto" w:fill="auto"/>
            <w:vAlign w:val="center"/>
          </w:tcPr>
          <w:p w14:paraId="04DAD34B" w14:textId="77777777" w:rsidR="00373862" w:rsidRDefault="00373862" w:rsidP="00841D1B">
            <w:pPr>
              <w:tabs>
                <w:tab w:val="left" w:pos="9072"/>
              </w:tabs>
              <w:jc w:val="both"/>
              <w:rPr>
                <w:rFonts w:ascii="Times New Roman" w:hAnsi="Times New Roman" w:cs="Times New Roman"/>
                <w:color w:val="A9A9A9"/>
                <w:position w:val="-2"/>
                <w:sz w:val="24"/>
                <w:szCs w:val="24"/>
              </w:rPr>
            </w:pPr>
          </w:p>
        </w:tc>
      </w:tr>
    </w:tbl>
    <w:p w14:paraId="0A800BE5" w14:textId="77777777" w:rsidR="00820B19" w:rsidRPr="00FE58B8" w:rsidRDefault="00BC69B9" w:rsidP="00F90F52">
      <w:pPr>
        <w:pStyle w:val="Naslov1"/>
        <w:pBdr>
          <w:top w:val="single" w:sz="24" w:space="2"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both"/>
        <w:rPr>
          <w:rFonts w:ascii="Times New Roman" w:hAnsi="Times New Roman" w:cs="Times New Roman"/>
          <w:color w:val="FFFFFF" w:themeColor="background1"/>
          <w:sz w:val="24"/>
          <w:szCs w:val="24"/>
        </w:rPr>
      </w:pPr>
      <w:r w:rsidRPr="00FE58B8">
        <w:rPr>
          <w:rFonts w:ascii="Times New Roman" w:hAnsi="Times New Roman" w:cs="Times New Roman"/>
          <w:color w:val="FFFFFF" w:themeColor="background1"/>
          <w:sz w:val="24"/>
          <w:szCs w:val="24"/>
        </w:rPr>
        <w:lastRenderedPageBreak/>
        <w:t>Vzorec pogodbe</w:t>
      </w:r>
    </w:p>
    <w:p w14:paraId="6D550C95" w14:textId="77777777" w:rsidR="00820B19" w:rsidRDefault="00820B19" w:rsidP="00F90F52">
      <w:pPr>
        <w:jc w:val="both"/>
        <w:rPr>
          <w:rFonts w:ascii="Times New Roman" w:hAnsi="Times New Roman" w:cs="Times New Roman"/>
          <w:sz w:val="24"/>
          <w:szCs w:val="24"/>
        </w:rPr>
      </w:pPr>
    </w:p>
    <w:p w14:paraId="62C2485C" w14:textId="77777777" w:rsidR="00861229" w:rsidRDefault="00606366" w:rsidP="00861229">
      <w:pPr>
        <w:pStyle w:val="Telobesedila"/>
        <w:ind w:left="2124" w:right="46" w:hanging="2124"/>
        <w:rPr>
          <w:b/>
          <w:bCs/>
          <w:color w:val="000000"/>
        </w:rPr>
      </w:pPr>
      <w:r w:rsidRPr="001E1F12">
        <w:rPr>
          <w:b/>
          <w:bCs/>
          <w:color w:val="000000"/>
        </w:rPr>
        <w:t>Občina Ljutomer, Vrazova ulica 1, 9240 Ljutomer, ki jo zastopa mag. Olga Karba,</w:t>
      </w:r>
    </w:p>
    <w:p w14:paraId="73231945" w14:textId="161946EA" w:rsidR="00606366" w:rsidRPr="001E1F12" w:rsidRDefault="00606366" w:rsidP="00861229">
      <w:pPr>
        <w:pStyle w:val="Telobesedila"/>
        <w:ind w:left="2124" w:right="46" w:hanging="2124"/>
        <w:rPr>
          <w:b/>
          <w:bCs/>
          <w:color w:val="000000"/>
        </w:rPr>
      </w:pPr>
      <w:r w:rsidRPr="001E1F12">
        <w:rPr>
          <w:b/>
          <w:bCs/>
          <w:color w:val="000000"/>
        </w:rPr>
        <w:t xml:space="preserve">županja </w:t>
      </w:r>
      <w:r w:rsidRPr="001E1F12">
        <w:rPr>
          <w:b/>
          <w:bCs/>
          <w:i/>
          <w:color w:val="000000"/>
        </w:rPr>
        <w:t>(v nadaljevanju: naročnik)</w:t>
      </w:r>
    </w:p>
    <w:p w14:paraId="248D5917" w14:textId="77777777" w:rsidR="00606366" w:rsidRPr="001E1F12" w:rsidRDefault="00606366" w:rsidP="00606366">
      <w:pPr>
        <w:pStyle w:val="Telobesedila"/>
        <w:rPr>
          <w:b/>
          <w:bCs/>
          <w:color w:val="000000"/>
        </w:rPr>
      </w:pPr>
      <w:r w:rsidRPr="001E1F12">
        <w:rPr>
          <w:b/>
          <w:bCs/>
          <w:color w:val="000000"/>
        </w:rPr>
        <w:t>Matična številka: 5874092000</w:t>
      </w:r>
    </w:p>
    <w:p w14:paraId="5D9F85EB" w14:textId="77777777" w:rsidR="00606366" w:rsidRPr="001E1F12" w:rsidRDefault="00606366" w:rsidP="00606366">
      <w:pPr>
        <w:pStyle w:val="Telobesedila"/>
        <w:tabs>
          <w:tab w:val="num" w:pos="454"/>
          <w:tab w:val="left" w:pos="916"/>
          <w:tab w:val="left" w:pos="1832"/>
          <w:tab w:val="left" w:pos="216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color w:val="000000"/>
        </w:rPr>
      </w:pPr>
      <w:r w:rsidRPr="001E1F12">
        <w:rPr>
          <w:b/>
          <w:bCs/>
          <w:color w:val="000000"/>
        </w:rPr>
        <w:t>ID za DDV: SI60214406</w:t>
      </w:r>
      <w:r w:rsidRPr="001E1F12">
        <w:rPr>
          <w:b/>
          <w:bCs/>
          <w:i/>
          <w:color w:val="000000"/>
        </w:rPr>
        <w:t xml:space="preserve"> </w:t>
      </w:r>
    </w:p>
    <w:p w14:paraId="4BE17BE9" w14:textId="77777777" w:rsidR="00606366" w:rsidRPr="001E1F12" w:rsidRDefault="00606366" w:rsidP="00606366">
      <w:pPr>
        <w:spacing w:after="0" w:line="240" w:lineRule="auto"/>
        <w:jc w:val="both"/>
        <w:rPr>
          <w:rFonts w:ascii="Times New Roman" w:hAnsi="Times New Roman" w:cs="Times New Roman"/>
          <w:b/>
          <w:sz w:val="24"/>
          <w:szCs w:val="24"/>
        </w:rPr>
      </w:pPr>
      <w:r w:rsidRPr="001E1F12">
        <w:rPr>
          <w:rFonts w:ascii="Times New Roman" w:hAnsi="Times New Roman" w:cs="Times New Roman"/>
          <w:b/>
          <w:sz w:val="24"/>
          <w:szCs w:val="24"/>
        </w:rPr>
        <w:t xml:space="preserve">Poslovni račun: SI56 01263-01000 </w:t>
      </w:r>
      <w:r>
        <w:rPr>
          <w:rFonts w:ascii="Times New Roman" w:hAnsi="Times New Roman" w:cs="Times New Roman"/>
          <w:b/>
          <w:sz w:val="24"/>
          <w:szCs w:val="24"/>
        </w:rPr>
        <w:t>13693</w:t>
      </w:r>
    </w:p>
    <w:p w14:paraId="245B76EF" w14:textId="77777777" w:rsidR="00606366" w:rsidRDefault="00606366" w:rsidP="00606366">
      <w:pPr>
        <w:spacing w:after="0" w:line="240" w:lineRule="auto"/>
        <w:ind w:left="708" w:firstLine="708"/>
        <w:jc w:val="both"/>
        <w:rPr>
          <w:rFonts w:ascii="Times New Roman" w:hAnsi="Times New Roman" w:cs="Times New Roman"/>
          <w:sz w:val="24"/>
          <w:szCs w:val="24"/>
        </w:rPr>
      </w:pPr>
    </w:p>
    <w:p w14:paraId="63EE67C5" w14:textId="77777777" w:rsidR="00606366" w:rsidRPr="00566FB9" w:rsidRDefault="00606366" w:rsidP="00606366">
      <w:pPr>
        <w:spacing w:after="0" w:line="240" w:lineRule="auto"/>
        <w:jc w:val="both"/>
        <w:rPr>
          <w:rFonts w:ascii="Times New Roman" w:hAnsi="Times New Roman" w:cs="Times New Roman"/>
          <w:sz w:val="24"/>
          <w:szCs w:val="24"/>
        </w:rPr>
      </w:pPr>
      <w:r w:rsidRPr="00566FB9">
        <w:rPr>
          <w:rFonts w:ascii="Times New Roman" w:hAnsi="Times New Roman" w:cs="Times New Roman"/>
          <w:sz w:val="24"/>
          <w:szCs w:val="24"/>
        </w:rPr>
        <w:t xml:space="preserve">in </w:t>
      </w:r>
    </w:p>
    <w:p w14:paraId="4C0FCC34" w14:textId="77777777" w:rsidR="00606366" w:rsidRPr="001E1F12" w:rsidRDefault="00606366" w:rsidP="00606366">
      <w:pPr>
        <w:spacing w:after="0" w:line="240" w:lineRule="auto"/>
        <w:jc w:val="both"/>
        <w:rPr>
          <w:rFonts w:ascii="Times New Roman" w:hAnsi="Times New Roman" w:cs="Times New Roman"/>
          <w:b/>
          <w:sz w:val="24"/>
          <w:szCs w:val="24"/>
        </w:rPr>
      </w:pPr>
      <w:r w:rsidRPr="001E1F12">
        <w:rPr>
          <w:rFonts w:ascii="Times New Roman" w:hAnsi="Times New Roman" w:cs="Times New Roman"/>
          <w:b/>
          <w:sz w:val="24"/>
          <w:szCs w:val="24"/>
        </w:rPr>
        <w:t>___________________________________________________________, ki ga zastopa direktor/ica podjetja _________</w:t>
      </w:r>
      <w:r>
        <w:rPr>
          <w:rFonts w:ascii="Times New Roman" w:hAnsi="Times New Roman" w:cs="Times New Roman"/>
          <w:b/>
          <w:sz w:val="24"/>
          <w:szCs w:val="24"/>
        </w:rPr>
        <w:t xml:space="preserve">__________________ </w:t>
      </w:r>
      <w:r w:rsidRPr="001E1F12">
        <w:rPr>
          <w:rFonts w:ascii="Times New Roman" w:hAnsi="Times New Roman" w:cs="Times New Roman"/>
          <w:b/>
          <w:i/>
          <w:sz w:val="24"/>
          <w:szCs w:val="24"/>
        </w:rPr>
        <w:t>(v nadaljevanju: izvajalec</w:t>
      </w:r>
      <w:r>
        <w:rPr>
          <w:rFonts w:ascii="Times New Roman" w:hAnsi="Times New Roman" w:cs="Times New Roman"/>
          <w:b/>
          <w:i/>
          <w:sz w:val="24"/>
          <w:szCs w:val="24"/>
        </w:rPr>
        <w:t>)</w:t>
      </w:r>
    </w:p>
    <w:p w14:paraId="1519C65A" w14:textId="77777777" w:rsidR="00606366" w:rsidRPr="001E1F12" w:rsidRDefault="00606366" w:rsidP="00606366">
      <w:pPr>
        <w:spacing w:after="0" w:line="240" w:lineRule="auto"/>
        <w:jc w:val="both"/>
        <w:rPr>
          <w:rFonts w:ascii="Times New Roman" w:hAnsi="Times New Roman" w:cs="Times New Roman"/>
          <w:b/>
          <w:sz w:val="24"/>
          <w:szCs w:val="24"/>
        </w:rPr>
      </w:pPr>
      <w:r w:rsidRPr="001E1F12">
        <w:rPr>
          <w:rFonts w:ascii="Times New Roman" w:hAnsi="Times New Roman" w:cs="Times New Roman"/>
          <w:b/>
          <w:sz w:val="24"/>
          <w:szCs w:val="24"/>
        </w:rPr>
        <w:t>Matična številka: ___________________</w:t>
      </w:r>
    </w:p>
    <w:p w14:paraId="18DB2DE9" w14:textId="77777777" w:rsidR="00606366" w:rsidRPr="001E1F12" w:rsidRDefault="00606366" w:rsidP="00606366">
      <w:pPr>
        <w:spacing w:after="0" w:line="240" w:lineRule="auto"/>
        <w:jc w:val="both"/>
        <w:rPr>
          <w:rFonts w:ascii="Times New Roman" w:hAnsi="Times New Roman" w:cs="Times New Roman"/>
          <w:b/>
          <w:i/>
          <w:sz w:val="24"/>
          <w:szCs w:val="24"/>
        </w:rPr>
      </w:pPr>
      <w:r w:rsidRPr="001E1F12">
        <w:rPr>
          <w:rFonts w:ascii="Times New Roman" w:hAnsi="Times New Roman" w:cs="Times New Roman"/>
          <w:b/>
          <w:sz w:val="24"/>
          <w:szCs w:val="24"/>
        </w:rPr>
        <w:t>ID za DDV: ______________________</w:t>
      </w:r>
    </w:p>
    <w:p w14:paraId="2B7CF480" w14:textId="77777777" w:rsidR="00606366" w:rsidRPr="001E1F12" w:rsidRDefault="00606366" w:rsidP="00606366">
      <w:pPr>
        <w:spacing w:after="0" w:line="240" w:lineRule="auto"/>
        <w:jc w:val="both"/>
        <w:rPr>
          <w:rFonts w:ascii="Times New Roman" w:hAnsi="Times New Roman" w:cs="Times New Roman"/>
          <w:b/>
          <w:sz w:val="24"/>
          <w:szCs w:val="24"/>
        </w:rPr>
      </w:pPr>
      <w:r w:rsidRPr="001E1F12">
        <w:rPr>
          <w:rFonts w:ascii="Times New Roman" w:hAnsi="Times New Roman" w:cs="Times New Roman"/>
          <w:b/>
          <w:sz w:val="24"/>
          <w:szCs w:val="24"/>
        </w:rPr>
        <w:t>Poslovni račun: ____________________________, odprt pri _______________</w:t>
      </w:r>
    </w:p>
    <w:p w14:paraId="73BC9675" w14:textId="77777777" w:rsidR="00606366" w:rsidRPr="00DB6829" w:rsidRDefault="00606366" w:rsidP="00606366">
      <w:pPr>
        <w:spacing w:after="0" w:line="240" w:lineRule="auto"/>
        <w:jc w:val="both"/>
        <w:rPr>
          <w:rFonts w:ascii="Times New Roman" w:hAnsi="Times New Roman" w:cs="Times New Roman"/>
          <w:sz w:val="24"/>
          <w:szCs w:val="24"/>
        </w:rPr>
      </w:pPr>
    </w:p>
    <w:p w14:paraId="24E4FD0B" w14:textId="77777777" w:rsidR="00606366" w:rsidRPr="00DB6829" w:rsidRDefault="00606366" w:rsidP="00606366">
      <w:pPr>
        <w:spacing w:after="0" w:line="240" w:lineRule="auto"/>
        <w:jc w:val="both"/>
        <w:rPr>
          <w:rFonts w:ascii="Times New Roman" w:hAnsi="Times New Roman" w:cs="Times New Roman"/>
          <w:sz w:val="24"/>
          <w:szCs w:val="24"/>
        </w:rPr>
      </w:pPr>
      <w:r w:rsidRPr="00DB6829">
        <w:rPr>
          <w:rFonts w:ascii="Times New Roman" w:hAnsi="Times New Roman" w:cs="Times New Roman"/>
          <w:sz w:val="24"/>
          <w:szCs w:val="24"/>
        </w:rPr>
        <w:t>skleneta naslednjo</w:t>
      </w:r>
    </w:p>
    <w:p w14:paraId="7FCC5041" w14:textId="77777777" w:rsidR="00606366" w:rsidRDefault="00606366" w:rsidP="00606366">
      <w:pPr>
        <w:spacing w:after="0" w:line="240" w:lineRule="auto"/>
        <w:jc w:val="both"/>
        <w:rPr>
          <w:rFonts w:ascii="Times New Roman" w:hAnsi="Times New Roman" w:cs="Times New Roman"/>
          <w:sz w:val="24"/>
          <w:szCs w:val="24"/>
        </w:rPr>
      </w:pPr>
    </w:p>
    <w:p w14:paraId="5C2FD5D5" w14:textId="750A8DCC" w:rsidR="00606366" w:rsidRDefault="00606366" w:rsidP="00606366">
      <w:pPr>
        <w:spacing w:after="0" w:line="240" w:lineRule="auto"/>
        <w:jc w:val="both"/>
        <w:rPr>
          <w:rFonts w:ascii="Times New Roman" w:hAnsi="Times New Roman" w:cs="Times New Roman"/>
          <w:sz w:val="24"/>
          <w:szCs w:val="24"/>
        </w:rPr>
      </w:pPr>
    </w:p>
    <w:p w14:paraId="30EECCBD" w14:textId="77777777" w:rsidR="008E30A9" w:rsidRDefault="008E30A9" w:rsidP="00606366">
      <w:pPr>
        <w:spacing w:after="0" w:line="240" w:lineRule="auto"/>
        <w:jc w:val="both"/>
        <w:rPr>
          <w:rFonts w:ascii="Times New Roman" w:hAnsi="Times New Roman" w:cs="Times New Roman"/>
          <w:sz w:val="24"/>
          <w:szCs w:val="24"/>
        </w:rPr>
      </w:pPr>
    </w:p>
    <w:p w14:paraId="322B2EE9" w14:textId="77777777" w:rsidR="00606366" w:rsidRDefault="00606366" w:rsidP="00606366">
      <w:pPr>
        <w:spacing w:after="0" w:line="240" w:lineRule="auto"/>
        <w:jc w:val="center"/>
        <w:rPr>
          <w:rFonts w:ascii="Times New Roman" w:hAnsi="Times New Roman" w:cs="Times New Roman"/>
          <w:b/>
          <w:sz w:val="28"/>
          <w:szCs w:val="28"/>
        </w:rPr>
      </w:pPr>
      <w:r w:rsidRPr="00812FA9">
        <w:rPr>
          <w:rFonts w:ascii="Times New Roman" w:hAnsi="Times New Roman" w:cs="Times New Roman"/>
          <w:b/>
          <w:sz w:val="28"/>
          <w:szCs w:val="28"/>
        </w:rPr>
        <w:t xml:space="preserve">POGODBO O </w:t>
      </w:r>
      <w:r w:rsidRPr="00812FA9">
        <w:rPr>
          <w:rFonts w:ascii="Times New Roman" w:hAnsi="Times New Roman" w:cs="Times New Roman"/>
          <w:b/>
          <w:bCs/>
          <w:sz w:val="28"/>
          <w:szCs w:val="28"/>
        </w:rPr>
        <w:t xml:space="preserve">UPRAVLJANJU </w:t>
      </w:r>
      <w:r w:rsidRPr="00812FA9">
        <w:rPr>
          <w:rFonts w:ascii="Times New Roman" w:hAnsi="Times New Roman" w:cs="Times New Roman"/>
          <w:b/>
          <w:sz w:val="28"/>
          <w:szCs w:val="28"/>
        </w:rPr>
        <w:t xml:space="preserve">OBJEKTOV ŠPORTNE </w:t>
      </w:r>
      <w:r w:rsidRPr="00DD24C3">
        <w:rPr>
          <w:rFonts w:ascii="Times New Roman" w:hAnsi="Times New Roman" w:cs="Times New Roman"/>
          <w:b/>
          <w:sz w:val="28"/>
          <w:szCs w:val="28"/>
        </w:rPr>
        <w:t>INFRASTRUKTURE V OBČINI LJUTOMER</w:t>
      </w:r>
      <w:r>
        <w:rPr>
          <w:rFonts w:ascii="Times New Roman" w:hAnsi="Times New Roman" w:cs="Times New Roman"/>
          <w:b/>
          <w:sz w:val="28"/>
          <w:szCs w:val="28"/>
        </w:rPr>
        <w:t xml:space="preserve"> IN </w:t>
      </w:r>
    </w:p>
    <w:p w14:paraId="3DB37504" w14:textId="77777777" w:rsidR="00606366" w:rsidRPr="00DD24C3" w:rsidRDefault="00606366" w:rsidP="0060636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IZVAJANJA STORITEV  ČIŠČENJA</w:t>
      </w:r>
    </w:p>
    <w:p w14:paraId="289CE229" w14:textId="77777777" w:rsidR="00606366" w:rsidRDefault="00606366" w:rsidP="00606366">
      <w:pPr>
        <w:spacing w:after="0" w:line="240" w:lineRule="auto"/>
        <w:ind w:left="5387" w:hanging="5387"/>
        <w:rPr>
          <w:rFonts w:ascii="Times New Roman" w:hAnsi="Times New Roman" w:cs="Times New Roman"/>
          <w:b/>
          <w:snapToGrid w:val="0"/>
          <w:sz w:val="24"/>
          <w:szCs w:val="24"/>
        </w:rPr>
      </w:pPr>
    </w:p>
    <w:p w14:paraId="15D0A139" w14:textId="54312B6D" w:rsidR="00606366" w:rsidRDefault="00606366" w:rsidP="00606366">
      <w:pPr>
        <w:spacing w:after="0" w:line="240" w:lineRule="auto"/>
        <w:ind w:left="5387" w:hanging="5387"/>
        <w:rPr>
          <w:rFonts w:ascii="Times New Roman" w:hAnsi="Times New Roman" w:cs="Times New Roman"/>
          <w:b/>
          <w:snapToGrid w:val="0"/>
          <w:sz w:val="24"/>
          <w:szCs w:val="24"/>
        </w:rPr>
      </w:pPr>
    </w:p>
    <w:p w14:paraId="7D5BDA59" w14:textId="77777777" w:rsidR="008E30A9" w:rsidRPr="00DB6829" w:rsidRDefault="008E30A9" w:rsidP="00606366">
      <w:pPr>
        <w:spacing w:after="0" w:line="240" w:lineRule="auto"/>
        <w:ind w:left="5387" w:hanging="5387"/>
        <w:rPr>
          <w:rFonts w:ascii="Times New Roman" w:hAnsi="Times New Roman" w:cs="Times New Roman"/>
          <w:b/>
          <w:snapToGrid w:val="0"/>
          <w:sz w:val="24"/>
          <w:szCs w:val="24"/>
        </w:rPr>
      </w:pPr>
    </w:p>
    <w:p w14:paraId="7FC5C7FE" w14:textId="77777777" w:rsidR="00606366" w:rsidRPr="00DB6829" w:rsidRDefault="00606366" w:rsidP="00606366">
      <w:pPr>
        <w:spacing w:after="0" w:line="240" w:lineRule="auto"/>
        <w:rPr>
          <w:rFonts w:ascii="Times New Roman" w:hAnsi="Times New Roman" w:cs="Times New Roman"/>
          <w:b/>
          <w:sz w:val="24"/>
          <w:szCs w:val="24"/>
        </w:rPr>
      </w:pPr>
      <w:r w:rsidRPr="00DB6829">
        <w:rPr>
          <w:rFonts w:ascii="Times New Roman" w:hAnsi="Times New Roman" w:cs="Times New Roman"/>
          <w:b/>
          <w:sz w:val="24"/>
          <w:szCs w:val="24"/>
        </w:rPr>
        <w:t>I. PREDMET POGODBE</w:t>
      </w:r>
    </w:p>
    <w:p w14:paraId="619655A1" w14:textId="77777777" w:rsidR="00606366" w:rsidRPr="00DB6829" w:rsidRDefault="00606366" w:rsidP="00606366">
      <w:pPr>
        <w:spacing w:after="0" w:line="240" w:lineRule="auto"/>
        <w:ind w:left="360"/>
        <w:jc w:val="center"/>
        <w:rPr>
          <w:rFonts w:ascii="Times New Roman" w:hAnsi="Times New Roman" w:cs="Times New Roman"/>
          <w:sz w:val="24"/>
          <w:szCs w:val="24"/>
        </w:rPr>
      </w:pPr>
      <w:r w:rsidRPr="00DB6829">
        <w:rPr>
          <w:rFonts w:ascii="Times New Roman" w:hAnsi="Times New Roman" w:cs="Times New Roman"/>
          <w:sz w:val="24"/>
          <w:szCs w:val="24"/>
        </w:rPr>
        <w:t xml:space="preserve">1. člen </w:t>
      </w:r>
    </w:p>
    <w:p w14:paraId="5F5FF327" w14:textId="77777777" w:rsidR="00606366" w:rsidRPr="00DB6829" w:rsidRDefault="00606366" w:rsidP="00606366">
      <w:pPr>
        <w:spacing w:after="0" w:line="240" w:lineRule="auto"/>
        <w:ind w:left="360"/>
        <w:rPr>
          <w:rFonts w:ascii="Times New Roman" w:hAnsi="Times New Roman" w:cs="Times New Roman"/>
          <w:sz w:val="24"/>
          <w:szCs w:val="24"/>
        </w:rPr>
      </w:pPr>
    </w:p>
    <w:p w14:paraId="7F000E0F" w14:textId="77777777" w:rsidR="00606366" w:rsidRDefault="00606366" w:rsidP="00606366">
      <w:pPr>
        <w:spacing w:after="0" w:line="240" w:lineRule="auto"/>
        <w:jc w:val="both"/>
        <w:rPr>
          <w:rFonts w:ascii="Times New Roman" w:hAnsi="Times New Roman" w:cs="Times New Roman"/>
          <w:sz w:val="24"/>
          <w:szCs w:val="24"/>
        </w:rPr>
      </w:pPr>
      <w:r w:rsidRPr="00DB6829">
        <w:rPr>
          <w:rFonts w:ascii="Times New Roman" w:hAnsi="Times New Roman" w:cs="Times New Roman"/>
          <w:sz w:val="24"/>
          <w:szCs w:val="24"/>
        </w:rPr>
        <w:t>S to pogodbo prevzema upravnik v upravljanje</w:t>
      </w:r>
      <w:r>
        <w:rPr>
          <w:rFonts w:ascii="Times New Roman" w:hAnsi="Times New Roman" w:cs="Times New Roman"/>
          <w:sz w:val="24"/>
          <w:szCs w:val="24"/>
        </w:rPr>
        <w:t xml:space="preserve"> objekte športne infrastrukture v lasti Občine Ljutomer in sicer:</w:t>
      </w:r>
    </w:p>
    <w:p w14:paraId="40284F0F" w14:textId="77777777" w:rsidR="00606366" w:rsidRDefault="00606366" w:rsidP="00606366">
      <w:pPr>
        <w:pStyle w:val="Odstavekseznama"/>
        <w:numPr>
          <w:ilvl w:val="0"/>
          <w:numId w:val="40"/>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športna dvorana ŠIC v površini 4.024 m2, s pripadajočim funkcionalnim zemljiščem in pripadajočimi parkirnimi prostori,</w:t>
      </w:r>
      <w:r w:rsidRPr="00B354D4">
        <w:rPr>
          <w:rFonts w:ascii="Times New Roman" w:hAnsi="Times New Roman" w:cs="Times New Roman"/>
          <w:sz w:val="24"/>
          <w:szCs w:val="24"/>
        </w:rPr>
        <w:t xml:space="preserve"> </w:t>
      </w:r>
    </w:p>
    <w:p w14:paraId="656DC4CB" w14:textId="77777777" w:rsidR="00606366" w:rsidRDefault="00606366" w:rsidP="00606366">
      <w:pPr>
        <w:pStyle w:val="Odstavekseznama"/>
        <w:numPr>
          <w:ilvl w:val="0"/>
          <w:numId w:val="40"/>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športna dvorana pri OŠ Ivana Cankarja Ljutomer v površini 1.480 m2 (v popoldanskem času),</w:t>
      </w:r>
    </w:p>
    <w:p w14:paraId="3F23917D" w14:textId="7B50472B" w:rsidR="00606366" w:rsidRPr="00A078CB" w:rsidRDefault="00606366" w:rsidP="00606366">
      <w:pPr>
        <w:pStyle w:val="Odstavekseznama"/>
        <w:numPr>
          <w:ilvl w:val="0"/>
          <w:numId w:val="40"/>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letno kopališče Ljutomer v površini 20.178 m2, od tega zunanji nepokrit</w:t>
      </w:r>
      <w:r w:rsidR="00897A78">
        <w:rPr>
          <w:rFonts w:ascii="Times New Roman" w:hAnsi="Times New Roman" w:cs="Times New Roman"/>
          <w:sz w:val="24"/>
          <w:szCs w:val="24"/>
        </w:rPr>
        <w:t xml:space="preserve"> </w:t>
      </w:r>
      <w:r w:rsidR="00897A78" w:rsidRPr="00A078CB">
        <w:rPr>
          <w:rFonts w:ascii="Times New Roman" w:hAnsi="Times New Roman" w:cs="Times New Roman"/>
          <w:sz w:val="24"/>
          <w:szCs w:val="24"/>
        </w:rPr>
        <w:t>olimpijski</w:t>
      </w:r>
      <w:r w:rsidRPr="00A078CB">
        <w:rPr>
          <w:rFonts w:ascii="Times New Roman" w:hAnsi="Times New Roman" w:cs="Times New Roman"/>
          <w:sz w:val="24"/>
          <w:szCs w:val="24"/>
        </w:rPr>
        <w:t xml:space="preserve"> bazen </w:t>
      </w:r>
      <w:r w:rsidR="00897A78" w:rsidRPr="00A078CB">
        <w:rPr>
          <w:rFonts w:ascii="Times New Roman" w:hAnsi="Times New Roman" w:cs="Times New Roman"/>
          <w:sz w:val="24"/>
          <w:szCs w:val="24"/>
        </w:rPr>
        <w:t xml:space="preserve">in otroški bazen v površini </w:t>
      </w:r>
      <w:r w:rsidRPr="00A078CB">
        <w:rPr>
          <w:rFonts w:ascii="Times New Roman" w:hAnsi="Times New Roman" w:cs="Times New Roman"/>
          <w:sz w:val="24"/>
          <w:szCs w:val="24"/>
        </w:rPr>
        <w:t>1.350 m2.</w:t>
      </w:r>
    </w:p>
    <w:p w14:paraId="529137E9" w14:textId="77777777" w:rsidR="00606366" w:rsidRDefault="00606366" w:rsidP="00606366">
      <w:pPr>
        <w:spacing w:after="0" w:line="240" w:lineRule="auto"/>
        <w:rPr>
          <w:rFonts w:ascii="Times New Roman" w:hAnsi="Times New Roman" w:cs="Times New Roman"/>
          <w:sz w:val="24"/>
          <w:szCs w:val="24"/>
        </w:rPr>
      </w:pPr>
    </w:p>
    <w:p w14:paraId="281AB4C5" w14:textId="5D736997" w:rsidR="00606366" w:rsidRPr="00D724E7" w:rsidRDefault="00606366" w:rsidP="00897A78">
      <w:pPr>
        <w:spacing w:after="0" w:line="240" w:lineRule="auto"/>
        <w:jc w:val="both"/>
        <w:rPr>
          <w:rFonts w:ascii="Times New Roman" w:hAnsi="Times New Roman" w:cs="Times New Roman"/>
          <w:sz w:val="24"/>
          <w:szCs w:val="24"/>
        </w:rPr>
      </w:pPr>
      <w:r w:rsidRPr="00D724E7">
        <w:rPr>
          <w:rFonts w:ascii="Times New Roman" w:hAnsi="Times New Roman" w:cs="Times New Roman"/>
          <w:sz w:val="24"/>
          <w:szCs w:val="24"/>
        </w:rPr>
        <w:t>Predmet pogodbe je tudi čiščenje poslovnih prostorov v lasti Občine Ljutomer (na Vrazovi ulici 1 v Ljutomeru</w:t>
      </w:r>
      <w:r w:rsidR="00897A78" w:rsidRPr="00D724E7">
        <w:rPr>
          <w:rFonts w:ascii="Times New Roman" w:hAnsi="Times New Roman" w:cs="Times New Roman"/>
          <w:sz w:val="24"/>
          <w:szCs w:val="24"/>
        </w:rPr>
        <w:t>, prostor na Prešernovi cesti 8 v Ljutomeru – »Jagoda«</w:t>
      </w:r>
      <w:r w:rsidRPr="00D724E7">
        <w:rPr>
          <w:rFonts w:ascii="Times New Roman" w:hAnsi="Times New Roman" w:cs="Times New Roman"/>
          <w:sz w:val="24"/>
          <w:szCs w:val="24"/>
        </w:rPr>
        <w:t xml:space="preserve"> in v Mestni hiši v Ljutomeru).</w:t>
      </w:r>
    </w:p>
    <w:p w14:paraId="2395BC37" w14:textId="77777777" w:rsidR="00606366" w:rsidRDefault="00606366" w:rsidP="00606366">
      <w:pPr>
        <w:spacing w:after="0" w:line="240" w:lineRule="auto"/>
        <w:rPr>
          <w:rFonts w:ascii="Times New Roman" w:hAnsi="Times New Roman" w:cs="Times New Roman"/>
          <w:sz w:val="24"/>
          <w:szCs w:val="24"/>
        </w:rPr>
      </w:pPr>
    </w:p>
    <w:p w14:paraId="42624ADE" w14:textId="3DF255C3" w:rsidR="00606366" w:rsidRPr="00764CA6" w:rsidRDefault="00606366" w:rsidP="00606366">
      <w:pPr>
        <w:spacing w:after="0" w:line="240" w:lineRule="auto"/>
        <w:jc w:val="both"/>
        <w:rPr>
          <w:rFonts w:ascii="Times New Roman" w:hAnsi="Times New Roman" w:cs="Times New Roman"/>
          <w:sz w:val="24"/>
          <w:szCs w:val="24"/>
        </w:rPr>
      </w:pPr>
      <w:r w:rsidRPr="00764CA6">
        <w:rPr>
          <w:rFonts w:ascii="Times New Roman" w:hAnsi="Times New Roman" w:cs="Times New Roman"/>
          <w:bCs/>
          <w:sz w:val="24"/>
          <w:szCs w:val="24"/>
        </w:rPr>
        <w:t xml:space="preserve">Naročnik in izvajalec ugotavljata, da je bil na osnovi javnega </w:t>
      </w:r>
      <w:r>
        <w:rPr>
          <w:rFonts w:ascii="Times New Roman" w:hAnsi="Times New Roman" w:cs="Times New Roman"/>
          <w:bCs/>
          <w:sz w:val="24"/>
          <w:szCs w:val="24"/>
        </w:rPr>
        <w:t>naročil</w:t>
      </w:r>
      <w:r w:rsidRPr="00764CA6">
        <w:rPr>
          <w:rFonts w:ascii="Times New Roman" w:hAnsi="Times New Roman" w:cs="Times New Roman"/>
          <w:bCs/>
          <w:sz w:val="24"/>
          <w:szCs w:val="24"/>
        </w:rPr>
        <w:t>a, objavljenega na portalu javnih naročil, s sklepom št. 430</w:t>
      </w:r>
      <w:r w:rsidRPr="0040211C">
        <w:rPr>
          <w:rFonts w:ascii="Times New Roman" w:hAnsi="Times New Roman" w:cs="Times New Roman"/>
          <w:bCs/>
          <w:sz w:val="24"/>
          <w:szCs w:val="24"/>
        </w:rPr>
        <w:t>-</w:t>
      </w:r>
      <w:r w:rsidR="00D724E7">
        <w:rPr>
          <w:rFonts w:ascii="Times New Roman" w:hAnsi="Times New Roman" w:cs="Times New Roman"/>
          <w:bCs/>
          <w:sz w:val="24"/>
          <w:szCs w:val="24"/>
        </w:rPr>
        <w:t>6</w:t>
      </w:r>
      <w:r w:rsidR="00897A78">
        <w:rPr>
          <w:rFonts w:ascii="Times New Roman" w:hAnsi="Times New Roman" w:cs="Times New Roman"/>
          <w:bCs/>
          <w:sz w:val="24"/>
          <w:szCs w:val="24"/>
        </w:rPr>
        <w:t>/</w:t>
      </w:r>
      <w:r w:rsidRPr="0040211C">
        <w:rPr>
          <w:rFonts w:ascii="Times New Roman" w:hAnsi="Times New Roman" w:cs="Times New Roman"/>
          <w:bCs/>
          <w:sz w:val="24"/>
          <w:szCs w:val="24"/>
        </w:rPr>
        <w:t>20</w:t>
      </w:r>
      <w:r w:rsidR="00861229" w:rsidRPr="0040211C">
        <w:rPr>
          <w:rFonts w:ascii="Times New Roman" w:hAnsi="Times New Roman" w:cs="Times New Roman"/>
          <w:bCs/>
          <w:sz w:val="24"/>
          <w:szCs w:val="24"/>
        </w:rPr>
        <w:t>2</w:t>
      </w:r>
      <w:r w:rsidR="00175B1A">
        <w:rPr>
          <w:rFonts w:ascii="Times New Roman" w:hAnsi="Times New Roman" w:cs="Times New Roman"/>
          <w:bCs/>
          <w:sz w:val="24"/>
          <w:szCs w:val="24"/>
        </w:rPr>
        <w:t>2</w:t>
      </w:r>
      <w:r w:rsidRPr="0040211C">
        <w:rPr>
          <w:rFonts w:ascii="Times New Roman" w:hAnsi="Times New Roman" w:cs="Times New Roman"/>
          <w:bCs/>
          <w:sz w:val="24"/>
          <w:szCs w:val="24"/>
        </w:rPr>
        <w:t>-4202-JR-S/</w:t>
      </w:r>
      <w:r w:rsidR="00D724E7">
        <w:rPr>
          <w:rFonts w:ascii="Times New Roman" w:hAnsi="Times New Roman" w:cs="Times New Roman"/>
          <w:bCs/>
          <w:sz w:val="24"/>
          <w:szCs w:val="24"/>
        </w:rPr>
        <w:t>2</w:t>
      </w:r>
      <w:r w:rsidRPr="0040211C">
        <w:rPr>
          <w:rFonts w:ascii="Times New Roman" w:hAnsi="Times New Roman" w:cs="Times New Roman"/>
          <w:bCs/>
          <w:sz w:val="24"/>
          <w:szCs w:val="24"/>
        </w:rPr>
        <w:t xml:space="preserve">-____ z dne ___________ </w:t>
      </w:r>
      <w:r w:rsidRPr="00764CA6">
        <w:rPr>
          <w:rFonts w:ascii="Times New Roman" w:hAnsi="Times New Roman" w:cs="Times New Roman"/>
          <w:bCs/>
          <w:sz w:val="24"/>
          <w:szCs w:val="24"/>
        </w:rPr>
        <w:t>izb</w:t>
      </w:r>
      <w:r>
        <w:rPr>
          <w:rFonts w:ascii="Times New Roman" w:hAnsi="Times New Roman" w:cs="Times New Roman"/>
          <w:bCs/>
          <w:sz w:val="24"/>
          <w:szCs w:val="24"/>
        </w:rPr>
        <w:t>ran za najugodnejšega izvajalca del ponudnik _________________________________________</w:t>
      </w:r>
      <w:r w:rsidRPr="00764CA6">
        <w:rPr>
          <w:rFonts w:ascii="Times New Roman" w:hAnsi="Times New Roman" w:cs="Times New Roman"/>
          <w:bCs/>
          <w:sz w:val="24"/>
          <w:szCs w:val="24"/>
        </w:rPr>
        <w:t>.</w:t>
      </w:r>
    </w:p>
    <w:p w14:paraId="4FDF0C07" w14:textId="77777777" w:rsidR="00606366" w:rsidRPr="00764CA6" w:rsidRDefault="00606366" w:rsidP="00606366">
      <w:pPr>
        <w:pStyle w:val="Telobesedila2"/>
        <w:tabs>
          <w:tab w:val="left" w:pos="9072"/>
        </w:tabs>
        <w:spacing w:after="0" w:line="240" w:lineRule="auto"/>
        <w:rPr>
          <w:rFonts w:ascii="Times New Roman" w:hAnsi="Times New Roman"/>
          <w:bCs/>
        </w:rPr>
      </w:pPr>
    </w:p>
    <w:p w14:paraId="3ADD392B" w14:textId="77777777" w:rsidR="00606366" w:rsidRDefault="00606366" w:rsidP="00606366">
      <w:pPr>
        <w:pStyle w:val="Telobesedila"/>
        <w:ind w:right="70"/>
        <w:rPr>
          <w:b/>
          <w:bCs/>
        </w:rPr>
      </w:pPr>
      <w:r>
        <w:rPr>
          <w:bCs/>
        </w:rPr>
        <w:t>Naročnik naroča, izvajalec pa prevzame v izvedbo dela navedena v prvem in drugem odstavku tega člena skladno s ponudbo izvajalca št. _____________ z dne _____________.</w:t>
      </w:r>
    </w:p>
    <w:p w14:paraId="53E6EB2E" w14:textId="77777777" w:rsidR="00606366" w:rsidRDefault="00606366" w:rsidP="00606366">
      <w:pPr>
        <w:spacing w:after="0" w:line="240" w:lineRule="auto"/>
        <w:rPr>
          <w:rFonts w:ascii="Times New Roman" w:hAnsi="Times New Roman" w:cs="Times New Roman"/>
          <w:b/>
          <w:sz w:val="24"/>
          <w:szCs w:val="24"/>
        </w:rPr>
      </w:pPr>
    </w:p>
    <w:p w14:paraId="5CD92544" w14:textId="701D1261" w:rsidR="00606366" w:rsidRDefault="00606366" w:rsidP="00606366">
      <w:pPr>
        <w:spacing w:after="0" w:line="240" w:lineRule="auto"/>
        <w:rPr>
          <w:rFonts w:ascii="Times New Roman" w:hAnsi="Times New Roman" w:cs="Times New Roman"/>
          <w:sz w:val="24"/>
          <w:szCs w:val="24"/>
        </w:rPr>
      </w:pPr>
      <w:r w:rsidRPr="009162AE">
        <w:rPr>
          <w:rFonts w:ascii="Times New Roman" w:hAnsi="Times New Roman" w:cs="Times New Roman"/>
          <w:sz w:val="24"/>
          <w:szCs w:val="24"/>
        </w:rPr>
        <w:lastRenderedPageBreak/>
        <w:t>Sestavni del pogodbe je tudi razpisna dokumentacija.</w:t>
      </w:r>
    </w:p>
    <w:p w14:paraId="26570FEC" w14:textId="77777777" w:rsidR="008E30A9" w:rsidRPr="009162AE" w:rsidRDefault="008E30A9" w:rsidP="00606366">
      <w:pPr>
        <w:spacing w:after="0" w:line="240" w:lineRule="auto"/>
        <w:rPr>
          <w:rFonts w:ascii="Times New Roman" w:hAnsi="Times New Roman" w:cs="Times New Roman"/>
          <w:sz w:val="24"/>
          <w:szCs w:val="24"/>
        </w:rPr>
      </w:pPr>
    </w:p>
    <w:p w14:paraId="106C3C3E" w14:textId="77777777" w:rsidR="00606366" w:rsidRPr="00DB6829" w:rsidRDefault="00606366" w:rsidP="00606366">
      <w:pPr>
        <w:spacing w:after="0" w:line="240" w:lineRule="auto"/>
        <w:rPr>
          <w:rFonts w:ascii="Times New Roman" w:hAnsi="Times New Roman" w:cs="Times New Roman"/>
          <w:b/>
          <w:sz w:val="24"/>
          <w:szCs w:val="24"/>
        </w:rPr>
      </w:pPr>
      <w:r w:rsidRPr="00DB6829">
        <w:rPr>
          <w:rFonts w:ascii="Times New Roman" w:hAnsi="Times New Roman" w:cs="Times New Roman"/>
          <w:b/>
          <w:sz w:val="24"/>
          <w:szCs w:val="24"/>
        </w:rPr>
        <w:t>II. OBSEG DEL</w:t>
      </w:r>
    </w:p>
    <w:p w14:paraId="234FD0D2" w14:textId="77777777" w:rsidR="00606366" w:rsidRPr="00DB6829" w:rsidRDefault="00606366" w:rsidP="00606366">
      <w:pPr>
        <w:spacing w:after="0" w:line="240" w:lineRule="auto"/>
        <w:jc w:val="center"/>
        <w:rPr>
          <w:rFonts w:ascii="Times New Roman" w:hAnsi="Times New Roman" w:cs="Times New Roman"/>
          <w:sz w:val="24"/>
          <w:szCs w:val="24"/>
        </w:rPr>
      </w:pPr>
      <w:r w:rsidRPr="00DB6829">
        <w:rPr>
          <w:rFonts w:ascii="Times New Roman" w:hAnsi="Times New Roman" w:cs="Times New Roman"/>
          <w:sz w:val="24"/>
          <w:szCs w:val="24"/>
        </w:rPr>
        <w:t>2. člen</w:t>
      </w:r>
    </w:p>
    <w:p w14:paraId="480AC7E7" w14:textId="77777777" w:rsidR="00606366" w:rsidRDefault="00606366" w:rsidP="00606366">
      <w:pPr>
        <w:spacing w:after="0" w:line="240" w:lineRule="auto"/>
        <w:jc w:val="both"/>
        <w:rPr>
          <w:rFonts w:ascii="Times New Roman" w:hAnsi="Times New Roman" w:cs="Times New Roman"/>
          <w:sz w:val="24"/>
          <w:szCs w:val="24"/>
        </w:rPr>
      </w:pPr>
    </w:p>
    <w:p w14:paraId="60A3CAEC" w14:textId="77777777" w:rsidR="00606366" w:rsidRDefault="00606366" w:rsidP="00606366">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Upravljanje objektov športne infrastrukture</w:t>
      </w:r>
    </w:p>
    <w:p w14:paraId="06ACB00E" w14:textId="77777777" w:rsidR="00606366" w:rsidRPr="00B643B4" w:rsidRDefault="00606366" w:rsidP="00606366">
      <w:pPr>
        <w:spacing w:after="0" w:line="240" w:lineRule="auto"/>
        <w:jc w:val="both"/>
        <w:rPr>
          <w:rFonts w:ascii="Times New Roman" w:hAnsi="Times New Roman" w:cs="Times New Roman"/>
          <w:b/>
          <w:sz w:val="24"/>
          <w:szCs w:val="24"/>
        </w:rPr>
      </w:pPr>
    </w:p>
    <w:p w14:paraId="29EAC747" w14:textId="77777777" w:rsidR="00606366" w:rsidRDefault="00606366" w:rsidP="0060636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Predmet te pogodbe so storitve upravljanja in vzdrževanja objektov športne infrastrukture iz prvega odstavka prejšnjega člena te pogodbe.</w:t>
      </w:r>
    </w:p>
    <w:p w14:paraId="2EEBBF7E" w14:textId="77777777" w:rsidR="00606366" w:rsidRDefault="00606366" w:rsidP="0060636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Storitve upravljanja in vzdrževanja obsegajo naslednje storitve:</w:t>
      </w:r>
    </w:p>
    <w:p w14:paraId="251E104E" w14:textId="77777777" w:rsidR="00606366" w:rsidRPr="00B354D4" w:rsidRDefault="00606366" w:rsidP="00606366">
      <w:pPr>
        <w:pStyle w:val="Odstavekseznama"/>
        <w:numPr>
          <w:ilvl w:val="0"/>
          <w:numId w:val="41"/>
        </w:numPr>
        <w:spacing w:after="0" w:line="240" w:lineRule="auto"/>
        <w:jc w:val="both"/>
        <w:rPr>
          <w:rFonts w:ascii="Times New Roman" w:hAnsi="Times New Roman" w:cs="Times New Roman"/>
          <w:sz w:val="24"/>
          <w:szCs w:val="24"/>
        </w:rPr>
      </w:pPr>
      <w:r w:rsidRPr="00B354D4">
        <w:rPr>
          <w:rFonts w:ascii="Times New Roman" w:hAnsi="Times New Roman" w:cs="Times New Roman"/>
          <w:sz w:val="24"/>
          <w:szCs w:val="24"/>
        </w:rPr>
        <w:t>redno vzdrževanje in upravljanje objektov,</w:t>
      </w:r>
    </w:p>
    <w:p w14:paraId="0D643769" w14:textId="77777777" w:rsidR="00606366" w:rsidRPr="00B354D4" w:rsidRDefault="00606366" w:rsidP="00606366">
      <w:pPr>
        <w:pStyle w:val="Odstavekseznama"/>
        <w:numPr>
          <w:ilvl w:val="0"/>
          <w:numId w:val="41"/>
        </w:numPr>
        <w:spacing w:after="0" w:line="240" w:lineRule="auto"/>
        <w:jc w:val="both"/>
        <w:rPr>
          <w:rFonts w:ascii="Times New Roman" w:hAnsi="Times New Roman" w:cs="Times New Roman"/>
          <w:sz w:val="24"/>
          <w:szCs w:val="24"/>
        </w:rPr>
      </w:pPr>
      <w:r w:rsidRPr="00B354D4">
        <w:rPr>
          <w:rFonts w:ascii="Times New Roman" w:hAnsi="Times New Roman" w:cs="Times New Roman"/>
          <w:sz w:val="24"/>
          <w:szCs w:val="24"/>
        </w:rPr>
        <w:t>hišniška popravila potrebna za normalno funkcioniranje objektov,</w:t>
      </w:r>
    </w:p>
    <w:p w14:paraId="58AE7E07" w14:textId="77777777" w:rsidR="00606366" w:rsidRPr="00B354D4" w:rsidRDefault="00606366" w:rsidP="00606366">
      <w:pPr>
        <w:pStyle w:val="Odstavekseznama"/>
        <w:numPr>
          <w:ilvl w:val="0"/>
          <w:numId w:val="41"/>
        </w:numPr>
        <w:spacing w:after="0" w:line="240" w:lineRule="auto"/>
        <w:jc w:val="both"/>
        <w:rPr>
          <w:rFonts w:ascii="Times New Roman" w:hAnsi="Times New Roman" w:cs="Times New Roman"/>
          <w:sz w:val="24"/>
          <w:szCs w:val="24"/>
        </w:rPr>
      </w:pPr>
      <w:r w:rsidRPr="00B354D4">
        <w:rPr>
          <w:rFonts w:ascii="Times New Roman" w:hAnsi="Times New Roman" w:cs="Times New Roman"/>
          <w:sz w:val="24"/>
          <w:szCs w:val="24"/>
        </w:rPr>
        <w:t>redno čiščenje objektov,</w:t>
      </w:r>
    </w:p>
    <w:p w14:paraId="3925A5F0" w14:textId="77777777" w:rsidR="00606366" w:rsidRPr="00B354D4" w:rsidRDefault="00606366" w:rsidP="00606366">
      <w:pPr>
        <w:pStyle w:val="Odstavekseznama"/>
        <w:numPr>
          <w:ilvl w:val="0"/>
          <w:numId w:val="41"/>
        </w:numPr>
        <w:spacing w:after="0" w:line="240" w:lineRule="auto"/>
        <w:jc w:val="both"/>
        <w:rPr>
          <w:rFonts w:ascii="Times New Roman" w:hAnsi="Times New Roman" w:cs="Times New Roman"/>
          <w:sz w:val="24"/>
          <w:szCs w:val="24"/>
        </w:rPr>
      </w:pPr>
      <w:r w:rsidRPr="00B354D4">
        <w:rPr>
          <w:rFonts w:ascii="Times New Roman" w:hAnsi="Times New Roman" w:cs="Times New Roman"/>
          <w:sz w:val="24"/>
          <w:szCs w:val="24"/>
        </w:rPr>
        <w:t>nadzor nad izvajanjem vadbe in rabo objektov (vključno s pripravo in shranjevanjem športnih rekvizitov ter morebitno pripravo objekta na dogodek),</w:t>
      </w:r>
    </w:p>
    <w:p w14:paraId="745BC864" w14:textId="77777777" w:rsidR="00606366" w:rsidRPr="00B354D4" w:rsidRDefault="00606366" w:rsidP="00606366">
      <w:pPr>
        <w:pStyle w:val="Odstavekseznama"/>
        <w:numPr>
          <w:ilvl w:val="0"/>
          <w:numId w:val="41"/>
        </w:numPr>
        <w:spacing w:after="0" w:line="240" w:lineRule="auto"/>
        <w:jc w:val="both"/>
        <w:rPr>
          <w:rFonts w:ascii="Times New Roman" w:hAnsi="Times New Roman" w:cs="Times New Roman"/>
          <w:sz w:val="24"/>
          <w:szCs w:val="24"/>
        </w:rPr>
      </w:pPr>
      <w:r w:rsidRPr="00B354D4">
        <w:rPr>
          <w:rFonts w:ascii="Times New Roman" w:hAnsi="Times New Roman" w:cs="Times New Roman"/>
          <w:sz w:val="24"/>
          <w:szCs w:val="24"/>
        </w:rPr>
        <w:t>urejanje okolice športnih objektov (pometanje, košnja trave, pobiranje smeti, odstranitev snega, posip in odstranjevanje ledenih sveč),</w:t>
      </w:r>
    </w:p>
    <w:p w14:paraId="0023AD3A" w14:textId="77777777" w:rsidR="00606366" w:rsidRPr="00B354D4" w:rsidRDefault="00606366" w:rsidP="00606366">
      <w:pPr>
        <w:pStyle w:val="Odstavekseznama"/>
        <w:numPr>
          <w:ilvl w:val="0"/>
          <w:numId w:val="41"/>
        </w:numPr>
        <w:spacing w:after="0" w:line="240" w:lineRule="auto"/>
        <w:jc w:val="both"/>
        <w:rPr>
          <w:rFonts w:ascii="Times New Roman" w:hAnsi="Times New Roman" w:cs="Times New Roman"/>
          <w:sz w:val="24"/>
          <w:szCs w:val="24"/>
        </w:rPr>
      </w:pPr>
      <w:r w:rsidRPr="00B354D4">
        <w:rPr>
          <w:rFonts w:ascii="Times New Roman" w:hAnsi="Times New Roman" w:cs="Times New Roman"/>
          <w:sz w:val="24"/>
          <w:szCs w:val="24"/>
        </w:rPr>
        <w:t>zaračunavanje uporabe oz. najema športnih objektov za naročnika uporabnikom</w:t>
      </w:r>
      <w:r>
        <w:rPr>
          <w:rFonts w:ascii="Times New Roman" w:hAnsi="Times New Roman" w:cs="Times New Roman"/>
          <w:sz w:val="24"/>
          <w:szCs w:val="24"/>
        </w:rPr>
        <w:t xml:space="preserve"> in</w:t>
      </w:r>
      <w:r w:rsidRPr="00B354D4">
        <w:rPr>
          <w:rFonts w:ascii="Times New Roman" w:hAnsi="Times New Roman" w:cs="Times New Roman"/>
          <w:sz w:val="24"/>
          <w:szCs w:val="24"/>
        </w:rPr>
        <w:t xml:space="preserve"> prodaja vstopnic za naročnika na letnem kopališču,</w:t>
      </w:r>
    </w:p>
    <w:p w14:paraId="73B93826" w14:textId="77777777" w:rsidR="00606366" w:rsidRPr="00B354D4" w:rsidRDefault="00606366" w:rsidP="00606366">
      <w:pPr>
        <w:pStyle w:val="Odstavekseznama"/>
        <w:numPr>
          <w:ilvl w:val="0"/>
          <w:numId w:val="41"/>
        </w:numPr>
        <w:spacing w:after="0" w:line="240" w:lineRule="auto"/>
        <w:jc w:val="both"/>
        <w:rPr>
          <w:rFonts w:ascii="Times New Roman" w:hAnsi="Times New Roman" w:cs="Times New Roman"/>
          <w:sz w:val="24"/>
          <w:szCs w:val="24"/>
        </w:rPr>
      </w:pPr>
      <w:r w:rsidRPr="00B354D4">
        <w:rPr>
          <w:rFonts w:ascii="Times New Roman" w:hAnsi="Times New Roman" w:cs="Times New Roman"/>
          <w:sz w:val="24"/>
          <w:szCs w:val="24"/>
        </w:rPr>
        <w:t>upravljanje letnega kopališča Ljutomer, vključno z zagotavljanjem ustrezne službe za reševanje iz vode in drugih pogojev potrebnih za normalno obratovanje kopališča (delovanje blagajne, čiščenje, delovanje strojnice),</w:t>
      </w:r>
    </w:p>
    <w:p w14:paraId="23ABFED9" w14:textId="77777777" w:rsidR="00606366" w:rsidRPr="00B354D4" w:rsidRDefault="00606366" w:rsidP="00606366">
      <w:pPr>
        <w:pStyle w:val="Odstavekseznama"/>
        <w:numPr>
          <w:ilvl w:val="0"/>
          <w:numId w:val="41"/>
        </w:numPr>
        <w:spacing w:after="0" w:line="240" w:lineRule="auto"/>
        <w:jc w:val="both"/>
        <w:rPr>
          <w:rFonts w:ascii="Times New Roman" w:hAnsi="Times New Roman" w:cs="Times New Roman"/>
          <w:sz w:val="24"/>
          <w:szCs w:val="24"/>
        </w:rPr>
      </w:pPr>
      <w:r w:rsidRPr="00B354D4">
        <w:rPr>
          <w:rFonts w:ascii="Times New Roman" w:hAnsi="Times New Roman" w:cs="Times New Roman"/>
          <w:sz w:val="24"/>
          <w:szCs w:val="24"/>
        </w:rPr>
        <w:t>vodenje evidenc uporabe športnih površin (statistika),</w:t>
      </w:r>
    </w:p>
    <w:p w14:paraId="185C820F" w14:textId="77777777" w:rsidR="00606366" w:rsidRPr="00B354D4" w:rsidRDefault="00606366" w:rsidP="00606366">
      <w:pPr>
        <w:pStyle w:val="Odstavekseznama"/>
        <w:numPr>
          <w:ilvl w:val="0"/>
          <w:numId w:val="41"/>
        </w:numPr>
        <w:spacing w:after="0" w:line="240" w:lineRule="auto"/>
        <w:jc w:val="both"/>
        <w:rPr>
          <w:rFonts w:ascii="Times New Roman" w:hAnsi="Times New Roman" w:cs="Times New Roman"/>
          <w:sz w:val="24"/>
          <w:szCs w:val="24"/>
        </w:rPr>
      </w:pPr>
      <w:r w:rsidRPr="00B354D4">
        <w:rPr>
          <w:rFonts w:ascii="Times New Roman" w:hAnsi="Times New Roman" w:cs="Times New Roman"/>
          <w:sz w:val="24"/>
          <w:szCs w:val="24"/>
        </w:rPr>
        <w:t>trženje športnih objektov in površin.</w:t>
      </w:r>
    </w:p>
    <w:p w14:paraId="2FF627E8" w14:textId="77777777" w:rsidR="00606366" w:rsidRPr="00B354D4" w:rsidRDefault="00606366" w:rsidP="00606366">
      <w:pPr>
        <w:spacing w:after="0" w:line="240" w:lineRule="auto"/>
        <w:jc w:val="both"/>
        <w:rPr>
          <w:rFonts w:ascii="Times New Roman" w:hAnsi="Times New Roman" w:cs="Times New Roman"/>
          <w:b/>
          <w:sz w:val="24"/>
          <w:szCs w:val="24"/>
        </w:rPr>
      </w:pPr>
    </w:p>
    <w:p w14:paraId="1165BA70" w14:textId="77777777" w:rsidR="00606366" w:rsidRPr="00B354D4" w:rsidRDefault="00606366" w:rsidP="00606366">
      <w:pPr>
        <w:spacing w:after="0" w:line="240" w:lineRule="auto"/>
        <w:jc w:val="both"/>
        <w:rPr>
          <w:rFonts w:ascii="Times New Roman" w:hAnsi="Times New Roman" w:cs="Times New Roman"/>
          <w:sz w:val="24"/>
          <w:szCs w:val="24"/>
        </w:rPr>
      </w:pPr>
      <w:r w:rsidRPr="00B354D4">
        <w:rPr>
          <w:rFonts w:ascii="Times New Roman" w:hAnsi="Times New Roman" w:cs="Times New Roman"/>
          <w:sz w:val="24"/>
          <w:szCs w:val="24"/>
        </w:rPr>
        <w:t>Upravljavec mora prevzete obveznosti po tej pogodbi izvajati tako, da je zagotovljeno nemoteno in normalno delovanje športnih objektov, pri čemer mora prevzete obveznosti izvajati na način, da v najmanjši možni meri moti izvajanje dejavnosti v objektih. V primeru, ko bi izvajanje obveznosti upravljavca po tej pogodbi lahko motilo izvajanje dejavnosti v objektih mora način in pogoje izvajanja prevzetih obveznosti upravljavec predhodno uskladiti z občino.</w:t>
      </w:r>
    </w:p>
    <w:p w14:paraId="06AE1549" w14:textId="77777777" w:rsidR="00606366" w:rsidRPr="00B354D4" w:rsidRDefault="00606366" w:rsidP="00606366">
      <w:pPr>
        <w:spacing w:after="0" w:line="240" w:lineRule="auto"/>
        <w:jc w:val="both"/>
        <w:rPr>
          <w:rFonts w:ascii="Times New Roman" w:hAnsi="Times New Roman" w:cs="Times New Roman"/>
          <w:sz w:val="24"/>
          <w:szCs w:val="24"/>
        </w:rPr>
      </w:pPr>
    </w:p>
    <w:p w14:paraId="5F7346A4" w14:textId="77777777" w:rsidR="00606366" w:rsidRDefault="00606366" w:rsidP="00606366">
      <w:pPr>
        <w:spacing w:after="0" w:line="240" w:lineRule="auto"/>
        <w:jc w:val="both"/>
        <w:rPr>
          <w:rFonts w:ascii="Times New Roman" w:hAnsi="Times New Roman" w:cs="Times New Roman"/>
          <w:sz w:val="24"/>
          <w:szCs w:val="24"/>
        </w:rPr>
      </w:pPr>
      <w:r w:rsidRPr="00B354D4">
        <w:rPr>
          <w:rFonts w:ascii="Times New Roman" w:hAnsi="Times New Roman" w:cs="Times New Roman"/>
          <w:sz w:val="24"/>
          <w:szCs w:val="24"/>
        </w:rPr>
        <w:t>Za ostale storitve, ki jih ni na tem seznamu, se pogodbeni stranki posebej dogovorita in skleneta aneks k tej pogodbi.</w:t>
      </w:r>
    </w:p>
    <w:p w14:paraId="6469F976" w14:textId="77777777" w:rsidR="00606366" w:rsidRDefault="00606366" w:rsidP="00606366">
      <w:pPr>
        <w:spacing w:after="0" w:line="240" w:lineRule="auto"/>
        <w:jc w:val="both"/>
        <w:rPr>
          <w:rFonts w:ascii="Times New Roman" w:hAnsi="Times New Roman" w:cs="Times New Roman"/>
          <w:sz w:val="24"/>
          <w:szCs w:val="24"/>
        </w:rPr>
      </w:pPr>
    </w:p>
    <w:p w14:paraId="509415AF" w14:textId="77777777" w:rsidR="00606366" w:rsidRPr="00B643B4" w:rsidRDefault="00606366" w:rsidP="00606366">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Čiščenje poslovnih prostorov</w:t>
      </w:r>
    </w:p>
    <w:p w14:paraId="5C10B10A" w14:textId="77777777" w:rsidR="00606366" w:rsidRDefault="00606366" w:rsidP="00606366">
      <w:pPr>
        <w:pStyle w:val="Telobesedila"/>
      </w:pPr>
    </w:p>
    <w:p w14:paraId="0764BE01" w14:textId="77836BD5" w:rsidR="00606366" w:rsidRPr="00566FB9" w:rsidRDefault="00606366" w:rsidP="00606366">
      <w:pPr>
        <w:pStyle w:val="Telobesedila"/>
      </w:pPr>
      <w:r w:rsidRPr="00566FB9">
        <w:t>Izvajalec bo storitve čiščenja poslovnih prostorov na Vrazovi ulici 1 v Ljutomeru opravljal pet dni v tednu</w:t>
      </w:r>
      <w:r w:rsidR="00D724E7">
        <w:t>, v ponedeljek, torej in četrtek od 14. do 22. ure, v sredo od 16. do 22. ure in v petek od 13. do 21. ure</w:t>
      </w:r>
      <w:r w:rsidRPr="00566FB9">
        <w:t xml:space="preserve">, razen ob državnih praznikih in dela prostih dnevih. </w:t>
      </w:r>
    </w:p>
    <w:p w14:paraId="3ED9D905" w14:textId="77777777" w:rsidR="00606366" w:rsidRDefault="00606366" w:rsidP="00606366">
      <w:pPr>
        <w:spacing w:after="0" w:line="240" w:lineRule="auto"/>
        <w:rPr>
          <w:rFonts w:ascii="Times New Roman" w:hAnsi="Times New Roman" w:cs="Times New Roman"/>
          <w:b/>
          <w:sz w:val="24"/>
          <w:szCs w:val="24"/>
        </w:rPr>
      </w:pPr>
    </w:p>
    <w:p w14:paraId="4667788C" w14:textId="09AC908B" w:rsidR="00606366" w:rsidRDefault="00606366" w:rsidP="00606366">
      <w:pPr>
        <w:spacing w:after="0" w:line="240" w:lineRule="auto"/>
        <w:jc w:val="both"/>
        <w:rPr>
          <w:rFonts w:ascii="Times New Roman" w:hAnsi="Times New Roman" w:cs="Times New Roman"/>
          <w:sz w:val="24"/>
          <w:szCs w:val="24"/>
        </w:rPr>
      </w:pPr>
      <w:r w:rsidRPr="006B2AEB">
        <w:rPr>
          <w:rFonts w:ascii="Times New Roman" w:hAnsi="Times New Roman" w:cs="Times New Roman"/>
          <w:sz w:val="24"/>
          <w:szCs w:val="24"/>
        </w:rPr>
        <w:t>Čiščenje prostorov</w:t>
      </w:r>
      <w:r>
        <w:rPr>
          <w:rFonts w:ascii="Times New Roman" w:hAnsi="Times New Roman" w:cs="Times New Roman"/>
          <w:sz w:val="24"/>
          <w:szCs w:val="24"/>
        </w:rPr>
        <w:t xml:space="preserve"> Mestne hiše v Ljutomeru se izvaja po opravljenih poročnih obredih, obiskih in svečanostih oziroma po potrebi. Naročnik si pridržuje pravico za sprotno prilagajanje opravljanja storitev.</w:t>
      </w:r>
    </w:p>
    <w:p w14:paraId="3C31C816" w14:textId="5CD5D88B" w:rsidR="00933605" w:rsidRPr="00D724E7" w:rsidRDefault="00933605" w:rsidP="00606366">
      <w:pPr>
        <w:spacing w:after="0" w:line="240" w:lineRule="auto"/>
        <w:jc w:val="both"/>
        <w:rPr>
          <w:rFonts w:ascii="Times New Roman" w:hAnsi="Times New Roman" w:cs="Times New Roman"/>
          <w:sz w:val="24"/>
          <w:szCs w:val="24"/>
        </w:rPr>
      </w:pPr>
    </w:p>
    <w:p w14:paraId="12E1438F" w14:textId="5E7667EE" w:rsidR="00933605" w:rsidRPr="00D724E7" w:rsidRDefault="00933605" w:rsidP="00606366">
      <w:pPr>
        <w:spacing w:after="0" w:line="240" w:lineRule="auto"/>
        <w:jc w:val="both"/>
        <w:rPr>
          <w:rFonts w:ascii="Times New Roman" w:hAnsi="Times New Roman" w:cs="Times New Roman"/>
          <w:sz w:val="24"/>
          <w:szCs w:val="24"/>
        </w:rPr>
      </w:pPr>
      <w:r w:rsidRPr="00D724E7">
        <w:rPr>
          <w:rFonts w:ascii="Times New Roman" w:hAnsi="Times New Roman" w:cs="Times New Roman"/>
          <w:sz w:val="24"/>
          <w:szCs w:val="24"/>
        </w:rPr>
        <w:t>Čiščenje javnega WC-ja v Mestni hiši Ljutomer se izvaja dnevn</w:t>
      </w:r>
      <w:r w:rsidR="00D724E7" w:rsidRPr="00D724E7">
        <w:rPr>
          <w:rFonts w:ascii="Times New Roman" w:hAnsi="Times New Roman" w:cs="Times New Roman"/>
          <w:sz w:val="24"/>
          <w:szCs w:val="24"/>
        </w:rPr>
        <w:t>o, razen ob nedeljah in praznikih.</w:t>
      </w:r>
    </w:p>
    <w:p w14:paraId="2A1BAFE9" w14:textId="03384B80" w:rsidR="00933605" w:rsidRPr="00D724E7" w:rsidRDefault="00933605" w:rsidP="00606366">
      <w:pPr>
        <w:spacing w:after="0" w:line="240" w:lineRule="auto"/>
        <w:jc w:val="both"/>
        <w:rPr>
          <w:rFonts w:ascii="Times New Roman" w:hAnsi="Times New Roman" w:cs="Times New Roman"/>
          <w:sz w:val="24"/>
          <w:szCs w:val="24"/>
        </w:rPr>
      </w:pPr>
    </w:p>
    <w:p w14:paraId="21B5166A" w14:textId="7F7DF6B7" w:rsidR="00933605" w:rsidRDefault="00933605" w:rsidP="00606366">
      <w:pPr>
        <w:spacing w:after="0" w:line="240" w:lineRule="auto"/>
        <w:jc w:val="both"/>
        <w:rPr>
          <w:rFonts w:ascii="Times New Roman" w:hAnsi="Times New Roman" w:cs="Times New Roman"/>
          <w:sz w:val="24"/>
          <w:szCs w:val="24"/>
        </w:rPr>
      </w:pPr>
      <w:r w:rsidRPr="00D724E7">
        <w:rPr>
          <w:rFonts w:ascii="Times New Roman" w:hAnsi="Times New Roman" w:cs="Times New Roman"/>
          <w:sz w:val="24"/>
          <w:szCs w:val="24"/>
        </w:rPr>
        <w:lastRenderedPageBreak/>
        <w:t>Čiščenje prostora na Prešernovi cesti 8 v Ljutomeru – »Jagoda« se izvaja</w:t>
      </w:r>
      <w:r w:rsidR="00393AD1" w:rsidRPr="00D724E7">
        <w:rPr>
          <w:rFonts w:ascii="Times New Roman" w:hAnsi="Times New Roman" w:cs="Times New Roman"/>
          <w:sz w:val="24"/>
          <w:szCs w:val="24"/>
        </w:rPr>
        <w:t xml:space="preserve"> </w:t>
      </w:r>
      <w:r w:rsidR="004A3952" w:rsidRPr="00D724E7">
        <w:rPr>
          <w:rFonts w:ascii="Times New Roman" w:hAnsi="Times New Roman" w:cs="Times New Roman"/>
          <w:sz w:val="24"/>
          <w:szCs w:val="24"/>
        </w:rPr>
        <w:t xml:space="preserve">po </w:t>
      </w:r>
      <w:r w:rsidR="00393AD1" w:rsidRPr="00D724E7">
        <w:rPr>
          <w:rFonts w:ascii="Times New Roman" w:hAnsi="Times New Roman" w:cs="Times New Roman"/>
          <w:sz w:val="24"/>
          <w:szCs w:val="24"/>
        </w:rPr>
        <w:t>vsakokratnem koriščenju prostora oziroma</w:t>
      </w:r>
      <w:r w:rsidRPr="00D724E7">
        <w:rPr>
          <w:rFonts w:ascii="Times New Roman" w:hAnsi="Times New Roman" w:cs="Times New Roman"/>
          <w:sz w:val="24"/>
          <w:szCs w:val="24"/>
        </w:rPr>
        <w:t xml:space="preserve"> po potrebi. Naročnik se pridržuje pravico za sprotno prilagajanj</w:t>
      </w:r>
      <w:r w:rsidR="004A3952" w:rsidRPr="00D724E7">
        <w:rPr>
          <w:rFonts w:ascii="Times New Roman" w:hAnsi="Times New Roman" w:cs="Times New Roman"/>
          <w:sz w:val="24"/>
          <w:szCs w:val="24"/>
        </w:rPr>
        <w:t>e</w:t>
      </w:r>
      <w:r w:rsidRPr="00D724E7">
        <w:rPr>
          <w:rFonts w:ascii="Times New Roman" w:hAnsi="Times New Roman" w:cs="Times New Roman"/>
          <w:sz w:val="24"/>
          <w:szCs w:val="24"/>
        </w:rPr>
        <w:t xml:space="preserve"> opravljanja storitev.</w:t>
      </w:r>
    </w:p>
    <w:p w14:paraId="1E6EC1D8" w14:textId="7685FC60" w:rsidR="00D724E7" w:rsidRPr="00D724E7" w:rsidRDefault="00D724E7" w:rsidP="00606366">
      <w:pPr>
        <w:spacing w:after="0" w:line="240" w:lineRule="auto"/>
        <w:jc w:val="both"/>
        <w:rPr>
          <w:rFonts w:ascii="Times New Roman" w:hAnsi="Times New Roman" w:cs="Times New Roman"/>
          <w:sz w:val="24"/>
          <w:szCs w:val="24"/>
        </w:rPr>
      </w:pPr>
    </w:p>
    <w:p w14:paraId="2D631059" w14:textId="77777777" w:rsidR="00606366" w:rsidRPr="002758F9" w:rsidRDefault="00606366" w:rsidP="00606366">
      <w:pPr>
        <w:spacing w:after="0" w:line="240" w:lineRule="auto"/>
        <w:rPr>
          <w:rFonts w:ascii="Times New Roman" w:hAnsi="Times New Roman" w:cs="Times New Roman"/>
          <w:b/>
          <w:sz w:val="24"/>
          <w:szCs w:val="24"/>
        </w:rPr>
      </w:pPr>
      <w:r w:rsidRPr="00D724E7">
        <w:rPr>
          <w:rFonts w:ascii="Times New Roman" w:hAnsi="Times New Roman" w:cs="Times New Roman"/>
          <w:b/>
          <w:sz w:val="24"/>
          <w:szCs w:val="24"/>
        </w:rPr>
        <w:t>III.  ZAV</w:t>
      </w:r>
      <w:r>
        <w:rPr>
          <w:rFonts w:ascii="Times New Roman" w:hAnsi="Times New Roman" w:cs="Times New Roman"/>
          <w:b/>
          <w:sz w:val="24"/>
          <w:szCs w:val="24"/>
        </w:rPr>
        <w:t>EZE IZVAJALCA DEL</w:t>
      </w:r>
    </w:p>
    <w:p w14:paraId="4C76FFA5" w14:textId="77777777" w:rsidR="00606366" w:rsidRPr="00DB6829" w:rsidRDefault="00606366" w:rsidP="00606366">
      <w:pPr>
        <w:spacing w:after="0" w:line="240" w:lineRule="auto"/>
        <w:jc w:val="center"/>
        <w:rPr>
          <w:rFonts w:ascii="Times New Roman" w:hAnsi="Times New Roman" w:cs="Times New Roman"/>
          <w:sz w:val="24"/>
          <w:szCs w:val="24"/>
        </w:rPr>
      </w:pPr>
      <w:r w:rsidRPr="00DB6829">
        <w:rPr>
          <w:rFonts w:ascii="Times New Roman" w:hAnsi="Times New Roman" w:cs="Times New Roman"/>
          <w:sz w:val="24"/>
          <w:szCs w:val="24"/>
        </w:rPr>
        <w:t>3.   člen</w:t>
      </w:r>
    </w:p>
    <w:p w14:paraId="0C3A4A91" w14:textId="77777777" w:rsidR="00606366" w:rsidRDefault="00606366" w:rsidP="00606366">
      <w:pPr>
        <w:spacing w:after="0" w:line="240" w:lineRule="auto"/>
        <w:jc w:val="both"/>
        <w:rPr>
          <w:rFonts w:ascii="Times New Roman" w:hAnsi="Times New Roman" w:cs="Times New Roman"/>
          <w:sz w:val="24"/>
          <w:szCs w:val="24"/>
        </w:rPr>
      </w:pPr>
    </w:p>
    <w:p w14:paraId="334B4630" w14:textId="77777777" w:rsidR="00606366" w:rsidRDefault="00606366" w:rsidP="0060636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Izvajalec del </w:t>
      </w:r>
      <w:r w:rsidRPr="002758F9">
        <w:rPr>
          <w:rFonts w:ascii="Times New Roman" w:hAnsi="Times New Roman" w:cs="Times New Roman"/>
          <w:sz w:val="24"/>
          <w:szCs w:val="24"/>
        </w:rPr>
        <w:t>se zavezuje, da bo prevzete naloge</w:t>
      </w:r>
      <w:r>
        <w:rPr>
          <w:rFonts w:ascii="Times New Roman" w:hAnsi="Times New Roman" w:cs="Times New Roman"/>
          <w:sz w:val="24"/>
          <w:szCs w:val="24"/>
        </w:rPr>
        <w:t xml:space="preserve"> upravljanja</w:t>
      </w:r>
      <w:r w:rsidRPr="002758F9">
        <w:rPr>
          <w:rFonts w:ascii="Times New Roman" w:hAnsi="Times New Roman" w:cs="Times New Roman"/>
          <w:sz w:val="24"/>
          <w:szCs w:val="24"/>
        </w:rPr>
        <w:t>, določene s to pogodbo, opravljal strokovno, učinkovito, pravočasno, v skladu z veljavnimi predpisi in dobrimi</w:t>
      </w:r>
      <w:r>
        <w:rPr>
          <w:rFonts w:ascii="Times New Roman" w:hAnsi="Times New Roman" w:cs="Times New Roman"/>
          <w:sz w:val="24"/>
          <w:szCs w:val="24"/>
        </w:rPr>
        <w:t xml:space="preserve"> poslovnimi običaji. Izvajalec</w:t>
      </w:r>
      <w:r w:rsidRPr="002758F9">
        <w:rPr>
          <w:rFonts w:ascii="Times New Roman" w:hAnsi="Times New Roman" w:cs="Times New Roman"/>
          <w:sz w:val="24"/>
          <w:szCs w:val="24"/>
        </w:rPr>
        <w:t xml:space="preserve"> je dolžan upravljati in vzdrževati predane prostore iz te pogodbe kot dober gospodar.</w:t>
      </w:r>
    </w:p>
    <w:p w14:paraId="69D06B0A" w14:textId="77777777" w:rsidR="00606366" w:rsidRPr="002758F9" w:rsidRDefault="00606366" w:rsidP="00606366">
      <w:pPr>
        <w:spacing w:after="0" w:line="240" w:lineRule="auto"/>
        <w:jc w:val="both"/>
        <w:rPr>
          <w:rFonts w:ascii="Times New Roman" w:hAnsi="Times New Roman" w:cs="Times New Roman"/>
          <w:sz w:val="24"/>
          <w:szCs w:val="24"/>
        </w:rPr>
      </w:pPr>
    </w:p>
    <w:p w14:paraId="7BA74309" w14:textId="77777777" w:rsidR="00606366" w:rsidRPr="002758F9" w:rsidRDefault="00606366" w:rsidP="0060636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Izvajalec</w:t>
      </w:r>
      <w:r w:rsidRPr="002758F9">
        <w:rPr>
          <w:rFonts w:ascii="Times New Roman" w:hAnsi="Times New Roman" w:cs="Times New Roman"/>
          <w:sz w:val="24"/>
          <w:szCs w:val="24"/>
        </w:rPr>
        <w:t xml:space="preserve"> izjavlja, da mu je poznan predmet te pogodbe in vsi riziki, ki bodo spremljali delo, da je seznanjen z razpisnimi zahtevami ter da so</w:t>
      </w:r>
      <w:r w:rsidRPr="002758F9">
        <w:rPr>
          <w:rFonts w:ascii="Times New Roman" w:hAnsi="Times New Roman" w:cs="Times New Roman"/>
          <w:b/>
          <w:sz w:val="24"/>
          <w:szCs w:val="24"/>
        </w:rPr>
        <w:t xml:space="preserve"> </w:t>
      </w:r>
      <w:r w:rsidRPr="002758F9">
        <w:rPr>
          <w:rFonts w:ascii="Times New Roman" w:hAnsi="Times New Roman" w:cs="Times New Roman"/>
          <w:sz w:val="24"/>
          <w:szCs w:val="24"/>
        </w:rPr>
        <w:t xml:space="preserve">mu razumljivi in jasni pogoji ter okoliščine za pravilno izvedbo del. </w:t>
      </w:r>
      <w:r>
        <w:rPr>
          <w:rFonts w:ascii="Times New Roman" w:hAnsi="Times New Roman" w:cs="Times New Roman"/>
          <w:sz w:val="24"/>
          <w:szCs w:val="24"/>
        </w:rPr>
        <w:t>Izvajalec</w:t>
      </w:r>
      <w:r w:rsidRPr="002758F9">
        <w:rPr>
          <w:rFonts w:ascii="Times New Roman" w:hAnsi="Times New Roman" w:cs="Times New Roman"/>
          <w:sz w:val="24"/>
          <w:szCs w:val="24"/>
        </w:rPr>
        <w:t xml:space="preserve"> se zaveže, da bo za izvajanje storitev upravljanja objektov sklenil ustrezno zavarovanje odgovornosti za opravljanje poklicne dejavnosti, ki je predmet te pogodbe.</w:t>
      </w:r>
    </w:p>
    <w:p w14:paraId="5AC39965" w14:textId="77777777" w:rsidR="00606366" w:rsidRDefault="00606366" w:rsidP="00606366">
      <w:pPr>
        <w:spacing w:after="0" w:line="240" w:lineRule="auto"/>
        <w:jc w:val="both"/>
        <w:rPr>
          <w:rFonts w:ascii="Times New Roman" w:hAnsi="Times New Roman" w:cs="Times New Roman"/>
          <w:sz w:val="24"/>
          <w:szCs w:val="24"/>
        </w:rPr>
      </w:pPr>
    </w:p>
    <w:p w14:paraId="1CE08B8A" w14:textId="77777777" w:rsidR="00606366" w:rsidRPr="002758F9" w:rsidRDefault="00606366" w:rsidP="0060636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Izvajalec</w:t>
      </w:r>
      <w:r w:rsidRPr="002758F9">
        <w:rPr>
          <w:rFonts w:ascii="Times New Roman" w:hAnsi="Times New Roman" w:cs="Times New Roman"/>
          <w:sz w:val="24"/>
          <w:szCs w:val="24"/>
        </w:rPr>
        <w:t xml:space="preserve"> odgovarja naročniku za škodo, ki bi bila posledica morebitne neracionalne uporabe objektov ali slabega upravljanja in bi se odrazila v povečanih stroških obratovanja.</w:t>
      </w:r>
    </w:p>
    <w:p w14:paraId="6D55EA6C" w14:textId="77777777" w:rsidR="00606366" w:rsidRDefault="00606366" w:rsidP="00606366">
      <w:pPr>
        <w:numPr>
          <w:ilvl w:val="12"/>
          <w:numId w:val="0"/>
        </w:numPr>
        <w:spacing w:after="0" w:line="240" w:lineRule="auto"/>
        <w:jc w:val="both"/>
        <w:rPr>
          <w:rFonts w:ascii="Times New Roman" w:hAnsi="Times New Roman" w:cs="Times New Roman"/>
          <w:sz w:val="24"/>
          <w:szCs w:val="24"/>
        </w:rPr>
      </w:pPr>
    </w:p>
    <w:p w14:paraId="140F2168" w14:textId="77777777" w:rsidR="00606366" w:rsidRDefault="00606366" w:rsidP="00606366">
      <w:pPr>
        <w:numPr>
          <w:ilvl w:val="12"/>
          <w:numId w:val="0"/>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Izvajal</w:t>
      </w:r>
      <w:r w:rsidRPr="002758F9">
        <w:rPr>
          <w:rFonts w:ascii="Times New Roman" w:hAnsi="Times New Roman" w:cs="Times New Roman"/>
          <w:sz w:val="24"/>
          <w:szCs w:val="24"/>
        </w:rPr>
        <w:t>ec se zavezuje, da bo upošteval morebitna navodila v zvezi s hišnim redom in urnikom vadbe, ki mu jih posr</w:t>
      </w:r>
      <w:r>
        <w:rPr>
          <w:rFonts w:ascii="Times New Roman" w:hAnsi="Times New Roman" w:cs="Times New Roman"/>
          <w:sz w:val="24"/>
          <w:szCs w:val="24"/>
        </w:rPr>
        <w:t>eduje naročnik</w:t>
      </w:r>
      <w:r w:rsidRPr="002758F9">
        <w:rPr>
          <w:rFonts w:ascii="Times New Roman" w:hAnsi="Times New Roman" w:cs="Times New Roman"/>
          <w:sz w:val="24"/>
          <w:szCs w:val="24"/>
        </w:rPr>
        <w:t>.</w:t>
      </w:r>
    </w:p>
    <w:p w14:paraId="2381431D" w14:textId="77777777" w:rsidR="00606366" w:rsidRPr="002758F9" w:rsidRDefault="00606366" w:rsidP="00606366">
      <w:pPr>
        <w:numPr>
          <w:ilvl w:val="0"/>
          <w:numId w:val="43"/>
        </w:numPr>
        <w:spacing w:after="0" w:line="240" w:lineRule="auto"/>
        <w:jc w:val="center"/>
        <w:rPr>
          <w:rFonts w:ascii="Times New Roman" w:hAnsi="Times New Roman" w:cs="Times New Roman"/>
          <w:sz w:val="24"/>
          <w:szCs w:val="24"/>
        </w:rPr>
      </w:pPr>
      <w:r w:rsidRPr="002758F9">
        <w:rPr>
          <w:rFonts w:ascii="Times New Roman" w:hAnsi="Times New Roman" w:cs="Times New Roman"/>
          <w:sz w:val="24"/>
          <w:szCs w:val="24"/>
        </w:rPr>
        <w:t>člen</w:t>
      </w:r>
    </w:p>
    <w:p w14:paraId="30F86915" w14:textId="77777777" w:rsidR="00606366" w:rsidRDefault="00606366" w:rsidP="0060636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p>
    <w:p w14:paraId="44E41149" w14:textId="77777777" w:rsidR="00606366" w:rsidRDefault="00606366" w:rsidP="0060636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Izvajalec</w:t>
      </w:r>
      <w:r w:rsidRPr="002758F9">
        <w:rPr>
          <w:rFonts w:ascii="Times New Roman" w:hAnsi="Times New Roman" w:cs="Times New Roman"/>
          <w:sz w:val="24"/>
          <w:szCs w:val="24"/>
        </w:rPr>
        <w:t xml:space="preserve"> ne sme spreminjati prostorov iz te pogodbe ter vgrajene opreme in naprav v prostorih iz te pogodbe, razen rednih vzdrževalnih del. </w:t>
      </w:r>
    </w:p>
    <w:p w14:paraId="7C78025F" w14:textId="77777777" w:rsidR="00606366" w:rsidRDefault="00606366" w:rsidP="0060636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r w:rsidRPr="002758F9">
        <w:rPr>
          <w:rFonts w:ascii="Times New Roman" w:hAnsi="Times New Roman" w:cs="Times New Roman"/>
          <w:sz w:val="24"/>
          <w:szCs w:val="24"/>
        </w:rPr>
        <w:t xml:space="preserve">Za dela, ki presegajo redna vzdrževalna dela, mora </w:t>
      </w:r>
      <w:r>
        <w:rPr>
          <w:rFonts w:ascii="Times New Roman" w:hAnsi="Times New Roman" w:cs="Times New Roman"/>
          <w:sz w:val="24"/>
          <w:szCs w:val="24"/>
        </w:rPr>
        <w:t>izvajalec</w:t>
      </w:r>
      <w:r w:rsidRPr="002758F9">
        <w:rPr>
          <w:rFonts w:ascii="Times New Roman" w:hAnsi="Times New Roman" w:cs="Times New Roman"/>
          <w:sz w:val="24"/>
          <w:szCs w:val="24"/>
        </w:rPr>
        <w:t xml:space="preserve"> pred pričetkom izvajanja le-teh pridobiti izrecno pisno soglasje občine ter vsa morebitna potrebna upravna dovoljenja. Za ta dela </w:t>
      </w:r>
      <w:r>
        <w:rPr>
          <w:rFonts w:ascii="Times New Roman" w:hAnsi="Times New Roman" w:cs="Times New Roman"/>
          <w:sz w:val="24"/>
          <w:szCs w:val="24"/>
        </w:rPr>
        <w:t>izvajalec</w:t>
      </w:r>
      <w:r w:rsidRPr="002758F9">
        <w:rPr>
          <w:rFonts w:ascii="Times New Roman" w:hAnsi="Times New Roman" w:cs="Times New Roman"/>
          <w:sz w:val="24"/>
          <w:szCs w:val="24"/>
        </w:rPr>
        <w:t xml:space="preserve"> ni upravičen do povrnitve vloženih sredstev, ne glede na razlog in čas prenehanja pogodbe, če ni pridobil predhodnega pisnega soglasja občine.</w:t>
      </w:r>
    </w:p>
    <w:p w14:paraId="22FFE316" w14:textId="77777777" w:rsidR="00606366" w:rsidRPr="002758F9" w:rsidRDefault="00606366" w:rsidP="0060636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p>
    <w:p w14:paraId="4DB77E1C" w14:textId="77777777" w:rsidR="00606366" w:rsidRDefault="00606366" w:rsidP="0060636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r w:rsidRPr="002758F9">
        <w:rPr>
          <w:rFonts w:ascii="Times New Roman" w:hAnsi="Times New Roman" w:cs="Times New Roman"/>
          <w:sz w:val="24"/>
          <w:szCs w:val="24"/>
        </w:rPr>
        <w:t>Občina se obvezuje zavarovati objekt ter opremo</w:t>
      </w:r>
      <w:r>
        <w:rPr>
          <w:rFonts w:ascii="Times New Roman" w:hAnsi="Times New Roman" w:cs="Times New Roman"/>
          <w:sz w:val="24"/>
          <w:szCs w:val="24"/>
        </w:rPr>
        <w:t xml:space="preserve"> za običajne rizike, izvajalec</w:t>
      </w:r>
      <w:r w:rsidRPr="002758F9">
        <w:rPr>
          <w:rFonts w:ascii="Times New Roman" w:hAnsi="Times New Roman" w:cs="Times New Roman"/>
          <w:sz w:val="24"/>
          <w:szCs w:val="24"/>
        </w:rPr>
        <w:t xml:space="preserve"> pa zavarovati odgovornost.</w:t>
      </w:r>
    </w:p>
    <w:p w14:paraId="136DDE14" w14:textId="77777777" w:rsidR="00606366" w:rsidRPr="00CB0BC5" w:rsidRDefault="00606366" w:rsidP="00606366">
      <w:pPr>
        <w:pStyle w:val="Odstavekseznama"/>
        <w:numPr>
          <w:ilvl w:val="0"/>
          <w:numId w:val="43"/>
        </w:numPr>
        <w:spacing w:after="0" w:line="240" w:lineRule="auto"/>
        <w:jc w:val="center"/>
        <w:rPr>
          <w:rFonts w:ascii="Times New Roman" w:hAnsi="Times New Roman" w:cs="Times New Roman"/>
          <w:sz w:val="24"/>
          <w:szCs w:val="24"/>
        </w:rPr>
      </w:pPr>
      <w:r w:rsidRPr="00CB0BC5">
        <w:rPr>
          <w:rFonts w:ascii="Times New Roman" w:hAnsi="Times New Roman" w:cs="Times New Roman"/>
          <w:sz w:val="24"/>
          <w:szCs w:val="24"/>
        </w:rPr>
        <w:t>člen</w:t>
      </w:r>
    </w:p>
    <w:p w14:paraId="78ED59F0" w14:textId="77777777" w:rsidR="00606366" w:rsidRPr="00CB0BC5" w:rsidRDefault="00606366" w:rsidP="00606366">
      <w:pPr>
        <w:pStyle w:val="Odstavekseznama"/>
        <w:spacing w:after="0" w:line="240" w:lineRule="auto"/>
        <w:ind w:left="540"/>
        <w:rPr>
          <w:rFonts w:ascii="Times New Roman" w:hAnsi="Times New Roman" w:cs="Times New Roman"/>
          <w:b/>
          <w:sz w:val="24"/>
          <w:szCs w:val="24"/>
        </w:rPr>
      </w:pPr>
    </w:p>
    <w:p w14:paraId="44A040A0" w14:textId="77777777" w:rsidR="00606366" w:rsidRDefault="00606366" w:rsidP="00606366">
      <w:pPr>
        <w:spacing w:after="0" w:line="240" w:lineRule="auto"/>
        <w:jc w:val="both"/>
        <w:rPr>
          <w:rFonts w:ascii="Times New Roman" w:hAnsi="Times New Roman" w:cs="Times New Roman"/>
          <w:sz w:val="24"/>
          <w:szCs w:val="24"/>
        </w:rPr>
      </w:pPr>
      <w:r w:rsidRPr="00566FB9">
        <w:rPr>
          <w:rFonts w:ascii="Times New Roman" w:hAnsi="Times New Roman" w:cs="Times New Roman"/>
          <w:sz w:val="24"/>
          <w:szCs w:val="24"/>
        </w:rPr>
        <w:t>Izvajalec</w:t>
      </w:r>
      <w:r>
        <w:rPr>
          <w:rFonts w:ascii="Times New Roman" w:hAnsi="Times New Roman" w:cs="Times New Roman"/>
          <w:sz w:val="24"/>
          <w:szCs w:val="24"/>
        </w:rPr>
        <w:t xml:space="preserve"> del</w:t>
      </w:r>
      <w:r w:rsidRPr="00566FB9">
        <w:rPr>
          <w:rFonts w:ascii="Times New Roman" w:hAnsi="Times New Roman" w:cs="Times New Roman"/>
          <w:sz w:val="24"/>
          <w:szCs w:val="24"/>
        </w:rPr>
        <w:t xml:space="preserve"> </w:t>
      </w:r>
      <w:r>
        <w:rPr>
          <w:rFonts w:ascii="Times New Roman" w:hAnsi="Times New Roman" w:cs="Times New Roman"/>
          <w:sz w:val="24"/>
          <w:szCs w:val="24"/>
        </w:rPr>
        <w:t xml:space="preserve">(čiščenja) </w:t>
      </w:r>
      <w:r w:rsidRPr="00566FB9">
        <w:rPr>
          <w:rFonts w:ascii="Times New Roman" w:hAnsi="Times New Roman" w:cs="Times New Roman"/>
          <w:sz w:val="24"/>
          <w:szCs w:val="24"/>
        </w:rPr>
        <w:t xml:space="preserve">odgovarja naročniku za škodo, ki jo povzročijo pri njem zaposleni delavci. </w:t>
      </w:r>
    </w:p>
    <w:p w14:paraId="52DC1E74" w14:textId="77777777" w:rsidR="00606366" w:rsidRPr="00566FB9" w:rsidRDefault="00606366" w:rsidP="00606366">
      <w:pPr>
        <w:spacing w:after="0" w:line="240" w:lineRule="auto"/>
        <w:jc w:val="both"/>
        <w:rPr>
          <w:rFonts w:ascii="Times New Roman" w:hAnsi="Times New Roman" w:cs="Times New Roman"/>
          <w:sz w:val="24"/>
          <w:szCs w:val="24"/>
        </w:rPr>
      </w:pPr>
      <w:r w:rsidRPr="00566FB9">
        <w:rPr>
          <w:rFonts w:ascii="Times New Roman" w:hAnsi="Times New Roman" w:cs="Times New Roman"/>
          <w:sz w:val="24"/>
          <w:szCs w:val="24"/>
        </w:rPr>
        <w:t>Izvajalec se zavezuje storitve opravljati tako</w:t>
      </w:r>
      <w:r>
        <w:rPr>
          <w:rFonts w:ascii="Times New Roman" w:hAnsi="Times New Roman" w:cs="Times New Roman"/>
          <w:sz w:val="24"/>
          <w:szCs w:val="24"/>
        </w:rPr>
        <w:t>, da bo storitve čiščenja opravljal tako</w:t>
      </w:r>
      <w:r w:rsidRPr="00566FB9">
        <w:rPr>
          <w:rFonts w:ascii="Times New Roman" w:hAnsi="Times New Roman" w:cs="Times New Roman"/>
          <w:sz w:val="24"/>
          <w:szCs w:val="24"/>
        </w:rPr>
        <w:t>:</w:t>
      </w:r>
    </w:p>
    <w:p w14:paraId="61892A4C" w14:textId="77777777" w:rsidR="00606366" w:rsidRPr="00566FB9" w:rsidRDefault="00606366" w:rsidP="00606366">
      <w:pPr>
        <w:numPr>
          <w:ilvl w:val="0"/>
          <w:numId w:val="30"/>
        </w:numPr>
        <w:spacing w:after="0" w:line="240" w:lineRule="auto"/>
        <w:jc w:val="both"/>
        <w:rPr>
          <w:rFonts w:ascii="Times New Roman" w:hAnsi="Times New Roman" w:cs="Times New Roman"/>
          <w:sz w:val="24"/>
          <w:szCs w:val="24"/>
        </w:rPr>
      </w:pPr>
      <w:r w:rsidRPr="00566FB9">
        <w:rPr>
          <w:rFonts w:ascii="Times New Roman" w:hAnsi="Times New Roman" w:cs="Times New Roman"/>
          <w:sz w:val="24"/>
          <w:szCs w:val="24"/>
        </w:rPr>
        <w:t xml:space="preserve">da ne bo moten delovni čas naročnika, </w:t>
      </w:r>
    </w:p>
    <w:p w14:paraId="66287D80" w14:textId="77777777" w:rsidR="00606366" w:rsidRPr="00566FB9" w:rsidRDefault="00606366" w:rsidP="00606366">
      <w:pPr>
        <w:numPr>
          <w:ilvl w:val="0"/>
          <w:numId w:val="30"/>
        </w:numPr>
        <w:spacing w:after="0" w:line="240" w:lineRule="auto"/>
        <w:jc w:val="both"/>
        <w:rPr>
          <w:rFonts w:ascii="Times New Roman" w:hAnsi="Times New Roman" w:cs="Times New Roman"/>
          <w:sz w:val="24"/>
          <w:szCs w:val="24"/>
        </w:rPr>
      </w:pPr>
      <w:r w:rsidRPr="00566FB9">
        <w:rPr>
          <w:rFonts w:ascii="Times New Roman" w:hAnsi="Times New Roman" w:cs="Times New Roman"/>
          <w:sz w:val="24"/>
          <w:szCs w:val="24"/>
        </w:rPr>
        <w:t>da bo pri izvajanju čiščenja ravnal gospodarno pri porabi električne energije in pri uporabi vode,</w:t>
      </w:r>
    </w:p>
    <w:p w14:paraId="3A6373D0" w14:textId="77777777" w:rsidR="00606366" w:rsidRPr="00566FB9" w:rsidRDefault="00606366" w:rsidP="00606366">
      <w:pPr>
        <w:numPr>
          <w:ilvl w:val="0"/>
          <w:numId w:val="30"/>
        </w:numPr>
        <w:spacing w:after="0" w:line="240" w:lineRule="auto"/>
        <w:jc w:val="both"/>
        <w:rPr>
          <w:rFonts w:ascii="Times New Roman" w:hAnsi="Times New Roman" w:cs="Times New Roman"/>
          <w:sz w:val="24"/>
          <w:szCs w:val="24"/>
        </w:rPr>
      </w:pPr>
      <w:r w:rsidRPr="00566FB9">
        <w:rPr>
          <w:rFonts w:ascii="Times New Roman" w:hAnsi="Times New Roman" w:cs="Times New Roman"/>
          <w:sz w:val="24"/>
          <w:szCs w:val="24"/>
        </w:rPr>
        <w:t>da bodo dela izvedena pravočasno, strokovno pravilno, vestno in kvalitetno v skladu z vsemi tehničnimi predpisi, standardi in normativi, razpisnimi pogoji ter ponudbo ob tesnem sodelovanju z naročnikom;</w:t>
      </w:r>
    </w:p>
    <w:p w14:paraId="145EC403" w14:textId="77777777" w:rsidR="00606366" w:rsidRPr="00566FB9" w:rsidRDefault="00606366" w:rsidP="00606366">
      <w:pPr>
        <w:numPr>
          <w:ilvl w:val="0"/>
          <w:numId w:val="30"/>
        </w:numPr>
        <w:spacing w:after="0" w:line="240" w:lineRule="auto"/>
        <w:jc w:val="both"/>
        <w:rPr>
          <w:rFonts w:ascii="Times New Roman" w:hAnsi="Times New Roman" w:cs="Times New Roman"/>
          <w:sz w:val="24"/>
          <w:szCs w:val="24"/>
        </w:rPr>
      </w:pPr>
      <w:r w:rsidRPr="00566FB9">
        <w:rPr>
          <w:rFonts w:ascii="Times New Roman" w:hAnsi="Times New Roman" w:cs="Times New Roman"/>
          <w:sz w:val="24"/>
          <w:szCs w:val="24"/>
        </w:rPr>
        <w:t>da bo omogočal ustrezen nadzor  naročniku,</w:t>
      </w:r>
    </w:p>
    <w:p w14:paraId="12926B94" w14:textId="77777777" w:rsidR="00606366" w:rsidRPr="00566FB9" w:rsidRDefault="00606366" w:rsidP="00606366">
      <w:pPr>
        <w:pStyle w:val="Telobesedila"/>
        <w:numPr>
          <w:ilvl w:val="0"/>
          <w:numId w:val="30"/>
        </w:numPr>
      </w:pPr>
      <w:r>
        <w:t xml:space="preserve">da bo </w:t>
      </w:r>
      <w:r w:rsidRPr="00566FB9">
        <w:t xml:space="preserve">s skrbnostjo dobrega gospodarja skrbel za pravočasno odpravljanje morebitnih napak in pomanjkljivosti, </w:t>
      </w:r>
    </w:p>
    <w:p w14:paraId="1635C0FE" w14:textId="77777777" w:rsidR="00606366" w:rsidRPr="00566FB9" w:rsidRDefault="00606366" w:rsidP="00606366">
      <w:pPr>
        <w:pStyle w:val="Telobesedila"/>
        <w:numPr>
          <w:ilvl w:val="0"/>
          <w:numId w:val="30"/>
        </w:numPr>
      </w:pPr>
      <w:r>
        <w:t xml:space="preserve">da bo </w:t>
      </w:r>
      <w:r w:rsidRPr="00566FB9">
        <w:t xml:space="preserve">o vseh napakah in pomanjkljivostih nemudoma obveščal naročnika, </w:t>
      </w:r>
    </w:p>
    <w:p w14:paraId="27399AE7" w14:textId="77777777" w:rsidR="00606366" w:rsidRPr="00566FB9" w:rsidRDefault="00606366" w:rsidP="00606366">
      <w:pPr>
        <w:pStyle w:val="Telobesedila"/>
        <w:numPr>
          <w:ilvl w:val="0"/>
          <w:numId w:val="30"/>
        </w:numPr>
      </w:pPr>
      <w:r>
        <w:lastRenderedPageBreak/>
        <w:t xml:space="preserve">da bo </w:t>
      </w:r>
      <w:r w:rsidRPr="00566FB9">
        <w:t xml:space="preserve">za izvajanje del dodelil potrebno število delavcev v skladu z normativi, za vsako dodatno angažiranje pa pravočasno obvestil naročnika, </w:t>
      </w:r>
    </w:p>
    <w:p w14:paraId="67F86675" w14:textId="77777777" w:rsidR="00606366" w:rsidRPr="00566FB9" w:rsidRDefault="00606366" w:rsidP="00606366">
      <w:pPr>
        <w:pStyle w:val="Telobesedila"/>
        <w:numPr>
          <w:ilvl w:val="0"/>
          <w:numId w:val="30"/>
        </w:numPr>
      </w:pPr>
      <w:r>
        <w:t xml:space="preserve">da bo </w:t>
      </w:r>
      <w:r w:rsidRPr="00566FB9">
        <w:t xml:space="preserve">pol ure po končanem delovnem času zaposlenih oseb naročnika in pogodbenih  uporabnikov poslovnih prostorov poskrbel, da bodo zaklenjena prednja vhodna vrata v zgradbo, </w:t>
      </w:r>
    </w:p>
    <w:p w14:paraId="3F7F8ED7" w14:textId="77777777" w:rsidR="00606366" w:rsidRPr="00566FB9" w:rsidRDefault="00606366" w:rsidP="00606366">
      <w:pPr>
        <w:pStyle w:val="Telobesedila"/>
        <w:numPr>
          <w:ilvl w:val="0"/>
          <w:numId w:val="30"/>
        </w:numPr>
      </w:pPr>
      <w:r>
        <w:t xml:space="preserve">da bo </w:t>
      </w:r>
      <w:r w:rsidRPr="00566FB9">
        <w:t xml:space="preserve">poskrbel, da bodo zadnja vhodna vrata zaklenjena  v ponedeljek, torek in četrtek ob 16. 30, v sredo ob 18.30 in v petek ob 14.30, </w:t>
      </w:r>
    </w:p>
    <w:p w14:paraId="1B979D02" w14:textId="77777777" w:rsidR="00606366" w:rsidRPr="00566FB9" w:rsidRDefault="00606366" w:rsidP="00606366">
      <w:pPr>
        <w:pStyle w:val="Telobesedila"/>
        <w:numPr>
          <w:ilvl w:val="0"/>
          <w:numId w:val="30"/>
        </w:numPr>
      </w:pPr>
      <w:r>
        <w:t xml:space="preserve">da bo </w:t>
      </w:r>
      <w:r w:rsidRPr="00566FB9">
        <w:t>poskrbel</w:t>
      </w:r>
      <w:r>
        <w:t>,</w:t>
      </w:r>
      <w:r w:rsidRPr="00566FB9">
        <w:t xml:space="preserve"> da po končanem delovnem času naročnika in Upravne enote Ljutomer, ne bo mogoč vstop nepooblaščenim osebam, </w:t>
      </w:r>
    </w:p>
    <w:p w14:paraId="226F1378" w14:textId="77777777" w:rsidR="00606366" w:rsidRPr="00566FB9" w:rsidRDefault="00606366" w:rsidP="00606366">
      <w:pPr>
        <w:pStyle w:val="Telobesedila"/>
        <w:numPr>
          <w:ilvl w:val="0"/>
          <w:numId w:val="30"/>
        </w:numPr>
      </w:pPr>
      <w:r>
        <w:t xml:space="preserve">da bo </w:t>
      </w:r>
      <w:r w:rsidRPr="00566FB9">
        <w:t xml:space="preserve">po vsakokratnem opravljenem delu poskrbel, da bodo zaprta vsa okna, ugasnjene vse luči, vklopljen varnostni sistem pri naročniku in drugih uporabnikih ter zaklenjena oboja vhodna vrata. </w:t>
      </w:r>
    </w:p>
    <w:p w14:paraId="1A4AAFD9" w14:textId="77777777" w:rsidR="00606366" w:rsidRDefault="00606366" w:rsidP="00861229">
      <w:pPr>
        <w:pStyle w:val="Odstavekseznama"/>
        <w:numPr>
          <w:ilvl w:val="0"/>
          <w:numId w:val="43"/>
        </w:numPr>
        <w:spacing w:after="0" w:line="240" w:lineRule="auto"/>
        <w:jc w:val="center"/>
        <w:rPr>
          <w:rFonts w:ascii="Times New Roman" w:hAnsi="Times New Roman" w:cs="Times New Roman"/>
          <w:sz w:val="24"/>
          <w:szCs w:val="24"/>
        </w:rPr>
      </w:pPr>
      <w:r>
        <w:rPr>
          <w:rFonts w:ascii="Times New Roman" w:hAnsi="Times New Roman" w:cs="Times New Roman"/>
          <w:sz w:val="24"/>
          <w:szCs w:val="24"/>
        </w:rPr>
        <w:t>č</w:t>
      </w:r>
      <w:r w:rsidRPr="00566FB9">
        <w:rPr>
          <w:rFonts w:ascii="Times New Roman" w:hAnsi="Times New Roman" w:cs="Times New Roman"/>
          <w:sz w:val="24"/>
          <w:szCs w:val="24"/>
        </w:rPr>
        <w:t>len</w:t>
      </w:r>
    </w:p>
    <w:p w14:paraId="3E48D5B9" w14:textId="77777777" w:rsidR="00606366" w:rsidRDefault="00606366" w:rsidP="00606366">
      <w:pPr>
        <w:spacing w:after="0" w:line="240" w:lineRule="auto"/>
        <w:rPr>
          <w:rFonts w:ascii="Times New Roman" w:hAnsi="Times New Roman" w:cs="Times New Roman"/>
          <w:sz w:val="24"/>
          <w:szCs w:val="24"/>
        </w:rPr>
      </w:pPr>
    </w:p>
    <w:p w14:paraId="0B3BF566" w14:textId="77777777" w:rsidR="00606366" w:rsidRPr="00566FB9" w:rsidRDefault="00606366" w:rsidP="00606366">
      <w:pPr>
        <w:spacing w:after="0" w:line="240" w:lineRule="auto"/>
        <w:jc w:val="both"/>
        <w:rPr>
          <w:rFonts w:ascii="Times New Roman" w:hAnsi="Times New Roman" w:cs="Times New Roman"/>
          <w:sz w:val="24"/>
          <w:szCs w:val="24"/>
          <w:lang w:eastAsia="ar-SA"/>
        </w:rPr>
      </w:pPr>
      <w:r w:rsidRPr="00566FB9">
        <w:rPr>
          <w:rFonts w:ascii="Times New Roman" w:hAnsi="Times New Roman" w:cs="Times New Roman"/>
          <w:sz w:val="24"/>
          <w:szCs w:val="24"/>
          <w:lang w:eastAsia="ar-SA"/>
        </w:rPr>
        <w:t xml:space="preserve">Izvajalec jamči, da bo vse storitve po tej pogodbi izvajal skrbno, kakovostno, v skladu z veljavnimi predpisi in standardi ter v skladu s specificiranimi zahtevami (specifikacija) ali navodili naročnika. </w:t>
      </w:r>
    </w:p>
    <w:p w14:paraId="1641FFB5" w14:textId="77777777" w:rsidR="00606366" w:rsidRPr="00566FB9" w:rsidRDefault="00606366" w:rsidP="00606366">
      <w:pPr>
        <w:suppressAutoHyphens/>
        <w:spacing w:after="0" w:line="240" w:lineRule="auto"/>
        <w:jc w:val="both"/>
        <w:rPr>
          <w:rFonts w:ascii="Times New Roman" w:hAnsi="Times New Roman" w:cs="Times New Roman"/>
          <w:sz w:val="24"/>
          <w:szCs w:val="24"/>
          <w:lang w:eastAsia="ar-SA"/>
        </w:rPr>
      </w:pPr>
    </w:p>
    <w:p w14:paraId="7CFB7853" w14:textId="77777777" w:rsidR="00606366" w:rsidRPr="00566FB9" w:rsidRDefault="00606366" w:rsidP="00606366">
      <w:pPr>
        <w:suppressAutoHyphens/>
        <w:spacing w:after="0" w:line="240" w:lineRule="auto"/>
        <w:jc w:val="both"/>
        <w:rPr>
          <w:rFonts w:ascii="Times New Roman" w:hAnsi="Times New Roman" w:cs="Times New Roman"/>
          <w:sz w:val="24"/>
          <w:szCs w:val="24"/>
          <w:lang w:eastAsia="ar-SA"/>
        </w:rPr>
      </w:pPr>
      <w:r w:rsidRPr="00566FB9">
        <w:rPr>
          <w:rFonts w:ascii="Times New Roman" w:hAnsi="Times New Roman" w:cs="Times New Roman"/>
          <w:sz w:val="24"/>
          <w:szCs w:val="24"/>
          <w:lang w:eastAsia="ar-SA"/>
        </w:rPr>
        <w:t>Izvajalec se zavezuje, da bo storitve opravljal s kvalificiranimi kadri ter v skladu z veljavno delovno-pravno zakonodajo in ustrezno opremo, da bo kakovost opravljenih storitev preverjal in stalno skrbel za odpravo pomanjkljivosti, za katere bo izvedel na podlagi preverjanj ali informacij naročnika.</w:t>
      </w:r>
    </w:p>
    <w:p w14:paraId="5644037C" w14:textId="77777777" w:rsidR="00606366" w:rsidRPr="00566FB9" w:rsidRDefault="00606366" w:rsidP="00606366">
      <w:pPr>
        <w:spacing w:after="0" w:line="240" w:lineRule="auto"/>
        <w:jc w:val="both"/>
        <w:rPr>
          <w:rFonts w:ascii="Times New Roman" w:hAnsi="Times New Roman" w:cs="Times New Roman"/>
          <w:sz w:val="24"/>
          <w:szCs w:val="24"/>
        </w:rPr>
      </w:pPr>
      <w:r w:rsidRPr="00566FB9">
        <w:rPr>
          <w:rFonts w:ascii="Times New Roman" w:hAnsi="Times New Roman" w:cs="Times New Roman"/>
          <w:sz w:val="24"/>
          <w:szCs w:val="24"/>
        </w:rPr>
        <w:t xml:space="preserve">Kontrolo kvalitete opravljenih del bo izvajal skrbnik pogodbe za  naročnika, ki bo pristojen za urejanje drugih organizacijskih medsebojnih razmerij med pogodbenimi strankami. </w:t>
      </w:r>
    </w:p>
    <w:p w14:paraId="0A46854A" w14:textId="77777777" w:rsidR="00606366" w:rsidRPr="00566FB9" w:rsidRDefault="00606366" w:rsidP="00606366">
      <w:pPr>
        <w:spacing w:after="0" w:line="240" w:lineRule="auto"/>
        <w:jc w:val="both"/>
        <w:rPr>
          <w:rFonts w:ascii="Times New Roman" w:hAnsi="Times New Roman" w:cs="Times New Roman"/>
          <w:sz w:val="24"/>
          <w:szCs w:val="24"/>
        </w:rPr>
      </w:pPr>
    </w:p>
    <w:p w14:paraId="4E74282C" w14:textId="77777777" w:rsidR="00606366" w:rsidRPr="00566FB9" w:rsidRDefault="00606366" w:rsidP="00606366">
      <w:pPr>
        <w:spacing w:after="0" w:line="240" w:lineRule="auto"/>
        <w:jc w:val="both"/>
        <w:rPr>
          <w:rFonts w:ascii="Times New Roman" w:hAnsi="Times New Roman" w:cs="Times New Roman"/>
          <w:sz w:val="24"/>
          <w:szCs w:val="24"/>
        </w:rPr>
      </w:pPr>
      <w:r w:rsidRPr="00566FB9">
        <w:rPr>
          <w:rFonts w:ascii="Times New Roman" w:hAnsi="Times New Roman" w:cs="Times New Roman"/>
          <w:sz w:val="24"/>
          <w:szCs w:val="24"/>
        </w:rPr>
        <w:t xml:space="preserve">Če naročnik oceni, da pogodbene obveznosti niso izpolnjene dovolj kakovostno, bo na to opozoril izvajalca in mu postavil rok, do katerega mora le-ta kakovost izboljšati. V kolikor naročnik poda pisne pripombe, jih je izvajalec dolžan odpraviti v roku 8 dni. V primeru, da izvajalec v postavljenem roku ne izpolni pogodbenih obveznosti ali ne odpravi pomanjkljivosti, lahko naročnik začne postopek za prekinitev pogodbe. </w:t>
      </w:r>
    </w:p>
    <w:p w14:paraId="5935F3FA" w14:textId="77777777" w:rsidR="00606366" w:rsidRPr="00566FB9" w:rsidRDefault="00606366" w:rsidP="00606366">
      <w:pPr>
        <w:spacing w:after="0" w:line="240" w:lineRule="auto"/>
        <w:jc w:val="both"/>
        <w:rPr>
          <w:rFonts w:ascii="Times New Roman" w:hAnsi="Times New Roman" w:cs="Times New Roman"/>
          <w:sz w:val="24"/>
          <w:szCs w:val="24"/>
        </w:rPr>
      </w:pPr>
    </w:p>
    <w:p w14:paraId="05DDAF6A" w14:textId="77777777" w:rsidR="00606366" w:rsidRPr="00566FB9" w:rsidRDefault="00606366" w:rsidP="0060636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Izvajalec del</w:t>
      </w:r>
      <w:r w:rsidRPr="00566FB9">
        <w:rPr>
          <w:rFonts w:ascii="Times New Roman" w:hAnsi="Times New Roman" w:cs="Times New Roman"/>
          <w:sz w:val="24"/>
          <w:szCs w:val="24"/>
        </w:rPr>
        <w:t xml:space="preserve"> mora v času veljavnosti pogodbe na naročnikovo zahtevo dokazati, da površinsko aktivne snovi v dobavljenem blagu izpolnjujejo zahteve glede biološke razgradljivosti iz Uredbe (ES) št. 648/2004.</w:t>
      </w:r>
    </w:p>
    <w:p w14:paraId="249F3712" w14:textId="77777777" w:rsidR="00606366" w:rsidRPr="00566FB9" w:rsidRDefault="00606366" w:rsidP="00606366">
      <w:pPr>
        <w:spacing w:after="0" w:line="240" w:lineRule="auto"/>
        <w:jc w:val="both"/>
        <w:rPr>
          <w:rFonts w:ascii="Times New Roman" w:hAnsi="Times New Roman" w:cs="Times New Roman"/>
          <w:sz w:val="24"/>
          <w:szCs w:val="24"/>
        </w:rPr>
      </w:pPr>
    </w:p>
    <w:p w14:paraId="0B1084E9" w14:textId="77777777" w:rsidR="00606366" w:rsidRDefault="00606366" w:rsidP="00606366">
      <w:pPr>
        <w:suppressAutoHyphens/>
        <w:spacing w:after="0" w:line="240" w:lineRule="auto"/>
        <w:jc w:val="both"/>
        <w:rPr>
          <w:rFonts w:ascii="Times New Roman" w:hAnsi="Times New Roman" w:cs="Times New Roman"/>
          <w:sz w:val="24"/>
          <w:szCs w:val="24"/>
          <w:lang w:eastAsia="ar-SA"/>
        </w:rPr>
      </w:pPr>
      <w:r w:rsidRPr="00566FB9">
        <w:rPr>
          <w:rFonts w:ascii="Times New Roman" w:hAnsi="Times New Roman" w:cs="Times New Roman"/>
          <w:sz w:val="24"/>
          <w:szCs w:val="24"/>
          <w:lang w:eastAsia="ar-SA"/>
        </w:rPr>
        <w:t xml:space="preserve">Izvajalec je odškodninsko odgovoren za vse poškodbe, ki bi nastale na prostorih ali delovnih sredstvih naročnika zaradi nepravilno ali nestrokovno opravljene storitve, kakor tudi za morebitno izgubo in uničenje delovnih sredstev naročnika. </w:t>
      </w:r>
    </w:p>
    <w:p w14:paraId="13C78A2E" w14:textId="77777777" w:rsidR="00606366" w:rsidRDefault="00606366" w:rsidP="00606366">
      <w:pPr>
        <w:pStyle w:val="Odstavekseznama"/>
        <w:spacing w:after="0" w:line="240" w:lineRule="auto"/>
        <w:rPr>
          <w:rFonts w:ascii="Times New Roman" w:hAnsi="Times New Roman" w:cs="Times New Roman"/>
          <w:sz w:val="24"/>
          <w:szCs w:val="24"/>
        </w:rPr>
      </w:pPr>
    </w:p>
    <w:p w14:paraId="690CCEA4" w14:textId="77777777" w:rsidR="00606366" w:rsidRPr="00566FB9" w:rsidRDefault="00606366" w:rsidP="00861229">
      <w:pPr>
        <w:pStyle w:val="Odstavekseznama"/>
        <w:numPr>
          <w:ilvl w:val="0"/>
          <w:numId w:val="43"/>
        </w:numPr>
        <w:spacing w:after="0" w:line="240" w:lineRule="auto"/>
        <w:jc w:val="center"/>
        <w:rPr>
          <w:rFonts w:ascii="Times New Roman" w:hAnsi="Times New Roman" w:cs="Times New Roman"/>
          <w:sz w:val="24"/>
          <w:szCs w:val="24"/>
        </w:rPr>
      </w:pPr>
      <w:r>
        <w:rPr>
          <w:rFonts w:ascii="Times New Roman" w:hAnsi="Times New Roman" w:cs="Times New Roman"/>
          <w:sz w:val="24"/>
          <w:szCs w:val="24"/>
        </w:rPr>
        <w:t>člen</w:t>
      </w:r>
    </w:p>
    <w:p w14:paraId="2B6051CE" w14:textId="77777777" w:rsidR="00606366" w:rsidRPr="00566FB9" w:rsidRDefault="00606366" w:rsidP="00606366">
      <w:pPr>
        <w:spacing w:after="0" w:line="240" w:lineRule="auto"/>
        <w:jc w:val="both"/>
        <w:rPr>
          <w:rFonts w:ascii="Times New Roman" w:hAnsi="Times New Roman" w:cs="Times New Roman"/>
          <w:sz w:val="24"/>
          <w:szCs w:val="24"/>
        </w:rPr>
      </w:pPr>
    </w:p>
    <w:p w14:paraId="292F18B7" w14:textId="77777777" w:rsidR="00606366" w:rsidRPr="00566FB9" w:rsidRDefault="00606366" w:rsidP="00606366">
      <w:pPr>
        <w:spacing w:after="0" w:line="240" w:lineRule="auto"/>
        <w:jc w:val="both"/>
        <w:rPr>
          <w:rFonts w:ascii="Times New Roman" w:hAnsi="Times New Roman" w:cs="Times New Roman"/>
          <w:sz w:val="24"/>
          <w:szCs w:val="24"/>
        </w:rPr>
      </w:pPr>
      <w:r w:rsidRPr="00566FB9">
        <w:rPr>
          <w:rFonts w:ascii="Times New Roman" w:hAnsi="Times New Roman" w:cs="Times New Roman"/>
          <w:sz w:val="24"/>
          <w:szCs w:val="24"/>
        </w:rPr>
        <w:t xml:space="preserve">Naročnik zagotovi izvajalcu vodo in električno energijo za čistilne stroje, prostor za shranjevanje čistilnih sredstev in delovnih pripomočkov ter  za garderobo osebja. </w:t>
      </w:r>
    </w:p>
    <w:p w14:paraId="0ED3E5E5" w14:textId="77777777" w:rsidR="00606366" w:rsidRPr="00566FB9" w:rsidRDefault="00606366" w:rsidP="00606366">
      <w:pPr>
        <w:spacing w:after="0" w:line="240" w:lineRule="auto"/>
        <w:jc w:val="both"/>
        <w:rPr>
          <w:rFonts w:ascii="Times New Roman" w:hAnsi="Times New Roman" w:cs="Times New Roman"/>
          <w:sz w:val="24"/>
          <w:szCs w:val="24"/>
        </w:rPr>
      </w:pPr>
    </w:p>
    <w:p w14:paraId="72274B9E" w14:textId="77777777" w:rsidR="00606366" w:rsidRPr="00566FB9" w:rsidRDefault="00606366" w:rsidP="00606366">
      <w:pPr>
        <w:spacing w:after="0" w:line="240" w:lineRule="auto"/>
        <w:jc w:val="both"/>
        <w:rPr>
          <w:rFonts w:ascii="Times New Roman" w:hAnsi="Times New Roman" w:cs="Times New Roman"/>
          <w:sz w:val="24"/>
          <w:szCs w:val="24"/>
        </w:rPr>
      </w:pPr>
      <w:r w:rsidRPr="00566FB9">
        <w:rPr>
          <w:rFonts w:ascii="Times New Roman" w:hAnsi="Times New Roman" w:cs="Times New Roman"/>
          <w:sz w:val="24"/>
          <w:szCs w:val="24"/>
        </w:rPr>
        <w:t xml:space="preserve">Izvajalec zagotovi vsa potrebna čistilna sredstva za kvalitetno in pravočasno izvajanje storitev ter toaletni material, ki je predmet javnega naročila. Proizvodi, ki jih uporablja izvajalec, morajo izpolnjevati tehnične specifikacije v skladu s temeljnimi okoljskimi zahtevami za čistila in storitve čiščenja. </w:t>
      </w:r>
    </w:p>
    <w:p w14:paraId="688CECE6" w14:textId="77777777" w:rsidR="00606366" w:rsidRPr="00566FB9" w:rsidRDefault="00606366" w:rsidP="00606366">
      <w:pPr>
        <w:spacing w:after="0" w:line="240" w:lineRule="auto"/>
        <w:jc w:val="both"/>
        <w:rPr>
          <w:rFonts w:ascii="Times New Roman" w:hAnsi="Times New Roman" w:cs="Times New Roman"/>
          <w:sz w:val="24"/>
          <w:szCs w:val="24"/>
        </w:rPr>
      </w:pPr>
    </w:p>
    <w:p w14:paraId="0169212E" w14:textId="29A44229" w:rsidR="00606366" w:rsidRDefault="00606366" w:rsidP="00606366">
      <w:pPr>
        <w:spacing w:after="0" w:line="240" w:lineRule="auto"/>
        <w:jc w:val="both"/>
        <w:rPr>
          <w:rFonts w:ascii="Times New Roman" w:hAnsi="Times New Roman" w:cs="Times New Roman"/>
          <w:sz w:val="24"/>
          <w:szCs w:val="24"/>
        </w:rPr>
      </w:pPr>
      <w:r w:rsidRPr="00566FB9">
        <w:rPr>
          <w:rFonts w:ascii="Times New Roman" w:hAnsi="Times New Roman" w:cs="Times New Roman"/>
          <w:sz w:val="24"/>
          <w:szCs w:val="24"/>
        </w:rPr>
        <w:lastRenderedPageBreak/>
        <w:t xml:space="preserve">V primeru, da izvajalec ne izpolnjuje zahtev iz razpisne dokumentacije za postopek javnega naročanja, naročnik začne ustrezne postopke za prekinitev pogodbe. </w:t>
      </w:r>
    </w:p>
    <w:p w14:paraId="392A8B39" w14:textId="77777777" w:rsidR="00606366" w:rsidRDefault="00606366" w:rsidP="00606366">
      <w:pPr>
        <w:spacing w:after="0" w:line="240" w:lineRule="auto"/>
        <w:rPr>
          <w:rFonts w:ascii="Times New Roman" w:hAnsi="Times New Roman" w:cs="Times New Roman"/>
          <w:b/>
          <w:sz w:val="24"/>
          <w:szCs w:val="24"/>
        </w:rPr>
      </w:pPr>
    </w:p>
    <w:p w14:paraId="302BD550" w14:textId="77777777" w:rsidR="00606366" w:rsidRPr="00034285" w:rsidRDefault="00606366" w:rsidP="00861229">
      <w:pPr>
        <w:pStyle w:val="Odstavekseznama"/>
        <w:numPr>
          <w:ilvl w:val="0"/>
          <w:numId w:val="43"/>
        </w:numPr>
        <w:spacing w:after="0" w:line="240" w:lineRule="auto"/>
        <w:jc w:val="center"/>
        <w:rPr>
          <w:rFonts w:ascii="Times New Roman" w:hAnsi="Times New Roman" w:cs="Times New Roman"/>
          <w:sz w:val="24"/>
          <w:szCs w:val="24"/>
        </w:rPr>
      </w:pPr>
      <w:r w:rsidRPr="00034285">
        <w:rPr>
          <w:rFonts w:ascii="Times New Roman" w:hAnsi="Times New Roman" w:cs="Times New Roman"/>
          <w:sz w:val="24"/>
          <w:szCs w:val="24"/>
        </w:rPr>
        <w:t>člen</w:t>
      </w:r>
    </w:p>
    <w:p w14:paraId="1CA32792" w14:textId="77777777" w:rsidR="00606366" w:rsidRDefault="00606366" w:rsidP="00606366">
      <w:pPr>
        <w:spacing w:after="0" w:line="240" w:lineRule="auto"/>
        <w:rPr>
          <w:rFonts w:ascii="Times New Roman" w:hAnsi="Times New Roman" w:cs="Times New Roman"/>
          <w:b/>
          <w:sz w:val="24"/>
          <w:szCs w:val="24"/>
        </w:rPr>
      </w:pPr>
    </w:p>
    <w:p w14:paraId="3A31C6C9" w14:textId="77777777" w:rsidR="00606366" w:rsidRPr="00566FB9" w:rsidRDefault="00606366" w:rsidP="00606366">
      <w:pPr>
        <w:spacing w:after="0" w:line="240" w:lineRule="auto"/>
        <w:jc w:val="both"/>
        <w:rPr>
          <w:rFonts w:ascii="Times New Roman" w:hAnsi="Times New Roman" w:cs="Times New Roman"/>
          <w:sz w:val="24"/>
          <w:szCs w:val="24"/>
        </w:rPr>
      </w:pPr>
      <w:r w:rsidRPr="00566FB9">
        <w:rPr>
          <w:rFonts w:ascii="Times New Roman" w:hAnsi="Times New Roman" w:cs="Times New Roman"/>
          <w:sz w:val="24"/>
          <w:szCs w:val="24"/>
        </w:rPr>
        <w:t xml:space="preserve">Pogodbeni stranki sta sporazumni, da vsi podatki in dokumenti, do katerih bo izvajalec prišel med in po poteku pogodbe predstavljajo poslovno skrivnost in se zavezuje, da bo vse podatke skrbno varoval. </w:t>
      </w:r>
    </w:p>
    <w:p w14:paraId="22A3D015" w14:textId="77777777" w:rsidR="00606366" w:rsidRPr="00566FB9" w:rsidRDefault="00606366" w:rsidP="00606366">
      <w:pPr>
        <w:spacing w:after="0" w:line="240" w:lineRule="auto"/>
        <w:jc w:val="both"/>
        <w:rPr>
          <w:rFonts w:ascii="Times New Roman" w:hAnsi="Times New Roman" w:cs="Times New Roman"/>
          <w:sz w:val="24"/>
          <w:szCs w:val="24"/>
        </w:rPr>
      </w:pPr>
    </w:p>
    <w:p w14:paraId="01727EEA" w14:textId="77777777" w:rsidR="00606366" w:rsidRPr="00566FB9" w:rsidRDefault="00606366" w:rsidP="00606366">
      <w:pPr>
        <w:spacing w:after="0" w:line="240" w:lineRule="auto"/>
        <w:jc w:val="both"/>
        <w:rPr>
          <w:rFonts w:ascii="Times New Roman" w:hAnsi="Times New Roman" w:cs="Times New Roman"/>
          <w:sz w:val="24"/>
          <w:szCs w:val="24"/>
        </w:rPr>
      </w:pPr>
      <w:r w:rsidRPr="00566FB9">
        <w:rPr>
          <w:rFonts w:ascii="Times New Roman" w:hAnsi="Times New Roman" w:cs="Times New Roman"/>
          <w:sz w:val="24"/>
          <w:szCs w:val="24"/>
        </w:rPr>
        <w:t xml:space="preserve">Izvajalec je dolžan obvestiti svoje delavce, da lahko pri svojem delu pridejo v stik s poslovnimi in z zaupnimi podatki, pri delu z njimi pa morajo ti ravnati z največjo mero skrbnosti. </w:t>
      </w:r>
    </w:p>
    <w:p w14:paraId="207B7CD9" w14:textId="77777777" w:rsidR="00606366" w:rsidRPr="00566FB9" w:rsidRDefault="00606366" w:rsidP="00606366">
      <w:pPr>
        <w:spacing w:after="0" w:line="240" w:lineRule="auto"/>
        <w:jc w:val="both"/>
        <w:rPr>
          <w:rFonts w:ascii="Times New Roman" w:hAnsi="Times New Roman" w:cs="Times New Roman"/>
          <w:sz w:val="24"/>
          <w:szCs w:val="24"/>
        </w:rPr>
      </w:pPr>
    </w:p>
    <w:p w14:paraId="3C716042" w14:textId="77777777" w:rsidR="00606366" w:rsidRPr="00566FB9" w:rsidRDefault="00606366" w:rsidP="00606366">
      <w:pPr>
        <w:spacing w:after="0" w:line="240" w:lineRule="auto"/>
        <w:jc w:val="both"/>
        <w:rPr>
          <w:rFonts w:ascii="Times New Roman" w:hAnsi="Times New Roman" w:cs="Times New Roman"/>
          <w:sz w:val="24"/>
          <w:szCs w:val="24"/>
        </w:rPr>
      </w:pPr>
      <w:r w:rsidRPr="00566FB9">
        <w:rPr>
          <w:rFonts w:ascii="Times New Roman" w:hAnsi="Times New Roman" w:cs="Times New Roman"/>
          <w:sz w:val="24"/>
          <w:szCs w:val="24"/>
        </w:rPr>
        <w:t>Za izvajalca, ki opravlja za naročnika pogodbene obveznosti, velja glede teh obveznosti enak strog način varovanja podatkov, kot jih ima naročnik.</w:t>
      </w:r>
    </w:p>
    <w:p w14:paraId="648697A2" w14:textId="77777777" w:rsidR="00606366" w:rsidRPr="00566FB9" w:rsidRDefault="00606366" w:rsidP="00606366">
      <w:pPr>
        <w:spacing w:after="0" w:line="240" w:lineRule="auto"/>
        <w:jc w:val="both"/>
        <w:rPr>
          <w:rFonts w:ascii="Times New Roman" w:hAnsi="Times New Roman" w:cs="Times New Roman"/>
          <w:sz w:val="24"/>
          <w:szCs w:val="24"/>
        </w:rPr>
      </w:pPr>
    </w:p>
    <w:p w14:paraId="1A74074F" w14:textId="77777777" w:rsidR="00606366" w:rsidRPr="00566FB9" w:rsidRDefault="00606366" w:rsidP="00606366">
      <w:pPr>
        <w:spacing w:after="0" w:line="240" w:lineRule="auto"/>
        <w:jc w:val="both"/>
        <w:rPr>
          <w:rFonts w:ascii="Times New Roman" w:hAnsi="Times New Roman" w:cs="Times New Roman"/>
          <w:sz w:val="24"/>
          <w:szCs w:val="24"/>
        </w:rPr>
      </w:pPr>
      <w:r w:rsidRPr="00566FB9">
        <w:rPr>
          <w:rFonts w:ascii="Times New Roman" w:hAnsi="Times New Roman" w:cs="Times New Roman"/>
          <w:sz w:val="24"/>
          <w:szCs w:val="24"/>
        </w:rPr>
        <w:t>Obveznost varovanja podatkov se nanaša tako na čas izvrševanja pogodbe, kot tudi za čas po tem. V primeru kršitve določb o varovanju poslovne skrivnosti, je izvajalec naročniku odškodninsko odgovoren za vso posredno in neposredno škodo.</w:t>
      </w:r>
    </w:p>
    <w:p w14:paraId="704912ED" w14:textId="77777777" w:rsidR="00606366" w:rsidRDefault="00606366" w:rsidP="00606366">
      <w:pPr>
        <w:spacing w:after="0" w:line="240" w:lineRule="auto"/>
        <w:rPr>
          <w:rFonts w:ascii="Times New Roman" w:hAnsi="Times New Roman" w:cs="Times New Roman"/>
          <w:b/>
          <w:sz w:val="24"/>
          <w:szCs w:val="24"/>
        </w:rPr>
      </w:pPr>
    </w:p>
    <w:p w14:paraId="3E67F4E6" w14:textId="77777777" w:rsidR="00606366" w:rsidRPr="002758F9" w:rsidRDefault="00606366" w:rsidP="00606366">
      <w:pPr>
        <w:spacing w:after="0" w:line="240" w:lineRule="auto"/>
        <w:rPr>
          <w:rFonts w:ascii="Times New Roman" w:hAnsi="Times New Roman" w:cs="Times New Roman"/>
          <w:b/>
          <w:sz w:val="24"/>
          <w:szCs w:val="24"/>
        </w:rPr>
      </w:pPr>
      <w:r w:rsidRPr="002758F9">
        <w:rPr>
          <w:rFonts w:ascii="Times New Roman" w:hAnsi="Times New Roman" w:cs="Times New Roman"/>
          <w:b/>
          <w:sz w:val="24"/>
          <w:szCs w:val="24"/>
        </w:rPr>
        <w:t>IV.  ZAVEZE OBČINE</w:t>
      </w:r>
    </w:p>
    <w:p w14:paraId="352AFD7D" w14:textId="77777777" w:rsidR="00606366" w:rsidRPr="002758F9" w:rsidRDefault="00606366" w:rsidP="00861229">
      <w:pPr>
        <w:numPr>
          <w:ilvl w:val="0"/>
          <w:numId w:val="43"/>
        </w:numPr>
        <w:spacing w:after="0" w:line="240" w:lineRule="auto"/>
        <w:jc w:val="center"/>
        <w:rPr>
          <w:rFonts w:ascii="Times New Roman" w:hAnsi="Times New Roman" w:cs="Times New Roman"/>
          <w:sz w:val="24"/>
          <w:szCs w:val="24"/>
        </w:rPr>
      </w:pPr>
      <w:r w:rsidRPr="002758F9">
        <w:rPr>
          <w:rFonts w:ascii="Times New Roman" w:hAnsi="Times New Roman" w:cs="Times New Roman"/>
          <w:sz w:val="24"/>
          <w:szCs w:val="24"/>
        </w:rPr>
        <w:t>člen</w:t>
      </w:r>
    </w:p>
    <w:p w14:paraId="4D4B6765" w14:textId="77777777" w:rsidR="00606366" w:rsidRPr="002758F9" w:rsidRDefault="00606366" w:rsidP="00606366">
      <w:pPr>
        <w:spacing w:after="0" w:line="240" w:lineRule="auto"/>
        <w:jc w:val="both"/>
        <w:rPr>
          <w:rFonts w:ascii="Times New Roman" w:hAnsi="Times New Roman" w:cs="Times New Roman"/>
          <w:sz w:val="24"/>
          <w:szCs w:val="24"/>
        </w:rPr>
      </w:pPr>
      <w:r w:rsidRPr="002758F9">
        <w:rPr>
          <w:rFonts w:ascii="Times New Roman" w:hAnsi="Times New Roman" w:cs="Times New Roman"/>
          <w:sz w:val="24"/>
          <w:szCs w:val="24"/>
        </w:rPr>
        <w:t>Občina se zaveže:</w:t>
      </w:r>
    </w:p>
    <w:p w14:paraId="60CA765D" w14:textId="77777777" w:rsidR="00606366" w:rsidRPr="002758F9" w:rsidRDefault="00606366" w:rsidP="00606366">
      <w:pPr>
        <w:pStyle w:val="Odstavekseznama"/>
        <w:numPr>
          <w:ilvl w:val="0"/>
          <w:numId w:val="44"/>
        </w:numPr>
        <w:spacing w:after="0" w:line="240" w:lineRule="auto"/>
        <w:jc w:val="both"/>
        <w:rPr>
          <w:rFonts w:ascii="Times New Roman" w:hAnsi="Times New Roman" w:cs="Times New Roman"/>
          <w:sz w:val="24"/>
          <w:szCs w:val="24"/>
        </w:rPr>
      </w:pPr>
      <w:r w:rsidRPr="002758F9">
        <w:rPr>
          <w:rFonts w:ascii="Times New Roman" w:hAnsi="Times New Roman" w:cs="Times New Roman"/>
          <w:sz w:val="24"/>
          <w:szCs w:val="24"/>
        </w:rPr>
        <w:t>predati na razpolago vso dokumentacijo in informacije (urniki vadbe v dvoranah, ceniki, predpisi, pravilniki, začetni podatki za obračun …), s katerimi razpolaga in so za prevzeti obseg del potrebne;</w:t>
      </w:r>
    </w:p>
    <w:p w14:paraId="522BC479" w14:textId="77777777" w:rsidR="00606366" w:rsidRPr="002758F9" w:rsidRDefault="00606366" w:rsidP="00606366">
      <w:pPr>
        <w:pStyle w:val="Odstavekseznama"/>
        <w:numPr>
          <w:ilvl w:val="0"/>
          <w:numId w:val="44"/>
        </w:numPr>
        <w:spacing w:after="0" w:line="240" w:lineRule="auto"/>
        <w:jc w:val="both"/>
        <w:rPr>
          <w:rFonts w:ascii="Times New Roman" w:hAnsi="Times New Roman" w:cs="Times New Roman"/>
          <w:sz w:val="24"/>
          <w:szCs w:val="24"/>
        </w:rPr>
      </w:pPr>
      <w:r w:rsidRPr="002758F9">
        <w:rPr>
          <w:rFonts w:ascii="Times New Roman" w:hAnsi="Times New Roman" w:cs="Times New Roman"/>
          <w:sz w:val="24"/>
          <w:szCs w:val="24"/>
        </w:rPr>
        <w:t>sodelovati z upravljavcem s ciljem, da se prevzeta dela izvršijo pravočasno in v obojestransko zadovoljstvo;</w:t>
      </w:r>
    </w:p>
    <w:p w14:paraId="741D2501" w14:textId="77777777" w:rsidR="00606366" w:rsidRPr="002758F9" w:rsidRDefault="00606366" w:rsidP="00606366">
      <w:pPr>
        <w:pStyle w:val="Odstavekseznama"/>
        <w:numPr>
          <w:ilvl w:val="0"/>
          <w:numId w:val="44"/>
        </w:numPr>
        <w:spacing w:after="0" w:line="240" w:lineRule="auto"/>
        <w:jc w:val="both"/>
        <w:rPr>
          <w:rFonts w:ascii="Times New Roman" w:hAnsi="Times New Roman" w:cs="Times New Roman"/>
          <w:sz w:val="24"/>
          <w:szCs w:val="24"/>
        </w:rPr>
      </w:pPr>
      <w:r w:rsidRPr="002758F9">
        <w:rPr>
          <w:rFonts w:ascii="Times New Roman" w:hAnsi="Times New Roman" w:cs="Times New Roman"/>
          <w:sz w:val="24"/>
          <w:szCs w:val="24"/>
        </w:rPr>
        <w:t>tekoče obveščati upravljavca o vseh spremembah in novo nastalih situacijah, ki bi lahko imele vpliv na izvršitev prevzetih del, najkasneje v 8 dneh po nastanku le-teh;</w:t>
      </w:r>
    </w:p>
    <w:p w14:paraId="1D218968" w14:textId="77777777" w:rsidR="00606366" w:rsidRPr="002758F9" w:rsidRDefault="00606366" w:rsidP="00606366">
      <w:pPr>
        <w:pStyle w:val="Odstavekseznama"/>
        <w:numPr>
          <w:ilvl w:val="0"/>
          <w:numId w:val="44"/>
        </w:numPr>
        <w:spacing w:after="0" w:line="240" w:lineRule="auto"/>
        <w:jc w:val="both"/>
        <w:rPr>
          <w:rFonts w:ascii="Times New Roman" w:hAnsi="Times New Roman" w:cs="Times New Roman"/>
          <w:sz w:val="24"/>
          <w:szCs w:val="24"/>
        </w:rPr>
      </w:pPr>
      <w:r w:rsidRPr="002758F9">
        <w:rPr>
          <w:rFonts w:ascii="Times New Roman" w:hAnsi="Times New Roman" w:cs="Times New Roman"/>
          <w:sz w:val="24"/>
          <w:szCs w:val="24"/>
        </w:rPr>
        <w:t>urediti plačilne obveze, izhajajoče iz te pogodbe.</w:t>
      </w:r>
    </w:p>
    <w:p w14:paraId="2AA11FF1" w14:textId="77777777" w:rsidR="00606366" w:rsidRDefault="00606366" w:rsidP="00606366">
      <w:pPr>
        <w:spacing w:after="0" w:line="240" w:lineRule="auto"/>
        <w:jc w:val="both"/>
        <w:rPr>
          <w:rFonts w:ascii="Times New Roman" w:hAnsi="Times New Roman" w:cs="Times New Roman"/>
          <w:sz w:val="24"/>
          <w:szCs w:val="24"/>
        </w:rPr>
      </w:pPr>
    </w:p>
    <w:p w14:paraId="02532D22" w14:textId="77777777" w:rsidR="00606366" w:rsidRPr="002758F9" w:rsidRDefault="00606366" w:rsidP="00606366">
      <w:pPr>
        <w:spacing w:after="0" w:line="240" w:lineRule="auto"/>
        <w:jc w:val="both"/>
        <w:rPr>
          <w:rFonts w:ascii="Times New Roman" w:hAnsi="Times New Roman" w:cs="Times New Roman"/>
          <w:sz w:val="24"/>
          <w:szCs w:val="24"/>
        </w:rPr>
      </w:pPr>
      <w:r w:rsidRPr="002758F9">
        <w:rPr>
          <w:rFonts w:ascii="Times New Roman" w:hAnsi="Times New Roman" w:cs="Times New Roman"/>
          <w:sz w:val="24"/>
          <w:szCs w:val="24"/>
        </w:rPr>
        <w:t>Občina se obveže poravnati celotne obratovalne stroške blaga in storitev na predanih objektih v naslednjem obsegu:</w:t>
      </w:r>
    </w:p>
    <w:p w14:paraId="4BF716E4" w14:textId="77777777" w:rsidR="00606366" w:rsidRPr="002758F9" w:rsidRDefault="00606366" w:rsidP="00606366">
      <w:pPr>
        <w:pStyle w:val="Odstavekseznama"/>
        <w:numPr>
          <w:ilvl w:val="0"/>
          <w:numId w:val="45"/>
        </w:numPr>
        <w:spacing w:after="0" w:line="240" w:lineRule="auto"/>
        <w:jc w:val="both"/>
        <w:rPr>
          <w:rFonts w:ascii="Times New Roman" w:hAnsi="Times New Roman" w:cs="Times New Roman"/>
          <w:sz w:val="24"/>
          <w:szCs w:val="24"/>
        </w:rPr>
      </w:pPr>
      <w:r w:rsidRPr="002758F9">
        <w:rPr>
          <w:rFonts w:ascii="Times New Roman" w:hAnsi="Times New Roman" w:cs="Times New Roman"/>
          <w:sz w:val="24"/>
          <w:szCs w:val="24"/>
        </w:rPr>
        <w:t xml:space="preserve">stroške dobave energije (elektrike, plina, ogrevanje); </w:t>
      </w:r>
    </w:p>
    <w:p w14:paraId="613602BE" w14:textId="77777777" w:rsidR="00606366" w:rsidRPr="002758F9" w:rsidRDefault="00606366" w:rsidP="00606366">
      <w:pPr>
        <w:pStyle w:val="Odstavekseznama"/>
        <w:numPr>
          <w:ilvl w:val="0"/>
          <w:numId w:val="45"/>
        </w:numPr>
        <w:spacing w:after="0" w:line="240" w:lineRule="auto"/>
        <w:jc w:val="both"/>
        <w:rPr>
          <w:rFonts w:ascii="Times New Roman" w:hAnsi="Times New Roman" w:cs="Times New Roman"/>
          <w:sz w:val="24"/>
          <w:szCs w:val="24"/>
        </w:rPr>
      </w:pPr>
      <w:r w:rsidRPr="002758F9">
        <w:rPr>
          <w:rFonts w:ascii="Times New Roman" w:hAnsi="Times New Roman" w:cs="Times New Roman"/>
          <w:sz w:val="24"/>
          <w:szCs w:val="24"/>
        </w:rPr>
        <w:t xml:space="preserve">stroške odvoza odpadkov; </w:t>
      </w:r>
    </w:p>
    <w:p w14:paraId="701422AA" w14:textId="77777777" w:rsidR="00606366" w:rsidRPr="002758F9" w:rsidRDefault="00606366" w:rsidP="00606366">
      <w:pPr>
        <w:pStyle w:val="Odstavekseznama"/>
        <w:numPr>
          <w:ilvl w:val="0"/>
          <w:numId w:val="45"/>
        </w:numPr>
        <w:spacing w:after="0" w:line="240" w:lineRule="auto"/>
        <w:jc w:val="both"/>
        <w:rPr>
          <w:rFonts w:ascii="Times New Roman" w:hAnsi="Times New Roman" w:cs="Times New Roman"/>
          <w:sz w:val="24"/>
          <w:szCs w:val="24"/>
        </w:rPr>
      </w:pPr>
      <w:r w:rsidRPr="002758F9">
        <w:rPr>
          <w:rFonts w:ascii="Times New Roman" w:hAnsi="Times New Roman" w:cs="Times New Roman"/>
          <w:sz w:val="24"/>
          <w:szCs w:val="24"/>
        </w:rPr>
        <w:t xml:space="preserve">stroške porabe vode; </w:t>
      </w:r>
    </w:p>
    <w:p w14:paraId="4F82C653" w14:textId="77777777" w:rsidR="00606366" w:rsidRPr="002758F9" w:rsidRDefault="00606366" w:rsidP="00606366">
      <w:pPr>
        <w:pStyle w:val="Odstavekseznama"/>
        <w:numPr>
          <w:ilvl w:val="0"/>
          <w:numId w:val="45"/>
        </w:numPr>
        <w:spacing w:after="0" w:line="240" w:lineRule="auto"/>
        <w:jc w:val="both"/>
        <w:rPr>
          <w:rFonts w:ascii="Times New Roman" w:hAnsi="Times New Roman" w:cs="Times New Roman"/>
          <w:sz w:val="24"/>
          <w:szCs w:val="24"/>
        </w:rPr>
      </w:pPr>
      <w:r w:rsidRPr="002758F9">
        <w:rPr>
          <w:rFonts w:ascii="Times New Roman" w:hAnsi="Times New Roman" w:cs="Times New Roman"/>
          <w:sz w:val="24"/>
          <w:szCs w:val="24"/>
        </w:rPr>
        <w:t xml:space="preserve">stroške kanalizacije in druge komunalne storitve; </w:t>
      </w:r>
    </w:p>
    <w:p w14:paraId="66FF2DA6" w14:textId="77777777" w:rsidR="00606366" w:rsidRPr="002758F9" w:rsidRDefault="00606366" w:rsidP="00606366">
      <w:pPr>
        <w:pStyle w:val="Odstavekseznama"/>
        <w:numPr>
          <w:ilvl w:val="0"/>
          <w:numId w:val="45"/>
        </w:numPr>
        <w:spacing w:after="0" w:line="240" w:lineRule="auto"/>
        <w:jc w:val="both"/>
        <w:rPr>
          <w:rFonts w:ascii="Times New Roman" w:hAnsi="Times New Roman" w:cs="Times New Roman"/>
          <w:sz w:val="24"/>
          <w:szCs w:val="24"/>
        </w:rPr>
      </w:pPr>
      <w:r w:rsidRPr="002758F9">
        <w:rPr>
          <w:rFonts w:ascii="Times New Roman" w:hAnsi="Times New Roman" w:cs="Times New Roman"/>
          <w:sz w:val="24"/>
          <w:szCs w:val="24"/>
        </w:rPr>
        <w:t xml:space="preserve">stroške deratizacije in dezinfekcije; </w:t>
      </w:r>
    </w:p>
    <w:p w14:paraId="66872ECA" w14:textId="77777777" w:rsidR="00606366" w:rsidRPr="002758F9" w:rsidRDefault="00606366" w:rsidP="00606366">
      <w:pPr>
        <w:pStyle w:val="Odstavekseznama"/>
        <w:numPr>
          <w:ilvl w:val="0"/>
          <w:numId w:val="45"/>
        </w:numPr>
        <w:spacing w:after="0" w:line="240" w:lineRule="auto"/>
        <w:jc w:val="both"/>
        <w:rPr>
          <w:rFonts w:ascii="Times New Roman" w:hAnsi="Times New Roman" w:cs="Times New Roman"/>
          <w:sz w:val="24"/>
          <w:szCs w:val="24"/>
        </w:rPr>
      </w:pPr>
      <w:r w:rsidRPr="002758F9">
        <w:rPr>
          <w:rFonts w:ascii="Times New Roman" w:hAnsi="Times New Roman" w:cs="Times New Roman"/>
          <w:sz w:val="24"/>
          <w:szCs w:val="24"/>
        </w:rPr>
        <w:t>stroške dimnikarskih storitev;</w:t>
      </w:r>
    </w:p>
    <w:p w14:paraId="6B1AF464" w14:textId="77777777" w:rsidR="00606366" w:rsidRPr="002758F9" w:rsidRDefault="00606366" w:rsidP="00606366">
      <w:pPr>
        <w:pStyle w:val="Odstavekseznama"/>
        <w:numPr>
          <w:ilvl w:val="0"/>
          <w:numId w:val="45"/>
        </w:numPr>
        <w:spacing w:after="0" w:line="240" w:lineRule="auto"/>
        <w:jc w:val="both"/>
        <w:rPr>
          <w:rFonts w:ascii="Times New Roman" w:hAnsi="Times New Roman" w:cs="Times New Roman"/>
          <w:sz w:val="24"/>
          <w:szCs w:val="24"/>
        </w:rPr>
      </w:pPr>
      <w:r w:rsidRPr="002758F9">
        <w:rPr>
          <w:rFonts w:ascii="Times New Roman" w:hAnsi="Times New Roman" w:cs="Times New Roman"/>
          <w:sz w:val="24"/>
          <w:szCs w:val="24"/>
        </w:rPr>
        <w:t>stroške protipožarne in protivlomne varnosti;</w:t>
      </w:r>
    </w:p>
    <w:p w14:paraId="041E8795" w14:textId="77777777" w:rsidR="00606366" w:rsidRPr="002758F9" w:rsidRDefault="00606366" w:rsidP="00606366">
      <w:pPr>
        <w:pStyle w:val="Odstavekseznama"/>
        <w:numPr>
          <w:ilvl w:val="0"/>
          <w:numId w:val="45"/>
        </w:numPr>
        <w:spacing w:after="0" w:line="240" w:lineRule="auto"/>
        <w:jc w:val="both"/>
        <w:rPr>
          <w:rFonts w:ascii="Times New Roman" w:hAnsi="Times New Roman" w:cs="Times New Roman"/>
          <w:sz w:val="24"/>
          <w:szCs w:val="24"/>
        </w:rPr>
      </w:pPr>
      <w:r w:rsidRPr="002758F9">
        <w:rPr>
          <w:rFonts w:ascii="Times New Roman" w:hAnsi="Times New Roman" w:cs="Times New Roman"/>
          <w:sz w:val="24"/>
          <w:szCs w:val="24"/>
        </w:rPr>
        <w:t>stroške servisnih pregledov objektov in opreme;</w:t>
      </w:r>
    </w:p>
    <w:p w14:paraId="22441E4C" w14:textId="77777777" w:rsidR="00606366" w:rsidRPr="002758F9" w:rsidRDefault="00606366" w:rsidP="00606366">
      <w:pPr>
        <w:pStyle w:val="Odstavekseznama"/>
        <w:numPr>
          <w:ilvl w:val="0"/>
          <w:numId w:val="45"/>
        </w:numPr>
        <w:spacing w:after="0" w:line="240" w:lineRule="auto"/>
        <w:jc w:val="both"/>
        <w:rPr>
          <w:rFonts w:ascii="Times New Roman" w:hAnsi="Times New Roman" w:cs="Times New Roman"/>
          <w:sz w:val="24"/>
          <w:szCs w:val="24"/>
        </w:rPr>
      </w:pPr>
      <w:r w:rsidRPr="002758F9">
        <w:rPr>
          <w:rFonts w:ascii="Times New Roman" w:hAnsi="Times New Roman" w:cs="Times New Roman"/>
          <w:sz w:val="24"/>
          <w:szCs w:val="24"/>
        </w:rPr>
        <w:t>stroške kemijskih sredstev za bazen;</w:t>
      </w:r>
    </w:p>
    <w:p w14:paraId="2A4B01CF" w14:textId="77777777" w:rsidR="00606366" w:rsidRPr="002758F9" w:rsidRDefault="00606366" w:rsidP="00606366">
      <w:pPr>
        <w:pStyle w:val="Odstavekseznama"/>
        <w:numPr>
          <w:ilvl w:val="0"/>
          <w:numId w:val="45"/>
        </w:numPr>
        <w:spacing w:after="0" w:line="240" w:lineRule="auto"/>
        <w:jc w:val="both"/>
        <w:rPr>
          <w:rFonts w:ascii="Times New Roman" w:hAnsi="Times New Roman" w:cs="Times New Roman"/>
          <w:sz w:val="24"/>
          <w:szCs w:val="24"/>
        </w:rPr>
      </w:pPr>
      <w:r w:rsidRPr="002758F9">
        <w:rPr>
          <w:rFonts w:ascii="Times New Roman" w:hAnsi="Times New Roman" w:cs="Times New Roman"/>
          <w:sz w:val="24"/>
          <w:szCs w:val="24"/>
        </w:rPr>
        <w:t>stroške monitoringov odpadnih voda;</w:t>
      </w:r>
    </w:p>
    <w:p w14:paraId="1A911E85" w14:textId="77777777" w:rsidR="00606366" w:rsidRPr="002758F9" w:rsidRDefault="00606366" w:rsidP="00606366">
      <w:pPr>
        <w:pStyle w:val="Odstavekseznama"/>
        <w:numPr>
          <w:ilvl w:val="0"/>
          <w:numId w:val="45"/>
        </w:numPr>
        <w:spacing w:after="0" w:line="240" w:lineRule="auto"/>
        <w:jc w:val="both"/>
        <w:rPr>
          <w:rFonts w:ascii="Times New Roman" w:hAnsi="Times New Roman" w:cs="Times New Roman"/>
          <w:sz w:val="24"/>
          <w:szCs w:val="24"/>
        </w:rPr>
      </w:pPr>
      <w:r w:rsidRPr="002758F9">
        <w:rPr>
          <w:rFonts w:ascii="Times New Roman" w:hAnsi="Times New Roman" w:cs="Times New Roman"/>
          <w:sz w:val="24"/>
          <w:szCs w:val="24"/>
        </w:rPr>
        <w:t>stroške analiz kopalne vode;</w:t>
      </w:r>
    </w:p>
    <w:p w14:paraId="4C4C9042" w14:textId="77777777" w:rsidR="00606366" w:rsidRPr="002758F9" w:rsidRDefault="00606366" w:rsidP="00606366">
      <w:pPr>
        <w:pStyle w:val="Odstavekseznama"/>
        <w:numPr>
          <w:ilvl w:val="0"/>
          <w:numId w:val="45"/>
        </w:numPr>
        <w:spacing w:after="0" w:line="240" w:lineRule="auto"/>
        <w:jc w:val="both"/>
        <w:rPr>
          <w:rFonts w:ascii="Times New Roman" w:hAnsi="Times New Roman" w:cs="Times New Roman"/>
          <w:sz w:val="24"/>
          <w:szCs w:val="24"/>
        </w:rPr>
      </w:pPr>
      <w:r w:rsidRPr="002758F9">
        <w:rPr>
          <w:rFonts w:ascii="Times New Roman" w:hAnsi="Times New Roman" w:cs="Times New Roman"/>
          <w:sz w:val="24"/>
          <w:szCs w:val="24"/>
        </w:rPr>
        <w:t>stroške internetnega dostopa;</w:t>
      </w:r>
    </w:p>
    <w:p w14:paraId="304719CE" w14:textId="77777777" w:rsidR="00606366" w:rsidRPr="002758F9" w:rsidRDefault="00606366" w:rsidP="00606366">
      <w:pPr>
        <w:pStyle w:val="Odstavekseznama"/>
        <w:numPr>
          <w:ilvl w:val="0"/>
          <w:numId w:val="45"/>
        </w:numPr>
        <w:spacing w:after="0" w:line="240" w:lineRule="auto"/>
        <w:jc w:val="both"/>
        <w:rPr>
          <w:rFonts w:ascii="Times New Roman" w:hAnsi="Times New Roman" w:cs="Times New Roman"/>
          <w:sz w:val="24"/>
          <w:szCs w:val="24"/>
        </w:rPr>
      </w:pPr>
      <w:r w:rsidRPr="002758F9">
        <w:rPr>
          <w:rFonts w:ascii="Times New Roman" w:hAnsi="Times New Roman" w:cs="Times New Roman"/>
          <w:sz w:val="24"/>
          <w:szCs w:val="24"/>
        </w:rPr>
        <w:t>stroške prefakturiranja stroškov blaga in storitev (</w:t>
      </w:r>
      <w:r>
        <w:rPr>
          <w:rFonts w:ascii="Times New Roman" w:hAnsi="Times New Roman" w:cs="Times New Roman"/>
          <w:sz w:val="24"/>
          <w:szCs w:val="24"/>
        </w:rPr>
        <w:t xml:space="preserve">2 </w:t>
      </w:r>
      <w:r w:rsidRPr="002758F9">
        <w:rPr>
          <w:rFonts w:ascii="Times New Roman" w:hAnsi="Times New Roman" w:cs="Times New Roman"/>
          <w:sz w:val="24"/>
          <w:szCs w:val="24"/>
        </w:rPr>
        <w:t>% od vrednosti).</w:t>
      </w:r>
    </w:p>
    <w:p w14:paraId="32B5C7E8" w14:textId="77777777" w:rsidR="00606366" w:rsidRPr="002758F9" w:rsidRDefault="00606366" w:rsidP="00606366">
      <w:pPr>
        <w:spacing w:after="0" w:line="240" w:lineRule="auto"/>
        <w:jc w:val="both"/>
        <w:rPr>
          <w:rFonts w:ascii="Times New Roman" w:hAnsi="Times New Roman" w:cs="Times New Roman"/>
          <w:sz w:val="24"/>
          <w:szCs w:val="24"/>
        </w:rPr>
      </w:pPr>
    </w:p>
    <w:p w14:paraId="02C2E17B" w14:textId="0D2FDC80" w:rsidR="00606366" w:rsidRDefault="00606366" w:rsidP="00606366">
      <w:pPr>
        <w:spacing w:after="0" w:line="240" w:lineRule="auto"/>
        <w:jc w:val="both"/>
        <w:rPr>
          <w:rFonts w:ascii="Times New Roman" w:hAnsi="Times New Roman" w:cs="Times New Roman"/>
          <w:sz w:val="24"/>
          <w:szCs w:val="24"/>
        </w:rPr>
      </w:pPr>
      <w:r w:rsidRPr="002758F9">
        <w:rPr>
          <w:rFonts w:ascii="Times New Roman" w:hAnsi="Times New Roman" w:cs="Times New Roman"/>
          <w:sz w:val="24"/>
          <w:szCs w:val="24"/>
        </w:rPr>
        <w:t>Investicijsko vzdrževanje objektov ni predmet te pogodbe.</w:t>
      </w:r>
    </w:p>
    <w:p w14:paraId="002AC417" w14:textId="77777777" w:rsidR="00971F43" w:rsidRPr="002758F9" w:rsidRDefault="00971F43" w:rsidP="00606366">
      <w:pPr>
        <w:spacing w:after="0" w:line="240" w:lineRule="auto"/>
        <w:jc w:val="both"/>
        <w:rPr>
          <w:rFonts w:ascii="Times New Roman" w:hAnsi="Times New Roman" w:cs="Times New Roman"/>
          <w:sz w:val="24"/>
          <w:szCs w:val="24"/>
        </w:rPr>
      </w:pPr>
    </w:p>
    <w:p w14:paraId="0950E921" w14:textId="77777777" w:rsidR="00606366" w:rsidRPr="002758F9" w:rsidRDefault="00606366" w:rsidP="00606366">
      <w:pPr>
        <w:tabs>
          <w:tab w:val="left" w:pos="8647"/>
        </w:tabs>
        <w:spacing w:after="0" w:line="240" w:lineRule="auto"/>
        <w:jc w:val="both"/>
        <w:rPr>
          <w:rFonts w:ascii="Times New Roman" w:hAnsi="Times New Roman" w:cs="Times New Roman"/>
          <w:sz w:val="24"/>
          <w:szCs w:val="24"/>
        </w:rPr>
      </w:pPr>
    </w:p>
    <w:p w14:paraId="000C485F" w14:textId="77777777" w:rsidR="00606366" w:rsidRPr="0074028D" w:rsidRDefault="00606366" w:rsidP="00606366">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V. </w:t>
      </w:r>
      <w:r w:rsidRPr="0074028D">
        <w:rPr>
          <w:rFonts w:ascii="Times New Roman" w:hAnsi="Times New Roman" w:cs="Times New Roman"/>
          <w:b/>
          <w:sz w:val="24"/>
          <w:szCs w:val="24"/>
        </w:rPr>
        <w:t>CENA IN NAČIN PLAČILA</w:t>
      </w:r>
    </w:p>
    <w:p w14:paraId="72412384" w14:textId="77777777" w:rsidR="00606366" w:rsidRDefault="00606366" w:rsidP="0060636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    člen</w:t>
      </w:r>
    </w:p>
    <w:p w14:paraId="47FC66AF" w14:textId="77777777" w:rsidR="00606366" w:rsidRPr="005A03AF" w:rsidRDefault="00606366" w:rsidP="00606366">
      <w:pPr>
        <w:spacing w:after="0" w:line="240" w:lineRule="auto"/>
        <w:jc w:val="both"/>
        <w:rPr>
          <w:rFonts w:ascii="Times New Roman" w:hAnsi="Times New Roman" w:cs="Times New Roman"/>
          <w:b/>
          <w:sz w:val="24"/>
          <w:szCs w:val="24"/>
        </w:rPr>
      </w:pPr>
      <w:r w:rsidRPr="005A03AF">
        <w:rPr>
          <w:rFonts w:ascii="Times New Roman" w:hAnsi="Times New Roman" w:cs="Times New Roman"/>
          <w:b/>
          <w:sz w:val="24"/>
          <w:szCs w:val="24"/>
        </w:rPr>
        <w:t>Upravljanje objektov športne infrastrukture</w:t>
      </w:r>
    </w:p>
    <w:p w14:paraId="38FC1F2B" w14:textId="77777777" w:rsidR="00606366" w:rsidRDefault="00606366" w:rsidP="00606366">
      <w:pPr>
        <w:spacing w:after="0" w:line="240" w:lineRule="auto"/>
        <w:jc w:val="both"/>
        <w:rPr>
          <w:rFonts w:ascii="Times New Roman" w:hAnsi="Times New Roman" w:cs="Times New Roman"/>
          <w:sz w:val="24"/>
          <w:szCs w:val="24"/>
        </w:rPr>
      </w:pPr>
    </w:p>
    <w:p w14:paraId="3B44750F" w14:textId="77777777" w:rsidR="00606366" w:rsidRPr="002758F9" w:rsidRDefault="00606366" w:rsidP="00606366">
      <w:pPr>
        <w:spacing w:after="0" w:line="240" w:lineRule="auto"/>
        <w:jc w:val="both"/>
        <w:rPr>
          <w:rFonts w:ascii="Times New Roman" w:hAnsi="Times New Roman" w:cs="Times New Roman"/>
          <w:sz w:val="24"/>
          <w:szCs w:val="24"/>
        </w:rPr>
      </w:pPr>
      <w:r w:rsidRPr="002758F9">
        <w:rPr>
          <w:rFonts w:ascii="Times New Roman" w:hAnsi="Times New Roman" w:cs="Times New Roman"/>
          <w:sz w:val="24"/>
          <w:szCs w:val="24"/>
        </w:rPr>
        <w:t>Cena za mesečno upravljanje in vzdrževanje objektov, ki vključuje vse stroške potrebne za izvajanje prevzetih obveznosti iz 2. člena te pogodbe je razdeljena na:</w:t>
      </w:r>
    </w:p>
    <w:p w14:paraId="4C4BA261" w14:textId="77777777" w:rsidR="00606366" w:rsidRPr="002758F9" w:rsidRDefault="00606366" w:rsidP="00606366">
      <w:pPr>
        <w:spacing w:after="0" w:line="240" w:lineRule="auto"/>
        <w:jc w:val="both"/>
        <w:rPr>
          <w:rFonts w:ascii="Times New Roman" w:hAnsi="Times New Roman" w:cs="Times New Roman"/>
          <w:sz w:val="24"/>
          <w:szCs w:val="24"/>
        </w:rPr>
      </w:pPr>
    </w:p>
    <w:p w14:paraId="0CA14C97" w14:textId="77777777" w:rsidR="00606366" w:rsidRDefault="00606366" w:rsidP="00606366">
      <w:pPr>
        <w:spacing w:after="0" w:line="240" w:lineRule="auto"/>
        <w:jc w:val="both"/>
        <w:rPr>
          <w:rFonts w:ascii="Times New Roman" w:hAnsi="Times New Roman" w:cs="Times New Roman"/>
          <w:sz w:val="24"/>
          <w:szCs w:val="24"/>
        </w:rPr>
      </w:pPr>
      <w:r w:rsidRPr="002758F9">
        <w:rPr>
          <w:rFonts w:ascii="Times New Roman" w:hAnsi="Times New Roman" w:cs="Times New Roman"/>
          <w:sz w:val="24"/>
          <w:szCs w:val="24"/>
        </w:rPr>
        <w:t>a) ceno za storitve rednega vzdrževanja in upravljanja objekta športna dvorana ŠIC, ki znaša:</w:t>
      </w:r>
    </w:p>
    <w:p w14:paraId="2303FF2B" w14:textId="77777777" w:rsidR="00606366" w:rsidRPr="002758F9" w:rsidRDefault="00606366" w:rsidP="00606366">
      <w:pPr>
        <w:spacing w:after="0" w:line="240" w:lineRule="auto"/>
        <w:jc w:val="both"/>
        <w:rPr>
          <w:rFonts w:ascii="Times New Roman" w:hAnsi="Times New Roman" w:cs="Times New Roman"/>
          <w:sz w:val="24"/>
          <w:szCs w:val="24"/>
        </w:rPr>
      </w:pPr>
    </w:p>
    <w:tbl>
      <w:tblPr>
        <w:tblW w:w="9546" w:type="dxa"/>
        <w:tblLayout w:type="fixed"/>
        <w:tblCellMar>
          <w:left w:w="70" w:type="dxa"/>
          <w:right w:w="70" w:type="dxa"/>
        </w:tblCellMar>
        <w:tblLook w:val="0000" w:firstRow="0" w:lastRow="0" w:firstColumn="0" w:lastColumn="0" w:noHBand="0" w:noVBand="0"/>
      </w:tblPr>
      <w:tblGrid>
        <w:gridCol w:w="5110"/>
        <w:gridCol w:w="4436"/>
      </w:tblGrid>
      <w:tr w:rsidR="00606366" w:rsidRPr="002758F9" w14:paraId="38185D7C" w14:textId="77777777" w:rsidTr="000941F4">
        <w:tc>
          <w:tcPr>
            <w:tcW w:w="5110" w:type="dxa"/>
          </w:tcPr>
          <w:p w14:paraId="6B60E4F1" w14:textId="77777777" w:rsidR="00606366" w:rsidRPr="002758F9" w:rsidRDefault="00606366" w:rsidP="000941F4">
            <w:pPr>
              <w:spacing w:after="0" w:line="240" w:lineRule="auto"/>
              <w:jc w:val="both"/>
              <w:rPr>
                <w:rFonts w:ascii="Times New Roman" w:hAnsi="Times New Roman" w:cs="Times New Roman"/>
                <w:b/>
                <w:sz w:val="24"/>
                <w:szCs w:val="24"/>
              </w:rPr>
            </w:pPr>
            <w:r w:rsidRPr="002758F9">
              <w:rPr>
                <w:rFonts w:ascii="Times New Roman" w:hAnsi="Times New Roman" w:cs="Times New Roman"/>
                <w:b/>
                <w:sz w:val="24"/>
                <w:szCs w:val="24"/>
              </w:rPr>
              <w:t>mesečna vrednost</w:t>
            </w:r>
          </w:p>
        </w:tc>
        <w:tc>
          <w:tcPr>
            <w:tcW w:w="4436" w:type="dxa"/>
          </w:tcPr>
          <w:p w14:paraId="7F3BE6F6" w14:textId="77777777" w:rsidR="00606366" w:rsidRPr="002758F9" w:rsidRDefault="00606366" w:rsidP="000941F4">
            <w:pPr>
              <w:spacing w:after="0" w:line="240" w:lineRule="auto"/>
              <w:ind w:right="334"/>
              <w:jc w:val="center"/>
              <w:rPr>
                <w:rFonts w:ascii="Times New Roman" w:hAnsi="Times New Roman" w:cs="Times New Roman"/>
                <w:b/>
                <w:sz w:val="24"/>
                <w:szCs w:val="24"/>
              </w:rPr>
            </w:pPr>
            <w:r>
              <w:rPr>
                <w:rFonts w:ascii="Times New Roman" w:hAnsi="Times New Roman" w:cs="Times New Roman"/>
                <w:b/>
                <w:sz w:val="24"/>
                <w:szCs w:val="24"/>
              </w:rPr>
              <w:t xml:space="preserve">    _______________ EUR (brez </w:t>
            </w:r>
            <w:r w:rsidRPr="002758F9">
              <w:rPr>
                <w:rFonts w:ascii="Times New Roman" w:hAnsi="Times New Roman" w:cs="Times New Roman"/>
                <w:b/>
                <w:sz w:val="24"/>
                <w:szCs w:val="24"/>
              </w:rPr>
              <w:t>DDV)</w:t>
            </w:r>
          </w:p>
        </w:tc>
      </w:tr>
      <w:tr w:rsidR="00606366" w:rsidRPr="002758F9" w14:paraId="0642E93A" w14:textId="77777777" w:rsidTr="000941F4">
        <w:tc>
          <w:tcPr>
            <w:tcW w:w="5110" w:type="dxa"/>
          </w:tcPr>
          <w:p w14:paraId="19C72A1A" w14:textId="77777777" w:rsidR="00606366" w:rsidRPr="002758F9" w:rsidRDefault="00606366" w:rsidP="000941F4">
            <w:pPr>
              <w:spacing w:after="0" w:line="240" w:lineRule="auto"/>
              <w:jc w:val="both"/>
              <w:rPr>
                <w:rFonts w:ascii="Times New Roman" w:hAnsi="Times New Roman" w:cs="Times New Roman"/>
                <w:sz w:val="24"/>
                <w:szCs w:val="24"/>
              </w:rPr>
            </w:pPr>
            <w:r w:rsidRPr="002758F9">
              <w:rPr>
                <w:rFonts w:ascii="Times New Roman" w:hAnsi="Times New Roman" w:cs="Times New Roman"/>
                <w:sz w:val="24"/>
                <w:szCs w:val="24"/>
              </w:rPr>
              <w:t>DDV</w:t>
            </w:r>
          </w:p>
        </w:tc>
        <w:tc>
          <w:tcPr>
            <w:tcW w:w="4436" w:type="dxa"/>
          </w:tcPr>
          <w:p w14:paraId="08A6E8F0" w14:textId="77777777" w:rsidR="00606366" w:rsidRPr="002758F9" w:rsidRDefault="00606366" w:rsidP="000941F4">
            <w:pPr>
              <w:tabs>
                <w:tab w:val="left" w:pos="3315"/>
              </w:tabs>
              <w:spacing w:after="0" w:line="240" w:lineRule="auto"/>
              <w:ind w:right="334"/>
              <w:jc w:val="right"/>
              <w:rPr>
                <w:rFonts w:ascii="Times New Roman" w:hAnsi="Times New Roman" w:cs="Times New Roman"/>
                <w:sz w:val="24"/>
                <w:szCs w:val="24"/>
              </w:rPr>
            </w:pPr>
            <w:r w:rsidRPr="002758F9">
              <w:rPr>
                <w:rFonts w:ascii="Times New Roman" w:hAnsi="Times New Roman" w:cs="Times New Roman"/>
                <w:sz w:val="24"/>
                <w:szCs w:val="24"/>
              </w:rPr>
              <w:t>______________________ EUR</w:t>
            </w:r>
          </w:p>
        </w:tc>
      </w:tr>
      <w:tr w:rsidR="00606366" w:rsidRPr="002758F9" w14:paraId="1D9F4F60" w14:textId="77777777" w:rsidTr="000941F4">
        <w:tc>
          <w:tcPr>
            <w:tcW w:w="5110" w:type="dxa"/>
          </w:tcPr>
          <w:p w14:paraId="4FFA05B9" w14:textId="77777777" w:rsidR="00606366" w:rsidRPr="002758F9" w:rsidRDefault="00606366" w:rsidP="000941F4">
            <w:pPr>
              <w:spacing w:after="0" w:line="240" w:lineRule="auto"/>
              <w:jc w:val="both"/>
              <w:rPr>
                <w:rFonts w:ascii="Times New Roman" w:hAnsi="Times New Roman" w:cs="Times New Roman"/>
                <w:sz w:val="24"/>
                <w:szCs w:val="24"/>
              </w:rPr>
            </w:pPr>
            <w:r w:rsidRPr="002758F9">
              <w:rPr>
                <w:rFonts w:ascii="Times New Roman" w:hAnsi="Times New Roman" w:cs="Times New Roman"/>
                <w:sz w:val="24"/>
                <w:szCs w:val="24"/>
              </w:rPr>
              <w:t>Skupaj</w:t>
            </w:r>
          </w:p>
        </w:tc>
        <w:tc>
          <w:tcPr>
            <w:tcW w:w="4436" w:type="dxa"/>
          </w:tcPr>
          <w:p w14:paraId="45BA7820" w14:textId="77777777" w:rsidR="00606366" w:rsidRPr="002758F9" w:rsidRDefault="00606366" w:rsidP="000941F4">
            <w:pPr>
              <w:spacing w:after="0" w:line="240" w:lineRule="auto"/>
              <w:ind w:right="334"/>
              <w:jc w:val="right"/>
              <w:rPr>
                <w:rFonts w:ascii="Times New Roman" w:hAnsi="Times New Roman" w:cs="Times New Roman"/>
                <w:sz w:val="24"/>
                <w:szCs w:val="24"/>
              </w:rPr>
            </w:pPr>
            <w:r w:rsidRPr="002758F9">
              <w:rPr>
                <w:rFonts w:ascii="Times New Roman" w:hAnsi="Times New Roman" w:cs="Times New Roman"/>
                <w:sz w:val="24"/>
                <w:szCs w:val="24"/>
              </w:rPr>
              <w:t>______________________ EUR</w:t>
            </w:r>
          </w:p>
        </w:tc>
      </w:tr>
    </w:tbl>
    <w:p w14:paraId="03B4D0FF" w14:textId="77777777" w:rsidR="00606366" w:rsidRDefault="00606366" w:rsidP="00606366">
      <w:pPr>
        <w:spacing w:after="0" w:line="240" w:lineRule="auto"/>
        <w:jc w:val="both"/>
        <w:rPr>
          <w:rFonts w:ascii="Times New Roman" w:hAnsi="Times New Roman" w:cs="Times New Roman"/>
          <w:sz w:val="24"/>
          <w:szCs w:val="24"/>
        </w:rPr>
      </w:pPr>
      <w:r w:rsidRPr="002758F9">
        <w:rPr>
          <w:rFonts w:ascii="Times New Roman" w:hAnsi="Times New Roman" w:cs="Times New Roman"/>
          <w:sz w:val="24"/>
          <w:szCs w:val="24"/>
        </w:rPr>
        <w:t>b) ceno za storitve rednega vzdrževanja in upravljanja objekta športna dvorana pri OŠ Ivana Cankarja</w:t>
      </w:r>
      <w:r>
        <w:rPr>
          <w:rFonts w:ascii="Times New Roman" w:hAnsi="Times New Roman" w:cs="Times New Roman"/>
          <w:sz w:val="24"/>
          <w:szCs w:val="24"/>
        </w:rPr>
        <w:t xml:space="preserve"> Ljutomer</w:t>
      </w:r>
      <w:r w:rsidRPr="002758F9">
        <w:rPr>
          <w:rFonts w:ascii="Times New Roman" w:hAnsi="Times New Roman" w:cs="Times New Roman"/>
          <w:sz w:val="24"/>
          <w:szCs w:val="24"/>
        </w:rPr>
        <w:t>, ki znaša:</w:t>
      </w:r>
    </w:p>
    <w:p w14:paraId="4AC2862D" w14:textId="77777777" w:rsidR="00606366" w:rsidRPr="002758F9" w:rsidRDefault="00606366" w:rsidP="00606366">
      <w:pPr>
        <w:spacing w:after="0" w:line="240" w:lineRule="auto"/>
        <w:jc w:val="both"/>
        <w:rPr>
          <w:rFonts w:ascii="Times New Roman" w:hAnsi="Times New Roman" w:cs="Times New Roman"/>
          <w:sz w:val="24"/>
          <w:szCs w:val="24"/>
        </w:rPr>
      </w:pPr>
    </w:p>
    <w:tbl>
      <w:tblPr>
        <w:tblW w:w="9142" w:type="dxa"/>
        <w:tblLayout w:type="fixed"/>
        <w:tblCellMar>
          <w:left w:w="70" w:type="dxa"/>
          <w:right w:w="70" w:type="dxa"/>
        </w:tblCellMar>
        <w:tblLook w:val="0000" w:firstRow="0" w:lastRow="0" w:firstColumn="0" w:lastColumn="0" w:noHBand="0" w:noVBand="0"/>
      </w:tblPr>
      <w:tblGrid>
        <w:gridCol w:w="5110"/>
        <w:gridCol w:w="4032"/>
      </w:tblGrid>
      <w:tr w:rsidR="00606366" w:rsidRPr="002758F9" w14:paraId="5045B6D0" w14:textId="77777777" w:rsidTr="000941F4">
        <w:tc>
          <w:tcPr>
            <w:tcW w:w="5110" w:type="dxa"/>
          </w:tcPr>
          <w:p w14:paraId="23A24763" w14:textId="77777777" w:rsidR="00606366" w:rsidRPr="002758F9" w:rsidRDefault="00606366" w:rsidP="000941F4">
            <w:pPr>
              <w:spacing w:after="0" w:line="240" w:lineRule="auto"/>
              <w:jc w:val="both"/>
              <w:rPr>
                <w:rFonts w:ascii="Times New Roman" w:hAnsi="Times New Roman" w:cs="Times New Roman"/>
                <w:b/>
                <w:sz w:val="24"/>
                <w:szCs w:val="24"/>
              </w:rPr>
            </w:pPr>
            <w:r w:rsidRPr="002758F9">
              <w:rPr>
                <w:rFonts w:ascii="Times New Roman" w:hAnsi="Times New Roman" w:cs="Times New Roman"/>
                <w:b/>
                <w:sz w:val="24"/>
                <w:szCs w:val="24"/>
              </w:rPr>
              <w:t>mesečna vrednost</w:t>
            </w:r>
          </w:p>
        </w:tc>
        <w:tc>
          <w:tcPr>
            <w:tcW w:w="4032" w:type="dxa"/>
          </w:tcPr>
          <w:p w14:paraId="23996F0B" w14:textId="77777777" w:rsidR="00606366" w:rsidRPr="002758F9" w:rsidRDefault="00606366" w:rsidP="000941F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_</w:t>
            </w:r>
            <w:r w:rsidRPr="002758F9">
              <w:rPr>
                <w:rFonts w:ascii="Times New Roman" w:hAnsi="Times New Roman" w:cs="Times New Roman"/>
                <w:b/>
                <w:sz w:val="24"/>
                <w:szCs w:val="24"/>
              </w:rPr>
              <w:t xml:space="preserve">_____________ </w:t>
            </w:r>
            <w:r>
              <w:rPr>
                <w:rFonts w:ascii="Times New Roman" w:hAnsi="Times New Roman" w:cs="Times New Roman"/>
                <w:b/>
                <w:sz w:val="24"/>
                <w:szCs w:val="24"/>
              </w:rPr>
              <w:t xml:space="preserve"> </w:t>
            </w:r>
            <w:r w:rsidRPr="002758F9">
              <w:rPr>
                <w:rFonts w:ascii="Times New Roman" w:hAnsi="Times New Roman" w:cs="Times New Roman"/>
                <w:b/>
                <w:sz w:val="24"/>
                <w:szCs w:val="24"/>
              </w:rPr>
              <w:t>EUR (brez</w:t>
            </w:r>
            <w:r>
              <w:rPr>
                <w:rFonts w:ascii="Times New Roman" w:hAnsi="Times New Roman" w:cs="Times New Roman"/>
                <w:b/>
                <w:sz w:val="24"/>
                <w:szCs w:val="24"/>
              </w:rPr>
              <w:t xml:space="preserve"> </w:t>
            </w:r>
            <w:r w:rsidRPr="002758F9">
              <w:rPr>
                <w:rFonts w:ascii="Times New Roman" w:hAnsi="Times New Roman" w:cs="Times New Roman"/>
                <w:b/>
                <w:sz w:val="24"/>
                <w:szCs w:val="24"/>
              </w:rPr>
              <w:t>DDV)</w:t>
            </w:r>
          </w:p>
        </w:tc>
      </w:tr>
      <w:tr w:rsidR="00606366" w:rsidRPr="002758F9" w14:paraId="71265DF1" w14:textId="77777777" w:rsidTr="000941F4">
        <w:tc>
          <w:tcPr>
            <w:tcW w:w="5110" w:type="dxa"/>
          </w:tcPr>
          <w:p w14:paraId="1D831DC9" w14:textId="77777777" w:rsidR="00606366" w:rsidRPr="002758F9" w:rsidRDefault="00606366" w:rsidP="000941F4">
            <w:pPr>
              <w:spacing w:after="0" w:line="240" w:lineRule="auto"/>
              <w:jc w:val="both"/>
              <w:rPr>
                <w:rFonts w:ascii="Times New Roman" w:hAnsi="Times New Roman" w:cs="Times New Roman"/>
                <w:sz w:val="24"/>
                <w:szCs w:val="24"/>
              </w:rPr>
            </w:pPr>
            <w:r w:rsidRPr="002758F9">
              <w:rPr>
                <w:rFonts w:ascii="Times New Roman" w:hAnsi="Times New Roman" w:cs="Times New Roman"/>
                <w:sz w:val="24"/>
                <w:szCs w:val="24"/>
              </w:rPr>
              <w:t>DDV</w:t>
            </w:r>
          </w:p>
        </w:tc>
        <w:tc>
          <w:tcPr>
            <w:tcW w:w="4032" w:type="dxa"/>
          </w:tcPr>
          <w:p w14:paraId="4A1A61CA" w14:textId="77777777" w:rsidR="00606366" w:rsidRPr="002758F9" w:rsidRDefault="00606366" w:rsidP="000941F4">
            <w:pPr>
              <w:tabs>
                <w:tab w:val="left" w:pos="3315"/>
              </w:tabs>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w:t>
            </w:r>
            <w:r w:rsidRPr="002758F9">
              <w:rPr>
                <w:rFonts w:ascii="Times New Roman" w:hAnsi="Times New Roman" w:cs="Times New Roman"/>
                <w:sz w:val="24"/>
                <w:szCs w:val="24"/>
              </w:rPr>
              <w:t>________________ EUR</w:t>
            </w:r>
          </w:p>
        </w:tc>
      </w:tr>
      <w:tr w:rsidR="00606366" w:rsidRPr="002758F9" w14:paraId="7ED2A53F" w14:textId="77777777" w:rsidTr="000941F4">
        <w:tc>
          <w:tcPr>
            <w:tcW w:w="5110" w:type="dxa"/>
          </w:tcPr>
          <w:p w14:paraId="67EEE567" w14:textId="77777777" w:rsidR="00606366" w:rsidRPr="002758F9" w:rsidRDefault="00606366" w:rsidP="000941F4">
            <w:pPr>
              <w:spacing w:after="0" w:line="240" w:lineRule="auto"/>
              <w:jc w:val="both"/>
              <w:rPr>
                <w:rFonts w:ascii="Times New Roman" w:hAnsi="Times New Roman" w:cs="Times New Roman"/>
                <w:sz w:val="24"/>
                <w:szCs w:val="24"/>
              </w:rPr>
            </w:pPr>
            <w:r w:rsidRPr="002758F9">
              <w:rPr>
                <w:rFonts w:ascii="Times New Roman" w:hAnsi="Times New Roman" w:cs="Times New Roman"/>
                <w:sz w:val="24"/>
                <w:szCs w:val="24"/>
              </w:rPr>
              <w:t>Skupaj</w:t>
            </w:r>
          </w:p>
        </w:tc>
        <w:tc>
          <w:tcPr>
            <w:tcW w:w="4032" w:type="dxa"/>
          </w:tcPr>
          <w:p w14:paraId="52E38E30" w14:textId="77777777" w:rsidR="00606366" w:rsidRPr="002758F9" w:rsidRDefault="00606366" w:rsidP="000941F4">
            <w:pPr>
              <w:spacing w:after="0" w:line="240" w:lineRule="auto"/>
              <w:jc w:val="right"/>
              <w:rPr>
                <w:rFonts w:ascii="Times New Roman" w:hAnsi="Times New Roman" w:cs="Times New Roman"/>
                <w:sz w:val="24"/>
                <w:szCs w:val="24"/>
              </w:rPr>
            </w:pPr>
            <w:r w:rsidRPr="002758F9">
              <w:rPr>
                <w:rFonts w:ascii="Times New Roman" w:hAnsi="Times New Roman" w:cs="Times New Roman"/>
                <w:sz w:val="24"/>
                <w:szCs w:val="24"/>
              </w:rPr>
              <w:t>________________ EUR</w:t>
            </w:r>
          </w:p>
        </w:tc>
      </w:tr>
      <w:tr w:rsidR="00861229" w:rsidRPr="002758F9" w14:paraId="369B87B5" w14:textId="77777777" w:rsidTr="000941F4">
        <w:tc>
          <w:tcPr>
            <w:tcW w:w="5110" w:type="dxa"/>
          </w:tcPr>
          <w:p w14:paraId="2306CD82" w14:textId="77777777" w:rsidR="00861229" w:rsidRPr="002758F9" w:rsidRDefault="00861229" w:rsidP="000941F4">
            <w:pPr>
              <w:spacing w:after="0" w:line="240" w:lineRule="auto"/>
              <w:jc w:val="both"/>
              <w:rPr>
                <w:rFonts w:ascii="Times New Roman" w:hAnsi="Times New Roman" w:cs="Times New Roman"/>
                <w:sz w:val="24"/>
                <w:szCs w:val="24"/>
              </w:rPr>
            </w:pPr>
          </w:p>
        </w:tc>
        <w:tc>
          <w:tcPr>
            <w:tcW w:w="4032" w:type="dxa"/>
          </w:tcPr>
          <w:p w14:paraId="5706B005" w14:textId="77777777" w:rsidR="00861229" w:rsidRPr="002758F9" w:rsidRDefault="00861229" w:rsidP="000941F4">
            <w:pPr>
              <w:spacing w:after="0" w:line="240" w:lineRule="auto"/>
              <w:jc w:val="right"/>
              <w:rPr>
                <w:rFonts w:ascii="Times New Roman" w:hAnsi="Times New Roman" w:cs="Times New Roman"/>
                <w:sz w:val="24"/>
                <w:szCs w:val="24"/>
              </w:rPr>
            </w:pPr>
          </w:p>
        </w:tc>
      </w:tr>
    </w:tbl>
    <w:p w14:paraId="721A4B9C" w14:textId="77777777" w:rsidR="00606366" w:rsidRPr="002758F9" w:rsidRDefault="00606366" w:rsidP="00606366">
      <w:pPr>
        <w:spacing w:after="0" w:line="240" w:lineRule="auto"/>
        <w:jc w:val="both"/>
        <w:rPr>
          <w:rFonts w:ascii="Times New Roman" w:hAnsi="Times New Roman" w:cs="Times New Roman"/>
          <w:sz w:val="24"/>
          <w:szCs w:val="24"/>
        </w:rPr>
      </w:pPr>
      <w:r w:rsidRPr="002758F9">
        <w:rPr>
          <w:rFonts w:ascii="Times New Roman" w:hAnsi="Times New Roman" w:cs="Times New Roman"/>
          <w:sz w:val="24"/>
          <w:szCs w:val="24"/>
        </w:rPr>
        <w:t>c) ceno za storitve rednega vzdrževanja in upravljanja objekta letno kopališče Ljutomer, ki znaša:</w:t>
      </w:r>
    </w:p>
    <w:tbl>
      <w:tblPr>
        <w:tblW w:w="9546" w:type="dxa"/>
        <w:tblLayout w:type="fixed"/>
        <w:tblCellMar>
          <w:left w:w="70" w:type="dxa"/>
          <w:right w:w="70" w:type="dxa"/>
        </w:tblCellMar>
        <w:tblLook w:val="0000" w:firstRow="0" w:lastRow="0" w:firstColumn="0" w:lastColumn="0" w:noHBand="0" w:noVBand="0"/>
      </w:tblPr>
      <w:tblGrid>
        <w:gridCol w:w="5110"/>
        <w:gridCol w:w="4436"/>
      </w:tblGrid>
      <w:tr w:rsidR="00606366" w:rsidRPr="002758F9" w14:paraId="2B236B0F" w14:textId="77777777" w:rsidTr="000941F4">
        <w:tc>
          <w:tcPr>
            <w:tcW w:w="5110" w:type="dxa"/>
          </w:tcPr>
          <w:p w14:paraId="75D384E6" w14:textId="77777777" w:rsidR="00606366" w:rsidRPr="002758F9" w:rsidRDefault="00606366" w:rsidP="000941F4">
            <w:pPr>
              <w:spacing w:after="0" w:line="240" w:lineRule="auto"/>
              <w:jc w:val="both"/>
              <w:rPr>
                <w:rFonts w:ascii="Times New Roman" w:hAnsi="Times New Roman" w:cs="Times New Roman"/>
                <w:b/>
                <w:sz w:val="24"/>
                <w:szCs w:val="24"/>
              </w:rPr>
            </w:pPr>
            <w:r w:rsidRPr="002758F9">
              <w:rPr>
                <w:rFonts w:ascii="Times New Roman" w:hAnsi="Times New Roman" w:cs="Times New Roman"/>
                <w:b/>
                <w:sz w:val="24"/>
                <w:szCs w:val="24"/>
              </w:rPr>
              <w:t>mesečna vrednost</w:t>
            </w:r>
          </w:p>
        </w:tc>
        <w:tc>
          <w:tcPr>
            <w:tcW w:w="4436" w:type="dxa"/>
          </w:tcPr>
          <w:p w14:paraId="4E9E54AE" w14:textId="77777777" w:rsidR="00606366" w:rsidRPr="002758F9" w:rsidRDefault="00606366" w:rsidP="000941F4">
            <w:pPr>
              <w:spacing w:after="0" w:line="240" w:lineRule="auto"/>
              <w:ind w:right="334"/>
              <w:jc w:val="right"/>
              <w:rPr>
                <w:rFonts w:ascii="Times New Roman" w:hAnsi="Times New Roman" w:cs="Times New Roman"/>
                <w:b/>
                <w:sz w:val="24"/>
                <w:szCs w:val="24"/>
              </w:rPr>
            </w:pPr>
            <w:r w:rsidRPr="002758F9">
              <w:rPr>
                <w:rFonts w:ascii="Times New Roman" w:hAnsi="Times New Roman" w:cs="Times New Roman"/>
                <w:b/>
                <w:sz w:val="24"/>
                <w:szCs w:val="24"/>
              </w:rPr>
              <w:t>_______________ EUR (brez DDV)</w:t>
            </w:r>
          </w:p>
        </w:tc>
      </w:tr>
      <w:tr w:rsidR="00606366" w:rsidRPr="002758F9" w14:paraId="200E88A3" w14:textId="77777777" w:rsidTr="000941F4">
        <w:tc>
          <w:tcPr>
            <w:tcW w:w="5110" w:type="dxa"/>
          </w:tcPr>
          <w:p w14:paraId="08CEDBBF" w14:textId="77777777" w:rsidR="00606366" w:rsidRPr="002758F9" w:rsidRDefault="00606366" w:rsidP="000941F4">
            <w:pPr>
              <w:spacing w:after="0" w:line="240" w:lineRule="auto"/>
              <w:jc w:val="both"/>
              <w:rPr>
                <w:rFonts w:ascii="Times New Roman" w:hAnsi="Times New Roman" w:cs="Times New Roman"/>
                <w:sz w:val="24"/>
                <w:szCs w:val="24"/>
              </w:rPr>
            </w:pPr>
            <w:r w:rsidRPr="002758F9">
              <w:rPr>
                <w:rFonts w:ascii="Times New Roman" w:hAnsi="Times New Roman" w:cs="Times New Roman"/>
                <w:sz w:val="24"/>
                <w:szCs w:val="24"/>
              </w:rPr>
              <w:t>DDV</w:t>
            </w:r>
          </w:p>
        </w:tc>
        <w:tc>
          <w:tcPr>
            <w:tcW w:w="4436" w:type="dxa"/>
          </w:tcPr>
          <w:p w14:paraId="02D0D1D5" w14:textId="77777777" w:rsidR="00606366" w:rsidRPr="002758F9" w:rsidRDefault="00606366" w:rsidP="000941F4">
            <w:pPr>
              <w:tabs>
                <w:tab w:val="left" w:pos="3315"/>
              </w:tabs>
              <w:spacing w:after="0" w:line="240" w:lineRule="auto"/>
              <w:ind w:right="334"/>
              <w:jc w:val="right"/>
              <w:rPr>
                <w:rFonts w:ascii="Times New Roman" w:hAnsi="Times New Roman" w:cs="Times New Roman"/>
                <w:sz w:val="24"/>
                <w:szCs w:val="24"/>
              </w:rPr>
            </w:pPr>
            <w:r w:rsidRPr="002758F9">
              <w:rPr>
                <w:rFonts w:ascii="Times New Roman" w:hAnsi="Times New Roman" w:cs="Times New Roman"/>
                <w:sz w:val="24"/>
                <w:szCs w:val="24"/>
              </w:rPr>
              <w:t>__________________ EUR</w:t>
            </w:r>
          </w:p>
        </w:tc>
      </w:tr>
      <w:tr w:rsidR="00606366" w:rsidRPr="002758F9" w14:paraId="52DB0E74" w14:textId="77777777" w:rsidTr="000941F4">
        <w:tc>
          <w:tcPr>
            <w:tcW w:w="5110" w:type="dxa"/>
          </w:tcPr>
          <w:p w14:paraId="689C87CB" w14:textId="77777777" w:rsidR="00606366" w:rsidRPr="002758F9" w:rsidRDefault="00606366" w:rsidP="000941F4">
            <w:pPr>
              <w:spacing w:after="0" w:line="240" w:lineRule="auto"/>
              <w:jc w:val="both"/>
              <w:rPr>
                <w:rFonts w:ascii="Times New Roman" w:hAnsi="Times New Roman" w:cs="Times New Roman"/>
                <w:sz w:val="24"/>
                <w:szCs w:val="24"/>
              </w:rPr>
            </w:pPr>
            <w:r w:rsidRPr="002758F9">
              <w:rPr>
                <w:rFonts w:ascii="Times New Roman" w:hAnsi="Times New Roman" w:cs="Times New Roman"/>
                <w:sz w:val="24"/>
                <w:szCs w:val="24"/>
              </w:rPr>
              <w:t>Skupaj</w:t>
            </w:r>
          </w:p>
        </w:tc>
        <w:tc>
          <w:tcPr>
            <w:tcW w:w="4436" w:type="dxa"/>
          </w:tcPr>
          <w:p w14:paraId="58125887" w14:textId="77777777" w:rsidR="00606366" w:rsidRPr="002758F9" w:rsidRDefault="00606366" w:rsidP="000941F4">
            <w:pPr>
              <w:spacing w:after="0" w:line="240" w:lineRule="auto"/>
              <w:ind w:right="334"/>
              <w:jc w:val="right"/>
              <w:rPr>
                <w:rFonts w:ascii="Times New Roman" w:hAnsi="Times New Roman" w:cs="Times New Roman"/>
                <w:sz w:val="24"/>
                <w:szCs w:val="24"/>
              </w:rPr>
            </w:pPr>
            <w:r w:rsidRPr="002758F9">
              <w:rPr>
                <w:rFonts w:ascii="Times New Roman" w:hAnsi="Times New Roman" w:cs="Times New Roman"/>
                <w:sz w:val="24"/>
                <w:szCs w:val="24"/>
              </w:rPr>
              <w:t>__________________ EUR</w:t>
            </w:r>
          </w:p>
        </w:tc>
      </w:tr>
    </w:tbl>
    <w:p w14:paraId="38C6690F" w14:textId="07B20712" w:rsidR="00606366" w:rsidRPr="005A03AF" w:rsidRDefault="00861229" w:rsidP="00606366">
      <w:pPr>
        <w:pStyle w:val="BodyText21"/>
        <w:rPr>
          <w:b/>
          <w:szCs w:val="24"/>
        </w:rPr>
      </w:pPr>
      <w:r>
        <w:rPr>
          <w:b/>
          <w:szCs w:val="24"/>
        </w:rPr>
        <w:t xml:space="preserve"> </w:t>
      </w:r>
      <w:r w:rsidR="00606366">
        <w:rPr>
          <w:b/>
          <w:szCs w:val="24"/>
        </w:rPr>
        <w:t>Čiščenje poslovnih prostorov</w:t>
      </w:r>
    </w:p>
    <w:p w14:paraId="2EB93406" w14:textId="77777777" w:rsidR="00606366" w:rsidRDefault="00606366" w:rsidP="00606366">
      <w:pPr>
        <w:pStyle w:val="BodyText21"/>
        <w:rPr>
          <w:szCs w:val="24"/>
        </w:rPr>
      </w:pPr>
    </w:p>
    <w:p w14:paraId="120DA047" w14:textId="77777777" w:rsidR="00606366" w:rsidRPr="00566FB9" w:rsidRDefault="00606366" w:rsidP="00606366">
      <w:pPr>
        <w:pStyle w:val="Telobesedila"/>
        <w:rPr>
          <w:b/>
        </w:rPr>
      </w:pPr>
      <w:r w:rsidRPr="00566FB9">
        <w:t xml:space="preserve">Pogodbena </w:t>
      </w:r>
      <w:r>
        <w:t>vrednost čiščenja</w:t>
      </w:r>
      <w:r w:rsidRPr="00566FB9">
        <w:t xml:space="preserve"> poslovn</w:t>
      </w:r>
      <w:r>
        <w:t>ih</w:t>
      </w:r>
      <w:r w:rsidRPr="00566FB9">
        <w:t xml:space="preserve"> prostor</w:t>
      </w:r>
      <w:r>
        <w:t>ov</w:t>
      </w:r>
      <w:r w:rsidRPr="00566FB9">
        <w:t xml:space="preserve"> na Vrazovi ulici 1 v Ljutomeru znaša ___________</w:t>
      </w:r>
      <w:r w:rsidRPr="00566FB9">
        <w:rPr>
          <w:b/>
        </w:rPr>
        <w:t xml:space="preserve"> EUR/mesec</w:t>
      </w:r>
      <w:r w:rsidRPr="00566FB9">
        <w:t xml:space="preserve"> </w:t>
      </w:r>
      <w:r w:rsidRPr="00566FB9">
        <w:rPr>
          <w:b/>
        </w:rPr>
        <w:t xml:space="preserve">brez DDV. </w:t>
      </w:r>
    </w:p>
    <w:p w14:paraId="2FCA6BF5" w14:textId="77777777" w:rsidR="00606366" w:rsidRPr="00566FB9" w:rsidRDefault="00606366" w:rsidP="00606366">
      <w:pPr>
        <w:pStyle w:val="Telobesedila"/>
        <w:rPr>
          <w:b/>
        </w:rPr>
      </w:pPr>
    </w:p>
    <w:p w14:paraId="039C5745" w14:textId="77777777" w:rsidR="00606366" w:rsidRPr="00566FB9" w:rsidRDefault="00606366" w:rsidP="00606366">
      <w:pPr>
        <w:pStyle w:val="Telobesedila"/>
        <w:rPr>
          <w:b/>
        </w:rPr>
      </w:pPr>
      <w:r w:rsidRPr="00566FB9">
        <w:t xml:space="preserve">Pogodbena vrednost naročila za poslovne prostore v Mestni hiši v Ljutomeru znaša _______ </w:t>
      </w:r>
      <w:r w:rsidRPr="00566FB9">
        <w:rPr>
          <w:b/>
        </w:rPr>
        <w:t>EUR/uro brez DDV</w:t>
      </w:r>
      <w:r>
        <w:rPr>
          <w:b/>
        </w:rPr>
        <w:t xml:space="preserve"> </w:t>
      </w:r>
      <w:r>
        <w:t xml:space="preserve">oziroma za 10 ur  </w:t>
      </w:r>
      <w:r>
        <w:rPr>
          <w:b/>
        </w:rPr>
        <w:t>_______ EUR/mesec brez DDV</w:t>
      </w:r>
      <w:r w:rsidRPr="00566FB9">
        <w:rPr>
          <w:b/>
        </w:rPr>
        <w:t>.</w:t>
      </w:r>
    </w:p>
    <w:p w14:paraId="1FCCAD90" w14:textId="0A3672A8" w:rsidR="00606366" w:rsidRPr="00971F43" w:rsidRDefault="00606366" w:rsidP="00933605">
      <w:pPr>
        <w:pStyle w:val="Telobesedila"/>
        <w:rPr>
          <w:i/>
        </w:rPr>
      </w:pPr>
    </w:p>
    <w:p w14:paraId="65D95392" w14:textId="00A70863" w:rsidR="00933605" w:rsidRPr="00971F43" w:rsidRDefault="00933605" w:rsidP="00933605">
      <w:pPr>
        <w:pStyle w:val="Telobesedila"/>
        <w:rPr>
          <w:iCs/>
        </w:rPr>
      </w:pPr>
      <w:r w:rsidRPr="00971F43">
        <w:rPr>
          <w:iCs/>
        </w:rPr>
        <w:t xml:space="preserve">Pogodbena vrednost naročila za javni WC v Mestni hiši v Ljutomeru znaša </w:t>
      </w:r>
      <w:r w:rsidRPr="00971F43">
        <w:rPr>
          <w:b/>
          <w:bCs/>
          <w:iCs/>
        </w:rPr>
        <w:t>_________ EUR/mesec brez DDV.</w:t>
      </w:r>
    </w:p>
    <w:p w14:paraId="223945C6" w14:textId="22F97171" w:rsidR="00933605" w:rsidRPr="00971F43" w:rsidRDefault="00933605" w:rsidP="00606366">
      <w:pPr>
        <w:pStyle w:val="Telobesedila"/>
        <w:ind w:left="720"/>
        <w:rPr>
          <w:i/>
        </w:rPr>
      </w:pPr>
    </w:p>
    <w:p w14:paraId="5681CDB9" w14:textId="74C1185A" w:rsidR="00933605" w:rsidRPr="00971F43" w:rsidRDefault="00933605" w:rsidP="00933605">
      <w:pPr>
        <w:pStyle w:val="Telobesedila"/>
        <w:rPr>
          <w:b/>
          <w:bCs/>
          <w:iCs/>
        </w:rPr>
      </w:pPr>
      <w:r w:rsidRPr="00971F43">
        <w:rPr>
          <w:iCs/>
        </w:rPr>
        <w:t>Pogodbena vrednost naročila za prostor na Prešernovi cesti 8 v Ljutomeru – »Jagoda« znaša ____________</w:t>
      </w:r>
      <w:r w:rsidRPr="00971F43">
        <w:rPr>
          <w:b/>
          <w:bCs/>
          <w:iCs/>
        </w:rPr>
        <w:t xml:space="preserve"> EUR/uro brez DDV </w:t>
      </w:r>
      <w:r w:rsidRPr="00971F43">
        <w:rPr>
          <w:iCs/>
        </w:rPr>
        <w:t>oziroma za 20</w:t>
      </w:r>
      <w:r w:rsidR="00B1677F" w:rsidRPr="00971F43">
        <w:rPr>
          <w:iCs/>
        </w:rPr>
        <w:t xml:space="preserve"> ur ___________</w:t>
      </w:r>
      <w:r w:rsidR="00B1677F" w:rsidRPr="00971F43">
        <w:rPr>
          <w:b/>
          <w:bCs/>
          <w:iCs/>
        </w:rPr>
        <w:t xml:space="preserve"> EUR/mesec brez DDV.</w:t>
      </w:r>
    </w:p>
    <w:p w14:paraId="3388F6FF" w14:textId="77777777" w:rsidR="00933605" w:rsidRPr="00971F43" w:rsidRDefault="00933605" w:rsidP="00606366">
      <w:pPr>
        <w:pStyle w:val="Telobesedila"/>
        <w:ind w:left="720"/>
        <w:rPr>
          <w:i/>
        </w:rPr>
      </w:pPr>
    </w:p>
    <w:p w14:paraId="0A2B2955" w14:textId="77777777" w:rsidR="00606366" w:rsidRDefault="00606366" w:rsidP="00606366">
      <w:pPr>
        <w:spacing w:after="0" w:line="240" w:lineRule="auto"/>
        <w:jc w:val="both"/>
        <w:rPr>
          <w:rFonts w:ascii="Times New Roman" w:hAnsi="Times New Roman" w:cs="Times New Roman"/>
          <w:sz w:val="24"/>
          <w:szCs w:val="24"/>
        </w:rPr>
      </w:pPr>
      <w:r w:rsidRPr="00971F43">
        <w:rPr>
          <w:rFonts w:ascii="Times New Roman" w:hAnsi="Times New Roman" w:cs="Times New Roman"/>
          <w:sz w:val="24"/>
          <w:szCs w:val="24"/>
        </w:rPr>
        <w:t xml:space="preserve">Skupna pogodbena vrednost letno znaša ___________ EUR letno, brez DDV, oziroma za </w:t>
      </w:r>
      <w:r w:rsidRPr="00566FB9">
        <w:rPr>
          <w:rFonts w:ascii="Times New Roman" w:hAnsi="Times New Roman" w:cs="Times New Roman"/>
          <w:sz w:val="24"/>
          <w:szCs w:val="24"/>
        </w:rPr>
        <w:t xml:space="preserve">obdobje </w:t>
      </w:r>
      <w:r>
        <w:rPr>
          <w:rFonts w:ascii="Times New Roman" w:hAnsi="Times New Roman" w:cs="Times New Roman"/>
          <w:sz w:val="24"/>
          <w:szCs w:val="24"/>
        </w:rPr>
        <w:t>pet</w:t>
      </w:r>
      <w:r w:rsidRPr="00566FB9">
        <w:rPr>
          <w:rFonts w:ascii="Times New Roman" w:hAnsi="Times New Roman" w:cs="Times New Roman"/>
          <w:sz w:val="24"/>
          <w:szCs w:val="24"/>
        </w:rPr>
        <w:t xml:space="preserve"> let _____________ EUR, brez DDV</w:t>
      </w:r>
      <w:r>
        <w:rPr>
          <w:rFonts w:ascii="Times New Roman" w:hAnsi="Times New Roman" w:cs="Times New Roman"/>
          <w:sz w:val="24"/>
          <w:szCs w:val="24"/>
        </w:rPr>
        <w:t xml:space="preserve"> in _______________ EUR, z DDV</w:t>
      </w:r>
      <w:r w:rsidRPr="00566FB9">
        <w:rPr>
          <w:rFonts w:ascii="Times New Roman" w:hAnsi="Times New Roman" w:cs="Times New Roman"/>
          <w:sz w:val="24"/>
          <w:szCs w:val="24"/>
        </w:rPr>
        <w:t xml:space="preserve">. </w:t>
      </w:r>
    </w:p>
    <w:p w14:paraId="34DD6850" w14:textId="77777777" w:rsidR="00606366" w:rsidRPr="00566FB9" w:rsidRDefault="00606366" w:rsidP="00606366">
      <w:pPr>
        <w:spacing w:after="0" w:line="240" w:lineRule="auto"/>
        <w:jc w:val="both"/>
        <w:rPr>
          <w:rFonts w:ascii="Times New Roman" w:hAnsi="Times New Roman" w:cs="Times New Roman"/>
          <w:sz w:val="24"/>
          <w:szCs w:val="24"/>
        </w:rPr>
      </w:pPr>
    </w:p>
    <w:p w14:paraId="2CF79503" w14:textId="77777777" w:rsidR="00606366" w:rsidRPr="00566FB9" w:rsidRDefault="00606366" w:rsidP="00606366">
      <w:pPr>
        <w:autoSpaceDE w:val="0"/>
        <w:autoSpaceDN w:val="0"/>
        <w:adjustRightInd w:val="0"/>
        <w:spacing w:after="0" w:line="240" w:lineRule="auto"/>
        <w:jc w:val="both"/>
        <w:rPr>
          <w:rFonts w:ascii="Times New Roman" w:hAnsi="Times New Roman" w:cs="Times New Roman"/>
          <w:sz w:val="24"/>
          <w:szCs w:val="24"/>
        </w:rPr>
      </w:pPr>
      <w:r w:rsidRPr="00566FB9">
        <w:rPr>
          <w:rFonts w:ascii="Times New Roman" w:hAnsi="Times New Roman" w:cs="Times New Roman"/>
          <w:sz w:val="24"/>
          <w:szCs w:val="24"/>
        </w:rPr>
        <w:t xml:space="preserve">V pogodbeni vrednosti so zajeta vsa dela in material po priloženi ponudbi in specifikaciji. </w:t>
      </w:r>
    </w:p>
    <w:p w14:paraId="311C66A9" w14:textId="77777777" w:rsidR="00606366" w:rsidRPr="00566FB9" w:rsidRDefault="00606366" w:rsidP="00606366">
      <w:pPr>
        <w:spacing w:after="0" w:line="240" w:lineRule="auto"/>
        <w:jc w:val="both"/>
        <w:rPr>
          <w:rFonts w:ascii="Times New Roman" w:hAnsi="Times New Roman" w:cs="Times New Roman"/>
          <w:sz w:val="24"/>
          <w:szCs w:val="24"/>
          <w:lang w:val="pt-BR"/>
        </w:rPr>
      </w:pPr>
    </w:p>
    <w:p w14:paraId="299B41AE" w14:textId="6B4E284A" w:rsidR="00606366" w:rsidRPr="00566FB9" w:rsidRDefault="00606366" w:rsidP="00606366">
      <w:pPr>
        <w:spacing w:after="0" w:line="240" w:lineRule="auto"/>
        <w:jc w:val="both"/>
        <w:rPr>
          <w:rFonts w:ascii="Times New Roman" w:hAnsi="Times New Roman" w:cs="Times New Roman"/>
          <w:sz w:val="24"/>
          <w:szCs w:val="24"/>
        </w:rPr>
      </w:pPr>
      <w:r w:rsidRPr="00566FB9">
        <w:rPr>
          <w:rFonts w:ascii="Times New Roman" w:hAnsi="Times New Roman" w:cs="Times New Roman"/>
          <w:sz w:val="24"/>
          <w:szCs w:val="24"/>
        </w:rPr>
        <w:t>V cenah so zajeti vsi stroški, popusti in rabati ter prispevki in vse morebitne dajatve.</w:t>
      </w:r>
    </w:p>
    <w:p w14:paraId="44337359" w14:textId="77777777" w:rsidR="00606366" w:rsidRDefault="00606366" w:rsidP="00606366">
      <w:pPr>
        <w:spacing w:after="0" w:line="240" w:lineRule="auto"/>
        <w:jc w:val="both"/>
        <w:rPr>
          <w:rFonts w:ascii="Times New Roman" w:hAnsi="Times New Roman" w:cs="Times New Roman"/>
          <w:sz w:val="24"/>
          <w:szCs w:val="24"/>
        </w:rPr>
      </w:pPr>
    </w:p>
    <w:p w14:paraId="04DCED96" w14:textId="5228806D" w:rsidR="00606366" w:rsidRDefault="00606366" w:rsidP="0060636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Skupna pogodbena vrednost del za </w:t>
      </w:r>
      <w:r w:rsidRPr="00971F43">
        <w:rPr>
          <w:rFonts w:ascii="Times New Roman" w:hAnsi="Times New Roman" w:cs="Times New Roman"/>
          <w:sz w:val="24"/>
          <w:szCs w:val="24"/>
        </w:rPr>
        <w:t xml:space="preserve">obdobje 5 let znaša </w:t>
      </w:r>
      <w:r>
        <w:rPr>
          <w:rFonts w:ascii="Times New Roman" w:hAnsi="Times New Roman" w:cs="Times New Roman"/>
          <w:sz w:val="24"/>
          <w:szCs w:val="24"/>
        </w:rPr>
        <w:t>___________ EUR brez DDV in ________________ EUR z DDV.</w:t>
      </w:r>
    </w:p>
    <w:p w14:paraId="4D6B5DA2" w14:textId="77777777" w:rsidR="004A3952" w:rsidRPr="00971F43" w:rsidRDefault="004A3952" w:rsidP="004A3952">
      <w:pPr>
        <w:spacing w:before="225" w:after="225" w:line="240" w:lineRule="auto"/>
        <w:jc w:val="both"/>
        <w:rPr>
          <w:rFonts w:ascii="Times New Roman" w:hAnsi="Times New Roman" w:cs="Times New Roman"/>
          <w:sz w:val="24"/>
          <w:szCs w:val="24"/>
        </w:rPr>
      </w:pPr>
      <w:r w:rsidRPr="00971F43">
        <w:rPr>
          <w:rFonts w:ascii="Times New Roman" w:hAnsi="Times New Roman" w:cs="Times New Roman"/>
          <w:sz w:val="24"/>
          <w:szCs w:val="24"/>
        </w:rPr>
        <w:t>Ponujene cene so fiksne in nespremenljive za prvi dve leti trajanje pogodbe.</w:t>
      </w:r>
    </w:p>
    <w:p w14:paraId="2AF3E1AD" w14:textId="25920A65" w:rsidR="004A3952" w:rsidRPr="00971F43" w:rsidRDefault="004A3952" w:rsidP="004A3952">
      <w:pPr>
        <w:spacing w:before="225" w:after="225" w:line="240" w:lineRule="auto"/>
        <w:jc w:val="both"/>
        <w:rPr>
          <w:rFonts w:ascii="Times New Roman" w:hAnsi="Times New Roman" w:cs="Times New Roman"/>
          <w:sz w:val="24"/>
          <w:szCs w:val="24"/>
        </w:rPr>
      </w:pPr>
      <w:r w:rsidRPr="00971F43">
        <w:rPr>
          <w:rFonts w:ascii="Times New Roman" w:hAnsi="Times New Roman" w:cs="Times New Roman"/>
          <w:sz w:val="24"/>
          <w:szCs w:val="24"/>
        </w:rPr>
        <w:lastRenderedPageBreak/>
        <w:t xml:space="preserve">V kolikor bi se po sklenitvi pogodbe zvišale cene za elemente, na podlagi katerih je bila pripravljena ponudba, lahko izvajalec pod dveh letih zahteva spremembo, če so se cene za elemente toliko zvišale, da bi morala biti cena za dela več kot za deset odstotkov višja. </w:t>
      </w:r>
    </w:p>
    <w:p w14:paraId="2A933536" w14:textId="77777777" w:rsidR="00606366" w:rsidRDefault="00606366" w:rsidP="00606366">
      <w:pPr>
        <w:pStyle w:val="BodyText21"/>
        <w:numPr>
          <w:ilvl w:val="0"/>
          <w:numId w:val="46"/>
        </w:numPr>
        <w:jc w:val="center"/>
        <w:rPr>
          <w:szCs w:val="24"/>
        </w:rPr>
      </w:pPr>
      <w:r>
        <w:rPr>
          <w:szCs w:val="24"/>
        </w:rPr>
        <w:t xml:space="preserve"> člen</w:t>
      </w:r>
    </w:p>
    <w:p w14:paraId="6C6D286A" w14:textId="77777777" w:rsidR="00606366" w:rsidRDefault="00606366" w:rsidP="00606366">
      <w:pPr>
        <w:pStyle w:val="BodyText21"/>
        <w:rPr>
          <w:szCs w:val="24"/>
        </w:rPr>
      </w:pPr>
    </w:p>
    <w:p w14:paraId="32B45582" w14:textId="77777777" w:rsidR="00606366" w:rsidRPr="002758F9" w:rsidRDefault="00606366" w:rsidP="00606366">
      <w:pPr>
        <w:pStyle w:val="BodyText21"/>
        <w:rPr>
          <w:szCs w:val="24"/>
        </w:rPr>
      </w:pPr>
      <w:r w:rsidRPr="002758F9">
        <w:rPr>
          <w:szCs w:val="24"/>
        </w:rPr>
        <w:t xml:space="preserve">Račun se skupaj s poročilom o opravljenih storitvah posreduje na naslov Občina Ljutomer, Vrazova ulica 1, 9240 Ljutomer. </w:t>
      </w:r>
    </w:p>
    <w:p w14:paraId="4B411E63" w14:textId="77777777" w:rsidR="00606366" w:rsidRDefault="00606366" w:rsidP="00606366">
      <w:pPr>
        <w:pStyle w:val="BodyText21"/>
        <w:rPr>
          <w:szCs w:val="24"/>
        </w:rPr>
      </w:pPr>
    </w:p>
    <w:p w14:paraId="1C37A4B8" w14:textId="77777777" w:rsidR="00606366" w:rsidRPr="002758F9" w:rsidRDefault="00606366" w:rsidP="00606366">
      <w:pPr>
        <w:pStyle w:val="BodyText21"/>
        <w:rPr>
          <w:szCs w:val="24"/>
        </w:rPr>
      </w:pPr>
      <w:r w:rsidRPr="002758F9">
        <w:rPr>
          <w:szCs w:val="24"/>
        </w:rPr>
        <w:t>Upravljavec je dolžan račun posredovati občini izključno v elektronski obliki (e-račun), skladno z Zakonom o spremembah in dopolnitvah Zakona o opravljanju plačilnih storitev za proračunske uporabnike ter skladno s Pravilnikom o standardih in pogojih izmenjave elektronskih računov prek enotne vstopne in izstopne točke pri Upravi Republike Slovenije za javna plačila.</w:t>
      </w:r>
    </w:p>
    <w:p w14:paraId="1DB6D7C6" w14:textId="77777777" w:rsidR="00606366" w:rsidRDefault="00606366" w:rsidP="00606366">
      <w:pPr>
        <w:pStyle w:val="BodyText21"/>
        <w:rPr>
          <w:szCs w:val="24"/>
        </w:rPr>
      </w:pPr>
    </w:p>
    <w:p w14:paraId="0A8091DD" w14:textId="77777777" w:rsidR="00606366" w:rsidRPr="002758F9" w:rsidRDefault="00606366" w:rsidP="00606366">
      <w:pPr>
        <w:pStyle w:val="BodyText21"/>
        <w:rPr>
          <w:szCs w:val="24"/>
        </w:rPr>
      </w:pPr>
      <w:r w:rsidRPr="002758F9">
        <w:rPr>
          <w:szCs w:val="24"/>
        </w:rPr>
        <w:t>Računi in poročila se izstavljajo mesečno.</w:t>
      </w:r>
      <w:r>
        <w:rPr>
          <w:szCs w:val="24"/>
        </w:rPr>
        <w:t xml:space="preserve"> </w:t>
      </w:r>
      <w:r w:rsidRPr="002758F9">
        <w:rPr>
          <w:szCs w:val="24"/>
        </w:rPr>
        <w:t xml:space="preserve">Občina bo sredstva za financiranje v dogovorjeni višini nakazala na transakcijski račun upravljavca številka.: ______________________________, 30. dan po prejemu in potrditvi posameznega računa. </w:t>
      </w:r>
    </w:p>
    <w:p w14:paraId="1EC2E84F" w14:textId="77777777" w:rsidR="00606366" w:rsidRDefault="00606366" w:rsidP="00606366">
      <w:pPr>
        <w:pStyle w:val="BodyText21"/>
        <w:rPr>
          <w:szCs w:val="24"/>
        </w:rPr>
      </w:pPr>
      <w:r w:rsidRPr="002758F9">
        <w:rPr>
          <w:szCs w:val="24"/>
        </w:rPr>
        <w:t>Če zadnji dan plačilnega roka sovpada z dnem, ko se po zakonu ne dela, se za zadnji dan plačilnega roka šteje naslednji delavnik.</w:t>
      </w:r>
    </w:p>
    <w:p w14:paraId="3656EF19" w14:textId="77777777" w:rsidR="00606366" w:rsidRPr="008C1664" w:rsidRDefault="00606366" w:rsidP="00606366">
      <w:pPr>
        <w:pStyle w:val="BodyText21"/>
        <w:rPr>
          <w:szCs w:val="24"/>
        </w:rPr>
      </w:pPr>
    </w:p>
    <w:p w14:paraId="401F739A" w14:textId="53C5E89F" w:rsidR="00606366" w:rsidRDefault="00606366" w:rsidP="00606366">
      <w:pPr>
        <w:spacing w:after="0" w:line="240" w:lineRule="auto"/>
        <w:jc w:val="both"/>
        <w:rPr>
          <w:rFonts w:ascii="Times New Roman" w:hAnsi="Times New Roman" w:cs="Times New Roman"/>
          <w:sz w:val="24"/>
          <w:szCs w:val="24"/>
        </w:rPr>
      </w:pPr>
      <w:r w:rsidRPr="008C1664">
        <w:rPr>
          <w:rFonts w:ascii="Times New Roman" w:hAnsi="Times New Roman" w:cs="Times New Roman"/>
          <w:sz w:val="24"/>
          <w:szCs w:val="24"/>
        </w:rPr>
        <w:t>Občina Ljutomer ima sredstva za izvedbo predmetnih storitev zagotovljena v proračunu Občine Ljutomer, na postavki št. 1805971 – Upravljanje in vzdrževanje športnih objektov in na postavki št. 0603031 – Materialni stroški – občinska uprava.</w:t>
      </w:r>
    </w:p>
    <w:p w14:paraId="6A7A069B" w14:textId="77777777" w:rsidR="00861229" w:rsidRPr="008C1664" w:rsidRDefault="00861229" w:rsidP="00606366">
      <w:pPr>
        <w:spacing w:after="0" w:line="240" w:lineRule="auto"/>
        <w:jc w:val="both"/>
        <w:rPr>
          <w:rFonts w:ascii="Times New Roman" w:hAnsi="Times New Roman" w:cs="Times New Roman"/>
          <w:sz w:val="24"/>
          <w:szCs w:val="24"/>
        </w:rPr>
      </w:pPr>
    </w:p>
    <w:p w14:paraId="11A2B11E" w14:textId="77777777" w:rsidR="00606366" w:rsidRPr="002758F9" w:rsidRDefault="00606366" w:rsidP="00606366">
      <w:pPr>
        <w:numPr>
          <w:ilvl w:val="0"/>
          <w:numId w:val="46"/>
        </w:num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r w:rsidRPr="002758F9">
        <w:rPr>
          <w:rFonts w:ascii="Times New Roman" w:hAnsi="Times New Roman" w:cs="Times New Roman"/>
          <w:sz w:val="24"/>
          <w:szCs w:val="24"/>
        </w:rPr>
        <w:t>člen</w:t>
      </w:r>
    </w:p>
    <w:p w14:paraId="29717B08" w14:textId="77777777" w:rsidR="00606366" w:rsidRPr="002758F9" w:rsidRDefault="00606366" w:rsidP="00606366">
      <w:pPr>
        <w:spacing w:after="0" w:line="240" w:lineRule="auto"/>
        <w:jc w:val="both"/>
        <w:rPr>
          <w:rFonts w:ascii="Times New Roman" w:hAnsi="Times New Roman" w:cs="Times New Roman"/>
          <w:sz w:val="24"/>
          <w:szCs w:val="24"/>
        </w:rPr>
      </w:pPr>
    </w:p>
    <w:p w14:paraId="01899F0D" w14:textId="77777777" w:rsidR="00606366" w:rsidRPr="002758F9" w:rsidRDefault="00606366" w:rsidP="00606366">
      <w:pPr>
        <w:spacing w:after="0" w:line="240" w:lineRule="auto"/>
        <w:jc w:val="both"/>
        <w:rPr>
          <w:rFonts w:ascii="Times New Roman" w:hAnsi="Times New Roman" w:cs="Times New Roman"/>
          <w:sz w:val="24"/>
          <w:szCs w:val="24"/>
        </w:rPr>
      </w:pPr>
      <w:r w:rsidRPr="002758F9">
        <w:rPr>
          <w:rFonts w:ascii="Times New Roman" w:hAnsi="Times New Roman" w:cs="Times New Roman"/>
          <w:sz w:val="24"/>
          <w:szCs w:val="24"/>
        </w:rPr>
        <w:t>Predmet te pogodbe so tudi storitve zaračunavanja uporabe oz. najema oddaje prostorov v predanih objektih za komercialno rabo teh objektov, pod pogoji in ceniku, ki ga določi občina.</w:t>
      </w:r>
    </w:p>
    <w:p w14:paraId="17A77198" w14:textId="77777777" w:rsidR="00606366" w:rsidRPr="002758F9" w:rsidRDefault="00606366" w:rsidP="00606366">
      <w:pPr>
        <w:spacing w:after="0" w:line="240" w:lineRule="auto"/>
        <w:jc w:val="both"/>
        <w:rPr>
          <w:rFonts w:ascii="Times New Roman" w:hAnsi="Times New Roman" w:cs="Times New Roman"/>
          <w:sz w:val="24"/>
          <w:szCs w:val="24"/>
        </w:rPr>
      </w:pPr>
    </w:p>
    <w:p w14:paraId="0DBD8CB8" w14:textId="023EF9F9" w:rsidR="00606366" w:rsidRDefault="00606366" w:rsidP="00606366">
      <w:pPr>
        <w:spacing w:after="0" w:line="240" w:lineRule="auto"/>
        <w:jc w:val="both"/>
        <w:rPr>
          <w:rFonts w:ascii="Times New Roman" w:hAnsi="Times New Roman" w:cs="Times New Roman"/>
          <w:sz w:val="24"/>
          <w:szCs w:val="24"/>
        </w:rPr>
      </w:pPr>
      <w:r w:rsidRPr="002758F9">
        <w:rPr>
          <w:rFonts w:ascii="Times New Roman" w:hAnsi="Times New Roman" w:cs="Times New Roman"/>
          <w:sz w:val="24"/>
          <w:szCs w:val="24"/>
        </w:rPr>
        <w:t>Kot komerc</w:t>
      </w:r>
      <w:r w:rsidR="00861229">
        <w:rPr>
          <w:rFonts w:ascii="Times New Roman" w:hAnsi="Times New Roman" w:cs="Times New Roman"/>
          <w:sz w:val="24"/>
          <w:szCs w:val="24"/>
        </w:rPr>
        <w:t>i</w:t>
      </w:r>
      <w:r w:rsidRPr="002758F9">
        <w:rPr>
          <w:rFonts w:ascii="Times New Roman" w:hAnsi="Times New Roman" w:cs="Times New Roman"/>
          <w:sz w:val="24"/>
          <w:szCs w:val="24"/>
        </w:rPr>
        <w:t>alna raba objektov se šteje vsaka uporaba objektov</w:t>
      </w:r>
      <w:r>
        <w:rPr>
          <w:rFonts w:ascii="Times New Roman" w:hAnsi="Times New Roman" w:cs="Times New Roman"/>
          <w:sz w:val="24"/>
          <w:szCs w:val="24"/>
        </w:rPr>
        <w:t xml:space="preserve"> za prireditve in dogodke od katerih se zaračunava vstopnina</w:t>
      </w:r>
      <w:r w:rsidRPr="002758F9">
        <w:rPr>
          <w:rFonts w:ascii="Times New Roman" w:hAnsi="Times New Roman" w:cs="Times New Roman"/>
          <w:sz w:val="24"/>
          <w:szCs w:val="24"/>
        </w:rPr>
        <w:t xml:space="preserve"> in dogodk</w:t>
      </w:r>
      <w:r>
        <w:rPr>
          <w:rFonts w:ascii="Times New Roman" w:hAnsi="Times New Roman" w:cs="Times New Roman"/>
          <w:sz w:val="24"/>
          <w:szCs w:val="24"/>
        </w:rPr>
        <w:t>i</w:t>
      </w:r>
      <w:r w:rsidRPr="002758F9">
        <w:rPr>
          <w:rFonts w:ascii="Times New Roman" w:hAnsi="Times New Roman" w:cs="Times New Roman"/>
          <w:sz w:val="24"/>
          <w:szCs w:val="24"/>
        </w:rPr>
        <w:t xml:space="preserve">, katerih organizator ali soorganizator je Občina Ljutomer. Prihodki od komercialne rabe objektov so prihodki naročnika, pri čemer je upravljavec upravičen do </w:t>
      </w:r>
      <w:r>
        <w:rPr>
          <w:rFonts w:ascii="Times New Roman" w:hAnsi="Times New Roman" w:cs="Times New Roman"/>
          <w:sz w:val="24"/>
          <w:szCs w:val="24"/>
        </w:rPr>
        <w:t>3</w:t>
      </w:r>
      <w:r w:rsidRPr="002758F9">
        <w:rPr>
          <w:rFonts w:ascii="Times New Roman" w:hAnsi="Times New Roman" w:cs="Times New Roman"/>
          <w:sz w:val="24"/>
          <w:szCs w:val="24"/>
        </w:rPr>
        <w:t>0</w:t>
      </w:r>
      <w:r>
        <w:rPr>
          <w:rFonts w:ascii="Times New Roman" w:hAnsi="Times New Roman" w:cs="Times New Roman"/>
          <w:sz w:val="24"/>
          <w:szCs w:val="24"/>
        </w:rPr>
        <w:t xml:space="preserve"> </w:t>
      </w:r>
      <w:r w:rsidRPr="002758F9">
        <w:rPr>
          <w:rFonts w:ascii="Times New Roman" w:hAnsi="Times New Roman" w:cs="Times New Roman"/>
          <w:sz w:val="24"/>
          <w:szCs w:val="24"/>
        </w:rPr>
        <w:t xml:space="preserve">% ustvarjenih prihodkov od komercialne rabe objektov, kot nadomestilo za stroške v zvezi s trženjem, izvedbo, zaračunavanjem in izterjavo le teh za naročnika, za kar naročniku mesečno izstavi račun. </w:t>
      </w:r>
    </w:p>
    <w:p w14:paraId="324E6137" w14:textId="3A426C50" w:rsidR="0020792A" w:rsidRDefault="00606366" w:rsidP="0020792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Izvajalec del (u</w:t>
      </w:r>
      <w:r w:rsidRPr="002758F9">
        <w:rPr>
          <w:rFonts w:ascii="Times New Roman" w:hAnsi="Times New Roman" w:cs="Times New Roman"/>
          <w:sz w:val="24"/>
          <w:szCs w:val="24"/>
        </w:rPr>
        <w:t>pravljavec</w:t>
      </w:r>
      <w:r>
        <w:rPr>
          <w:rFonts w:ascii="Times New Roman" w:hAnsi="Times New Roman" w:cs="Times New Roman"/>
          <w:sz w:val="24"/>
          <w:szCs w:val="24"/>
        </w:rPr>
        <w:t>)</w:t>
      </w:r>
      <w:r w:rsidRPr="002758F9">
        <w:rPr>
          <w:rFonts w:ascii="Times New Roman" w:hAnsi="Times New Roman" w:cs="Times New Roman"/>
          <w:sz w:val="24"/>
          <w:szCs w:val="24"/>
        </w:rPr>
        <w:t xml:space="preserve"> je dolžan voditi posebno evidenco komercialne rabe objektov iz katere je razviden termin rabe, vrsta in namen rabe ter uporabnik oz. najemnik. Podatke iz navedene evidence upravljavec enkrat mesečno posreduje občini, ki na podlagi predloženih podatkov izstavi račun upravljavcu. Upravljavec se zavezuje izstavljene račune s strani občine poravnavati enkrat mesečno do 10. v mesecu glede na  prejeta plačila s strani uporabnikov oz. najemnikov (plačana realizacija). Računov, za katere upravljavec plačil ni prejel, občini ni dolžan poravnati</w:t>
      </w:r>
      <w:r w:rsidR="0020792A">
        <w:rPr>
          <w:rFonts w:ascii="Times New Roman" w:hAnsi="Times New Roman" w:cs="Times New Roman"/>
          <w:sz w:val="24"/>
          <w:szCs w:val="24"/>
        </w:rPr>
        <w:t>, dolžan pa je redno izterjevati neplačane račune.</w:t>
      </w:r>
      <w:r w:rsidR="0020792A" w:rsidRPr="002758F9">
        <w:rPr>
          <w:rFonts w:ascii="Times New Roman" w:hAnsi="Times New Roman" w:cs="Times New Roman"/>
          <w:sz w:val="24"/>
          <w:szCs w:val="24"/>
        </w:rPr>
        <w:t xml:space="preserve"> </w:t>
      </w:r>
    </w:p>
    <w:p w14:paraId="22C77475" w14:textId="21420D95" w:rsidR="00606366" w:rsidRPr="002758F9" w:rsidRDefault="00606366" w:rsidP="00606366">
      <w:pPr>
        <w:spacing w:after="0" w:line="240" w:lineRule="auto"/>
        <w:jc w:val="both"/>
        <w:rPr>
          <w:rFonts w:ascii="Times New Roman" w:hAnsi="Times New Roman" w:cs="Times New Roman"/>
          <w:sz w:val="24"/>
          <w:szCs w:val="24"/>
        </w:rPr>
      </w:pPr>
      <w:r w:rsidRPr="002758F9">
        <w:rPr>
          <w:rFonts w:ascii="Times New Roman" w:hAnsi="Times New Roman" w:cs="Times New Roman"/>
          <w:sz w:val="24"/>
          <w:szCs w:val="24"/>
        </w:rPr>
        <w:t xml:space="preserve"> </w:t>
      </w:r>
    </w:p>
    <w:p w14:paraId="58CB6DD7" w14:textId="77777777" w:rsidR="00606366" w:rsidRPr="002758F9" w:rsidRDefault="00606366" w:rsidP="00606366">
      <w:pPr>
        <w:spacing w:after="0" w:line="240" w:lineRule="auto"/>
        <w:jc w:val="both"/>
        <w:rPr>
          <w:rFonts w:ascii="Times New Roman" w:hAnsi="Times New Roman" w:cs="Times New Roman"/>
          <w:sz w:val="24"/>
          <w:szCs w:val="24"/>
        </w:rPr>
      </w:pPr>
      <w:r w:rsidRPr="002758F9">
        <w:rPr>
          <w:rFonts w:ascii="Times New Roman" w:hAnsi="Times New Roman" w:cs="Times New Roman"/>
          <w:sz w:val="24"/>
          <w:szCs w:val="24"/>
        </w:rPr>
        <w:t>Predmet pogodbe je tudi zaračunavanje uporabe oz. najema oddaje prostorov za račun občine zunanjim uporabnikom oz. najemnikom za prostore:</w:t>
      </w:r>
    </w:p>
    <w:p w14:paraId="0F41B9EF" w14:textId="77777777" w:rsidR="00606366" w:rsidRPr="002758F9" w:rsidRDefault="00606366" w:rsidP="00606366">
      <w:pPr>
        <w:pStyle w:val="Odstavekseznama"/>
        <w:numPr>
          <w:ilvl w:val="0"/>
          <w:numId w:val="42"/>
        </w:numPr>
        <w:spacing w:after="0" w:line="240" w:lineRule="auto"/>
        <w:jc w:val="both"/>
        <w:rPr>
          <w:rFonts w:ascii="Times New Roman" w:hAnsi="Times New Roman" w:cs="Times New Roman"/>
          <w:sz w:val="24"/>
          <w:szCs w:val="24"/>
        </w:rPr>
      </w:pPr>
      <w:r w:rsidRPr="002758F9">
        <w:rPr>
          <w:rFonts w:ascii="Times New Roman" w:hAnsi="Times New Roman" w:cs="Times New Roman"/>
          <w:sz w:val="24"/>
          <w:szCs w:val="24"/>
        </w:rPr>
        <w:t>gostinskega lokala ob športni dvorani ŠIC v izmeri 40,30 m2, s pripadajočo zunanjo teraso v izmeri 40 m2;</w:t>
      </w:r>
    </w:p>
    <w:p w14:paraId="6786BDB8" w14:textId="77777777" w:rsidR="00606366" w:rsidRPr="002758F9" w:rsidRDefault="00606366" w:rsidP="00606366">
      <w:pPr>
        <w:pStyle w:val="Odstavekseznama"/>
        <w:numPr>
          <w:ilvl w:val="0"/>
          <w:numId w:val="42"/>
        </w:numPr>
        <w:spacing w:after="0" w:line="240" w:lineRule="auto"/>
        <w:jc w:val="both"/>
        <w:rPr>
          <w:rFonts w:ascii="Times New Roman" w:hAnsi="Times New Roman" w:cs="Times New Roman"/>
          <w:sz w:val="24"/>
          <w:szCs w:val="24"/>
        </w:rPr>
      </w:pPr>
      <w:r w:rsidRPr="002758F9">
        <w:rPr>
          <w:rFonts w:ascii="Times New Roman" w:hAnsi="Times New Roman" w:cs="Times New Roman"/>
          <w:sz w:val="24"/>
          <w:szCs w:val="24"/>
        </w:rPr>
        <w:t>fitnes prostora ob športni dvorani ŠIC v izmeri 138,70 m2;</w:t>
      </w:r>
    </w:p>
    <w:p w14:paraId="37292904" w14:textId="4C42D560" w:rsidR="00606366" w:rsidRPr="002758F9" w:rsidRDefault="00606366" w:rsidP="00606366">
      <w:pPr>
        <w:pStyle w:val="Odstavekseznama"/>
        <w:numPr>
          <w:ilvl w:val="0"/>
          <w:numId w:val="42"/>
        </w:numPr>
        <w:spacing w:after="0" w:line="240" w:lineRule="auto"/>
        <w:jc w:val="both"/>
        <w:rPr>
          <w:rFonts w:ascii="Times New Roman" w:hAnsi="Times New Roman" w:cs="Times New Roman"/>
          <w:sz w:val="24"/>
          <w:szCs w:val="24"/>
        </w:rPr>
      </w:pPr>
      <w:r w:rsidRPr="002758F9">
        <w:rPr>
          <w:rFonts w:ascii="Times New Roman" w:hAnsi="Times New Roman" w:cs="Times New Roman"/>
          <w:sz w:val="24"/>
          <w:szCs w:val="24"/>
        </w:rPr>
        <w:lastRenderedPageBreak/>
        <w:t>gostinskega lokala na letnem kopališču v izmeri 51,30 m2, s pripadajočo teraso v izmeri 72 m2.</w:t>
      </w:r>
    </w:p>
    <w:p w14:paraId="41174AE1" w14:textId="77777777" w:rsidR="00606366" w:rsidRPr="002758F9" w:rsidRDefault="00606366" w:rsidP="00606366">
      <w:pPr>
        <w:spacing w:after="0" w:line="240" w:lineRule="auto"/>
        <w:ind w:left="284"/>
        <w:jc w:val="both"/>
        <w:rPr>
          <w:rFonts w:ascii="Times New Roman" w:hAnsi="Times New Roman" w:cs="Times New Roman"/>
          <w:color w:val="FF0000"/>
          <w:sz w:val="24"/>
          <w:szCs w:val="24"/>
        </w:rPr>
      </w:pPr>
    </w:p>
    <w:p w14:paraId="35A07E11" w14:textId="77777777" w:rsidR="00606366" w:rsidRDefault="00606366" w:rsidP="00606366">
      <w:pPr>
        <w:spacing w:after="0" w:line="240" w:lineRule="auto"/>
        <w:jc w:val="both"/>
        <w:rPr>
          <w:rFonts w:ascii="Times New Roman" w:hAnsi="Times New Roman" w:cs="Times New Roman"/>
          <w:sz w:val="24"/>
          <w:szCs w:val="24"/>
        </w:rPr>
      </w:pPr>
      <w:r w:rsidRPr="002758F9">
        <w:rPr>
          <w:rFonts w:ascii="Times New Roman" w:hAnsi="Times New Roman" w:cs="Times New Roman"/>
          <w:sz w:val="24"/>
          <w:szCs w:val="24"/>
        </w:rPr>
        <w:t xml:space="preserve">Prihodki najemnin oz. uporabe prostorov za gostinske in fitnes dejavnosti so </w:t>
      </w:r>
      <w:r>
        <w:rPr>
          <w:rFonts w:ascii="Times New Roman" w:hAnsi="Times New Roman" w:cs="Times New Roman"/>
          <w:sz w:val="24"/>
          <w:szCs w:val="24"/>
        </w:rPr>
        <w:t xml:space="preserve">v celoti </w:t>
      </w:r>
      <w:r w:rsidRPr="002758F9">
        <w:rPr>
          <w:rFonts w:ascii="Times New Roman" w:hAnsi="Times New Roman" w:cs="Times New Roman"/>
          <w:sz w:val="24"/>
          <w:szCs w:val="24"/>
        </w:rPr>
        <w:t>prihodki naročnika. Podatke o zaračunani najemnini oz. uporabi upravljavec enkrat mesečno posreduje občini, ki na podlagi predloženih podatkov izstavi račun upravljavcu. Upravljavec se zavezuje izstavljene račune s strani občine poravnavati enkrat mesečno do 10. v mesecu glede na  prejeta plačila s strani uporabnikov oz. najemnikov (plačana realizacija). Računov, za katere upravljavec plačil ni prejel, občini ni dolžan poravnati</w:t>
      </w:r>
      <w:r>
        <w:rPr>
          <w:rFonts w:ascii="Times New Roman" w:hAnsi="Times New Roman" w:cs="Times New Roman"/>
          <w:sz w:val="24"/>
          <w:szCs w:val="24"/>
        </w:rPr>
        <w:t>, dolžan pa je redno izterjevati neplačane račune.</w:t>
      </w:r>
      <w:r w:rsidRPr="002758F9">
        <w:rPr>
          <w:rFonts w:ascii="Times New Roman" w:hAnsi="Times New Roman" w:cs="Times New Roman"/>
          <w:sz w:val="24"/>
          <w:szCs w:val="24"/>
        </w:rPr>
        <w:t xml:space="preserve"> </w:t>
      </w:r>
    </w:p>
    <w:p w14:paraId="69113454" w14:textId="77777777" w:rsidR="00606366" w:rsidRPr="002758F9" w:rsidRDefault="00606366" w:rsidP="00606366">
      <w:pPr>
        <w:numPr>
          <w:ilvl w:val="0"/>
          <w:numId w:val="46"/>
        </w:numPr>
        <w:spacing w:after="0" w:line="240" w:lineRule="auto"/>
        <w:jc w:val="center"/>
        <w:rPr>
          <w:rFonts w:ascii="Times New Roman" w:hAnsi="Times New Roman" w:cs="Times New Roman"/>
          <w:sz w:val="24"/>
          <w:szCs w:val="24"/>
        </w:rPr>
      </w:pPr>
      <w:r w:rsidRPr="002758F9">
        <w:rPr>
          <w:rFonts w:ascii="Times New Roman" w:hAnsi="Times New Roman" w:cs="Times New Roman"/>
          <w:sz w:val="24"/>
          <w:szCs w:val="24"/>
        </w:rPr>
        <w:t>člen</w:t>
      </w:r>
    </w:p>
    <w:p w14:paraId="541178C5" w14:textId="77777777" w:rsidR="00606366" w:rsidRDefault="00606366" w:rsidP="0060636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p>
    <w:p w14:paraId="3D52F9E1" w14:textId="77777777" w:rsidR="00606366" w:rsidRPr="002758F9" w:rsidRDefault="00606366" w:rsidP="0060636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Izvajalec del</w:t>
      </w:r>
      <w:r w:rsidRPr="002758F9">
        <w:rPr>
          <w:rFonts w:ascii="Times New Roman" w:hAnsi="Times New Roman" w:cs="Times New Roman"/>
          <w:sz w:val="24"/>
          <w:szCs w:val="24"/>
        </w:rPr>
        <w:t xml:space="preserve"> si je dolžan prizadevati za polno izkoriščenost kapacitet objektov iz te pogodbe, ki jih ima v upravljanju. V ta namen lahko odda proste zmogljivosti. </w:t>
      </w:r>
    </w:p>
    <w:p w14:paraId="3348FE30" w14:textId="77777777" w:rsidR="00606366" w:rsidRDefault="00606366" w:rsidP="0060636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p>
    <w:p w14:paraId="124C3BED" w14:textId="450875A3" w:rsidR="00606366" w:rsidRDefault="00606366" w:rsidP="0060636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r w:rsidRPr="002758F9">
        <w:rPr>
          <w:rFonts w:ascii="Times New Roman" w:hAnsi="Times New Roman" w:cs="Times New Roman"/>
          <w:sz w:val="24"/>
          <w:szCs w:val="24"/>
        </w:rPr>
        <w:t>Višina nadomestila za oddajo prostih zmogljivosti se določi s cenikom, ki ga predlaga upravljavec, potrdi pa ga občina. S cenikom, ki ga potrdi občina se določi tudi višina vstopnic za obiskovalce letnega kopališča Ljutomer. Sprememba cenika je dopustna le po predhodni potrditvi s strani občine.</w:t>
      </w:r>
    </w:p>
    <w:p w14:paraId="11A3A753" w14:textId="77777777" w:rsidR="00606366" w:rsidRPr="002758F9" w:rsidRDefault="00606366" w:rsidP="00606366">
      <w:pPr>
        <w:numPr>
          <w:ilvl w:val="0"/>
          <w:numId w:val="46"/>
        </w:numPr>
        <w:spacing w:after="0" w:line="240" w:lineRule="auto"/>
        <w:jc w:val="center"/>
        <w:rPr>
          <w:rFonts w:ascii="Times New Roman" w:hAnsi="Times New Roman" w:cs="Times New Roman"/>
          <w:sz w:val="24"/>
          <w:szCs w:val="24"/>
        </w:rPr>
      </w:pPr>
      <w:r w:rsidRPr="002758F9">
        <w:rPr>
          <w:rFonts w:ascii="Times New Roman" w:hAnsi="Times New Roman" w:cs="Times New Roman"/>
          <w:sz w:val="24"/>
          <w:szCs w:val="24"/>
        </w:rPr>
        <w:t>člen</w:t>
      </w:r>
    </w:p>
    <w:p w14:paraId="4E56E5C8" w14:textId="77777777" w:rsidR="00606366" w:rsidRDefault="00606366" w:rsidP="00606366">
      <w:pPr>
        <w:pStyle w:val="BodyText21"/>
        <w:rPr>
          <w:szCs w:val="24"/>
        </w:rPr>
      </w:pPr>
    </w:p>
    <w:p w14:paraId="6EEED0ED" w14:textId="29025729" w:rsidR="00B5798B" w:rsidRDefault="00B5798B" w:rsidP="00606366">
      <w:pPr>
        <w:pStyle w:val="BodyText21"/>
        <w:rPr>
          <w:szCs w:val="24"/>
        </w:rPr>
      </w:pPr>
      <w:r>
        <w:rPr>
          <w:szCs w:val="24"/>
        </w:rPr>
        <w:t>Izvajalec je dolžan za upravljanje s športnimi objekti naročniku do konca marca tekočega leta predložiti poročilo za preteklo leto.</w:t>
      </w:r>
    </w:p>
    <w:p w14:paraId="59D68D98" w14:textId="77777777" w:rsidR="00B5798B" w:rsidRDefault="00B5798B" w:rsidP="00606366">
      <w:pPr>
        <w:pStyle w:val="BodyText21"/>
        <w:rPr>
          <w:szCs w:val="24"/>
        </w:rPr>
      </w:pPr>
    </w:p>
    <w:p w14:paraId="76BA0032" w14:textId="63E486C9" w:rsidR="00606366" w:rsidRPr="002758F9" w:rsidRDefault="00606366" w:rsidP="00606366">
      <w:pPr>
        <w:pStyle w:val="BodyText21"/>
        <w:rPr>
          <w:szCs w:val="24"/>
        </w:rPr>
      </w:pPr>
      <w:r w:rsidRPr="002758F9">
        <w:rPr>
          <w:szCs w:val="24"/>
        </w:rPr>
        <w:t xml:space="preserve">V primeru, da </w:t>
      </w:r>
      <w:r>
        <w:rPr>
          <w:szCs w:val="24"/>
        </w:rPr>
        <w:t>izvajalec del</w:t>
      </w:r>
      <w:r w:rsidRPr="002758F9">
        <w:rPr>
          <w:szCs w:val="24"/>
        </w:rPr>
        <w:t xml:space="preserve"> poročil</w:t>
      </w:r>
      <w:r w:rsidR="00B5798B">
        <w:rPr>
          <w:szCs w:val="24"/>
        </w:rPr>
        <w:t>a ne predloži</w:t>
      </w:r>
      <w:r w:rsidRPr="002758F9">
        <w:rPr>
          <w:szCs w:val="24"/>
        </w:rPr>
        <w:t xml:space="preserve">, </w:t>
      </w:r>
      <w:r>
        <w:rPr>
          <w:szCs w:val="24"/>
        </w:rPr>
        <w:t xml:space="preserve">ga </w:t>
      </w:r>
      <w:r w:rsidR="00B5798B">
        <w:rPr>
          <w:szCs w:val="24"/>
        </w:rPr>
        <w:t>naročnik</w:t>
      </w:r>
      <w:r w:rsidRPr="002758F9">
        <w:rPr>
          <w:szCs w:val="24"/>
        </w:rPr>
        <w:t xml:space="preserve"> pisno pozove k predložitvi poročila in določi nov rok za </w:t>
      </w:r>
      <w:r w:rsidR="00B5798B">
        <w:rPr>
          <w:szCs w:val="24"/>
        </w:rPr>
        <w:t>njegovo predložitev</w:t>
      </w:r>
      <w:r w:rsidRPr="002758F9">
        <w:rPr>
          <w:szCs w:val="24"/>
        </w:rPr>
        <w:t xml:space="preserve">. </w:t>
      </w:r>
    </w:p>
    <w:p w14:paraId="58A6767F" w14:textId="77777777" w:rsidR="00606366" w:rsidRDefault="00606366" w:rsidP="00606366">
      <w:pPr>
        <w:pStyle w:val="BodyText21"/>
        <w:rPr>
          <w:szCs w:val="24"/>
        </w:rPr>
      </w:pPr>
    </w:p>
    <w:p w14:paraId="051CDB8E" w14:textId="77777777" w:rsidR="00606366" w:rsidRPr="002758F9" w:rsidRDefault="00606366" w:rsidP="00606366">
      <w:pPr>
        <w:pStyle w:val="BodyText21"/>
        <w:rPr>
          <w:szCs w:val="24"/>
        </w:rPr>
      </w:pPr>
      <w:r w:rsidRPr="002758F9">
        <w:rPr>
          <w:szCs w:val="24"/>
        </w:rPr>
        <w:t xml:space="preserve">Če občina ugotovi, da </w:t>
      </w:r>
      <w:r>
        <w:rPr>
          <w:szCs w:val="24"/>
        </w:rPr>
        <w:t xml:space="preserve">je potrebno poročilo </w:t>
      </w:r>
      <w:r w:rsidRPr="002758F9">
        <w:rPr>
          <w:szCs w:val="24"/>
        </w:rPr>
        <w:t xml:space="preserve">dopolniti oziroma spremeniti, določi </w:t>
      </w:r>
      <w:r>
        <w:rPr>
          <w:szCs w:val="24"/>
        </w:rPr>
        <w:t xml:space="preserve">pripravljalcu poročila </w:t>
      </w:r>
      <w:r w:rsidRPr="002758F9">
        <w:rPr>
          <w:szCs w:val="24"/>
        </w:rPr>
        <w:t>primeren rok, v katerem mora predložiti dopolnjeno oziroma spremenjeno poročilo.</w:t>
      </w:r>
    </w:p>
    <w:p w14:paraId="3F1F7BE7" w14:textId="77777777" w:rsidR="00606366" w:rsidRDefault="00606366" w:rsidP="00606366">
      <w:pPr>
        <w:pStyle w:val="BodyText21"/>
        <w:rPr>
          <w:szCs w:val="24"/>
        </w:rPr>
      </w:pPr>
    </w:p>
    <w:p w14:paraId="3EE17505" w14:textId="77777777" w:rsidR="00606366" w:rsidRPr="002758F9" w:rsidRDefault="00606366" w:rsidP="00606366">
      <w:pPr>
        <w:pStyle w:val="Naslov9"/>
        <w:tabs>
          <w:tab w:val="left" w:pos="708"/>
        </w:tabs>
        <w:spacing w:before="0" w:line="240" w:lineRule="auto"/>
        <w:jc w:val="both"/>
        <w:rPr>
          <w:rFonts w:ascii="Times New Roman" w:hAnsi="Times New Roman" w:cs="Times New Roman"/>
          <w:b/>
          <w:i w:val="0"/>
          <w:iCs w:val="0"/>
          <w:color w:val="auto"/>
          <w:sz w:val="24"/>
          <w:szCs w:val="24"/>
        </w:rPr>
      </w:pPr>
      <w:r w:rsidRPr="002758F9">
        <w:rPr>
          <w:rFonts w:ascii="Times New Roman" w:hAnsi="Times New Roman" w:cs="Times New Roman"/>
          <w:b/>
          <w:i w:val="0"/>
          <w:color w:val="auto"/>
          <w:sz w:val="24"/>
          <w:szCs w:val="24"/>
        </w:rPr>
        <w:t xml:space="preserve">VI. </w:t>
      </w:r>
      <w:r>
        <w:rPr>
          <w:rFonts w:ascii="Times New Roman" w:hAnsi="Times New Roman" w:cs="Times New Roman"/>
          <w:b/>
          <w:i w:val="0"/>
          <w:color w:val="auto"/>
          <w:sz w:val="24"/>
          <w:szCs w:val="24"/>
        </w:rPr>
        <w:t xml:space="preserve"> </w:t>
      </w:r>
      <w:r w:rsidRPr="002758F9">
        <w:rPr>
          <w:rFonts w:ascii="Times New Roman" w:hAnsi="Times New Roman" w:cs="Times New Roman"/>
          <w:b/>
          <w:i w:val="0"/>
          <w:color w:val="auto"/>
          <w:sz w:val="24"/>
          <w:szCs w:val="24"/>
        </w:rPr>
        <w:t>PODIZVAJALCI</w:t>
      </w:r>
    </w:p>
    <w:p w14:paraId="6A53207F" w14:textId="77777777" w:rsidR="00606366" w:rsidRPr="002758F9" w:rsidRDefault="00606366" w:rsidP="00606366">
      <w:pPr>
        <w:pStyle w:val="Odstavekseznama"/>
        <w:numPr>
          <w:ilvl w:val="0"/>
          <w:numId w:val="46"/>
        </w:num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  </w:t>
      </w:r>
      <w:r w:rsidRPr="002758F9">
        <w:rPr>
          <w:rFonts w:ascii="Times New Roman" w:hAnsi="Times New Roman" w:cs="Times New Roman"/>
          <w:bCs/>
          <w:sz w:val="24"/>
          <w:szCs w:val="24"/>
        </w:rPr>
        <w:t>člen</w:t>
      </w:r>
    </w:p>
    <w:p w14:paraId="1212A69E" w14:textId="77777777" w:rsidR="00606366" w:rsidRPr="002758F9" w:rsidRDefault="00606366" w:rsidP="00606366">
      <w:pPr>
        <w:suppressAutoHyphens/>
        <w:spacing w:after="0" w:line="240" w:lineRule="auto"/>
        <w:jc w:val="both"/>
        <w:rPr>
          <w:rFonts w:ascii="Times New Roman" w:hAnsi="Times New Roman" w:cs="Times New Roman"/>
          <w:sz w:val="24"/>
          <w:szCs w:val="24"/>
        </w:rPr>
      </w:pPr>
    </w:p>
    <w:p w14:paraId="708EC640" w14:textId="77777777" w:rsidR="00606366" w:rsidRPr="002758F9" w:rsidRDefault="00606366" w:rsidP="00606366">
      <w:pPr>
        <w:spacing w:after="0" w:line="240" w:lineRule="auto"/>
        <w:jc w:val="both"/>
        <w:rPr>
          <w:rFonts w:ascii="Times New Roman" w:hAnsi="Times New Roman" w:cs="Times New Roman"/>
          <w:color w:val="000000"/>
          <w:sz w:val="24"/>
          <w:szCs w:val="24"/>
          <w:u w:val="single"/>
        </w:rPr>
      </w:pPr>
      <w:r w:rsidRPr="002758F9">
        <w:rPr>
          <w:rFonts w:ascii="Times New Roman" w:hAnsi="Times New Roman" w:cs="Times New Roman"/>
          <w:color w:val="000000"/>
          <w:sz w:val="24"/>
          <w:szCs w:val="24"/>
          <w:u w:val="single"/>
        </w:rPr>
        <w:t>Za izvajalca bodo pogodbena dela po tej pogodbi izvajali naslednji podizvajalci:</w:t>
      </w:r>
    </w:p>
    <w:p w14:paraId="305870B3" w14:textId="77777777" w:rsidR="00606366" w:rsidRPr="002758F9" w:rsidRDefault="00606366" w:rsidP="00606366">
      <w:pPr>
        <w:spacing w:after="0" w:line="240" w:lineRule="auto"/>
        <w:jc w:val="both"/>
        <w:rPr>
          <w:rFonts w:ascii="Times New Roman" w:hAnsi="Times New Roman" w:cs="Times New Roman"/>
          <w:color w:val="000000"/>
          <w:sz w:val="24"/>
          <w:szCs w:val="24"/>
        </w:rPr>
      </w:pPr>
    </w:p>
    <w:p w14:paraId="4BE848C9" w14:textId="77777777" w:rsidR="00606366" w:rsidRPr="002758F9" w:rsidRDefault="00606366" w:rsidP="00606366">
      <w:pPr>
        <w:spacing w:after="0" w:line="240" w:lineRule="auto"/>
        <w:jc w:val="both"/>
        <w:rPr>
          <w:rFonts w:ascii="Times New Roman" w:hAnsi="Times New Roman" w:cs="Times New Roman"/>
          <w:color w:val="000000"/>
          <w:sz w:val="24"/>
          <w:szCs w:val="24"/>
        </w:rPr>
      </w:pPr>
      <w:r w:rsidRPr="002758F9">
        <w:rPr>
          <w:rFonts w:ascii="Times New Roman" w:hAnsi="Times New Roman" w:cs="Times New Roman"/>
          <w:color w:val="000000"/>
          <w:sz w:val="24"/>
          <w:szCs w:val="24"/>
        </w:rPr>
        <w:t>Naziv in naslov: _______________________________________________________</w:t>
      </w:r>
    </w:p>
    <w:p w14:paraId="293D24FB" w14:textId="77777777" w:rsidR="00606366" w:rsidRDefault="00606366" w:rsidP="00606366">
      <w:pPr>
        <w:spacing w:after="0" w:line="240" w:lineRule="auto"/>
        <w:jc w:val="both"/>
        <w:rPr>
          <w:rFonts w:ascii="Times New Roman" w:hAnsi="Times New Roman" w:cs="Times New Roman"/>
          <w:color w:val="000000"/>
          <w:sz w:val="24"/>
          <w:szCs w:val="24"/>
        </w:rPr>
      </w:pPr>
    </w:p>
    <w:p w14:paraId="29C0827C" w14:textId="77777777" w:rsidR="00606366" w:rsidRPr="002758F9" w:rsidRDefault="00606366" w:rsidP="00606366">
      <w:pPr>
        <w:spacing w:after="0" w:line="240" w:lineRule="auto"/>
        <w:jc w:val="both"/>
        <w:rPr>
          <w:rFonts w:ascii="Times New Roman" w:hAnsi="Times New Roman" w:cs="Times New Roman"/>
          <w:color w:val="000000"/>
          <w:sz w:val="24"/>
          <w:szCs w:val="24"/>
        </w:rPr>
      </w:pPr>
      <w:r w:rsidRPr="002758F9">
        <w:rPr>
          <w:rFonts w:ascii="Times New Roman" w:hAnsi="Times New Roman" w:cs="Times New Roman"/>
          <w:color w:val="000000"/>
          <w:sz w:val="24"/>
          <w:szCs w:val="24"/>
        </w:rPr>
        <w:t>Matična številka: _____________________, ID za DDV: SI____________________</w:t>
      </w:r>
    </w:p>
    <w:p w14:paraId="595A8598" w14:textId="77777777" w:rsidR="00606366" w:rsidRDefault="00606366" w:rsidP="00606366">
      <w:pPr>
        <w:spacing w:after="0" w:line="240" w:lineRule="auto"/>
        <w:jc w:val="both"/>
        <w:rPr>
          <w:rFonts w:ascii="Times New Roman" w:hAnsi="Times New Roman" w:cs="Times New Roman"/>
          <w:color w:val="000000"/>
          <w:sz w:val="24"/>
          <w:szCs w:val="24"/>
        </w:rPr>
      </w:pPr>
    </w:p>
    <w:p w14:paraId="00C3FB0E" w14:textId="77777777" w:rsidR="00606366" w:rsidRPr="002758F9" w:rsidRDefault="00606366" w:rsidP="00606366">
      <w:pPr>
        <w:spacing w:after="0" w:line="240" w:lineRule="auto"/>
        <w:jc w:val="both"/>
        <w:rPr>
          <w:rFonts w:ascii="Times New Roman" w:hAnsi="Times New Roman" w:cs="Times New Roman"/>
          <w:color w:val="000000"/>
          <w:sz w:val="24"/>
          <w:szCs w:val="24"/>
        </w:rPr>
      </w:pPr>
      <w:r w:rsidRPr="002758F9">
        <w:rPr>
          <w:rFonts w:ascii="Times New Roman" w:hAnsi="Times New Roman" w:cs="Times New Roman"/>
          <w:color w:val="000000"/>
          <w:sz w:val="24"/>
          <w:szCs w:val="24"/>
        </w:rPr>
        <w:t>Transakcijski račun št. ______________________________, odprt pri ____________</w:t>
      </w:r>
    </w:p>
    <w:p w14:paraId="7982EB99" w14:textId="77777777" w:rsidR="00606366" w:rsidRPr="002758F9" w:rsidRDefault="00606366" w:rsidP="00606366">
      <w:pPr>
        <w:suppressAutoHyphens/>
        <w:spacing w:after="0" w:line="240" w:lineRule="auto"/>
        <w:jc w:val="both"/>
        <w:rPr>
          <w:rFonts w:ascii="Times New Roman" w:hAnsi="Times New Roman" w:cs="Times New Roman"/>
          <w:color w:val="000000"/>
          <w:sz w:val="24"/>
          <w:szCs w:val="24"/>
        </w:rPr>
      </w:pPr>
    </w:p>
    <w:p w14:paraId="2E955089" w14:textId="77777777" w:rsidR="00606366" w:rsidRPr="002758F9" w:rsidRDefault="00606366" w:rsidP="00606366">
      <w:pPr>
        <w:suppressAutoHyphens/>
        <w:spacing w:after="0" w:line="240" w:lineRule="auto"/>
        <w:jc w:val="both"/>
        <w:rPr>
          <w:rFonts w:ascii="Times New Roman" w:hAnsi="Times New Roman" w:cs="Times New Roman"/>
          <w:color w:val="000000"/>
          <w:sz w:val="24"/>
          <w:szCs w:val="24"/>
        </w:rPr>
      </w:pPr>
      <w:r w:rsidRPr="002758F9">
        <w:rPr>
          <w:rFonts w:ascii="Times New Roman" w:hAnsi="Times New Roman" w:cs="Times New Roman"/>
          <w:color w:val="000000"/>
          <w:sz w:val="24"/>
          <w:szCs w:val="24"/>
        </w:rPr>
        <w:t>Vrsta del, ki jih bodo izvedli podizvajalci:</w:t>
      </w:r>
    </w:p>
    <w:p w14:paraId="313F51D7" w14:textId="77777777" w:rsidR="00606366" w:rsidRPr="002758F9" w:rsidRDefault="00606366" w:rsidP="00606366">
      <w:pPr>
        <w:numPr>
          <w:ilvl w:val="0"/>
          <w:numId w:val="11"/>
        </w:numPr>
        <w:suppressAutoHyphens/>
        <w:spacing w:after="0" w:line="240" w:lineRule="auto"/>
        <w:jc w:val="both"/>
        <w:rPr>
          <w:rFonts w:ascii="Times New Roman" w:hAnsi="Times New Roman" w:cs="Times New Roman"/>
          <w:sz w:val="24"/>
          <w:szCs w:val="24"/>
        </w:rPr>
      </w:pPr>
      <w:r w:rsidRPr="002758F9">
        <w:rPr>
          <w:rFonts w:ascii="Times New Roman" w:hAnsi="Times New Roman" w:cs="Times New Roman"/>
          <w:sz w:val="24"/>
          <w:szCs w:val="24"/>
        </w:rPr>
        <w:t>________________________________________________________________</w:t>
      </w:r>
    </w:p>
    <w:p w14:paraId="6533762D" w14:textId="77777777" w:rsidR="00606366" w:rsidRDefault="00606366" w:rsidP="00606366">
      <w:pPr>
        <w:suppressAutoHyphens/>
        <w:spacing w:after="0" w:line="240" w:lineRule="auto"/>
        <w:jc w:val="both"/>
        <w:rPr>
          <w:rFonts w:ascii="Times New Roman" w:hAnsi="Times New Roman" w:cs="Times New Roman"/>
          <w:sz w:val="24"/>
          <w:szCs w:val="24"/>
        </w:rPr>
      </w:pPr>
    </w:p>
    <w:p w14:paraId="02498AB9" w14:textId="77777777" w:rsidR="00606366" w:rsidRPr="002758F9" w:rsidRDefault="00606366" w:rsidP="00606366">
      <w:pPr>
        <w:suppressAutoHyphens/>
        <w:spacing w:after="0" w:line="240" w:lineRule="auto"/>
        <w:jc w:val="both"/>
        <w:rPr>
          <w:rFonts w:ascii="Times New Roman" w:hAnsi="Times New Roman" w:cs="Times New Roman"/>
          <w:sz w:val="24"/>
          <w:szCs w:val="24"/>
        </w:rPr>
      </w:pPr>
      <w:r w:rsidRPr="002758F9">
        <w:rPr>
          <w:rFonts w:ascii="Times New Roman" w:hAnsi="Times New Roman" w:cs="Times New Roman"/>
          <w:sz w:val="24"/>
          <w:szCs w:val="24"/>
        </w:rPr>
        <w:t>Predmet, količina, vrednost, kraj in rok izvedbe teh del:</w:t>
      </w:r>
    </w:p>
    <w:p w14:paraId="5A5B7DAC" w14:textId="77777777" w:rsidR="00606366" w:rsidRPr="002758F9" w:rsidRDefault="00606366" w:rsidP="00606366">
      <w:pPr>
        <w:numPr>
          <w:ilvl w:val="0"/>
          <w:numId w:val="11"/>
        </w:numPr>
        <w:suppressAutoHyphens/>
        <w:spacing w:after="0" w:line="240" w:lineRule="auto"/>
        <w:jc w:val="both"/>
        <w:rPr>
          <w:rFonts w:ascii="Times New Roman" w:hAnsi="Times New Roman" w:cs="Times New Roman"/>
          <w:sz w:val="24"/>
          <w:szCs w:val="24"/>
        </w:rPr>
      </w:pPr>
      <w:r w:rsidRPr="002758F9">
        <w:rPr>
          <w:rFonts w:ascii="Times New Roman" w:hAnsi="Times New Roman" w:cs="Times New Roman"/>
          <w:sz w:val="24"/>
          <w:szCs w:val="24"/>
        </w:rPr>
        <w:t>________________________________________________________________</w:t>
      </w:r>
    </w:p>
    <w:p w14:paraId="02F11E9C" w14:textId="77777777" w:rsidR="00606366" w:rsidRPr="002758F9" w:rsidRDefault="00606366" w:rsidP="00606366">
      <w:pPr>
        <w:suppressAutoHyphens/>
        <w:spacing w:after="0" w:line="240" w:lineRule="auto"/>
        <w:jc w:val="both"/>
        <w:rPr>
          <w:rFonts w:ascii="Times New Roman" w:hAnsi="Times New Roman" w:cs="Times New Roman"/>
          <w:sz w:val="24"/>
          <w:szCs w:val="24"/>
        </w:rPr>
      </w:pPr>
    </w:p>
    <w:tbl>
      <w:tblPr>
        <w:tblStyle w:val="NormalTablePHPDOCX"/>
        <w:tblW w:w="0" w:type="auto"/>
        <w:tblInd w:w="108" w:type="dxa"/>
        <w:tblLook w:val="04A0" w:firstRow="1" w:lastRow="0" w:firstColumn="1" w:lastColumn="0" w:noHBand="0" w:noVBand="1"/>
      </w:tblPr>
      <w:tblGrid>
        <w:gridCol w:w="8962"/>
      </w:tblGrid>
      <w:tr w:rsidR="00606366" w:rsidRPr="002758F9" w14:paraId="695913FA" w14:textId="77777777" w:rsidTr="000941F4">
        <w:tc>
          <w:tcPr>
            <w:tcW w:w="0" w:type="auto"/>
            <w:tcMar>
              <w:top w:w="0" w:type="auto"/>
              <w:bottom w:w="0" w:type="auto"/>
            </w:tcMar>
          </w:tcPr>
          <w:p w14:paraId="772FF918" w14:textId="77777777" w:rsidR="00606366" w:rsidRDefault="00606366" w:rsidP="000941F4">
            <w:pPr>
              <w:jc w:val="both"/>
              <w:rPr>
                <w:rFonts w:ascii="Times New Roman" w:hAnsi="Times New Roman" w:cs="Times New Roman"/>
                <w:color w:val="000000"/>
                <w:sz w:val="24"/>
                <w:szCs w:val="24"/>
              </w:rPr>
            </w:pPr>
            <w:r w:rsidRPr="002758F9">
              <w:rPr>
                <w:rFonts w:ascii="Times New Roman" w:hAnsi="Times New Roman" w:cs="Times New Roman"/>
                <w:color w:val="000000"/>
                <w:sz w:val="24"/>
                <w:szCs w:val="24"/>
              </w:rPr>
              <w:t>V kolikor podizvajalec v skladu in na način, določen v drugem in tretjem odstavku 94. člena ZJN-3, zahteva neposredno plačilo, se šteje, da je neposredno plačilo podizvajalcu obvezno in obveznost zavezuje naročnika in glavnega izvajalca. </w:t>
            </w:r>
          </w:p>
          <w:p w14:paraId="2EAE4F52" w14:textId="77777777" w:rsidR="00606366" w:rsidRPr="002758F9" w:rsidRDefault="00606366" w:rsidP="000941F4">
            <w:pPr>
              <w:jc w:val="both"/>
              <w:rPr>
                <w:rFonts w:ascii="Times New Roman" w:hAnsi="Times New Roman" w:cs="Times New Roman"/>
                <w:sz w:val="24"/>
                <w:szCs w:val="24"/>
              </w:rPr>
            </w:pPr>
            <w:r w:rsidRPr="002758F9">
              <w:rPr>
                <w:rFonts w:ascii="Times New Roman" w:hAnsi="Times New Roman" w:cs="Times New Roman"/>
                <w:color w:val="000000"/>
                <w:sz w:val="24"/>
                <w:szCs w:val="24"/>
              </w:rPr>
              <w:lastRenderedPageBreak/>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606366" w:rsidRPr="002758F9" w14:paraId="46E2D164" w14:textId="77777777" w:rsidTr="000941F4">
              <w:tc>
                <w:tcPr>
                  <w:tcW w:w="0" w:type="auto"/>
                  <w:tcMar>
                    <w:top w:w="0" w:type="auto"/>
                    <w:bottom w:w="0" w:type="auto"/>
                  </w:tcMar>
                </w:tcPr>
                <w:p w14:paraId="7025C3AB" w14:textId="77777777" w:rsidR="00606366" w:rsidRPr="002758F9" w:rsidRDefault="00606366" w:rsidP="00606366">
                  <w:pPr>
                    <w:numPr>
                      <w:ilvl w:val="0"/>
                      <w:numId w:val="15"/>
                    </w:numPr>
                    <w:jc w:val="both"/>
                    <w:rPr>
                      <w:rFonts w:ascii="Times New Roman" w:hAnsi="Times New Roman" w:cs="Times New Roman"/>
                      <w:color w:val="000000"/>
                      <w:sz w:val="24"/>
                      <w:szCs w:val="24"/>
                    </w:rPr>
                  </w:pPr>
                  <w:r w:rsidRPr="002758F9">
                    <w:rPr>
                      <w:rFonts w:ascii="Times New Roman" w:hAnsi="Times New Roman" w:cs="Times New Roman"/>
                      <w:color w:val="000000"/>
                      <w:sz w:val="24"/>
                      <w:szCs w:val="24"/>
                    </w:rPr>
                    <w:t>glavni izvajalec s podpisom te pogodbe pooblašča naročnika, da na podlagi potrjenega računa oziroma situacije s strani glavnega izvajalca neposredno plačuje podizvajalcu,</w:t>
                  </w:r>
                </w:p>
                <w:p w14:paraId="73D070E0" w14:textId="77777777" w:rsidR="00606366" w:rsidRPr="002758F9" w:rsidRDefault="00606366" w:rsidP="00606366">
                  <w:pPr>
                    <w:numPr>
                      <w:ilvl w:val="0"/>
                      <w:numId w:val="15"/>
                    </w:numPr>
                    <w:jc w:val="both"/>
                    <w:rPr>
                      <w:rFonts w:ascii="Times New Roman" w:hAnsi="Times New Roman" w:cs="Times New Roman"/>
                      <w:color w:val="000000"/>
                      <w:sz w:val="24"/>
                      <w:szCs w:val="24"/>
                    </w:rPr>
                  </w:pPr>
                  <w:r w:rsidRPr="002758F9">
                    <w:rPr>
                      <w:rFonts w:ascii="Times New Roman" w:hAnsi="Times New Roman" w:cs="Times New Roman"/>
                      <w:color w:val="000000"/>
                      <w:sz w:val="24"/>
                      <w:szCs w:val="24"/>
                    </w:rPr>
                    <w:t>je podizvajalec dolžan najkasneje z izstavitvijo prvega računa predložiti soglasje, na podlagi katerega naročnik namesto ponudnika poravna podizvajalčevo terjatev do ponudnika, </w:t>
                  </w:r>
                </w:p>
                <w:p w14:paraId="1E874806" w14:textId="77777777" w:rsidR="00606366" w:rsidRPr="002758F9" w:rsidRDefault="00606366" w:rsidP="00606366">
                  <w:pPr>
                    <w:numPr>
                      <w:ilvl w:val="0"/>
                      <w:numId w:val="15"/>
                    </w:numPr>
                    <w:jc w:val="both"/>
                    <w:rPr>
                      <w:rFonts w:ascii="Times New Roman" w:hAnsi="Times New Roman" w:cs="Times New Roman"/>
                      <w:color w:val="000000"/>
                      <w:sz w:val="24"/>
                      <w:szCs w:val="24"/>
                    </w:rPr>
                  </w:pPr>
                  <w:r w:rsidRPr="002758F9">
                    <w:rPr>
                      <w:rFonts w:ascii="Times New Roman" w:hAnsi="Times New Roman" w:cs="Times New Roman"/>
                      <w:color w:val="000000"/>
                      <w:sz w:val="24"/>
                      <w:szCs w:val="24"/>
                    </w:rPr>
                    <w:t>glavni izvajalec svojemu računu ali situaciji priložiti račun ali situacijo podizvajalca, ki ga je predhodno potrdil.</w:t>
                  </w:r>
                </w:p>
              </w:tc>
            </w:tr>
          </w:tbl>
          <w:p w14:paraId="0687C08C" w14:textId="77777777" w:rsidR="00606366" w:rsidRDefault="00606366" w:rsidP="000941F4">
            <w:pPr>
              <w:jc w:val="both"/>
              <w:rPr>
                <w:rFonts w:ascii="Times New Roman" w:hAnsi="Times New Roman" w:cs="Times New Roman"/>
                <w:color w:val="000000"/>
                <w:sz w:val="24"/>
                <w:szCs w:val="24"/>
              </w:rPr>
            </w:pPr>
          </w:p>
          <w:p w14:paraId="20F27ED2" w14:textId="77777777" w:rsidR="00606366" w:rsidRPr="002758F9" w:rsidRDefault="00606366" w:rsidP="000941F4">
            <w:pPr>
              <w:jc w:val="both"/>
              <w:rPr>
                <w:rFonts w:ascii="Times New Roman" w:hAnsi="Times New Roman" w:cs="Times New Roman"/>
                <w:sz w:val="24"/>
                <w:szCs w:val="24"/>
              </w:rPr>
            </w:pPr>
            <w:r w:rsidRPr="002758F9">
              <w:rPr>
                <w:rFonts w:ascii="Times New Roman" w:hAnsi="Times New Roman" w:cs="Times New Roman"/>
                <w:color w:val="000000"/>
                <w:sz w:val="24"/>
                <w:szCs w:val="24"/>
              </w:rPr>
              <w:t>Zgolj ob izpolnitvi vseh pogojev iz predhodnega odstavka, je naročnik obvezan izvršiti neposredno plačilo podizvajalcu. </w:t>
            </w:r>
          </w:p>
          <w:p w14:paraId="11F80E77" w14:textId="77777777" w:rsidR="00606366" w:rsidRDefault="00606366" w:rsidP="000941F4">
            <w:pPr>
              <w:jc w:val="both"/>
              <w:rPr>
                <w:rFonts w:ascii="Times New Roman" w:hAnsi="Times New Roman" w:cs="Times New Roman"/>
                <w:color w:val="000000"/>
                <w:sz w:val="24"/>
                <w:szCs w:val="24"/>
              </w:rPr>
            </w:pPr>
          </w:p>
          <w:p w14:paraId="744FAC57" w14:textId="77777777" w:rsidR="00606366" w:rsidRPr="002758F9" w:rsidRDefault="00606366" w:rsidP="000941F4">
            <w:pPr>
              <w:jc w:val="both"/>
              <w:rPr>
                <w:rFonts w:ascii="Times New Roman" w:hAnsi="Times New Roman" w:cs="Times New Roman"/>
                <w:sz w:val="24"/>
                <w:szCs w:val="24"/>
              </w:rPr>
            </w:pPr>
            <w:r w:rsidRPr="002758F9">
              <w:rPr>
                <w:rFonts w:ascii="Times New Roman" w:hAnsi="Times New Roman" w:cs="Times New Roman"/>
                <w:color w:val="000000"/>
                <w:sz w:val="24"/>
                <w:szCs w:val="24"/>
              </w:rPr>
              <w:t>Plačila podizvajalcem se izvedejo v rokih in na enak način kot velja za plačila izvajalcu.</w:t>
            </w:r>
          </w:p>
          <w:p w14:paraId="2F937FE4" w14:textId="77777777" w:rsidR="00606366" w:rsidRPr="002758F9" w:rsidRDefault="00606366" w:rsidP="000941F4">
            <w:pPr>
              <w:jc w:val="both"/>
              <w:rPr>
                <w:rFonts w:ascii="Times New Roman" w:hAnsi="Times New Roman" w:cs="Times New Roman"/>
                <w:sz w:val="24"/>
                <w:szCs w:val="24"/>
              </w:rPr>
            </w:pPr>
            <w:r w:rsidRPr="002758F9">
              <w:rPr>
                <w:rFonts w:ascii="Times New Roman" w:hAnsi="Times New Roman" w:cs="Times New Roman"/>
                <w:color w:val="000000"/>
                <w:sz w:val="24"/>
                <w:szCs w:val="24"/>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489E1216" w14:textId="77777777" w:rsidR="00606366" w:rsidRDefault="00606366" w:rsidP="000941F4">
            <w:pPr>
              <w:jc w:val="both"/>
              <w:rPr>
                <w:rFonts w:ascii="Times New Roman" w:hAnsi="Times New Roman" w:cs="Times New Roman"/>
                <w:color w:val="000000"/>
                <w:sz w:val="24"/>
                <w:szCs w:val="24"/>
              </w:rPr>
            </w:pPr>
          </w:p>
          <w:p w14:paraId="7328C209" w14:textId="77777777" w:rsidR="00606366" w:rsidRPr="002758F9" w:rsidRDefault="00606366" w:rsidP="000941F4">
            <w:pPr>
              <w:jc w:val="both"/>
              <w:rPr>
                <w:rFonts w:ascii="Times New Roman" w:hAnsi="Times New Roman" w:cs="Times New Roman"/>
                <w:sz w:val="24"/>
                <w:szCs w:val="24"/>
              </w:rPr>
            </w:pPr>
            <w:r w:rsidRPr="002758F9">
              <w:rPr>
                <w:rFonts w:ascii="Times New Roman" w:hAnsi="Times New Roman" w:cs="Times New Roman"/>
                <w:color w:val="000000"/>
                <w:sz w:val="24"/>
                <w:szCs w:val="24"/>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7DA8D09F" w14:textId="77777777" w:rsidR="00606366" w:rsidRDefault="00606366" w:rsidP="000941F4">
            <w:pPr>
              <w:jc w:val="both"/>
              <w:rPr>
                <w:rFonts w:ascii="Times New Roman" w:hAnsi="Times New Roman" w:cs="Times New Roman"/>
                <w:color w:val="000000"/>
                <w:sz w:val="24"/>
                <w:szCs w:val="24"/>
              </w:rPr>
            </w:pPr>
          </w:p>
          <w:p w14:paraId="50585F9E" w14:textId="77777777" w:rsidR="00606366" w:rsidRPr="002758F9" w:rsidRDefault="00606366" w:rsidP="000941F4">
            <w:pPr>
              <w:jc w:val="both"/>
              <w:rPr>
                <w:rFonts w:ascii="Times New Roman" w:hAnsi="Times New Roman" w:cs="Times New Roman"/>
                <w:sz w:val="24"/>
                <w:szCs w:val="24"/>
              </w:rPr>
            </w:pPr>
            <w:r w:rsidRPr="002758F9">
              <w:rPr>
                <w:rFonts w:ascii="Times New Roman" w:hAnsi="Times New Roman" w:cs="Times New Roman"/>
                <w:color w:val="000000"/>
                <w:sz w:val="24"/>
                <w:szCs w:val="24"/>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19604706" w14:textId="77777777" w:rsidR="00606366" w:rsidRPr="00DB6829" w:rsidRDefault="00606366" w:rsidP="00606366">
      <w:pPr>
        <w:tabs>
          <w:tab w:val="left" w:pos="8647"/>
        </w:tabs>
        <w:spacing w:after="0" w:line="240" w:lineRule="auto"/>
        <w:jc w:val="center"/>
        <w:rPr>
          <w:rFonts w:ascii="Times New Roman" w:hAnsi="Times New Roman" w:cs="Times New Roman"/>
          <w:sz w:val="24"/>
          <w:szCs w:val="24"/>
        </w:rPr>
      </w:pPr>
    </w:p>
    <w:p w14:paraId="1D91658F" w14:textId="77777777" w:rsidR="00606366" w:rsidRPr="00DB6829" w:rsidRDefault="00606366" w:rsidP="00606366">
      <w:pPr>
        <w:tabs>
          <w:tab w:val="left" w:pos="8647"/>
        </w:tabs>
        <w:spacing w:after="0" w:line="240" w:lineRule="auto"/>
        <w:rPr>
          <w:rFonts w:ascii="Times New Roman" w:hAnsi="Times New Roman" w:cs="Times New Roman"/>
          <w:b/>
          <w:sz w:val="24"/>
          <w:szCs w:val="24"/>
        </w:rPr>
      </w:pPr>
      <w:r w:rsidRPr="00DB6829">
        <w:rPr>
          <w:rFonts w:ascii="Times New Roman" w:hAnsi="Times New Roman" w:cs="Times New Roman"/>
          <w:b/>
          <w:sz w:val="24"/>
          <w:szCs w:val="24"/>
        </w:rPr>
        <w:t>VI</w:t>
      </w:r>
      <w:r>
        <w:rPr>
          <w:rFonts w:ascii="Times New Roman" w:hAnsi="Times New Roman" w:cs="Times New Roman"/>
          <w:b/>
          <w:sz w:val="24"/>
          <w:szCs w:val="24"/>
        </w:rPr>
        <w:t>I</w:t>
      </w:r>
      <w:r w:rsidRPr="00DB6829">
        <w:rPr>
          <w:rFonts w:ascii="Times New Roman" w:hAnsi="Times New Roman" w:cs="Times New Roman"/>
          <w:b/>
          <w:sz w:val="24"/>
          <w:szCs w:val="24"/>
        </w:rPr>
        <w:t>. KONČNE DOLOČBE</w:t>
      </w:r>
    </w:p>
    <w:p w14:paraId="6DF1D126" w14:textId="77777777" w:rsidR="00606366" w:rsidRPr="00DB6829" w:rsidRDefault="00606366" w:rsidP="00606366">
      <w:pPr>
        <w:tabs>
          <w:tab w:val="left" w:pos="8647"/>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16</w:t>
      </w:r>
      <w:r w:rsidRPr="00DB6829">
        <w:rPr>
          <w:rFonts w:ascii="Times New Roman" w:hAnsi="Times New Roman" w:cs="Times New Roman"/>
          <w:sz w:val="24"/>
          <w:szCs w:val="24"/>
        </w:rPr>
        <w:t>.   člen</w:t>
      </w:r>
    </w:p>
    <w:p w14:paraId="70F19377" w14:textId="77777777" w:rsidR="00606366" w:rsidRPr="00DB6829" w:rsidRDefault="00606366" w:rsidP="00606366">
      <w:pPr>
        <w:tabs>
          <w:tab w:val="left" w:pos="8647"/>
        </w:tabs>
        <w:spacing w:after="0" w:line="240" w:lineRule="auto"/>
        <w:jc w:val="center"/>
        <w:rPr>
          <w:rFonts w:ascii="Times New Roman" w:hAnsi="Times New Roman" w:cs="Times New Roman"/>
          <w:sz w:val="24"/>
          <w:szCs w:val="24"/>
        </w:rPr>
      </w:pPr>
    </w:p>
    <w:p w14:paraId="7EB33563" w14:textId="363499CB" w:rsidR="00606366" w:rsidRDefault="00606366" w:rsidP="00606366">
      <w:pPr>
        <w:tabs>
          <w:tab w:val="left" w:pos="8647"/>
        </w:tabs>
        <w:spacing w:after="0" w:line="240" w:lineRule="auto"/>
        <w:jc w:val="both"/>
        <w:rPr>
          <w:rFonts w:ascii="Times New Roman" w:hAnsi="Times New Roman" w:cs="Times New Roman"/>
          <w:sz w:val="24"/>
          <w:szCs w:val="24"/>
        </w:rPr>
      </w:pPr>
      <w:r w:rsidRPr="00DB6829">
        <w:rPr>
          <w:rFonts w:ascii="Times New Roman" w:hAnsi="Times New Roman" w:cs="Times New Roman"/>
          <w:sz w:val="24"/>
          <w:szCs w:val="24"/>
        </w:rPr>
        <w:t xml:space="preserve">Ta pogodba je sklenjena za čas </w:t>
      </w:r>
      <w:r>
        <w:rPr>
          <w:rFonts w:ascii="Times New Roman" w:hAnsi="Times New Roman" w:cs="Times New Roman"/>
          <w:sz w:val="24"/>
          <w:szCs w:val="24"/>
        </w:rPr>
        <w:t>5</w:t>
      </w:r>
      <w:r w:rsidRPr="00354791">
        <w:rPr>
          <w:rFonts w:ascii="Times New Roman" w:hAnsi="Times New Roman" w:cs="Times New Roman"/>
          <w:sz w:val="24"/>
          <w:szCs w:val="24"/>
        </w:rPr>
        <w:t xml:space="preserve"> let</w:t>
      </w:r>
      <w:r>
        <w:rPr>
          <w:rFonts w:ascii="Times New Roman" w:hAnsi="Times New Roman" w:cs="Times New Roman"/>
          <w:sz w:val="24"/>
          <w:szCs w:val="24"/>
        </w:rPr>
        <w:t xml:space="preserve"> in sicer od 1. 6. 20</w:t>
      </w:r>
      <w:r w:rsidR="00861229">
        <w:rPr>
          <w:rFonts w:ascii="Times New Roman" w:hAnsi="Times New Roman" w:cs="Times New Roman"/>
          <w:sz w:val="24"/>
          <w:szCs w:val="24"/>
        </w:rPr>
        <w:t>22</w:t>
      </w:r>
      <w:r>
        <w:rPr>
          <w:rFonts w:ascii="Times New Roman" w:hAnsi="Times New Roman" w:cs="Times New Roman"/>
          <w:sz w:val="24"/>
          <w:szCs w:val="24"/>
        </w:rPr>
        <w:t xml:space="preserve"> do 31. 5. 202</w:t>
      </w:r>
      <w:r w:rsidR="00861229">
        <w:rPr>
          <w:rFonts w:ascii="Times New Roman" w:hAnsi="Times New Roman" w:cs="Times New Roman"/>
          <w:sz w:val="24"/>
          <w:szCs w:val="24"/>
        </w:rPr>
        <w:t>7</w:t>
      </w:r>
      <w:r>
        <w:rPr>
          <w:rFonts w:ascii="Times New Roman" w:hAnsi="Times New Roman" w:cs="Times New Roman"/>
          <w:sz w:val="24"/>
          <w:szCs w:val="24"/>
        </w:rPr>
        <w:t xml:space="preserve">. </w:t>
      </w:r>
    </w:p>
    <w:p w14:paraId="3C140C3A" w14:textId="77777777" w:rsidR="00606366" w:rsidRDefault="00606366" w:rsidP="00606366">
      <w:pPr>
        <w:tabs>
          <w:tab w:val="left" w:pos="8647"/>
        </w:tabs>
        <w:spacing w:after="0" w:line="240" w:lineRule="auto"/>
        <w:jc w:val="both"/>
        <w:rPr>
          <w:rFonts w:ascii="Times New Roman" w:hAnsi="Times New Roman" w:cs="Times New Roman"/>
          <w:sz w:val="24"/>
          <w:szCs w:val="24"/>
        </w:rPr>
      </w:pPr>
    </w:p>
    <w:p w14:paraId="6825F13F" w14:textId="77777777" w:rsidR="00606366" w:rsidRPr="00DB6829" w:rsidRDefault="00606366" w:rsidP="00606366">
      <w:pPr>
        <w:tabs>
          <w:tab w:val="left" w:pos="864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Ob prevzemu objektov športne infrastrukture v upravljanje se podpiše prevzemni zapisnik.</w:t>
      </w:r>
    </w:p>
    <w:p w14:paraId="12A4F879" w14:textId="77777777" w:rsidR="00606366" w:rsidRPr="00DB6829" w:rsidRDefault="00606366" w:rsidP="00606366">
      <w:pPr>
        <w:tabs>
          <w:tab w:val="left" w:pos="8647"/>
        </w:tabs>
        <w:spacing w:after="0" w:line="240" w:lineRule="auto"/>
        <w:jc w:val="both"/>
        <w:rPr>
          <w:rFonts w:ascii="Times New Roman" w:hAnsi="Times New Roman" w:cs="Times New Roman"/>
          <w:sz w:val="24"/>
          <w:szCs w:val="24"/>
        </w:rPr>
      </w:pPr>
      <w:r w:rsidRPr="00DB6829">
        <w:rPr>
          <w:rFonts w:ascii="Times New Roman" w:hAnsi="Times New Roman" w:cs="Times New Roman"/>
          <w:sz w:val="24"/>
          <w:szCs w:val="24"/>
        </w:rPr>
        <w:t>V primeru neizpolnjevanja pogodbenih obveznosti lahko vsaka pogodbena stranka vsak čas odstopi od pogodbe in o tem pisno obvesti stranko, ki pogodbene obveznosti ne izpolnjuje. Upravnik mora tudi po odstopu od pogodbe s strani naročnika nadaljevati z izvrševanjem naročila glede poslov, ki jih ni mogoče odlašati, dokler naročnik nima možnosti prevzeti teh poslov nase ali jih predati drugemu upravniku.</w:t>
      </w:r>
    </w:p>
    <w:p w14:paraId="007F0223" w14:textId="77777777" w:rsidR="00606366" w:rsidRPr="00DB6829" w:rsidRDefault="00606366" w:rsidP="00606366">
      <w:pPr>
        <w:tabs>
          <w:tab w:val="left" w:pos="8647"/>
        </w:tabs>
        <w:spacing w:after="0" w:line="240" w:lineRule="auto"/>
        <w:jc w:val="both"/>
        <w:rPr>
          <w:rFonts w:ascii="Times New Roman" w:hAnsi="Times New Roman" w:cs="Times New Roman"/>
          <w:sz w:val="24"/>
          <w:szCs w:val="24"/>
        </w:rPr>
      </w:pPr>
      <w:r w:rsidRPr="00DB6829">
        <w:rPr>
          <w:rFonts w:ascii="Times New Roman" w:hAnsi="Times New Roman" w:cs="Times New Roman"/>
          <w:sz w:val="24"/>
          <w:szCs w:val="24"/>
        </w:rPr>
        <w:lastRenderedPageBreak/>
        <w:t>Pogodbo lahko odpove katerakoli pogodbena stranka s priporočenim obvestilom s trimesečnim odpovednim rokom. Pogodbeni stranki v tem primeru pred pretekom odpovednega roka opravita primopredajo vseh poslov vključno z izročitvijo celotne dokumentacije.</w:t>
      </w:r>
    </w:p>
    <w:p w14:paraId="4083E7CD" w14:textId="77777777" w:rsidR="00606366" w:rsidRPr="00DB6829" w:rsidRDefault="00606366" w:rsidP="00606366">
      <w:pPr>
        <w:tabs>
          <w:tab w:val="left" w:pos="8647"/>
        </w:tabs>
        <w:spacing w:after="0" w:line="240" w:lineRule="auto"/>
        <w:jc w:val="both"/>
        <w:rPr>
          <w:rFonts w:ascii="Times New Roman" w:hAnsi="Times New Roman" w:cs="Times New Roman"/>
          <w:sz w:val="24"/>
          <w:szCs w:val="24"/>
        </w:rPr>
      </w:pPr>
      <w:r w:rsidRPr="00DB6829">
        <w:rPr>
          <w:rFonts w:ascii="Times New Roman" w:hAnsi="Times New Roman" w:cs="Times New Roman"/>
          <w:sz w:val="24"/>
          <w:szCs w:val="24"/>
        </w:rPr>
        <w:t>V primeru enostranske prekinitve pogodbe, ne da bi se upošteval odpovedni rok, je stranka, ki je tako prekinitev povzročila, drugi stranki odškodninsko odgovorna.</w:t>
      </w:r>
    </w:p>
    <w:p w14:paraId="1F6085D1" w14:textId="77777777" w:rsidR="00606366" w:rsidRDefault="00606366" w:rsidP="00606366">
      <w:pPr>
        <w:tabs>
          <w:tab w:val="left" w:pos="8647"/>
        </w:tabs>
        <w:spacing w:after="0" w:line="240" w:lineRule="auto"/>
        <w:jc w:val="both"/>
        <w:rPr>
          <w:rFonts w:ascii="Times New Roman" w:hAnsi="Times New Roman" w:cs="Times New Roman"/>
          <w:sz w:val="24"/>
          <w:szCs w:val="24"/>
        </w:rPr>
      </w:pPr>
    </w:p>
    <w:p w14:paraId="54FA7918" w14:textId="77777777" w:rsidR="00606366" w:rsidRPr="00566FB9" w:rsidRDefault="00606366" w:rsidP="00606366">
      <w:pPr>
        <w:spacing w:after="0" w:line="240" w:lineRule="auto"/>
        <w:jc w:val="both"/>
        <w:rPr>
          <w:rFonts w:ascii="Times New Roman" w:hAnsi="Times New Roman" w:cs="Times New Roman"/>
          <w:sz w:val="24"/>
          <w:szCs w:val="24"/>
        </w:rPr>
      </w:pPr>
      <w:r w:rsidRPr="00566FB9">
        <w:rPr>
          <w:rFonts w:ascii="Times New Roman" w:hAnsi="Times New Roman" w:cs="Times New Roman"/>
          <w:sz w:val="24"/>
          <w:szCs w:val="24"/>
        </w:rPr>
        <w:t xml:space="preserve">Pogodbo je mogoče odpovedati, v kolikor pride do bistvenega kršenja določil te pogodbe s strani ene ali obeh pogodbenih strank. V primeru odstopa sta pogodbeni stranki dolžni poravnati medsebojne obveznosti iz te pogodbe in nastalo škodo. </w:t>
      </w:r>
    </w:p>
    <w:p w14:paraId="28046337" w14:textId="77777777" w:rsidR="00606366" w:rsidRPr="00566FB9" w:rsidRDefault="00606366" w:rsidP="00606366">
      <w:pPr>
        <w:spacing w:after="0" w:line="240" w:lineRule="auto"/>
        <w:jc w:val="both"/>
        <w:rPr>
          <w:rFonts w:ascii="Times New Roman" w:hAnsi="Times New Roman" w:cs="Times New Roman"/>
          <w:sz w:val="24"/>
          <w:szCs w:val="24"/>
        </w:rPr>
      </w:pPr>
    </w:p>
    <w:p w14:paraId="4B5EF21F" w14:textId="77777777" w:rsidR="00606366" w:rsidRPr="00566FB9" w:rsidRDefault="00606366" w:rsidP="00606366">
      <w:pPr>
        <w:spacing w:after="0" w:line="240" w:lineRule="auto"/>
        <w:jc w:val="both"/>
        <w:rPr>
          <w:rFonts w:ascii="Times New Roman" w:hAnsi="Times New Roman" w:cs="Times New Roman"/>
          <w:sz w:val="24"/>
          <w:szCs w:val="24"/>
        </w:rPr>
      </w:pPr>
      <w:r w:rsidRPr="00566FB9">
        <w:rPr>
          <w:rFonts w:ascii="Times New Roman" w:hAnsi="Times New Roman" w:cs="Times New Roman"/>
          <w:sz w:val="24"/>
          <w:szCs w:val="24"/>
        </w:rPr>
        <w:t xml:space="preserve">Za bistvene kršitve se šteje neplačilo zapadle obveznosti, če je naročnik v zamudi s plačilom več kot 3 mesece in slaba kakovost storitve, ki jo izvajalec ne izboljša v postavljenem roku. </w:t>
      </w:r>
    </w:p>
    <w:p w14:paraId="5EBDCDA2" w14:textId="77777777" w:rsidR="00606366" w:rsidRPr="00566FB9" w:rsidRDefault="00606366" w:rsidP="00606366">
      <w:pPr>
        <w:spacing w:after="0" w:line="240" w:lineRule="auto"/>
        <w:jc w:val="both"/>
        <w:rPr>
          <w:rFonts w:ascii="Times New Roman" w:hAnsi="Times New Roman" w:cs="Times New Roman"/>
          <w:sz w:val="24"/>
          <w:szCs w:val="24"/>
        </w:rPr>
      </w:pPr>
      <w:r w:rsidRPr="00566FB9">
        <w:rPr>
          <w:rFonts w:ascii="Times New Roman" w:hAnsi="Times New Roman" w:cs="Times New Roman"/>
          <w:sz w:val="24"/>
          <w:szCs w:val="24"/>
        </w:rPr>
        <w:t>Stranka, ki odpoveduje pogodbo zaradi bistvenih kršitev, je dolžna o tem obvestiti drugo stranko pisno, najmanj 30 dni pred dnem, s katerim namerava odstopiti od pogodbe.</w:t>
      </w:r>
    </w:p>
    <w:p w14:paraId="3286980B" w14:textId="77777777" w:rsidR="00606366" w:rsidRPr="00566FB9" w:rsidRDefault="00606366" w:rsidP="00606366">
      <w:pPr>
        <w:spacing w:after="0" w:line="240" w:lineRule="auto"/>
        <w:jc w:val="both"/>
        <w:rPr>
          <w:rFonts w:ascii="Times New Roman" w:hAnsi="Times New Roman" w:cs="Times New Roman"/>
          <w:sz w:val="24"/>
          <w:szCs w:val="24"/>
        </w:rPr>
      </w:pPr>
    </w:p>
    <w:p w14:paraId="7083AFD1" w14:textId="77777777" w:rsidR="00606366" w:rsidRPr="00C34BC0" w:rsidRDefault="00606366" w:rsidP="00606366">
      <w:pPr>
        <w:tabs>
          <w:tab w:val="left" w:pos="8647"/>
        </w:tabs>
        <w:spacing w:after="0" w:line="240" w:lineRule="auto"/>
        <w:jc w:val="center"/>
        <w:rPr>
          <w:rFonts w:ascii="Times New Roman" w:hAnsi="Times New Roman" w:cs="Times New Roman"/>
          <w:sz w:val="24"/>
          <w:szCs w:val="24"/>
        </w:rPr>
      </w:pPr>
      <w:r w:rsidRPr="00C34BC0">
        <w:rPr>
          <w:rFonts w:ascii="Times New Roman" w:hAnsi="Times New Roman" w:cs="Times New Roman"/>
          <w:sz w:val="24"/>
          <w:szCs w:val="24"/>
        </w:rPr>
        <w:t>1</w:t>
      </w:r>
      <w:r>
        <w:rPr>
          <w:rFonts w:ascii="Times New Roman" w:hAnsi="Times New Roman" w:cs="Times New Roman"/>
          <w:sz w:val="24"/>
          <w:szCs w:val="24"/>
        </w:rPr>
        <w:t>7</w:t>
      </w:r>
      <w:r w:rsidRPr="00C34BC0">
        <w:rPr>
          <w:rFonts w:ascii="Times New Roman" w:hAnsi="Times New Roman" w:cs="Times New Roman"/>
          <w:sz w:val="24"/>
          <w:szCs w:val="24"/>
        </w:rPr>
        <w:t>.  člen</w:t>
      </w:r>
    </w:p>
    <w:p w14:paraId="06FCCC41" w14:textId="77777777" w:rsidR="00606366" w:rsidRPr="00C34BC0" w:rsidRDefault="00606366" w:rsidP="00606366">
      <w:pPr>
        <w:tabs>
          <w:tab w:val="left" w:pos="8647"/>
        </w:tabs>
        <w:spacing w:after="0" w:line="240" w:lineRule="auto"/>
        <w:jc w:val="center"/>
        <w:rPr>
          <w:rFonts w:ascii="Times New Roman" w:hAnsi="Times New Roman" w:cs="Times New Roman"/>
          <w:b/>
          <w:sz w:val="24"/>
          <w:szCs w:val="24"/>
        </w:rPr>
      </w:pPr>
    </w:p>
    <w:p w14:paraId="2B349FAC" w14:textId="77777777" w:rsidR="00606366" w:rsidRPr="00AA0290" w:rsidRDefault="00606366" w:rsidP="00606366">
      <w:pPr>
        <w:tabs>
          <w:tab w:val="left" w:pos="8647"/>
        </w:tabs>
        <w:spacing w:after="0" w:line="240" w:lineRule="auto"/>
        <w:jc w:val="both"/>
        <w:rPr>
          <w:rFonts w:ascii="Times New Roman" w:hAnsi="Times New Roman" w:cs="Times New Roman"/>
          <w:sz w:val="24"/>
          <w:szCs w:val="24"/>
        </w:rPr>
      </w:pPr>
      <w:r w:rsidRPr="00AA0290">
        <w:rPr>
          <w:rFonts w:ascii="Times New Roman" w:hAnsi="Times New Roman" w:cs="Times New Roman"/>
          <w:sz w:val="24"/>
          <w:szCs w:val="24"/>
        </w:rPr>
        <w:t>Upravljavec mora naročniku kot jamstvo za kvalitetno in pravočasno izvršitev pogodbenih obveznosti izročiti bančno garancijo v višini 10 %  pogodbene vrednosti del</w:t>
      </w:r>
      <w:r>
        <w:rPr>
          <w:rFonts w:ascii="Times New Roman" w:hAnsi="Times New Roman" w:cs="Times New Roman"/>
          <w:sz w:val="24"/>
          <w:szCs w:val="24"/>
        </w:rPr>
        <w:t xml:space="preserve"> z DDV</w:t>
      </w:r>
      <w:r w:rsidRPr="00AA0290">
        <w:rPr>
          <w:rFonts w:ascii="Times New Roman" w:hAnsi="Times New Roman" w:cs="Times New Roman"/>
          <w:sz w:val="24"/>
          <w:szCs w:val="24"/>
        </w:rPr>
        <w:t xml:space="preserve"> in sicer v 10 </w:t>
      </w:r>
      <w:r>
        <w:rPr>
          <w:rFonts w:ascii="Times New Roman" w:hAnsi="Times New Roman" w:cs="Times New Roman"/>
          <w:sz w:val="24"/>
          <w:szCs w:val="24"/>
        </w:rPr>
        <w:t>delovni</w:t>
      </w:r>
      <w:r w:rsidRPr="00AA0290">
        <w:rPr>
          <w:rFonts w:ascii="Times New Roman" w:hAnsi="Times New Roman" w:cs="Times New Roman"/>
          <w:sz w:val="24"/>
          <w:szCs w:val="24"/>
        </w:rPr>
        <w:t>h dneh od podpisa pogodbe.</w:t>
      </w:r>
    </w:p>
    <w:p w14:paraId="1CDE5CF5" w14:textId="77777777" w:rsidR="00606366" w:rsidRPr="00AA0290" w:rsidRDefault="00606366" w:rsidP="00606366">
      <w:pPr>
        <w:tabs>
          <w:tab w:val="left" w:pos="8647"/>
        </w:tabs>
        <w:spacing w:after="0" w:line="240" w:lineRule="auto"/>
        <w:jc w:val="both"/>
        <w:rPr>
          <w:rFonts w:ascii="Times New Roman" w:hAnsi="Times New Roman" w:cs="Times New Roman"/>
          <w:sz w:val="24"/>
          <w:szCs w:val="24"/>
        </w:rPr>
      </w:pPr>
    </w:p>
    <w:p w14:paraId="19A0E3D2" w14:textId="77777777" w:rsidR="00606366" w:rsidRPr="00AA0290" w:rsidRDefault="00606366" w:rsidP="00606366">
      <w:pPr>
        <w:tabs>
          <w:tab w:val="left" w:pos="9072"/>
        </w:tabs>
        <w:spacing w:after="0" w:line="240" w:lineRule="auto"/>
        <w:jc w:val="both"/>
        <w:rPr>
          <w:rFonts w:ascii="Times New Roman" w:hAnsi="Times New Roman" w:cs="Times New Roman"/>
          <w:sz w:val="24"/>
          <w:szCs w:val="24"/>
        </w:rPr>
      </w:pPr>
      <w:r w:rsidRPr="00AA0290">
        <w:rPr>
          <w:rFonts w:ascii="Times New Roman" w:hAnsi="Times New Roman" w:cs="Times New Roman"/>
          <w:sz w:val="24"/>
          <w:szCs w:val="24"/>
        </w:rPr>
        <w:t xml:space="preserve">Osnova za določitev vrednosti bančne garancije za dobro izvedbo del v pogodbenem roku je skupna vrednost stroškov upravljanja </w:t>
      </w:r>
      <w:r>
        <w:rPr>
          <w:rFonts w:ascii="Times New Roman" w:hAnsi="Times New Roman" w:cs="Times New Roman"/>
          <w:sz w:val="24"/>
          <w:szCs w:val="24"/>
        </w:rPr>
        <w:t xml:space="preserve">in čiščenja </w:t>
      </w:r>
      <w:r w:rsidRPr="00AA0290">
        <w:rPr>
          <w:rFonts w:ascii="Times New Roman" w:hAnsi="Times New Roman" w:cs="Times New Roman"/>
          <w:sz w:val="24"/>
          <w:szCs w:val="24"/>
        </w:rPr>
        <w:t xml:space="preserve">za dobo </w:t>
      </w:r>
      <w:r>
        <w:rPr>
          <w:rFonts w:ascii="Times New Roman" w:hAnsi="Times New Roman" w:cs="Times New Roman"/>
          <w:sz w:val="24"/>
          <w:szCs w:val="24"/>
        </w:rPr>
        <w:t>5</w:t>
      </w:r>
      <w:r w:rsidRPr="00AA0290">
        <w:rPr>
          <w:rFonts w:ascii="Times New Roman" w:hAnsi="Times New Roman" w:cs="Times New Roman"/>
          <w:sz w:val="24"/>
          <w:szCs w:val="24"/>
        </w:rPr>
        <w:t xml:space="preserve"> let.</w:t>
      </w:r>
    </w:p>
    <w:p w14:paraId="4C50A756" w14:textId="22BDEE19" w:rsidR="00606366" w:rsidRDefault="00606366" w:rsidP="00606366">
      <w:pPr>
        <w:spacing w:after="0" w:line="240" w:lineRule="auto"/>
        <w:jc w:val="both"/>
        <w:rPr>
          <w:rFonts w:ascii="Times New Roman" w:hAnsi="Times New Roman" w:cs="Times New Roman"/>
          <w:sz w:val="24"/>
          <w:szCs w:val="24"/>
        </w:rPr>
      </w:pPr>
      <w:r w:rsidRPr="00AA0290">
        <w:rPr>
          <w:rFonts w:ascii="Times New Roman" w:hAnsi="Times New Roman" w:cs="Times New Roman"/>
          <w:sz w:val="24"/>
          <w:szCs w:val="24"/>
        </w:rPr>
        <w:t xml:space="preserve">Predložena bančna garancija mora veljati od dneva njene izročitve in do še najmanj </w:t>
      </w:r>
      <w:r w:rsidR="0040211C">
        <w:rPr>
          <w:rFonts w:ascii="Times New Roman" w:hAnsi="Times New Roman" w:cs="Times New Roman"/>
          <w:sz w:val="24"/>
          <w:szCs w:val="24"/>
        </w:rPr>
        <w:t>60</w:t>
      </w:r>
      <w:r w:rsidRPr="00AA0290">
        <w:rPr>
          <w:rFonts w:ascii="Times New Roman" w:hAnsi="Times New Roman" w:cs="Times New Roman"/>
          <w:sz w:val="24"/>
          <w:szCs w:val="24"/>
        </w:rPr>
        <w:t xml:space="preserve"> dni po izteku pogodbenega obdobja.</w:t>
      </w:r>
    </w:p>
    <w:p w14:paraId="4D3062FC" w14:textId="77777777" w:rsidR="00606366" w:rsidRPr="00C34BC0" w:rsidRDefault="00606366" w:rsidP="00606366">
      <w:pPr>
        <w:pStyle w:val="Telobesedila"/>
        <w:jc w:val="center"/>
      </w:pPr>
      <w:r w:rsidRPr="00C34BC0">
        <w:t>1</w:t>
      </w:r>
      <w:r>
        <w:t>8</w:t>
      </w:r>
      <w:r w:rsidRPr="00C34BC0">
        <w:t xml:space="preserve">. </w:t>
      </w:r>
      <w:r>
        <w:t xml:space="preserve"> </w:t>
      </w:r>
      <w:r w:rsidRPr="00C34BC0">
        <w:t>člen</w:t>
      </w:r>
    </w:p>
    <w:p w14:paraId="54524818" w14:textId="77777777" w:rsidR="00606366" w:rsidRDefault="00606366" w:rsidP="00606366">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Protikorupcijska klavzula</w:t>
      </w:r>
    </w:p>
    <w:p w14:paraId="73A4A5CB" w14:textId="77777777" w:rsidR="00606366" w:rsidRPr="00454282" w:rsidRDefault="00606366" w:rsidP="00606366">
      <w:pPr>
        <w:spacing w:after="0" w:line="240" w:lineRule="auto"/>
        <w:jc w:val="both"/>
        <w:rPr>
          <w:rFonts w:ascii="Times New Roman" w:hAnsi="Times New Roman" w:cs="Times New Roman"/>
          <w:i/>
          <w:sz w:val="24"/>
          <w:szCs w:val="24"/>
        </w:rPr>
      </w:pPr>
    </w:p>
    <w:p w14:paraId="0E795E3A" w14:textId="77777777" w:rsidR="00606366" w:rsidRPr="00566FB9" w:rsidRDefault="00606366" w:rsidP="00606366">
      <w:pPr>
        <w:spacing w:after="0" w:line="240" w:lineRule="auto"/>
        <w:jc w:val="both"/>
        <w:rPr>
          <w:rFonts w:ascii="Times New Roman" w:hAnsi="Times New Roman" w:cs="Times New Roman"/>
          <w:sz w:val="24"/>
          <w:szCs w:val="24"/>
        </w:rPr>
      </w:pPr>
      <w:r w:rsidRPr="00566FB9">
        <w:rPr>
          <w:rFonts w:ascii="Times New Roman" w:hAnsi="Times New Roman" w:cs="Times New Roman"/>
          <w:sz w:val="24"/>
          <w:szCs w:val="24"/>
        </w:rPr>
        <w:t>Pogodba, pri kateri kdo v imenu ali na račun druge pogodbene stranke, predstavniku ali posredniku organa ali organizacije iz javnega sektorja obljubi, ponudi ali da kakšno nedovoljeno korist za:</w:t>
      </w:r>
    </w:p>
    <w:p w14:paraId="612085C0" w14:textId="77777777" w:rsidR="00606366" w:rsidRPr="00566FB9" w:rsidRDefault="00606366" w:rsidP="00606366">
      <w:pPr>
        <w:numPr>
          <w:ilvl w:val="0"/>
          <w:numId w:val="12"/>
        </w:numPr>
        <w:spacing w:after="0" w:line="240" w:lineRule="auto"/>
        <w:rPr>
          <w:rFonts w:ascii="Times New Roman" w:hAnsi="Times New Roman" w:cs="Times New Roman"/>
          <w:sz w:val="24"/>
          <w:szCs w:val="24"/>
        </w:rPr>
      </w:pPr>
      <w:r w:rsidRPr="00566FB9">
        <w:rPr>
          <w:rFonts w:ascii="Times New Roman" w:hAnsi="Times New Roman" w:cs="Times New Roman"/>
          <w:sz w:val="24"/>
          <w:szCs w:val="24"/>
        </w:rPr>
        <w:t>pridobitev posla ali</w:t>
      </w:r>
    </w:p>
    <w:p w14:paraId="37B7F6CF" w14:textId="77777777" w:rsidR="00606366" w:rsidRPr="00566FB9" w:rsidRDefault="00606366" w:rsidP="00606366">
      <w:pPr>
        <w:numPr>
          <w:ilvl w:val="0"/>
          <w:numId w:val="12"/>
        </w:numPr>
        <w:spacing w:after="0" w:line="240" w:lineRule="auto"/>
        <w:rPr>
          <w:rFonts w:ascii="Times New Roman" w:hAnsi="Times New Roman" w:cs="Times New Roman"/>
          <w:sz w:val="24"/>
          <w:szCs w:val="24"/>
        </w:rPr>
      </w:pPr>
      <w:r w:rsidRPr="00566FB9">
        <w:rPr>
          <w:rFonts w:ascii="Times New Roman" w:hAnsi="Times New Roman" w:cs="Times New Roman"/>
          <w:sz w:val="24"/>
          <w:szCs w:val="24"/>
        </w:rPr>
        <w:t>za sklenitev posla pod ugodnejšimi pogoji ali</w:t>
      </w:r>
    </w:p>
    <w:p w14:paraId="278437CC" w14:textId="77777777" w:rsidR="00606366" w:rsidRPr="00566FB9" w:rsidRDefault="00606366" w:rsidP="00606366">
      <w:pPr>
        <w:numPr>
          <w:ilvl w:val="0"/>
          <w:numId w:val="12"/>
        </w:numPr>
        <w:spacing w:after="0" w:line="240" w:lineRule="auto"/>
        <w:rPr>
          <w:rFonts w:ascii="Times New Roman" w:hAnsi="Times New Roman" w:cs="Times New Roman"/>
          <w:sz w:val="24"/>
          <w:szCs w:val="24"/>
        </w:rPr>
      </w:pPr>
      <w:r w:rsidRPr="00566FB9">
        <w:rPr>
          <w:rFonts w:ascii="Times New Roman" w:hAnsi="Times New Roman" w:cs="Times New Roman"/>
          <w:sz w:val="24"/>
          <w:szCs w:val="24"/>
        </w:rPr>
        <w:t>za opustitev dolžnega nadzora nad izvajanjem pogodbenih obveznosti ali</w:t>
      </w:r>
    </w:p>
    <w:p w14:paraId="165D435C" w14:textId="77777777" w:rsidR="00606366" w:rsidRPr="00566FB9" w:rsidRDefault="00606366" w:rsidP="00606366">
      <w:pPr>
        <w:numPr>
          <w:ilvl w:val="0"/>
          <w:numId w:val="12"/>
        </w:numPr>
        <w:spacing w:after="0" w:line="240" w:lineRule="auto"/>
        <w:rPr>
          <w:rFonts w:ascii="Times New Roman" w:hAnsi="Times New Roman" w:cs="Times New Roman"/>
          <w:sz w:val="24"/>
          <w:szCs w:val="24"/>
        </w:rPr>
      </w:pPr>
      <w:r w:rsidRPr="00566FB9">
        <w:rPr>
          <w:rFonts w:ascii="Times New Roman" w:hAnsi="Times New Roman" w:cs="Times New Roman"/>
          <w:sz w:val="24"/>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2EDE762" w14:textId="77777777" w:rsidR="00606366" w:rsidRDefault="00606366" w:rsidP="00606366">
      <w:pPr>
        <w:spacing w:after="0" w:line="240" w:lineRule="auto"/>
        <w:rPr>
          <w:rFonts w:ascii="Times New Roman" w:hAnsi="Times New Roman" w:cs="Times New Roman"/>
          <w:sz w:val="24"/>
          <w:szCs w:val="24"/>
        </w:rPr>
      </w:pPr>
      <w:r w:rsidRPr="00566FB9">
        <w:rPr>
          <w:rFonts w:ascii="Times New Roman" w:hAnsi="Times New Roman" w:cs="Times New Roman"/>
          <w:sz w:val="24"/>
          <w:szCs w:val="24"/>
        </w:rPr>
        <w:t>je nična.</w:t>
      </w:r>
    </w:p>
    <w:p w14:paraId="4BD24E9A" w14:textId="77777777" w:rsidR="00606366" w:rsidRPr="00566FB9" w:rsidRDefault="00606366" w:rsidP="00606366">
      <w:pPr>
        <w:spacing w:after="0" w:line="240" w:lineRule="auto"/>
        <w:rPr>
          <w:rFonts w:ascii="Times New Roman" w:hAnsi="Times New Roman" w:cs="Times New Roman"/>
          <w:sz w:val="24"/>
          <w:szCs w:val="24"/>
        </w:rPr>
      </w:pPr>
    </w:p>
    <w:p w14:paraId="5E1E4608" w14:textId="69C9D144" w:rsidR="00606366" w:rsidRDefault="00606366" w:rsidP="00606366">
      <w:pPr>
        <w:spacing w:after="0" w:line="240" w:lineRule="auto"/>
        <w:jc w:val="both"/>
        <w:rPr>
          <w:rFonts w:ascii="Times New Roman" w:hAnsi="Times New Roman" w:cs="Times New Roman"/>
          <w:sz w:val="24"/>
          <w:szCs w:val="24"/>
        </w:rPr>
      </w:pPr>
      <w:r w:rsidRPr="00566FB9">
        <w:rPr>
          <w:rFonts w:ascii="Times New Roman" w:hAnsi="Times New Roman" w:cs="Times New Roman"/>
          <w:sz w:val="24"/>
          <w:szCs w:val="24"/>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A7183D0" w14:textId="77777777" w:rsidR="00606366" w:rsidRDefault="00606366" w:rsidP="00606366">
      <w:pPr>
        <w:spacing w:after="0" w:line="240" w:lineRule="auto"/>
        <w:jc w:val="both"/>
        <w:rPr>
          <w:rFonts w:ascii="Times New Roman" w:hAnsi="Times New Roman" w:cs="Times New Roman"/>
          <w:sz w:val="24"/>
          <w:szCs w:val="24"/>
        </w:rPr>
      </w:pPr>
    </w:p>
    <w:p w14:paraId="7FDA9368" w14:textId="3B00AF79" w:rsidR="00606366" w:rsidRDefault="00606366" w:rsidP="00606366">
      <w:pPr>
        <w:pStyle w:val="BodyText21"/>
        <w:rPr>
          <w:i/>
          <w:szCs w:val="24"/>
        </w:rPr>
      </w:pPr>
      <w:r w:rsidRPr="00D53EFD">
        <w:rPr>
          <w:i/>
          <w:szCs w:val="24"/>
        </w:rPr>
        <w:t>Socialna klavzula</w:t>
      </w:r>
    </w:p>
    <w:p w14:paraId="20C8C204" w14:textId="73F5EBC8" w:rsidR="00606366" w:rsidRPr="00D53EFD" w:rsidRDefault="00606366" w:rsidP="00606366">
      <w:pPr>
        <w:pStyle w:val="BodyText21"/>
        <w:rPr>
          <w:szCs w:val="24"/>
        </w:rPr>
      </w:pPr>
      <w:r w:rsidRPr="00D53EFD">
        <w:rPr>
          <w:szCs w:val="24"/>
        </w:rPr>
        <w:t>Pogodba preneha veljati, če je naročnik seznanjen, da je pristojni državi organ ali sodišče s pravnomočno odločitvijo ugotovilo kršitev delovne, okoljske ali socialne zakonodaje s strani izvajalca pogodbe o izvedbi javnega naročila ali njegovega podizvajalca.</w:t>
      </w:r>
    </w:p>
    <w:p w14:paraId="20462F2A" w14:textId="737984A4" w:rsidR="00606366" w:rsidRPr="00DB6829" w:rsidRDefault="00606366" w:rsidP="00606366">
      <w:pPr>
        <w:tabs>
          <w:tab w:val="left" w:pos="8647"/>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 xml:space="preserve">      19</w:t>
      </w:r>
      <w:r w:rsidRPr="00DB6829">
        <w:rPr>
          <w:rFonts w:ascii="Times New Roman" w:hAnsi="Times New Roman" w:cs="Times New Roman"/>
          <w:sz w:val="24"/>
          <w:szCs w:val="24"/>
        </w:rPr>
        <w:t>.  člen</w:t>
      </w:r>
    </w:p>
    <w:p w14:paraId="3F8C11E2" w14:textId="77777777" w:rsidR="00606366" w:rsidRPr="00DB6829" w:rsidRDefault="00606366" w:rsidP="00606366">
      <w:pPr>
        <w:tabs>
          <w:tab w:val="left" w:pos="8647"/>
        </w:tabs>
        <w:spacing w:after="0" w:line="240" w:lineRule="auto"/>
        <w:jc w:val="center"/>
        <w:rPr>
          <w:rFonts w:ascii="Times New Roman" w:hAnsi="Times New Roman" w:cs="Times New Roman"/>
          <w:b/>
          <w:sz w:val="24"/>
          <w:szCs w:val="24"/>
        </w:rPr>
      </w:pPr>
    </w:p>
    <w:p w14:paraId="7B96EAB5" w14:textId="77777777" w:rsidR="00606366" w:rsidRPr="00DB6829" w:rsidRDefault="00606366" w:rsidP="00606366">
      <w:pPr>
        <w:spacing w:after="0" w:line="240" w:lineRule="auto"/>
        <w:jc w:val="both"/>
        <w:rPr>
          <w:rFonts w:ascii="Times New Roman" w:hAnsi="Times New Roman" w:cs="Times New Roman"/>
          <w:sz w:val="24"/>
          <w:szCs w:val="24"/>
        </w:rPr>
      </w:pPr>
      <w:r w:rsidRPr="00DB6829">
        <w:rPr>
          <w:rFonts w:ascii="Times New Roman" w:hAnsi="Times New Roman" w:cs="Times New Roman"/>
          <w:sz w:val="24"/>
          <w:szCs w:val="24"/>
        </w:rPr>
        <w:t xml:space="preserve">Pogodbeni stranki sta sporazumni, da bosta morebitna nesoglasja in spore reševali prvenstveno sporazumno. Za situacije, ki niso opredeljene v tej pogodbi se uporabljajo določila veljavnega Stanovanjskega zakona – SZ-1 in Obligacijskega zakonika. </w:t>
      </w:r>
    </w:p>
    <w:p w14:paraId="67B71943" w14:textId="77777777" w:rsidR="00606366" w:rsidRPr="00DB6829" w:rsidRDefault="00606366" w:rsidP="00606366">
      <w:pPr>
        <w:spacing w:after="0" w:line="240" w:lineRule="auto"/>
        <w:jc w:val="both"/>
        <w:rPr>
          <w:rFonts w:ascii="Times New Roman" w:hAnsi="Times New Roman" w:cs="Times New Roman"/>
          <w:sz w:val="24"/>
          <w:szCs w:val="24"/>
        </w:rPr>
      </w:pPr>
      <w:r w:rsidRPr="00DB6829">
        <w:rPr>
          <w:rFonts w:ascii="Times New Roman" w:hAnsi="Times New Roman" w:cs="Times New Roman"/>
          <w:sz w:val="24"/>
          <w:szCs w:val="24"/>
        </w:rPr>
        <w:t>Če sporazumno reševanje nastalih nesoglasij ne uspe,  o sporih odloča pristojno sodišče.</w:t>
      </w:r>
    </w:p>
    <w:p w14:paraId="765114C0" w14:textId="77777777" w:rsidR="00606366" w:rsidRDefault="00606366" w:rsidP="00606366">
      <w:pPr>
        <w:spacing w:after="0" w:line="240" w:lineRule="auto"/>
        <w:jc w:val="both"/>
        <w:rPr>
          <w:rFonts w:ascii="Times New Roman" w:hAnsi="Times New Roman" w:cs="Times New Roman"/>
          <w:sz w:val="24"/>
          <w:szCs w:val="24"/>
        </w:rPr>
      </w:pPr>
    </w:p>
    <w:p w14:paraId="3D33AAD3" w14:textId="77777777" w:rsidR="00606366" w:rsidRPr="004F2619" w:rsidRDefault="00606366" w:rsidP="00606366">
      <w:pPr>
        <w:pStyle w:val="Odstavekseznama"/>
        <w:numPr>
          <w:ilvl w:val="0"/>
          <w:numId w:val="47"/>
        </w:numPr>
        <w:spacing w:after="0" w:line="240" w:lineRule="auto"/>
        <w:jc w:val="center"/>
        <w:rPr>
          <w:rFonts w:ascii="Times New Roman" w:hAnsi="Times New Roman" w:cs="Times New Roman"/>
          <w:sz w:val="24"/>
          <w:szCs w:val="24"/>
        </w:rPr>
      </w:pPr>
      <w:r>
        <w:rPr>
          <w:rFonts w:ascii="Times New Roman" w:hAnsi="Times New Roman" w:cs="Times New Roman"/>
          <w:sz w:val="24"/>
          <w:szCs w:val="24"/>
        </w:rPr>
        <w:t>člen</w:t>
      </w:r>
    </w:p>
    <w:p w14:paraId="022D3A92" w14:textId="77777777" w:rsidR="00606366" w:rsidRDefault="00606366" w:rsidP="00606366">
      <w:pPr>
        <w:spacing w:after="0" w:line="240" w:lineRule="auto"/>
        <w:jc w:val="both"/>
        <w:rPr>
          <w:rFonts w:ascii="Times New Roman" w:hAnsi="Times New Roman" w:cs="Times New Roman"/>
          <w:sz w:val="24"/>
          <w:szCs w:val="24"/>
        </w:rPr>
      </w:pPr>
    </w:p>
    <w:p w14:paraId="1C2CA552" w14:textId="77777777" w:rsidR="00606366" w:rsidRDefault="00606366" w:rsidP="0060636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Dopolnitve in spremembe pogodbenih določil so veljavne samo v primeru, če so sklenjene med pogodbenima strankama v pisni obliki aneksa k tem pogodbi.</w:t>
      </w:r>
    </w:p>
    <w:p w14:paraId="77CEE9B2" w14:textId="77777777" w:rsidR="00606366" w:rsidRDefault="00606366" w:rsidP="00606366">
      <w:pPr>
        <w:spacing w:after="0" w:line="240" w:lineRule="auto"/>
        <w:jc w:val="both"/>
        <w:rPr>
          <w:rFonts w:ascii="Times New Roman" w:hAnsi="Times New Roman" w:cs="Times New Roman"/>
          <w:sz w:val="24"/>
          <w:szCs w:val="24"/>
        </w:rPr>
      </w:pPr>
    </w:p>
    <w:p w14:paraId="57E83744" w14:textId="17E2883C" w:rsidR="00606366" w:rsidRPr="00DB6829" w:rsidRDefault="00606366" w:rsidP="00606366">
      <w:pPr>
        <w:tabs>
          <w:tab w:val="left" w:pos="8647"/>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r w:rsidR="006637E7">
        <w:rPr>
          <w:rFonts w:ascii="Times New Roman" w:hAnsi="Times New Roman" w:cs="Times New Roman"/>
          <w:sz w:val="24"/>
          <w:szCs w:val="24"/>
        </w:rPr>
        <w:t xml:space="preserve"> </w:t>
      </w:r>
      <w:r>
        <w:rPr>
          <w:rFonts w:ascii="Times New Roman" w:hAnsi="Times New Roman" w:cs="Times New Roman"/>
          <w:sz w:val="24"/>
          <w:szCs w:val="24"/>
        </w:rPr>
        <w:t>21.</w:t>
      </w:r>
      <w:r w:rsidRPr="00DB682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B6829">
        <w:rPr>
          <w:rFonts w:ascii="Times New Roman" w:hAnsi="Times New Roman" w:cs="Times New Roman"/>
          <w:sz w:val="24"/>
          <w:szCs w:val="24"/>
        </w:rPr>
        <w:t>člen</w:t>
      </w:r>
    </w:p>
    <w:p w14:paraId="029D113C" w14:textId="77777777" w:rsidR="00606366" w:rsidRPr="00DB6829" w:rsidRDefault="00606366" w:rsidP="00606366">
      <w:pPr>
        <w:tabs>
          <w:tab w:val="left" w:pos="8647"/>
        </w:tabs>
        <w:spacing w:after="0" w:line="240" w:lineRule="auto"/>
        <w:jc w:val="center"/>
        <w:rPr>
          <w:rFonts w:ascii="Times New Roman" w:hAnsi="Times New Roman" w:cs="Times New Roman"/>
          <w:sz w:val="24"/>
          <w:szCs w:val="24"/>
        </w:rPr>
      </w:pPr>
    </w:p>
    <w:p w14:paraId="5EAAE2FE" w14:textId="77777777" w:rsidR="00606366" w:rsidRPr="00DB6829" w:rsidRDefault="00606366" w:rsidP="00606366">
      <w:pPr>
        <w:tabs>
          <w:tab w:val="left" w:pos="8647"/>
        </w:tabs>
        <w:spacing w:after="0" w:line="240" w:lineRule="auto"/>
        <w:jc w:val="both"/>
        <w:rPr>
          <w:rFonts w:ascii="Times New Roman" w:hAnsi="Times New Roman" w:cs="Times New Roman"/>
          <w:sz w:val="24"/>
          <w:szCs w:val="24"/>
        </w:rPr>
      </w:pPr>
      <w:r w:rsidRPr="00DB6829">
        <w:rPr>
          <w:rFonts w:ascii="Times New Roman" w:hAnsi="Times New Roman" w:cs="Times New Roman"/>
          <w:sz w:val="24"/>
          <w:szCs w:val="24"/>
        </w:rPr>
        <w:t xml:space="preserve">Skrbnik pogodbe s </w:t>
      </w:r>
      <w:r>
        <w:rPr>
          <w:rFonts w:ascii="Times New Roman" w:hAnsi="Times New Roman" w:cs="Times New Roman"/>
          <w:sz w:val="24"/>
          <w:szCs w:val="24"/>
        </w:rPr>
        <w:t>strani naročnika: _________________________</w:t>
      </w:r>
    </w:p>
    <w:p w14:paraId="5CD30CF4" w14:textId="77777777" w:rsidR="00606366" w:rsidRPr="00DB6829" w:rsidRDefault="00606366" w:rsidP="00606366">
      <w:pPr>
        <w:tabs>
          <w:tab w:val="left" w:pos="8647"/>
        </w:tabs>
        <w:spacing w:after="0" w:line="240" w:lineRule="auto"/>
        <w:jc w:val="both"/>
        <w:rPr>
          <w:rFonts w:ascii="Times New Roman" w:hAnsi="Times New Roman" w:cs="Times New Roman"/>
          <w:sz w:val="24"/>
          <w:szCs w:val="24"/>
        </w:rPr>
      </w:pPr>
      <w:r w:rsidRPr="00DB6829">
        <w:rPr>
          <w:rFonts w:ascii="Times New Roman" w:hAnsi="Times New Roman" w:cs="Times New Roman"/>
          <w:sz w:val="24"/>
          <w:szCs w:val="24"/>
        </w:rPr>
        <w:t>Skrbnik pogodbe s strani izvajalca del: _____________________</w:t>
      </w:r>
    </w:p>
    <w:p w14:paraId="27A4E5F4" w14:textId="77777777" w:rsidR="00606366" w:rsidRPr="00C34BC0" w:rsidRDefault="00606366" w:rsidP="00606366">
      <w:pPr>
        <w:tabs>
          <w:tab w:val="left" w:pos="8647"/>
        </w:tabs>
        <w:spacing w:after="0" w:line="240" w:lineRule="auto"/>
        <w:rPr>
          <w:rFonts w:ascii="Times New Roman" w:hAnsi="Times New Roman" w:cs="Times New Roman"/>
          <w:sz w:val="24"/>
          <w:szCs w:val="24"/>
        </w:rPr>
      </w:pPr>
    </w:p>
    <w:p w14:paraId="7C167809" w14:textId="77777777" w:rsidR="00606366" w:rsidRPr="00C34BC0" w:rsidRDefault="00606366" w:rsidP="00606366">
      <w:pPr>
        <w:spacing w:after="0" w:line="240" w:lineRule="auto"/>
        <w:rPr>
          <w:rFonts w:ascii="Times New Roman" w:hAnsi="Times New Roman" w:cs="Times New Roman"/>
          <w:sz w:val="24"/>
          <w:szCs w:val="24"/>
        </w:rPr>
      </w:pPr>
      <w:r w:rsidRPr="00C34BC0">
        <w:rPr>
          <w:rFonts w:ascii="Times New Roman" w:hAnsi="Times New Roman" w:cs="Times New Roman"/>
          <w:sz w:val="24"/>
          <w:szCs w:val="24"/>
        </w:rPr>
        <w:t>V imenu občine ima skrbnik te pogodbe pravico:</w:t>
      </w:r>
    </w:p>
    <w:p w14:paraId="0507EC88" w14:textId="77777777" w:rsidR="00606366" w:rsidRPr="00C34BC0" w:rsidRDefault="00606366" w:rsidP="00606366">
      <w:pPr>
        <w:numPr>
          <w:ilvl w:val="0"/>
          <w:numId w:val="40"/>
        </w:numPr>
        <w:tabs>
          <w:tab w:val="left" w:pos="360"/>
        </w:tabs>
        <w:spacing w:after="0" w:line="240" w:lineRule="auto"/>
        <w:rPr>
          <w:rFonts w:ascii="Times New Roman" w:hAnsi="Times New Roman" w:cs="Times New Roman"/>
          <w:sz w:val="24"/>
          <w:szCs w:val="24"/>
        </w:rPr>
      </w:pPr>
      <w:r w:rsidRPr="00C34BC0">
        <w:rPr>
          <w:rFonts w:ascii="Times New Roman" w:hAnsi="Times New Roman" w:cs="Times New Roman"/>
          <w:sz w:val="24"/>
          <w:szCs w:val="24"/>
        </w:rPr>
        <w:t>izvajati nadzor nad izvajanjem pogodbenih obveznosti</w:t>
      </w:r>
      <w:r w:rsidRPr="00C34BC0">
        <w:rPr>
          <w:rFonts w:ascii="Times New Roman" w:hAnsi="Times New Roman" w:cs="Times New Roman"/>
          <w:i/>
          <w:sz w:val="24"/>
          <w:szCs w:val="24"/>
        </w:rPr>
        <w:t>,</w:t>
      </w:r>
    </w:p>
    <w:p w14:paraId="1C09C93E" w14:textId="77777777" w:rsidR="00606366" w:rsidRPr="00C34BC0" w:rsidRDefault="00606366" w:rsidP="00606366">
      <w:pPr>
        <w:numPr>
          <w:ilvl w:val="0"/>
          <w:numId w:val="40"/>
        </w:numPr>
        <w:tabs>
          <w:tab w:val="left" w:pos="360"/>
        </w:tabs>
        <w:spacing w:after="0" w:line="240" w:lineRule="auto"/>
        <w:rPr>
          <w:rFonts w:ascii="Times New Roman" w:hAnsi="Times New Roman" w:cs="Times New Roman"/>
          <w:sz w:val="24"/>
          <w:szCs w:val="24"/>
        </w:rPr>
      </w:pPr>
      <w:r w:rsidRPr="00C34BC0">
        <w:rPr>
          <w:rFonts w:ascii="Times New Roman" w:hAnsi="Times New Roman" w:cs="Times New Roman"/>
          <w:sz w:val="24"/>
          <w:szCs w:val="24"/>
        </w:rPr>
        <w:t>izvajati nadzor nad izvajanjem letnega programa športa v objektih,</w:t>
      </w:r>
    </w:p>
    <w:p w14:paraId="3E7A0CF7" w14:textId="77777777" w:rsidR="00606366" w:rsidRPr="00C34BC0" w:rsidRDefault="00606366" w:rsidP="00606366">
      <w:pPr>
        <w:numPr>
          <w:ilvl w:val="0"/>
          <w:numId w:val="40"/>
        </w:numPr>
        <w:tabs>
          <w:tab w:val="left" w:pos="360"/>
        </w:tabs>
        <w:spacing w:after="0" w:line="240" w:lineRule="auto"/>
        <w:ind w:left="357" w:hanging="357"/>
        <w:rPr>
          <w:rFonts w:ascii="Times New Roman" w:hAnsi="Times New Roman" w:cs="Times New Roman"/>
          <w:sz w:val="24"/>
          <w:szCs w:val="24"/>
        </w:rPr>
      </w:pPr>
      <w:r w:rsidRPr="00C34BC0">
        <w:rPr>
          <w:rFonts w:ascii="Times New Roman" w:hAnsi="Times New Roman" w:cs="Times New Roman"/>
          <w:sz w:val="24"/>
          <w:szCs w:val="24"/>
        </w:rPr>
        <w:t>pregledovati dokumentacijo in obračun stroškov v zvezi z izvajanjem pogodbenih obveznosti,</w:t>
      </w:r>
    </w:p>
    <w:p w14:paraId="6B503778" w14:textId="77777777" w:rsidR="00606366" w:rsidRPr="00C34BC0" w:rsidRDefault="00606366" w:rsidP="00606366">
      <w:pPr>
        <w:numPr>
          <w:ilvl w:val="0"/>
          <w:numId w:val="40"/>
        </w:numPr>
        <w:tabs>
          <w:tab w:val="left" w:pos="360"/>
        </w:tabs>
        <w:spacing w:after="0" w:line="240" w:lineRule="auto"/>
        <w:ind w:left="357" w:hanging="357"/>
        <w:rPr>
          <w:rFonts w:ascii="Times New Roman" w:hAnsi="Times New Roman" w:cs="Times New Roman"/>
          <w:sz w:val="24"/>
          <w:szCs w:val="24"/>
        </w:rPr>
      </w:pPr>
      <w:r w:rsidRPr="00C34BC0">
        <w:rPr>
          <w:rFonts w:ascii="Times New Roman" w:hAnsi="Times New Roman" w:cs="Times New Roman"/>
          <w:sz w:val="24"/>
          <w:szCs w:val="24"/>
        </w:rPr>
        <w:t xml:space="preserve">ugotavljati skladnost izvedenega upravljanja s to pogodbo, </w:t>
      </w:r>
    </w:p>
    <w:p w14:paraId="7F6CEB54" w14:textId="77777777" w:rsidR="00606366" w:rsidRPr="00C34BC0" w:rsidRDefault="00606366" w:rsidP="00606366">
      <w:pPr>
        <w:numPr>
          <w:ilvl w:val="0"/>
          <w:numId w:val="40"/>
        </w:numPr>
        <w:tabs>
          <w:tab w:val="left" w:pos="360"/>
        </w:tabs>
        <w:spacing w:after="0" w:line="240" w:lineRule="auto"/>
        <w:ind w:left="357" w:hanging="357"/>
        <w:rPr>
          <w:rFonts w:ascii="Times New Roman" w:hAnsi="Times New Roman" w:cs="Times New Roman"/>
          <w:sz w:val="24"/>
          <w:szCs w:val="24"/>
        </w:rPr>
      </w:pPr>
      <w:r w:rsidRPr="00C34BC0">
        <w:rPr>
          <w:rFonts w:ascii="Times New Roman" w:hAnsi="Times New Roman" w:cs="Times New Roman"/>
          <w:sz w:val="24"/>
          <w:szCs w:val="24"/>
        </w:rPr>
        <w:t xml:space="preserve">ugotavljati smotrnost uporabe sredstev za doseganje namena in ciljev iz te pogodbe, </w:t>
      </w:r>
    </w:p>
    <w:p w14:paraId="108CF5B9" w14:textId="77777777" w:rsidR="00606366" w:rsidRPr="00C34BC0" w:rsidRDefault="00606366" w:rsidP="00606366">
      <w:pPr>
        <w:tabs>
          <w:tab w:val="left" w:pos="360"/>
        </w:tabs>
        <w:spacing w:after="0" w:line="240" w:lineRule="auto"/>
        <w:ind w:left="357"/>
        <w:rPr>
          <w:rFonts w:ascii="Times New Roman" w:hAnsi="Times New Roman" w:cs="Times New Roman"/>
          <w:sz w:val="24"/>
          <w:szCs w:val="24"/>
        </w:rPr>
      </w:pPr>
      <w:r w:rsidRPr="00C34BC0">
        <w:rPr>
          <w:rFonts w:ascii="Times New Roman" w:hAnsi="Times New Roman" w:cs="Times New Roman"/>
          <w:sz w:val="24"/>
          <w:szCs w:val="24"/>
        </w:rPr>
        <w:t>upravljavec pa mu je dolžan to omogočiti.</w:t>
      </w:r>
    </w:p>
    <w:p w14:paraId="0ABB6598" w14:textId="77777777" w:rsidR="00606366" w:rsidRDefault="00606366" w:rsidP="00606366">
      <w:pPr>
        <w:tabs>
          <w:tab w:val="left" w:pos="360"/>
        </w:tabs>
        <w:spacing w:after="0" w:line="240" w:lineRule="auto"/>
        <w:jc w:val="both"/>
        <w:rPr>
          <w:rFonts w:ascii="Times New Roman" w:hAnsi="Times New Roman" w:cs="Times New Roman"/>
          <w:sz w:val="24"/>
          <w:szCs w:val="24"/>
        </w:rPr>
      </w:pPr>
    </w:p>
    <w:p w14:paraId="52353236" w14:textId="77777777" w:rsidR="00606366" w:rsidRPr="00C34BC0" w:rsidRDefault="00606366" w:rsidP="00606366">
      <w:pPr>
        <w:tabs>
          <w:tab w:val="left" w:pos="360"/>
        </w:tabs>
        <w:spacing w:after="0" w:line="240" w:lineRule="auto"/>
        <w:jc w:val="both"/>
        <w:rPr>
          <w:rFonts w:ascii="Times New Roman" w:hAnsi="Times New Roman" w:cs="Times New Roman"/>
          <w:sz w:val="24"/>
          <w:szCs w:val="24"/>
        </w:rPr>
      </w:pPr>
      <w:r w:rsidRPr="00C34BC0">
        <w:rPr>
          <w:rFonts w:ascii="Times New Roman" w:hAnsi="Times New Roman" w:cs="Times New Roman"/>
          <w:sz w:val="24"/>
          <w:szCs w:val="24"/>
        </w:rPr>
        <w:t>Občina oziroma pooblaščena oseba s strani občine lahko kadarkoli zahteva vpogled v poslovanje in dokumentac</w:t>
      </w:r>
      <w:r>
        <w:rPr>
          <w:rFonts w:ascii="Times New Roman" w:hAnsi="Times New Roman" w:cs="Times New Roman"/>
          <w:sz w:val="24"/>
          <w:szCs w:val="24"/>
        </w:rPr>
        <w:t>ijo izvajalca del</w:t>
      </w:r>
      <w:r w:rsidRPr="00C34BC0">
        <w:rPr>
          <w:rFonts w:ascii="Times New Roman" w:hAnsi="Times New Roman" w:cs="Times New Roman"/>
          <w:sz w:val="24"/>
          <w:szCs w:val="24"/>
        </w:rPr>
        <w:t xml:space="preserve"> v zvezi z izpolnjevanjem obvez</w:t>
      </w:r>
      <w:r>
        <w:rPr>
          <w:rFonts w:ascii="Times New Roman" w:hAnsi="Times New Roman" w:cs="Times New Roman"/>
          <w:sz w:val="24"/>
          <w:szCs w:val="24"/>
        </w:rPr>
        <w:t>nosti iz te pogodbe. Izvajalec del</w:t>
      </w:r>
      <w:r w:rsidRPr="00C34BC0">
        <w:rPr>
          <w:rFonts w:ascii="Times New Roman" w:hAnsi="Times New Roman" w:cs="Times New Roman"/>
          <w:sz w:val="24"/>
          <w:szCs w:val="24"/>
        </w:rPr>
        <w:t xml:space="preserve"> mora občino sproti pisno obveščati o vseh pomembnejših dogodkih v zvezi z izpolnjevanjem obveznosti iz te pogodbe.</w:t>
      </w:r>
    </w:p>
    <w:p w14:paraId="5DD43215" w14:textId="77777777" w:rsidR="00606366" w:rsidRPr="00C34BC0" w:rsidRDefault="00606366" w:rsidP="00606366">
      <w:pPr>
        <w:tabs>
          <w:tab w:val="left" w:pos="8647"/>
        </w:tabs>
        <w:spacing w:after="0" w:line="240" w:lineRule="auto"/>
        <w:rPr>
          <w:rFonts w:ascii="Times New Roman" w:hAnsi="Times New Roman" w:cs="Times New Roman"/>
          <w:sz w:val="24"/>
          <w:szCs w:val="24"/>
        </w:rPr>
      </w:pPr>
    </w:p>
    <w:p w14:paraId="3092421F" w14:textId="77777777" w:rsidR="00606366" w:rsidRPr="00C34BC0" w:rsidRDefault="00606366" w:rsidP="00606366">
      <w:pPr>
        <w:tabs>
          <w:tab w:val="left" w:pos="8647"/>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22</w:t>
      </w:r>
      <w:r w:rsidRPr="00C34BC0">
        <w:rPr>
          <w:rFonts w:ascii="Times New Roman" w:hAnsi="Times New Roman" w:cs="Times New Roman"/>
          <w:sz w:val="24"/>
          <w:szCs w:val="24"/>
        </w:rPr>
        <w:t>.</w:t>
      </w:r>
      <w:r>
        <w:rPr>
          <w:rFonts w:ascii="Times New Roman" w:hAnsi="Times New Roman" w:cs="Times New Roman"/>
          <w:sz w:val="24"/>
          <w:szCs w:val="24"/>
        </w:rPr>
        <w:t xml:space="preserve"> </w:t>
      </w:r>
      <w:r w:rsidRPr="00C34BC0">
        <w:rPr>
          <w:rFonts w:ascii="Times New Roman" w:hAnsi="Times New Roman" w:cs="Times New Roman"/>
          <w:sz w:val="24"/>
          <w:szCs w:val="24"/>
        </w:rPr>
        <w:t xml:space="preserve"> člen</w:t>
      </w:r>
    </w:p>
    <w:p w14:paraId="75FF67B7" w14:textId="77777777" w:rsidR="00606366" w:rsidRPr="00C34BC0" w:rsidRDefault="00606366" w:rsidP="00606366">
      <w:pPr>
        <w:tabs>
          <w:tab w:val="left" w:pos="8647"/>
        </w:tabs>
        <w:spacing w:after="0" w:line="240" w:lineRule="auto"/>
        <w:jc w:val="center"/>
        <w:rPr>
          <w:rFonts w:ascii="Times New Roman" w:hAnsi="Times New Roman" w:cs="Times New Roman"/>
          <w:sz w:val="24"/>
          <w:szCs w:val="24"/>
        </w:rPr>
      </w:pPr>
    </w:p>
    <w:p w14:paraId="623ACA1E" w14:textId="3D939BC7" w:rsidR="00606366" w:rsidRDefault="00606366" w:rsidP="00606366">
      <w:pPr>
        <w:spacing w:after="0" w:line="240" w:lineRule="auto"/>
        <w:jc w:val="both"/>
        <w:rPr>
          <w:rFonts w:ascii="Times New Roman" w:hAnsi="Times New Roman" w:cs="Times New Roman"/>
          <w:sz w:val="24"/>
          <w:szCs w:val="24"/>
        </w:rPr>
      </w:pPr>
      <w:r w:rsidRPr="00C34BC0">
        <w:rPr>
          <w:rFonts w:ascii="Times New Roman" w:hAnsi="Times New Roman" w:cs="Times New Roman"/>
          <w:sz w:val="24"/>
          <w:szCs w:val="24"/>
        </w:rPr>
        <w:t>Ta pogodba prične veljati z dnem, ko jo podpiše</w:t>
      </w:r>
      <w:r w:rsidR="00221981">
        <w:rPr>
          <w:rFonts w:ascii="Times New Roman" w:hAnsi="Times New Roman" w:cs="Times New Roman"/>
          <w:sz w:val="24"/>
          <w:szCs w:val="24"/>
        </w:rPr>
        <w:t>ta</w:t>
      </w:r>
      <w:r w:rsidRPr="00C34BC0">
        <w:rPr>
          <w:rFonts w:ascii="Times New Roman" w:hAnsi="Times New Roman" w:cs="Times New Roman"/>
          <w:sz w:val="24"/>
          <w:szCs w:val="24"/>
        </w:rPr>
        <w:t xml:space="preserve"> </w:t>
      </w:r>
      <w:r w:rsidR="00221981">
        <w:rPr>
          <w:rFonts w:ascii="Times New Roman" w:hAnsi="Times New Roman" w:cs="Times New Roman"/>
          <w:sz w:val="24"/>
          <w:szCs w:val="24"/>
        </w:rPr>
        <w:t>obe</w:t>
      </w:r>
      <w:r w:rsidRPr="00C34BC0">
        <w:rPr>
          <w:rFonts w:ascii="Times New Roman" w:hAnsi="Times New Roman" w:cs="Times New Roman"/>
          <w:sz w:val="24"/>
          <w:szCs w:val="24"/>
        </w:rPr>
        <w:t xml:space="preserve"> pogodben</w:t>
      </w:r>
      <w:r w:rsidR="00221981">
        <w:rPr>
          <w:rFonts w:ascii="Times New Roman" w:hAnsi="Times New Roman" w:cs="Times New Roman"/>
          <w:sz w:val="24"/>
          <w:szCs w:val="24"/>
        </w:rPr>
        <w:t>i</w:t>
      </w:r>
      <w:r w:rsidRPr="00C34BC0">
        <w:rPr>
          <w:rFonts w:ascii="Times New Roman" w:hAnsi="Times New Roman" w:cs="Times New Roman"/>
          <w:sz w:val="24"/>
          <w:szCs w:val="24"/>
        </w:rPr>
        <w:t xml:space="preserve"> strank</w:t>
      </w:r>
      <w:r w:rsidR="00221981">
        <w:rPr>
          <w:rFonts w:ascii="Times New Roman" w:hAnsi="Times New Roman" w:cs="Times New Roman"/>
          <w:sz w:val="24"/>
          <w:szCs w:val="24"/>
        </w:rPr>
        <w:t>i</w:t>
      </w:r>
      <w:r w:rsidRPr="00C34BC0">
        <w:rPr>
          <w:rFonts w:ascii="Times New Roman" w:hAnsi="Times New Roman" w:cs="Times New Roman"/>
          <w:sz w:val="24"/>
          <w:szCs w:val="24"/>
        </w:rPr>
        <w:t xml:space="preserve"> in se uporablja od  </w:t>
      </w:r>
      <w:r w:rsidR="00DA223F">
        <w:rPr>
          <w:rFonts w:ascii="Times New Roman" w:hAnsi="Times New Roman" w:cs="Times New Roman"/>
          <w:sz w:val="24"/>
          <w:szCs w:val="24"/>
        </w:rPr>
        <w:t>1</w:t>
      </w:r>
      <w:r w:rsidRPr="00C34BC0">
        <w:rPr>
          <w:rFonts w:ascii="Times New Roman" w:hAnsi="Times New Roman" w:cs="Times New Roman"/>
          <w:sz w:val="24"/>
          <w:szCs w:val="24"/>
        </w:rPr>
        <w:t>.</w:t>
      </w:r>
      <w:r>
        <w:rPr>
          <w:rFonts w:ascii="Times New Roman" w:hAnsi="Times New Roman" w:cs="Times New Roman"/>
          <w:sz w:val="24"/>
          <w:szCs w:val="24"/>
        </w:rPr>
        <w:t xml:space="preserve"> 6</w:t>
      </w:r>
      <w:r w:rsidRPr="00C34BC0">
        <w:rPr>
          <w:rFonts w:ascii="Times New Roman" w:hAnsi="Times New Roman" w:cs="Times New Roman"/>
          <w:sz w:val="24"/>
          <w:szCs w:val="24"/>
        </w:rPr>
        <w:t>.</w:t>
      </w:r>
      <w:r>
        <w:rPr>
          <w:rFonts w:ascii="Times New Roman" w:hAnsi="Times New Roman" w:cs="Times New Roman"/>
          <w:sz w:val="24"/>
          <w:szCs w:val="24"/>
        </w:rPr>
        <w:t xml:space="preserve"> </w:t>
      </w:r>
      <w:r w:rsidRPr="00C34BC0">
        <w:rPr>
          <w:rFonts w:ascii="Times New Roman" w:hAnsi="Times New Roman" w:cs="Times New Roman"/>
          <w:sz w:val="24"/>
          <w:szCs w:val="24"/>
        </w:rPr>
        <w:t>20</w:t>
      </w:r>
      <w:r w:rsidR="00861229">
        <w:rPr>
          <w:rFonts w:ascii="Times New Roman" w:hAnsi="Times New Roman" w:cs="Times New Roman"/>
          <w:sz w:val="24"/>
          <w:szCs w:val="24"/>
        </w:rPr>
        <w:t>22</w:t>
      </w:r>
      <w:r w:rsidRPr="00C34BC0">
        <w:rPr>
          <w:rFonts w:ascii="Times New Roman" w:hAnsi="Times New Roman" w:cs="Times New Roman"/>
          <w:sz w:val="24"/>
          <w:szCs w:val="24"/>
        </w:rPr>
        <w:t xml:space="preserve"> do 31.</w:t>
      </w:r>
      <w:r>
        <w:rPr>
          <w:rFonts w:ascii="Times New Roman" w:hAnsi="Times New Roman" w:cs="Times New Roman"/>
          <w:sz w:val="24"/>
          <w:szCs w:val="24"/>
        </w:rPr>
        <w:t xml:space="preserve"> </w:t>
      </w:r>
      <w:r w:rsidRPr="00C34BC0">
        <w:rPr>
          <w:rFonts w:ascii="Times New Roman" w:hAnsi="Times New Roman" w:cs="Times New Roman"/>
          <w:sz w:val="24"/>
          <w:szCs w:val="24"/>
        </w:rPr>
        <w:t>5.</w:t>
      </w:r>
      <w:r>
        <w:rPr>
          <w:rFonts w:ascii="Times New Roman" w:hAnsi="Times New Roman" w:cs="Times New Roman"/>
          <w:sz w:val="24"/>
          <w:szCs w:val="24"/>
        </w:rPr>
        <w:t xml:space="preserve"> </w:t>
      </w:r>
      <w:r w:rsidRPr="00C34BC0">
        <w:rPr>
          <w:rFonts w:ascii="Times New Roman" w:hAnsi="Times New Roman" w:cs="Times New Roman"/>
          <w:sz w:val="24"/>
          <w:szCs w:val="24"/>
        </w:rPr>
        <w:t>20</w:t>
      </w:r>
      <w:r>
        <w:rPr>
          <w:rFonts w:ascii="Times New Roman" w:hAnsi="Times New Roman" w:cs="Times New Roman"/>
          <w:sz w:val="24"/>
          <w:szCs w:val="24"/>
        </w:rPr>
        <w:t>2</w:t>
      </w:r>
      <w:r w:rsidR="00861229">
        <w:rPr>
          <w:rFonts w:ascii="Times New Roman" w:hAnsi="Times New Roman" w:cs="Times New Roman"/>
          <w:sz w:val="24"/>
          <w:szCs w:val="24"/>
        </w:rPr>
        <w:t>7</w:t>
      </w:r>
      <w:r w:rsidRPr="00C34BC0">
        <w:rPr>
          <w:rFonts w:ascii="Times New Roman" w:hAnsi="Times New Roman" w:cs="Times New Roman"/>
          <w:sz w:val="24"/>
          <w:szCs w:val="24"/>
        </w:rPr>
        <w:t xml:space="preserve">. </w:t>
      </w:r>
    </w:p>
    <w:p w14:paraId="0468DDCF" w14:textId="77777777" w:rsidR="00606366" w:rsidRPr="00C34BC0" w:rsidRDefault="00606366" w:rsidP="00606366">
      <w:pPr>
        <w:spacing w:after="0" w:line="240" w:lineRule="auto"/>
        <w:jc w:val="both"/>
        <w:rPr>
          <w:rFonts w:ascii="Times New Roman" w:hAnsi="Times New Roman" w:cs="Times New Roman"/>
          <w:sz w:val="24"/>
          <w:szCs w:val="24"/>
        </w:rPr>
      </w:pPr>
    </w:p>
    <w:p w14:paraId="4611F9CF" w14:textId="77777777" w:rsidR="00606366" w:rsidRPr="00C34BC0" w:rsidRDefault="00606366" w:rsidP="00606366">
      <w:pPr>
        <w:spacing w:after="0" w:line="240" w:lineRule="auto"/>
        <w:jc w:val="both"/>
        <w:rPr>
          <w:rFonts w:ascii="Times New Roman" w:hAnsi="Times New Roman" w:cs="Times New Roman"/>
          <w:sz w:val="24"/>
          <w:szCs w:val="24"/>
        </w:rPr>
      </w:pPr>
      <w:r w:rsidRPr="00C34BC0">
        <w:rPr>
          <w:rFonts w:ascii="Times New Roman" w:hAnsi="Times New Roman" w:cs="Times New Roman"/>
          <w:sz w:val="24"/>
          <w:szCs w:val="24"/>
        </w:rPr>
        <w:t xml:space="preserve">Pogodba je sestavljena v štirih (6) izvodih, od katerih prejme vsaka pogodbena stranka po tri (3) izvode. </w:t>
      </w:r>
    </w:p>
    <w:p w14:paraId="0B662831" w14:textId="689114A0" w:rsidR="00606366" w:rsidRDefault="00606366" w:rsidP="00606366">
      <w:pPr>
        <w:pStyle w:val="Glava"/>
        <w:tabs>
          <w:tab w:val="clear" w:pos="4536"/>
          <w:tab w:val="clear" w:pos="9072"/>
          <w:tab w:val="left" w:pos="8647"/>
        </w:tabs>
        <w:rPr>
          <w:rFonts w:ascii="Times New Roman" w:hAnsi="Times New Roman" w:cs="Times New Roman"/>
          <w:sz w:val="24"/>
          <w:szCs w:val="24"/>
        </w:rPr>
      </w:pPr>
    </w:p>
    <w:p w14:paraId="20D12C1F" w14:textId="77777777" w:rsidR="006637E7" w:rsidRPr="00DB6829" w:rsidRDefault="006637E7" w:rsidP="00606366">
      <w:pPr>
        <w:pStyle w:val="Glava"/>
        <w:tabs>
          <w:tab w:val="clear" w:pos="4536"/>
          <w:tab w:val="clear" w:pos="9072"/>
          <w:tab w:val="left" w:pos="8647"/>
        </w:tabs>
        <w:rPr>
          <w:rFonts w:ascii="Times New Roman" w:hAnsi="Times New Roman" w:cs="Times New Roman"/>
          <w:sz w:val="24"/>
          <w:szCs w:val="24"/>
        </w:rPr>
      </w:pPr>
    </w:p>
    <w:p w14:paraId="692086B0" w14:textId="77777777" w:rsidR="00606366" w:rsidRPr="00DB6829" w:rsidRDefault="00606366" w:rsidP="00606366">
      <w:pPr>
        <w:spacing w:after="0" w:line="240" w:lineRule="auto"/>
        <w:ind w:left="4248"/>
        <w:rPr>
          <w:rFonts w:ascii="Times New Roman" w:hAnsi="Times New Roman" w:cs="Times New Roman"/>
          <w:sz w:val="24"/>
          <w:szCs w:val="24"/>
        </w:rPr>
      </w:pPr>
      <w:r>
        <w:rPr>
          <w:rFonts w:ascii="Times New Roman" w:hAnsi="Times New Roman" w:cs="Times New Roman"/>
          <w:sz w:val="24"/>
          <w:szCs w:val="24"/>
        </w:rPr>
        <w:t xml:space="preserve">        </w:t>
      </w:r>
      <w:r w:rsidRPr="00DB6829">
        <w:rPr>
          <w:rFonts w:ascii="Times New Roman" w:hAnsi="Times New Roman" w:cs="Times New Roman"/>
          <w:sz w:val="24"/>
          <w:szCs w:val="24"/>
        </w:rPr>
        <w:t xml:space="preserve">Številka: _______________ </w:t>
      </w:r>
    </w:p>
    <w:tbl>
      <w:tblPr>
        <w:tblW w:w="0" w:type="auto"/>
        <w:tblLook w:val="01E0" w:firstRow="1" w:lastRow="1" w:firstColumn="1" w:lastColumn="1" w:noHBand="0" w:noVBand="0"/>
      </w:tblPr>
      <w:tblGrid>
        <w:gridCol w:w="4629"/>
        <w:gridCol w:w="4441"/>
      </w:tblGrid>
      <w:tr w:rsidR="00606366" w:rsidRPr="00DB6829" w14:paraId="3C56DA8E" w14:textId="77777777" w:rsidTr="000941F4">
        <w:tc>
          <w:tcPr>
            <w:tcW w:w="4719" w:type="dxa"/>
          </w:tcPr>
          <w:p w14:paraId="1FDBF232" w14:textId="77777777" w:rsidR="00606366" w:rsidRPr="00DB6829" w:rsidRDefault="00606366" w:rsidP="000941F4">
            <w:pPr>
              <w:tabs>
                <w:tab w:val="left" w:pos="8647"/>
              </w:tabs>
              <w:spacing w:after="0" w:line="240" w:lineRule="auto"/>
              <w:rPr>
                <w:rFonts w:ascii="Times New Roman" w:hAnsi="Times New Roman" w:cs="Times New Roman"/>
                <w:sz w:val="24"/>
                <w:szCs w:val="24"/>
              </w:rPr>
            </w:pPr>
            <w:r w:rsidRPr="00DB6829">
              <w:rPr>
                <w:rFonts w:ascii="Times New Roman" w:hAnsi="Times New Roman" w:cs="Times New Roman"/>
                <w:sz w:val="24"/>
                <w:szCs w:val="24"/>
              </w:rPr>
              <w:t>V ___________, __________</w:t>
            </w:r>
          </w:p>
          <w:p w14:paraId="53E71CFD" w14:textId="13966D9E" w:rsidR="00606366" w:rsidRDefault="00606366" w:rsidP="000941F4">
            <w:pPr>
              <w:tabs>
                <w:tab w:val="left" w:pos="8647"/>
              </w:tabs>
              <w:spacing w:after="0" w:line="240" w:lineRule="auto"/>
              <w:rPr>
                <w:rFonts w:ascii="Times New Roman" w:hAnsi="Times New Roman" w:cs="Times New Roman"/>
                <w:sz w:val="24"/>
                <w:szCs w:val="24"/>
              </w:rPr>
            </w:pPr>
          </w:p>
          <w:p w14:paraId="0CF7FD66" w14:textId="77777777" w:rsidR="006637E7" w:rsidRDefault="006637E7" w:rsidP="000941F4">
            <w:pPr>
              <w:tabs>
                <w:tab w:val="left" w:pos="8647"/>
              </w:tabs>
              <w:spacing w:after="0" w:line="240" w:lineRule="auto"/>
              <w:rPr>
                <w:rFonts w:ascii="Times New Roman" w:hAnsi="Times New Roman" w:cs="Times New Roman"/>
                <w:sz w:val="24"/>
                <w:szCs w:val="24"/>
              </w:rPr>
            </w:pPr>
          </w:p>
          <w:p w14:paraId="644FF1EC" w14:textId="77777777" w:rsidR="00606366" w:rsidRDefault="00606366" w:rsidP="000941F4">
            <w:pPr>
              <w:tabs>
                <w:tab w:val="left" w:pos="8647"/>
              </w:tabs>
              <w:spacing w:after="0" w:line="240" w:lineRule="auto"/>
              <w:rPr>
                <w:rFonts w:ascii="Times New Roman" w:hAnsi="Times New Roman" w:cs="Times New Roman"/>
                <w:sz w:val="24"/>
                <w:szCs w:val="24"/>
              </w:rPr>
            </w:pPr>
          </w:p>
          <w:p w14:paraId="3AD28974" w14:textId="77777777" w:rsidR="00606366" w:rsidRPr="00DB6829" w:rsidRDefault="00606366" w:rsidP="000941F4">
            <w:pPr>
              <w:tabs>
                <w:tab w:val="left" w:pos="8647"/>
              </w:tabs>
              <w:spacing w:after="0" w:line="240" w:lineRule="auto"/>
              <w:rPr>
                <w:rFonts w:ascii="Times New Roman" w:hAnsi="Times New Roman" w:cs="Times New Roman"/>
                <w:b/>
                <w:sz w:val="24"/>
                <w:szCs w:val="24"/>
              </w:rPr>
            </w:pPr>
            <w:r w:rsidRPr="00DB6829">
              <w:rPr>
                <w:rFonts w:ascii="Times New Roman" w:hAnsi="Times New Roman" w:cs="Times New Roman"/>
                <w:b/>
                <w:sz w:val="24"/>
                <w:szCs w:val="24"/>
              </w:rPr>
              <w:t>UPRAVNIK:</w:t>
            </w:r>
          </w:p>
          <w:p w14:paraId="39F0003B" w14:textId="77777777" w:rsidR="00606366" w:rsidRPr="00DB6829" w:rsidRDefault="00606366" w:rsidP="000941F4">
            <w:pPr>
              <w:tabs>
                <w:tab w:val="left" w:pos="8647"/>
              </w:tabs>
              <w:spacing w:after="0" w:line="240" w:lineRule="auto"/>
              <w:rPr>
                <w:rFonts w:ascii="Times New Roman" w:hAnsi="Times New Roman" w:cs="Times New Roman"/>
                <w:b/>
                <w:sz w:val="24"/>
                <w:szCs w:val="24"/>
              </w:rPr>
            </w:pPr>
            <w:r w:rsidRPr="00DB6829">
              <w:rPr>
                <w:rFonts w:ascii="Times New Roman" w:hAnsi="Times New Roman" w:cs="Times New Roman"/>
                <w:b/>
                <w:sz w:val="24"/>
                <w:szCs w:val="24"/>
              </w:rPr>
              <w:t>_____________________</w:t>
            </w:r>
          </w:p>
          <w:p w14:paraId="4745B026" w14:textId="77777777" w:rsidR="00606366" w:rsidRPr="00DB6829" w:rsidRDefault="00606366" w:rsidP="000941F4">
            <w:pPr>
              <w:tabs>
                <w:tab w:val="left" w:pos="8647"/>
              </w:tabs>
              <w:spacing w:after="0" w:line="240" w:lineRule="auto"/>
              <w:rPr>
                <w:rFonts w:ascii="Times New Roman" w:hAnsi="Times New Roman" w:cs="Times New Roman"/>
                <w:b/>
                <w:sz w:val="24"/>
                <w:szCs w:val="24"/>
              </w:rPr>
            </w:pPr>
            <w:r w:rsidRPr="00DB6829">
              <w:rPr>
                <w:rFonts w:ascii="Times New Roman" w:hAnsi="Times New Roman" w:cs="Times New Roman"/>
                <w:b/>
                <w:sz w:val="24"/>
                <w:szCs w:val="24"/>
              </w:rPr>
              <w:t>_____________________</w:t>
            </w:r>
          </w:p>
        </w:tc>
        <w:tc>
          <w:tcPr>
            <w:tcW w:w="4567" w:type="dxa"/>
          </w:tcPr>
          <w:p w14:paraId="57837E0A" w14:textId="77777777" w:rsidR="00606366" w:rsidRPr="00DB6829" w:rsidRDefault="00606366" w:rsidP="000941F4">
            <w:pPr>
              <w:tabs>
                <w:tab w:val="left" w:pos="8647"/>
              </w:tabs>
              <w:spacing w:after="0" w:line="240" w:lineRule="auto"/>
              <w:rPr>
                <w:rFonts w:ascii="Times New Roman" w:hAnsi="Times New Roman" w:cs="Times New Roman"/>
                <w:sz w:val="24"/>
                <w:szCs w:val="24"/>
              </w:rPr>
            </w:pPr>
            <w:r w:rsidRPr="00DB6829">
              <w:rPr>
                <w:rFonts w:ascii="Times New Roman" w:hAnsi="Times New Roman" w:cs="Times New Roman"/>
                <w:sz w:val="24"/>
                <w:szCs w:val="24"/>
              </w:rPr>
              <w:t>V Ljutomeru, _____________</w:t>
            </w:r>
          </w:p>
          <w:p w14:paraId="6A873679" w14:textId="77777777" w:rsidR="00606366" w:rsidRDefault="00606366" w:rsidP="000941F4">
            <w:pPr>
              <w:tabs>
                <w:tab w:val="left" w:pos="8647"/>
              </w:tabs>
              <w:spacing w:after="0" w:line="240" w:lineRule="auto"/>
              <w:rPr>
                <w:rFonts w:ascii="Times New Roman" w:hAnsi="Times New Roman" w:cs="Times New Roman"/>
                <w:b/>
                <w:sz w:val="24"/>
                <w:szCs w:val="24"/>
              </w:rPr>
            </w:pPr>
          </w:p>
          <w:p w14:paraId="6041AEED" w14:textId="77777777" w:rsidR="00606366" w:rsidRDefault="00606366" w:rsidP="000941F4">
            <w:pPr>
              <w:tabs>
                <w:tab w:val="left" w:pos="8647"/>
              </w:tabs>
              <w:spacing w:after="0" w:line="240" w:lineRule="auto"/>
              <w:rPr>
                <w:rFonts w:ascii="Times New Roman" w:hAnsi="Times New Roman" w:cs="Times New Roman"/>
                <w:b/>
                <w:sz w:val="24"/>
                <w:szCs w:val="24"/>
              </w:rPr>
            </w:pPr>
          </w:p>
          <w:p w14:paraId="250F8E9D" w14:textId="77777777" w:rsidR="006637E7" w:rsidRDefault="006637E7" w:rsidP="000941F4">
            <w:pPr>
              <w:tabs>
                <w:tab w:val="left" w:pos="8647"/>
              </w:tabs>
              <w:spacing w:after="0" w:line="240" w:lineRule="auto"/>
              <w:rPr>
                <w:rFonts w:ascii="Times New Roman" w:hAnsi="Times New Roman" w:cs="Times New Roman"/>
                <w:b/>
                <w:sz w:val="24"/>
                <w:szCs w:val="24"/>
              </w:rPr>
            </w:pPr>
          </w:p>
          <w:p w14:paraId="0CA68F37" w14:textId="20C0F1F9" w:rsidR="00606366" w:rsidRPr="00DB6829" w:rsidRDefault="00606366" w:rsidP="000941F4">
            <w:pPr>
              <w:tabs>
                <w:tab w:val="left" w:pos="8647"/>
              </w:tabs>
              <w:spacing w:after="0" w:line="240" w:lineRule="auto"/>
              <w:rPr>
                <w:rFonts w:ascii="Times New Roman" w:hAnsi="Times New Roman" w:cs="Times New Roman"/>
                <w:b/>
                <w:sz w:val="24"/>
                <w:szCs w:val="24"/>
              </w:rPr>
            </w:pPr>
            <w:r w:rsidRPr="00DB6829">
              <w:rPr>
                <w:rFonts w:ascii="Times New Roman" w:hAnsi="Times New Roman" w:cs="Times New Roman"/>
                <w:b/>
                <w:sz w:val="24"/>
                <w:szCs w:val="24"/>
              </w:rPr>
              <w:t>NAROČNIK:</w:t>
            </w:r>
          </w:p>
          <w:p w14:paraId="6CD0F5C3" w14:textId="77777777" w:rsidR="00606366" w:rsidRPr="00DB6829" w:rsidRDefault="00606366" w:rsidP="000941F4">
            <w:pPr>
              <w:tabs>
                <w:tab w:val="left" w:pos="8647"/>
              </w:tabs>
              <w:spacing w:after="0" w:line="240" w:lineRule="auto"/>
              <w:rPr>
                <w:rFonts w:ascii="Times New Roman" w:hAnsi="Times New Roman" w:cs="Times New Roman"/>
                <w:b/>
                <w:sz w:val="24"/>
                <w:szCs w:val="24"/>
              </w:rPr>
            </w:pPr>
            <w:r w:rsidRPr="00DB6829">
              <w:rPr>
                <w:rFonts w:ascii="Times New Roman" w:hAnsi="Times New Roman" w:cs="Times New Roman"/>
                <w:b/>
                <w:sz w:val="24"/>
                <w:szCs w:val="24"/>
              </w:rPr>
              <w:t>Občina Ljutomer</w:t>
            </w:r>
          </w:p>
          <w:p w14:paraId="2771304E" w14:textId="56B73286" w:rsidR="00606366" w:rsidRPr="00DB6829" w:rsidRDefault="00606366" w:rsidP="000941F4">
            <w:pPr>
              <w:tabs>
                <w:tab w:val="left" w:pos="8647"/>
              </w:tabs>
              <w:spacing w:after="0" w:line="240" w:lineRule="auto"/>
              <w:rPr>
                <w:rFonts w:ascii="Times New Roman" w:hAnsi="Times New Roman" w:cs="Times New Roman"/>
                <w:b/>
                <w:sz w:val="24"/>
                <w:szCs w:val="24"/>
              </w:rPr>
            </w:pPr>
            <w:r w:rsidRPr="00DB6829">
              <w:rPr>
                <w:rFonts w:ascii="Times New Roman" w:hAnsi="Times New Roman" w:cs="Times New Roman"/>
                <w:b/>
                <w:sz w:val="24"/>
                <w:szCs w:val="24"/>
              </w:rPr>
              <w:t>mag. Olga Karba</w:t>
            </w:r>
            <w:r w:rsidR="00861229">
              <w:rPr>
                <w:rFonts w:ascii="Times New Roman" w:hAnsi="Times New Roman" w:cs="Times New Roman"/>
                <w:b/>
                <w:sz w:val="24"/>
                <w:szCs w:val="24"/>
              </w:rPr>
              <w:t>,</w:t>
            </w:r>
            <w:r w:rsidRPr="00DB6829">
              <w:rPr>
                <w:rFonts w:ascii="Times New Roman" w:hAnsi="Times New Roman" w:cs="Times New Roman"/>
                <w:b/>
                <w:sz w:val="24"/>
                <w:szCs w:val="24"/>
              </w:rPr>
              <w:t xml:space="preserve"> županja</w:t>
            </w:r>
          </w:p>
        </w:tc>
      </w:tr>
    </w:tbl>
    <w:p w14:paraId="5762975D" w14:textId="7C559D81" w:rsidR="00F12149" w:rsidRDefault="00F12149" w:rsidP="002D4886">
      <w:pPr>
        <w:spacing w:after="0" w:line="240" w:lineRule="auto"/>
        <w:jc w:val="both"/>
        <w:rPr>
          <w:rFonts w:ascii="Times New Roman" w:hAnsi="Times New Roman" w:cs="Times New Roman"/>
          <w:bCs/>
          <w:sz w:val="24"/>
          <w:szCs w:val="24"/>
        </w:rPr>
      </w:pPr>
    </w:p>
    <w:p w14:paraId="12ABCF16" w14:textId="77777777" w:rsidR="00B352B8" w:rsidRPr="00FE58B8" w:rsidRDefault="00B352B8" w:rsidP="00B352B8">
      <w:pPr>
        <w:pStyle w:val="Naslov1"/>
        <w:pBdr>
          <w:top w:val="single" w:sz="24" w:space="1" w:color="548DD4" w:themeColor="text2" w:themeTint="99"/>
          <w:left w:val="single" w:sz="24" w:space="3"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Times New Roman" w:hAnsi="Times New Roman" w:cs="Times New Roman"/>
          <w:color w:val="FFFFFF" w:themeColor="background1"/>
          <w:sz w:val="24"/>
          <w:szCs w:val="24"/>
        </w:rPr>
      </w:pPr>
      <w:r>
        <w:rPr>
          <w:rFonts w:ascii="Times New Roman" w:hAnsi="Times New Roman" w:cs="Times New Roman"/>
          <w:color w:val="FFFFFF" w:themeColor="background1"/>
          <w:sz w:val="24"/>
          <w:szCs w:val="24"/>
        </w:rPr>
        <w:lastRenderedPageBreak/>
        <w:t xml:space="preserve">Podatki o športnih objektih </w:t>
      </w:r>
    </w:p>
    <w:tbl>
      <w:tblPr>
        <w:tblW w:w="0" w:type="auto"/>
        <w:tblInd w:w="108" w:type="dxa"/>
        <w:tblLook w:val="04A0" w:firstRow="1" w:lastRow="0" w:firstColumn="1" w:lastColumn="0" w:noHBand="0" w:noVBand="1"/>
      </w:tblPr>
      <w:tblGrid>
        <w:gridCol w:w="8962"/>
      </w:tblGrid>
      <w:tr w:rsidR="00B352B8" w:rsidRPr="00A56FA1" w14:paraId="4F4B0B3A" w14:textId="77777777" w:rsidTr="000941F4">
        <w:tc>
          <w:tcPr>
            <w:tcW w:w="9178" w:type="dxa"/>
            <w:tcMar>
              <w:top w:w="0" w:type="auto"/>
              <w:bottom w:w="0" w:type="auto"/>
            </w:tcMar>
          </w:tcPr>
          <w:p w14:paraId="64343E61" w14:textId="77777777" w:rsidR="00B352B8" w:rsidRPr="00980329" w:rsidRDefault="00B352B8" w:rsidP="000941F4">
            <w:pPr>
              <w:ind w:left="284"/>
              <w:jc w:val="both"/>
              <w:rPr>
                <w:rFonts w:ascii="Times New Roman" w:eastAsiaTheme="minorEastAsia" w:hAnsi="Times New Roman" w:cs="Times New Roman"/>
                <w:sz w:val="24"/>
                <w:szCs w:val="24"/>
              </w:rPr>
            </w:pPr>
          </w:p>
          <w:p w14:paraId="434A02B4" w14:textId="77777777" w:rsidR="00B352B8" w:rsidRPr="00980329" w:rsidRDefault="00B352B8" w:rsidP="000941F4">
            <w:pPr>
              <w:jc w:val="both"/>
              <w:rPr>
                <w:rFonts w:ascii="Times New Roman" w:eastAsiaTheme="minorEastAsia" w:hAnsi="Times New Roman" w:cs="Times New Roman"/>
                <w:sz w:val="24"/>
                <w:szCs w:val="24"/>
              </w:rPr>
            </w:pPr>
            <w:r w:rsidRPr="00980329">
              <w:rPr>
                <w:rFonts w:ascii="Times New Roman" w:eastAsiaTheme="minorEastAsia" w:hAnsi="Times New Roman" w:cs="Times New Roman"/>
                <w:sz w:val="24"/>
                <w:szCs w:val="24"/>
              </w:rPr>
              <w:t>V okviru tega javnega razpisa se bo izbralo upravljavca za naslednje športne objekte:</w:t>
            </w:r>
          </w:p>
          <w:p w14:paraId="095689B6" w14:textId="77777777" w:rsidR="00B352B8" w:rsidRPr="00980329" w:rsidRDefault="00B352B8" w:rsidP="00606366">
            <w:pPr>
              <w:pStyle w:val="Odstavekseznama"/>
              <w:numPr>
                <w:ilvl w:val="0"/>
                <w:numId w:val="26"/>
              </w:numPr>
              <w:spacing w:after="0" w:line="240" w:lineRule="auto"/>
              <w:jc w:val="both"/>
              <w:rPr>
                <w:rFonts w:ascii="Times New Roman" w:eastAsiaTheme="minorEastAsia" w:hAnsi="Times New Roman" w:cs="Times New Roman"/>
                <w:sz w:val="24"/>
                <w:szCs w:val="24"/>
              </w:rPr>
            </w:pPr>
            <w:r w:rsidRPr="00980329">
              <w:rPr>
                <w:rFonts w:ascii="Times New Roman" w:eastAsiaTheme="minorEastAsia" w:hAnsi="Times New Roman" w:cs="Times New Roman"/>
                <w:sz w:val="24"/>
                <w:szCs w:val="24"/>
              </w:rPr>
              <w:t>športna dvorana ŠIC v površini 4.024 m2, s pripadajočim funkcionalnim zemljiščem in pripadajočimi parkirnimi prostori,</w:t>
            </w:r>
          </w:p>
          <w:p w14:paraId="57EDC82F" w14:textId="77777777" w:rsidR="00B352B8" w:rsidRPr="000065E6" w:rsidRDefault="00B352B8" w:rsidP="00606366">
            <w:pPr>
              <w:pStyle w:val="Odstavekseznama"/>
              <w:numPr>
                <w:ilvl w:val="0"/>
                <w:numId w:val="26"/>
              </w:numPr>
              <w:spacing w:after="0" w:line="240" w:lineRule="auto"/>
              <w:jc w:val="both"/>
              <w:rPr>
                <w:rFonts w:ascii="Times New Roman" w:eastAsiaTheme="minorEastAsia" w:hAnsi="Times New Roman" w:cs="Times New Roman"/>
                <w:sz w:val="24"/>
                <w:szCs w:val="24"/>
              </w:rPr>
            </w:pPr>
            <w:r w:rsidRPr="00980329">
              <w:rPr>
                <w:rFonts w:ascii="Times New Roman" w:eastAsiaTheme="minorEastAsia" w:hAnsi="Times New Roman" w:cs="Times New Roman"/>
                <w:sz w:val="24"/>
                <w:szCs w:val="24"/>
              </w:rPr>
              <w:t>športna dvorana pri OŠ Ivana Cankarja v površini 1.480 m</w:t>
            </w:r>
            <w:r w:rsidRPr="000065E6">
              <w:rPr>
                <w:rFonts w:ascii="Times New Roman" w:eastAsiaTheme="minorEastAsia" w:hAnsi="Times New Roman" w:cs="Times New Roman"/>
                <w:sz w:val="24"/>
                <w:szCs w:val="24"/>
              </w:rPr>
              <w:t>2</w:t>
            </w:r>
            <w:r>
              <w:rPr>
                <w:rFonts w:ascii="Times New Roman" w:eastAsiaTheme="minorEastAsia" w:hAnsi="Times New Roman" w:cs="Times New Roman"/>
                <w:sz w:val="24"/>
                <w:szCs w:val="24"/>
              </w:rPr>
              <w:t xml:space="preserve"> (v popoldanskem času),</w:t>
            </w:r>
          </w:p>
          <w:p w14:paraId="58258E56" w14:textId="0F88FBA7" w:rsidR="00B352B8" w:rsidRPr="00C62CB4" w:rsidRDefault="00B352B8" w:rsidP="00606366">
            <w:pPr>
              <w:pStyle w:val="Odstavekseznama"/>
              <w:numPr>
                <w:ilvl w:val="0"/>
                <w:numId w:val="26"/>
              </w:numPr>
              <w:spacing w:after="0" w:line="240" w:lineRule="auto"/>
              <w:jc w:val="both"/>
              <w:rPr>
                <w:rFonts w:ascii="Times New Roman" w:eastAsiaTheme="minorEastAsia" w:hAnsi="Times New Roman" w:cs="Times New Roman"/>
                <w:sz w:val="24"/>
                <w:szCs w:val="24"/>
              </w:rPr>
            </w:pPr>
            <w:r w:rsidRPr="00980329">
              <w:rPr>
                <w:rFonts w:ascii="Times New Roman" w:eastAsiaTheme="minorEastAsia" w:hAnsi="Times New Roman" w:cs="Times New Roman"/>
                <w:sz w:val="24"/>
                <w:szCs w:val="24"/>
              </w:rPr>
              <w:t xml:space="preserve">letno kopališče Ljutomer v površini 20.178 m2, od </w:t>
            </w:r>
            <w:r w:rsidRPr="00C62CB4">
              <w:rPr>
                <w:rFonts w:ascii="Times New Roman" w:eastAsiaTheme="minorEastAsia" w:hAnsi="Times New Roman" w:cs="Times New Roman"/>
                <w:sz w:val="24"/>
                <w:szCs w:val="24"/>
              </w:rPr>
              <w:t>tega zunanji nepokrit</w:t>
            </w:r>
            <w:r w:rsidR="00767EA9" w:rsidRPr="00C62CB4">
              <w:rPr>
                <w:rFonts w:ascii="Times New Roman" w:eastAsiaTheme="minorEastAsia" w:hAnsi="Times New Roman" w:cs="Times New Roman"/>
                <w:sz w:val="24"/>
                <w:szCs w:val="24"/>
              </w:rPr>
              <w:t xml:space="preserve"> olimpijski bazen in otroški bazen </w:t>
            </w:r>
            <w:r w:rsidR="003B33FE" w:rsidRPr="00C62CB4">
              <w:rPr>
                <w:rFonts w:ascii="Times New Roman" w:eastAsiaTheme="minorEastAsia" w:hAnsi="Times New Roman" w:cs="Times New Roman"/>
                <w:sz w:val="24"/>
                <w:szCs w:val="24"/>
              </w:rPr>
              <w:t xml:space="preserve">skupne </w:t>
            </w:r>
            <w:r w:rsidR="00767EA9" w:rsidRPr="00C62CB4">
              <w:rPr>
                <w:rFonts w:ascii="Times New Roman" w:eastAsiaTheme="minorEastAsia" w:hAnsi="Times New Roman" w:cs="Times New Roman"/>
                <w:sz w:val="24"/>
                <w:szCs w:val="24"/>
              </w:rPr>
              <w:t>površine</w:t>
            </w:r>
            <w:r w:rsidRPr="00C62CB4">
              <w:rPr>
                <w:rFonts w:ascii="Times New Roman" w:eastAsiaTheme="minorEastAsia" w:hAnsi="Times New Roman" w:cs="Times New Roman"/>
                <w:sz w:val="24"/>
                <w:szCs w:val="24"/>
              </w:rPr>
              <w:t xml:space="preserve"> 1.350 m2.</w:t>
            </w:r>
          </w:p>
          <w:p w14:paraId="33D25C39" w14:textId="77777777" w:rsidR="00B352B8" w:rsidRPr="00980329" w:rsidRDefault="00B352B8" w:rsidP="000941F4">
            <w:pPr>
              <w:pStyle w:val="Odstavekseznama"/>
              <w:spacing w:after="0" w:line="240" w:lineRule="auto"/>
              <w:ind w:left="360"/>
              <w:jc w:val="both"/>
              <w:rPr>
                <w:rFonts w:ascii="Times New Roman" w:eastAsiaTheme="minorEastAsia" w:hAnsi="Times New Roman" w:cs="Times New Roman"/>
                <w:sz w:val="24"/>
                <w:szCs w:val="24"/>
              </w:rPr>
            </w:pPr>
          </w:p>
          <w:p w14:paraId="2828CE86" w14:textId="77777777" w:rsidR="00B352B8" w:rsidRPr="00980329" w:rsidRDefault="00B352B8" w:rsidP="000941F4">
            <w:pPr>
              <w:autoSpaceDE w:val="0"/>
              <w:autoSpaceDN w:val="0"/>
              <w:adjustRightInd w:val="0"/>
              <w:jc w:val="both"/>
              <w:rPr>
                <w:rFonts w:ascii="Times New Roman" w:hAnsi="Times New Roman" w:cs="Times New Roman"/>
                <w:sz w:val="24"/>
                <w:szCs w:val="24"/>
              </w:rPr>
            </w:pPr>
            <w:r w:rsidRPr="00980329">
              <w:rPr>
                <w:rFonts w:ascii="Times New Roman" w:hAnsi="Times New Roman" w:cs="Times New Roman"/>
                <w:sz w:val="24"/>
                <w:szCs w:val="24"/>
              </w:rPr>
              <w:t xml:space="preserve">Ponudnik mora slediti javnemu interesu dostopa do javne športne infrastrukture in izvajanju Letnega programa športa v Občini Ljutomer in mora skladno z veljavnim Letnim programom športa izbranim izvajalcem zagotoviti uporabo objektov športne infrastrukture v obsegu in vsebini, kot je opredeljena v vzorcu pogodbe.  </w:t>
            </w:r>
          </w:p>
          <w:p w14:paraId="4087C006" w14:textId="77777777" w:rsidR="00B352B8" w:rsidRPr="00980329" w:rsidRDefault="00B352B8" w:rsidP="000941F4">
            <w:pPr>
              <w:jc w:val="both"/>
              <w:rPr>
                <w:rFonts w:ascii="Times New Roman" w:eastAsiaTheme="minorEastAsia" w:hAnsi="Times New Roman" w:cs="Times New Roman"/>
                <w:sz w:val="24"/>
                <w:szCs w:val="24"/>
              </w:rPr>
            </w:pPr>
            <w:r w:rsidRPr="00980329">
              <w:rPr>
                <w:rFonts w:ascii="Times New Roman" w:eastAsiaTheme="minorEastAsia" w:hAnsi="Times New Roman" w:cs="Times New Roman"/>
                <w:sz w:val="24"/>
                <w:szCs w:val="24"/>
              </w:rPr>
              <w:t>Upravljanje z objekti športne infrastrukture po tem javnem razpisu obsega:</w:t>
            </w:r>
          </w:p>
          <w:p w14:paraId="32DE7BC0" w14:textId="77777777" w:rsidR="00B352B8" w:rsidRPr="00980329" w:rsidRDefault="00B352B8" w:rsidP="00606366">
            <w:pPr>
              <w:pStyle w:val="Odstavekseznama"/>
              <w:numPr>
                <w:ilvl w:val="0"/>
                <w:numId w:val="27"/>
              </w:numPr>
              <w:spacing w:after="0" w:line="240" w:lineRule="auto"/>
              <w:ind w:left="360"/>
              <w:jc w:val="both"/>
              <w:rPr>
                <w:rFonts w:ascii="Times New Roman" w:eastAsiaTheme="minorEastAsia" w:hAnsi="Times New Roman" w:cs="Times New Roman"/>
                <w:sz w:val="24"/>
                <w:szCs w:val="24"/>
              </w:rPr>
            </w:pPr>
            <w:r w:rsidRPr="00980329">
              <w:rPr>
                <w:rFonts w:ascii="Times New Roman" w:eastAsiaTheme="minorEastAsia" w:hAnsi="Times New Roman" w:cs="Times New Roman"/>
                <w:sz w:val="24"/>
                <w:szCs w:val="24"/>
              </w:rPr>
              <w:t>redno vzdrževanje in upravljanje objektov,</w:t>
            </w:r>
          </w:p>
          <w:p w14:paraId="1C3E38DD" w14:textId="77777777" w:rsidR="00B352B8" w:rsidRPr="00980329" w:rsidRDefault="00B352B8" w:rsidP="00606366">
            <w:pPr>
              <w:pStyle w:val="Odstavekseznama"/>
              <w:numPr>
                <w:ilvl w:val="0"/>
                <w:numId w:val="27"/>
              </w:numPr>
              <w:spacing w:after="0" w:line="240" w:lineRule="auto"/>
              <w:ind w:left="360"/>
              <w:jc w:val="both"/>
              <w:rPr>
                <w:rFonts w:ascii="Times New Roman" w:eastAsiaTheme="minorEastAsia" w:hAnsi="Times New Roman" w:cs="Times New Roman"/>
                <w:sz w:val="24"/>
                <w:szCs w:val="24"/>
              </w:rPr>
            </w:pPr>
            <w:r w:rsidRPr="00980329">
              <w:rPr>
                <w:rFonts w:ascii="Times New Roman" w:eastAsiaTheme="minorEastAsia" w:hAnsi="Times New Roman" w:cs="Times New Roman"/>
                <w:sz w:val="24"/>
                <w:szCs w:val="24"/>
              </w:rPr>
              <w:t>hišniška popravila potrebna za normalno funkcioniranje objektov,</w:t>
            </w:r>
          </w:p>
          <w:p w14:paraId="1A182E09" w14:textId="77777777" w:rsidR="00B352B8" w:rsidRPr="00980329" w:rsidRDefault="00B352B8" w:rsidP="00606366">
            <w:pPr>
              <w:pStyle w:val="Odstavekseznama"/>
              <w:numPr>
                <w:ilvl w:val="0"/>
                <w:numId w:val="27"/>
              </w:numPr>
              <w:spacing w:after="0" w:line="240" w:lineRule="auto"/>
              <w:ind w:left="360"/>
              <w:jc w:val="both"/>
              <w:rPr>
                <w:rFonts w:ascii="Times New Roman" w:eastAsiaTheme="minorEastAsia" w:hAnsi="Times New Roman" w:cs="Times New Roman"/>
                <w:sz w:val="24"/>
                <w:szCs w:val="24"/>
              </w:rPr>
            </w:pPr>
            <w:r w:rsidRPr="00980329">
              <w:rPr>
                <w:rFonts w:ascii="Times New Roman" w:eastAsiaTheme="minorEastAsia" w:hAnsi="Times New Roman" w:cs="Times New Roman"/>
                <w:sz w:val="24"/>
                <w:szCs w:val="24"/>
              </w:rPr>
              <w:t>redno čiščenje objektov,</w:t>
            </w:r>
          </w:p>
          <w:p w14:paraId="2CAAC824" w14:textId="77777777" w:rsidR="00B352B8" w:rsidRPr="00980329" w:rsidRDefault="00B352B8" w:rsidP="00606366">
            <w:pPr>
              <w:pStyle w:val="Odstavekseznama"/>
              <w:numPr>
                <w:ilvl w:val="0"/>
                <w:numId w:val="27"/>
              </w:numPr>
              <w:spacing w:after="0" w:line="240" w:lineRule="auto"/>
              <w:ind w:left="360"/>
              <w:jc w:val="both"/>
              <w:rPr>
                <w:rFonts w:ascii="Times New Roman" w:eastAsiaTheme="minorEastAsia" w:hAnsi="Times New Roman" w:cs="Times New Roman"/>
                <w:sz w:val="24"/>
                <w:szCs w:val="24"/>
              </w:rPr>
            </w:pPr>
            <w:r w:rsidRPr="00980329">
              <w:rPr>
                <w:rFonts w:ascii="Times New Roman" w:eastAsiaTheme="minorEastAsia" w:hAnsi="Times New Roman" w:cs="Times New Roman"/>
                <w:sz w:val="24"/>
                <w:szCs w:val="24"/>
              </w:rPr>
              <w:t>nadzor nad izvajanjem vadbe in rabo objektov (vključno s pripravo in shranjevanjem športnih rekvizitov ter morebitno pripravo objekta na dogodek),</w:t>
            </w:r>
          </w:p>
          <w:p w14:paraId="2ECCE1C0" w14:textId="77777777" w:rsidR="00B352B8" w:rsidRPr="00980329" w:rsidRDefault="00B352B8" w:rsidP="00606366">
            <w:pPr>
              <w:pStyle w:val="Odstavekseznama"/>
              <w:numPr>
                <w:ilvl w:val="0"/>
                <w:numId w:val="27"/>
              </w:numPr>
              <w:spacing w:after="0" w:line="240" w:lineRule="auto"/>
              <w:ind w:left="360"/>
              <w:jc w:val="both"/>
              <w:rPr>
                <w:rFonts w:ascii="Times New Roman" w:eastAsiaTheme="minorEastAsia" w:hAnsi="Times New Roman" w:cs="Times New Roman"/>
                <w:sz w:val="24"/>
                <w:szCs w:val="24"/>
              </w:rPr>
            </w:pPr>
            <w:r w:rsidRPr="00980329">
              <w:rPr>
                <w:rFonts w:ascii="Times New Roman" w:eastAsiaTheme="minorEastAsia" w:hAnsi="Times New Roman" w:cs="Times New Roman"/>
                <w:sz w:val="24"/>
                <w:szCs w:val="24"/>
              </w:rPr>
              <w:t>urejanje okolice športnih objektov (pometanje, košnja trave, pobiranje smeti, odstranitev snega, posip in odstranjevanje ledenih sveč),</w:t>
            </w:r>
          </w:p>
          <w:p w14:paraId="04FD3FF8" w14:textId="77777777" w:rsidR="00B352B8" w:rsidRPr="00980329" w:rsidRDefault="00B352B8" w:rsidP="00606366">
            <w:pPr>
              <w:pStyle w:val="Odstavekseznama"/>
              <w:numPr>
                <w:ilvl w:val="0"/>
                <w:numId w:val="27"/>
              </w:numPr>
              <w:spacing w:after="0" w:line="240" w:lineRule="auto"/>
              <w:ind w:left="360"/>
              <w:jc w:val="both"/>
              <w:rPr>
                <w:rFonts w:ascii="Times New Roman" w:eastAsiaTheme="minorEastAsia" w:hAnsi="Times New Roman" w:cs="Times New Roman"/>
                <w:sz w:val="24"/>
                <w:szCs w:val="24"/>
              </w:rPr>
            </w:pPr>
            <w:r w:rsidRPr="00980329">
              <w:rPr>
                <w:rFonts w:ascii="Times New Roman" w:eastAsiaTheme="minorEastAsia" w:hAnsi="Times New Roman" w:cs="Times New Roman"/>
                <w:sz w:val="24"/>
                <w:szCs w:val="24"/>
              </w:rPr>
              <w:t xml:space="preserve">zaračunavanje uporabe oz. najema športnih objektov za naročnika uporabnikom </w:t>
            </w:r>
            <w:r>
              <w:rPr>
                <w:rFonts w:ascii="Times New Roman" w:eastAsiaTheme="minorEastAsia" w:hAnsi="Times New Roman" w:cs="Times New Roman"/>
                <w:sz w:val="24"/>
                <w:szCs w:val="24"/>
              </w:rPr>
              <w:t xml:space="preserve">in </w:t>
            </w:r>
            <w:r w:rsidRPr="00980329">
              <w:rPr>
                <w:rFonts w:ascii="Times New Roman" w:eastAsiaTheme="minorEastAsia" w:hAnsi="Times New Roman" w:cs="Times New Roman"/>
                <w:sz w:val="24"/>
                <w:szCs w:val="24"/>
              </w:rPr>
              <w:t>prodaja vstopnic za naročnika na letnem kopališču,</w:t>
            </w:r>
          </w:p>
          <w:p w14:paraId="028BCFEF" w14:textId="77777777" w:rsidR="00B352B8" w:rsidRPr="00980329" w:rsidRDefault="00B352B8" w:rsidP="00606366">
            <w:pPr>
              <w:pStyle w:val="Odstavekseznama"/>
              <w:numPr>
                <w:ilvl w:val="0"/>
                <w:numId w:val="27"/>
              </w:numPr>
              <w:spacing w:after="0" w:line="240" w:lineRule="auto"/>
              <w:ind w:left="360"/>
              <w:jc w:val="both"/>
              <w:rPr>
                <w:rFonts w:ascii="Times New Roman" w:eastAsiaTheme="minorEastAsia" w:hAnsi="Times New Roman" w:cs="Times New Roman"/>
                <w:sz w:val="24"/>
                <w:szCs w:val="24"/>
              </w:rPr>
            </w:pPr>
            <w:r w:rsidRPr="00980329">
              <w:rPr>
                <w:rFonts w:ascii="Times New Roman" w:eastAsiaTheme="minorEastAsia" w:hAnsi="Times New Roman" w:cs="Times New Roman"/>
                <w:sz w:val="24"/>
                <w:szCs w:val="24"/>
              </w:rPr>
              <w:t>upravljanje letnega kopališča Ljutomer, vključno z zagotavljanjem ustrezne službe za reševanje iz vode in drugih pogojev potrebnih za normalno obratovanje kopališča (delovanje blagajne, čiščenje, delovanje strojnice),</w:t>
            </w:r>
          </w:p>
          <w:p w14:paraId="48B4B833" w14:textId="77777777" w:rsidR="00B352B8" w:rsidRPr="00980329" w:rsidRDefault="00B352B8" w:rsidP="00606366">
            <w:pPr>
              <w:pStyle w:val="Odstavekseznama"/>
              <w:numPr>
                <w:ilvl w:val="0"/>
                <w:numId w:val="27"/>
              </w:numPr>
              <w:spacing w:after="0" w:line="240" w:lineRule="auto"/>
              <w:ind w:left="360"/>
              <w:jc w:val="both"/>
              <w:rPr>
                <w:rFonts w:ascii="Times New Roman" w:eastAsiaTheme="minorEastAsia" w:hAnsi="Times New Roman" w:cs="Times New Roman"/>
                <w:sz w:val="24"/>
                <w:szCs w:val="24"/>
              </w:rPr>
            </w:pPr>
            <w:r w:rsidRPr="00980329">
              <w:rPr>
                <w:rFonts w:ascii="Times New Roman" w:eastAsiaTheme="minorEastAsia" w:hAnsi="Times New Roman" w:cs="Times New Roman"/>
                <w:sz w:val="24"/>
                <w:szCs w:val="24"/>
              </w:rPr>
              <w:t>vodenje evidenc uporabe športnih površin (statistika),</w:t>
            </w:r>
          </w:p>
          <w:p w14:paraId="580B5518" w14:textId="77777777" w:rsidR="00B352B8" w:rsidRPr="00980329" w:rsidRDefault="00B352B8" w:rsidP="00606366">
            <w:pPr>
              <w:pStyle w:val="Odstavekseznama"/>
              <w:numPr>
                <w:ilvl w:val="0"/>
                <w:numId w:val="27"/>
              </w:numPr>
              <w:spacing w:after="0" w:line="240" w:lineRule="auto"/>
              <w:ind w:left="360"/>
              <w:jc w:val="both"/>
              <w:rPr>
                <w:rFonts w:ascii="Times New Roman" w:eastAsiaTheme="minorEastAsia" w:hAnsi="Times New Roman" w:cs="Times New Roman"/>
                <w:sz w:val="24"/>
                <w:szCs w:val="24"/>
              </w:rPr>
            </w:pPr>
            <w:r w:rsidRPr="00980329">
              <w:rPr>
                <w:rFonts w:ascii="Times New Roman" w:eastAsiaTheme="minorEastAsia" w:hAnsi="Times New Roman" w:cs="Times New Roman"/>
                <w:sz w:val="24"/>
                <w:szCs w:val="24"/>
              </w:rPr>
              <w:t>trženje športnih objektov in površin.</w:t>
            </w:r>
          </w:p>
          <w:p w14:paraId="45CC5F06" w14:textId="77777777" w:rsidR="00B352B8" w:rsidRDefault="00B352B8" w:rsidP="000941F4">
            <w:pPr>
              <w:spacing w:after="0" w:line="240" w:lineRule="auto"/>
              <w:jc w:val="both"/>
              <w:rPr>
                <w:rFonts w:ascii="Times New Roman" w:hAnsi="Times New Roman" w:cs="Times New Roman"/>
                <w:sz w:val="24"/>
                <w:szCs w:val="24"/>
              </w:rPr>
            </w:pPr>
          </w:p>
          <w:p w14:paraId="4C6632D5" w14:textId="77777777" w:rsidR="00B352B8" w:rsidRDefault="00B352B8" w:rsidP="000941F4">
            <w:pPr>
              <w:spacing w:after="0" w:line="240" w:lineRule="auto"/>
              <w:jc w:val="both"/>
              <w:rPr>
                <w:rFonts w:ascii="Times New Roman" w:hAnsi="Times New Roman" w:cs="Times New Roman"/>
                <w:sz w:val="24"/>
                <w:szCs w:val="24"/>
              </w:rPr>
            </w:pPr>
            <w:r w:rsidRPr="002758F9">
              <w:rPr>
                <w:rFonts w:ascii="Times New Roman" w:hAnsi="Times New Roman" w:cs="Times New Roman"/>
                <w:sz w:val="24"/>
                <w:szCs w:val="24"/>
              </w:rPr>
              <w:t>Kot komericalna raba objektov se šteje vsaka uporaba objektov</w:t>
            </w:r>
            <w:r>
              <w:rPr>
                <w:rFonts w:ascii="Times New Roman" w:hAnsi="Times New Roman" w:cs="Times New Roman"/>
                <w:sz w:val="24"/>
                <w:szCs w:val="24"/>
              </w:rPr>
              <w:t xml:space="preserve"> za prireditve in dogodke od katerih se zaračunava vstopnina</w:t>
            </w:r>
            <w:r w:rsidRPr="002758F9">
              <w:rPr>
                <w:rFonts w:ascii="Times New Roman" w:hAnsi="Times New Roman" w:cs="Times New Roman"/>
                <w:sz w:val="24"/>
                <w:szCs w:val="24"/>
              </w:rPr>
              <w:t xml:space="preserve"> in dogodk</w:t>
            </w:r>
            <w:r>
              <w:rPr>
                <w:rFonts w:ascii="Times New Roman" w:hAnsi="Times New Roman" w:cs="Times New Roman"/>
                <w:sz w:val="24"/>
                <w:szCs w:val="24"/>
              </w:rPr>
              <w:t>i</w:t>
            </w:r>
            <w:r w:rsidRPr="002758F9">
              <w:rPr>
                <w:rFonts w:ascii="Times New Roman" w:hAnsi="Times New Roman" w:cs="Times New Roman"/>
                <w:sz w:val="24"/>
                <w:szCs w:val="24"/>
              </w:rPr>
              <w:t xml:space="preserve">, katerih organizator ali soorganizator je Občina Ljutomer. Prihodki od komercialne rabe objektov so prihodki naročnika, pri čemer je upravljavec upravičen do </w:t>
            </w:r>
            <w:r>
              <w:rPr>
                <w:rFonts w:ascii="Times New Roman" w:hAnsi="Times New Roman" w:cs="Times New Roman"/>
                <w:sz w:val="24"/>
                <w:szCs w:val="24"/>
              </w:rPr>
              <w:t>3</w:t>
            </w:r>
            <w:r w:rsidRPr="002758F9">
              <w:rPr>
                <w:rFonts w:ascii="Times New Roman" w:hAnsi="Times New Roman" w:cs="Times New Roman"/>
                <w:sz w:val="24"/>
                <w:szCs w:val="24"/>
              </w:rPr>
              <w:t>0</w:t>
            </w:r>
            <w:r>
              <w:rPr>
                <w:rFonts w:ascii="Times New Roman" w:hAnsi="Times New Roman" w:cs="Times New Roman"/>
                <w:sz w:val="24"/>
                <w:szCs w:val="24"/>
              </w:rPr>
              <w:t xml:space="preserve"> </w:t>
            </w:r>
            <w:r w:rsidRPr="002758F9">
              <w:rPr>
                <w:rFonts w:ascii="Times New Roman" w:hAnsi="Times New Roman" w:cs="Times New Roman"/>
                <w:sz w:val="24"/>
                <w:szCs w:val="24"/>
              </w:rPr>
              <w:t xml:space="preserve">% ustvarjenih prihodkov od komercialne rabe objektov, kot nadomestilo za stroške v zvezi s trženjem, izvedbo, zaračunavanjem in izterjavo le teh za naročnika, za kar naročniku mesečno izstavi račun. </w:t>
            </w:r>
          </w:p>
          <w:p w14:paraId="07B9046D" w14:textId="77777777" w:rsidR="00B352B8" w:rsidRDefault="00B352B8" w:rsidP="000941F4">
            <w:pPr>
              <w:jc w:val="both"/>
              <w:rPr>
                <w:rFonts w:ascii="Times New Roman" w:eastAsiaTheme="minorEastAsia" w:hAnsi="Times New Roman" w:cs="Times New Roman"/>
                <w:sz w:val="24"/>
                <w:szCs w:val="24"/>
              </w:rPr>
            </w:pPr>
          </w:p>
          <w:p w14:paraId="5FEB846A" w14:textId="77777777" w:rsidR="00B352B8" w:rsidRDefault="00B352B8" w:rsidP="000941F4">
            <w:pPr>
              <w:jc w:val="both"/>
              <w:rPr>
                <w:rFonts w:ascii="Times New Roman" w:eastAsiaTheme="minorEastAsia" w:hAnsi="Times New Roman" w:cs="Times New Roman"/>
                <w:sz w:val="24"/>
                <w:szCs w:val="24"/>
              </w:rPr>
            </w:pPr>
            <w:r w:rsidRPr="00980329">
              <w:rPr>
                <w:rFonts w:ascii="Times New Roman" w:eastAsiaTheme="minorEastAsia" w:hAnsi="Times New Roman" w:cs="Times New Roman"/>
                <w:sz w:val="24"/>
                <w:szCs w:val="24"/>
              </w:rPr>
              <w:t xml:space="preserve">Delež teh prihodkov v višini </w:t>
            </w:r>
            <w:r>
              <w:rPr>
                <w:rFonts w:ascii="Times New Roman" w:eastAsiaTheme="minorEastAsia" w:hAnsi="Times New Roman" w:cs="Times New Roman"/>
                <w:sz w:val="24"/>
                <w:szCs w:val="24"/>
              </w:rPr>
              <w:t>3</w:t>
            </w:r>
            <w:r w:rsidRPr="00980329">
              <w:rPr>
                <w:rFonts w:ascii="Times New Roman" w:eastAsiaTheme="minorEastAsia" w:hAnsi="Times New Roman" w:cs="Times New Roman"/>
                <w:sz w:val="24"/>
                <w:szCs w:val="24"/>
              </w:rPr>
              <w:t>0 % od komercialne rabe objektov pripada izbranemu izvajalcu upravljanja, kot nadomestilo za povečane stroške v zvezi s trženjem, izvedbo, zaračunavanjem in izterjavo le teh za naročnika. S pogodbo se določijo podrobnosti glede sporočanja podatkov za zaračunavanje, nakazovanje plačil naročniku, odpisov in kritja stroškov sodnih izterjav.</w:t>
            </w:r>
          </w:p>
          <w:p w14:paraId="68325113" w14:textId="77777777" w:rsidR="00B352B8" w:rsidRPr="00980329" w:rsidRDefault="00B352B8" w:rsidP="000941F4">
            <w:pPr>
              <w:jc w:val="both"/>
              <w:rPr>
                <w:rFonts w:ascii="Times New Roman" w:eastAsiaTheme="minorEastAsia" w:hAnsi="Times New Roman" w:cs="Times New Roman"/>
                <w:sz w:val="24"/>
                <w:szCs w:val="24"/>
              </w:rPr>
            </w:pPr>
            <w:r w:rsidRPr="00980329">
              <w:rPr>
                <w:rFonts w:ascii="Times New Roman" w:eastAsiaTheme="minorEastAsia" w:hAnsi="Times New Roman" w:cs="Times New Roman"/>
                <w:sz w:val="24"/>
                <w:szCs w:val="24"/>
              </w:rPr>
              <w:lastRenderedPageBreak/>
              <w:t>Predmet javnega naročila je tudi zaračunavanje uporabe oz. najema oddaje prostorov in pripadajočih obratovalnih stroškov za račun naročnika zunanjim uporabnikom:</w:t>
            </w:r>
          </w:p>
          <w:p w14:paraId="6D5D38D7" w14:textId="77777777" w:rsidR="00B352B8" w:rsidRPr="00980329" w:rsidRDefault="00B352B8" w:rsidP="00606366">
            <w:pPr>
              <w:pStyle w:val="Odstavekseznama"/>
              <w:numPr>
                <w:ilvl w:val="0"/>
                <w:numId w:val="28"/>
              </w:numPr>
              <w:spacing w:after="0" w:line="240" w:lineRule="auto"/>
              <w:jc w:val="both"/>
              <w:rPr>
                <w:rFonts w:ascii="Times New Roman" w:eastAsiaTheme="minorEastAsia" w:hAnsi="Times New Roman" w:cs="Times New Roman"/>
                <w:sz w:val="24"/>
                <w:szCs w:val="24"/>
              </w:rPr>
            </w:pPr>
            <w:r w:rsidRPr="00980329">
              <w:rPr>
                <w:rFonts w:ascii="Times New Roman" w:eastAsiaTheme="minorEastAsia" w:hAnsi="Times New Roman" w:cs="Times New Roman"/>
                <w:sz w:val="24"/>
                <w:szCs w:val="24"/>
              </w:rPr>
              <w:t>gostinskega lokala ob športni dvorani ŠIC v izmeri 40,30 m2, s pripadajočo zunanjo teraso v izmeri 40 m2;</w:t>
            </w:r>
          </w:p>
          <w:p w14:paraId="2C5A825F" w14:textId="77777777" w:rsidR="00B352B8" w:rsidRPr="00980329" w:rsidRDefault="00B352B8" w:rsidP="00606366">
            <w:pPr>
              <w:pStyle w:val="Odstavekseznama"/>
              <w:numPr>
                <w:ilvl w:val="0"/>
                <w:numId w:val="28"/>
              </w:numPr>
              <w:spacing w:after="0" w:line="240" w:lineRule="auto"/>
              <w:jc w:val="both"/>
              <w:rPr>
                <w:rFonts w:ascii="Times New Roman" w:eastAsiaTheme="minorEastAsia" w:hAnsi="Times New Roman" w:cs="Times New Roman"/>
                <w:sz w:val="24"/>
                <w:szCs w:val="24"/>
              </w:rPr>
            </w:pPr>
            <w:r w:rsidRPr="00980329">
              <w:rPr>
                <w:rFonts w:ascii="Times New Roman" w:eastAsiaTheme="minorEastAsia" w:hAnsi="Times New Roman" w:cs="Times New Roman"/>
                <w:sz w:val="24"/>
                <w:szCs w:val="24"/>
              </w:rPr>
              <w:t>fitnes prostora ob športni dvorani ŠIC v izmeri 138,70 m2;</w:t>
            </w:r>
          </w:p>
          <w:p w14:paraId="27485081" w14:textId="77777777" w:rsidR="00B352B8" w:rsidRPr="00980329" w:rsidRDefault="00B352B8" w:rsidP="00606366">
            <w:pPr>
              <w:pStyle w:val="Odstavekseznama"/>
              <w:numPr>
                <w:ilvl w:val="0"/>
                <w:numId w:val="28"/>
              </w:numPr>
              <w:spacing w:after="0" w:line="240" w:lineRule="auto"/>
              <w:jc w:val="both"/>
              <w:rPr>
                <w:rFonts w:ascii="Times New Roman" w:eastAsiaTheme="minorEastAsia" w:hAnsi="Times New Roman" w:cs="Times New Roman"/>
                <w:sz w:val="24"/>
                <w:szCs w:val="24"/>
              </w:rPr>
            </w:pPr>
            <w:r w:rsidRPr="00980329">
              <w:rPr>
                <w:rFonts w:ascii="Times New Roman" w:eastAsiaTheme="minorEastAsia" w:hAnsi="Times New Roman" w:cs="Times New Roman"/>
                <w:sz w:val="24"/>
                <w:szCs w:val="24"/>
              </w:rPr>
              <w:t>gostinskega lokala na letnem kopališču v izmeri 51,30 m2, s pripadajočo teraso v izmeri  72 m2.</w:t>
            </w:r>
          </w:p>
          <w:p w14:paraId="48C21ACC" w14:textId="77777777" w:rsidR="0074553F" w:rsidRDefault="0074553F" w:rsidP="000941F4">
            <w:pPr>
              <w:jc w:val="both"/>
              <w:rPr>
                <w:rFonts w:ascii="Times New Roman" w:eastAsiaTheme="minorEastAsia" w:hAnsi="Times New Roman" w:cs="Times New Roman"/>
                <w:sz w:val="24"/>
                <w:szCs w:val="24"/>
              </w:rPr>
            </w:pPr>
          </w:p>
          <w:p w14:paraId="22A0E952" w14:textId="08448C2C" w:rsidR="00B352B8" w:rsidRPr="00980329" w:rsidRDefault="00B352B8" w:rsidP="000941F4">
            <w:pPr>
              <w:jc w:val="both"/>
              <w:rPr>
                <w:rFonts w:ascii="Times New Roman" w:eastAsiaTheme="minorEastAsia" w:hAnsi="Times New Roman" w:cs="Times New Roman"/>
                <w:sz w:val="24"/>
                <w:szCs w:val="24"/>
              </w:rPr>
            </w:pPr>
            <w:r w:rsidRPr="00980329">
              <w:rPr>
                <w:rFonts w:ascii="Times New Roman" w:eastAsiaTheme="minorEastAsia" w:hAnsi="Times New Roman" w:cs="Times New Roman"/>
                <w:sz w:val="24"/>
                <w:szCs w:val="24"/>
              </w:rPr>
              <w:t xml:space="preserve">Prihodki od </w:t>
            </w:r>
            <w:r>
              <w:rPr>
                <w:rFonts w:ascii="Times New Roman" w:eastAsiaTheme="minorEastAsia" w:hAnsi="Times New Roman" w:cs="Times New Roman"/>
                <w:sz w:val="24"/>
                <w:szCs w:val="24"/>
              </w:rPr>
              <w:t xml:space="preserve">najema </w:t>
            </w:r>
            <w:r w:rsidRPr="00980329">
              <w:rPr>
                <w:rFonts w:ascii="Times New Roman" w:eastAsiaTheme="minorEastAsia" w:hAnsi="Times New Roman" w:cs="Times New Roman"/>
                <w:sz w:val="24"/>
                <w:szCs w:val="24"/>
              </w:rPr>
              <w:t xml:space="preserve">navedenih gostinskih in fitnes dejavnosti so </w:t>
            </w:r>
            <w:r>
              <w:rPr>
                <w:rFonts w:ascii="Times New Roman" w:eastAsiaTheme="minorEastAsia" w:hAnsi="Times New Roman" w:cs="Times New Roman"/>
                <w:sz w:val="24"/>
                <w:szCs w:val="24"/>
              </w:rPr>
              <w:t xml:space="preserve">v celoti </w:t>
            </w:r>
            <w:r w:rsidRPr="00980329">
              <w:rPr>
                <w:rFonts w:ascii="Times New Roman" w:eastAsiaTheme="minorEastAsia" w:hAnsi="Times New Roman" w:cs="Times New Roman"/>
                <w:sz w:val="24"/>
                <w:szCs w:val="24"/>
              </w:rPr>
              <w:t>prihodki naročnika.</w:t>
            </w:r>
          </w:p>
          <w:p w14:paraId="1223BDC4" w14:textId="77777777" w:rsidR="00B352B8" w:rsidRPr="00980329" w:rsidRDefault="00B352B8" w:rsidP="000941F4">
            <w:pPr>
              <w:jc w:val="both"/>
              <w:rPr>
                <w:rFonts w:ascii="Times New Roman" w:eastAsiaTheme="minorEastAsia" w:hAnsi="Times New Roman" w:cs="Times New Roman"/>
                <w:sz w:val="24"/>
                <w:szCs w:val="24"/>
              </w:rPr>
            </w:pPr>
            <w:r w:rsidRPr="00980329">
              <w:rPr>
                <w:rFonts w:ascii="Times New Roman" w:eastAsiaTheme="minorEastAsia" w:hAnsi="Times New Roman" w:cs="Times New Roman"/>
                <w:sz w:val="24"/>
                <w:szCs w:val="24"/>
              </w:rPr>
              <w:t>Naročnik bo nosil obveznost pokrivanja obratovalnih stroškov blaga in storitev predanih objektov na način in pod pogoji, kot so opredeljeni v vzorcu pogodbe v naslednjem obsegu:</w:t>
            </w:r>
          </w:p>
          <w:p w14:paraId="0033CCEB" w14:textId="77777777" w:rsidR="00B352B8" w:rsidRPr="00980329" w:rsidRDefault="00B352B8" w:rsidP="00606366">
            <w:pPr>
              <w:pStyle w:val="Odstavekseznama"/>
              <w:numPr>
                <w:ilvl w:val="0"/>
                <w:numId w:val="29"/>
              </w:numPr>
              <w:spacing w:after="0" w:line="240" w:lineRule="auto"/>
              <w:ind w:left="360"/>
              <w:jc w:val="both"/>
              <w:rPr>
                <w:rFonts w:ascii="Times New Roman" w:eastAsiaTheme="minorEastAsia" w:hAnsi="Times New Roman" w:cs="Times New Roman"/>
                <w:sz w:val="24"/>
                <w:szCs w:val="24"/>
              </w:rPr>
            </w:pPr>
            <w:r w:rsidRPr="00980329">
              <w:rPr>
                <w:rFonts w:ascii="Times New Roman" w:eastAsiaTheme="minorEastAsia" w:hAnsi="Times New Roman" w:cs="Times New Roman"/>
                <w:sz w:val="24"/>
                <w:szCs w:val="24"/>
              </w:rPr>
              <w:t xml:space="preserve">stroške dobave energije (elektrike, plina, ogrevanje); </w:t>
            </w:r>
          </w:p>
          <w:p w14:paraId="5E48F623" w14:textId="77777777" w:rsidR="00B352B8" w:rsidRPr="00980329" w:rsidRDefault="00B352B8" w:rsidP="00606366">
            <w:pPr>
              <w:pStyle w:val="Odstavekseznama"/>
              <w:numPr>
                <w:ilvl w:val="0"/>
                <w:numId w:val="29"/>
              </w:numPr>
              <w:spacing w:after="0" w:line="240" w:lineRule="auto"/>
              <w:ind w:left="360"/>
              <w:jc w:val="both"/>
              <w:rPr>
                <w:rFonts w:ascii="Times New Roman" w:eastAsiaTheme="minorEastAsia" w:hAnsi="Times New Roman" w:cs="Times New Roman"/>
                <w:sz w:val="24"/>
                <w:szCs w:val="24"/>
              </w:rPr>
            </w:pPr>
            <w:r w:rsidRPr="00980329">
              <w:rPr>
                <w:rFonts w:ascii="Times New Roman" w:eastAsiaTheme="minorEastAsia" w:hAnsi="Times New Roman" w:cs="Times New Roman"/>
                <w:sz w:val="24"/>
                <w:szCs w:val="24"/>
              </w:rPr>
              <w:t xml:space="preserve">stroške odvoza odpadkov; </w:t>
            </w:r>
          </w:p>
          <w:p w14:paraId="30178159" w14:textId="77777777" w:rsidR="00B352B8" w:rsidRPr="00980329" w:rsidRDefault="00B352B8" w:rsidP="00606366">
            <w:pPr>
              <w:pStyle w:val="Odstavekseznama"/>
              <w:numPr>
                <w:ilvl w:val="0"/>
                <w:numId w:val="29"/>
              </w:numPr>
              <w:spacing w:after="0" w:line="240" w:lineRule="auto"/>
              <w:ind w:left="360"/>
              <w:jc w:val="both"/>
              <w:rPr>
                <w:rFonts w:ascii="Times New Roman" w:eastAsiaTheme="minorEastAsia" w:hAnsi="Times New Roman" w:cs="Times New Roman"/>
                <w:sz w:val="24"/>
                <w:szCs w:val="24"/>
              </w:rPr>
            </w:pPr>
            <w:r w:rsidRPr="00980329">
              <w:rPr>
                <w:rFonts w:ascii="Times New Roman" w:eastAsiaTheme="minorEastAsia" w:hAnsi="Times New Roman" w:cs="Times New Roman"/>
                <w:sz w:val="24"/>
                <w:szCs w:val="24"/>
              </w:rPr>
              <w:t xml:space="preserve">stroške porabe vode; </w:t>
            </w:r>
          </w:p>
          <w:p w14:paraId="10C9F306" w14:textId="77777777" w:rsidR="00B352B8" w:rsidRPr="00980329" w:rsidRDefault="00B352B8" w:rsidP="00606366">
            <w:pPr>
              <w:pStyle w:val="Odstavekseznama"/>
              <w:numPr>
                <w:ilvl w:val="0"/>
                <w:numId w:val="29"/>
              </w:numPr>
              <w:spacing w:after="0" w:line="240" w:lineRule="auto"/>
              <w:ind w:left="360"/>
              <w:jc w:val="both"/>
              <w:rPr>
                <w:rFonts w:ascii="Times New Roman" w:eastAsiaTheme="minorEastAsia" w:hAnsi="Times New Roman" w:cs="Times New Roman"/>
                <w:sz w:val="24"/>
                <w:szCs w:val="24"/>
              </w:rPr>
            </w:pPr>
            <w:r w:rsidRPr="00980329">
              <w:rPr>
                <w:rFonts w:ascii="Times New Roman" w:eastAsiaTheme="minorEastAsia" w:hAnsi="Times New Roman" w:cs="Times New Roman"/>
                <w:sz w:val="24"/>
                <w:szCs w:val="24"/>
              </w:rPr>
              <w:t xml:space="preserve">stroške kanalizacije in druge komunalne storitve; </w:t>
            </w:r>
          </w:p>
          <w:p w14:paraId="2E7CEFCB" w14:textId="77777777" w:rsidR="00B352B8" w:rsidRPr="00980329" w:rsidRDefault="00B352B8" w:rsidP="00606366">
            <w:pPr>
              <w:pStyle w:val="Odstavekseznama"/>
              <w:numPr>
                <w:ilvl w:val="0"/>
                <w:numId w:val="29"/>
              </w:numPr>
              <w:spacing w:after="0" w:line="240" w:lineRule="auto"/>
              <w:ind w:left="360"/>
              <w:jc w:val="both"/>
              <w:rPr>
                <w:rFonts w:ascii="Times New Roman" w:eastAsiaTheme="minorEastAsia" w:hAnsi="Times New Roman" w:cs="Times New Roman"/>
                <w:sz w:val="24"/>
                <w:szCs w:val="24"/>
              </w:rPr>
            </w:pPr>
            <w:r w:rsidRPr="00980329">
              <w:rPr>
                <w:rFonts w:ascii="Times New Roman" w:eastAsiaTheme="minorEastAsia" w:hAnsi="Times New Roman" w:cs="Times New Roman"/>
                <w:sz w:val="24"/>
                <w:szCs w:val="24"/>
              </w:rPr>
              <w:t xml:space="preserve">stroške deratizacije in dezinfekcije; </w:t>
            </w:r>
          </w:p>
          <w:p w14:paraId="0A080495" w14:textId="77777777" w:rsidR="00B352B8" w:rsidRPr="00980329" w:rsidRDefault="00B352B8" w:rsidP="00606366">
            <w:pPr>
              <w:pStyle w:val="Odstavekseznama"/>
              <w:numPr>
                <w:ilvl w:val="0"/>
                <w:numId w:val="29"/>
              </w:numPr>
              <w:spacing w:after="0" w:line="240" w:lineRule="auto"/>
              <w:ind w:left="360"/>
              <w:jc w:val="both"/>
              <w:rPr>
                <w:rFonts w:ascii="Times New Roman" w:eastAsiaTheme="minorEastAsia" w:hAnsi="Times New Roman" w:cs="Times New Roman"/>
                <w:sz w:val="24"/>
                <w:szCs w:val="24"/>
              </w:rPr>
            </w:pPr>
            <w:r w:rsidRPr="00980329">
              <w:rPr>
                <w:rFonts w:ascii="Times New Roman" w:eastAsiaTheme="minorEastAsia" w:hAnsi="Times New Roman" w:cs="Times New Roman"/>
                <w:sz w:val="24"/>
                <w:szCs w:val="24"/>
              </w:rPr>
              <w:t>stroške dimnikarskih storitev;</w:t>
            </w:r>
          </w:p>
          <w:p w14:paraId="70A486B1" w14:textId="77777777" w:rsidR="00B352B8" w:rsidRPr="00980329" w:rsidRDefault="00B352B8" w:rsidP="00606366">
            <w:pPr>
              <w:pStyle w:val="Odstavekseznama"/>
              <w:numPr>
                <w:ilvl w:val="0"/>
                <w:numId w:val="29"/>
              </w:numPr>
              <w:spacing w:after="0" w:line="240" w:lineRule="auto"/>
              <w:ind w:left="360"/>
              <w:jc w:val="both"/>
              <w:rPr>
                <w:rFonts w:ascii="Times New Roman" w:eastAsiaTheme="minorEastAsia" w:hAnsi="Times New Roman" w:cs="Times New Roman"/>
                <w:sz w:val="24"/>
                <w:szCs w:val="24"/>
              </w:rPr>
            </w:pPr>
            <w:r w:rsidRPr="00980329">
              <w:rPr>
                <w:rFonts w:ascii="Times New Roman" w:eastAsiaTheme="minorEastAsia" w:hAnsi="Times New Roman" w:cs="Times New Roman"/>
                <w:sz w:val="24"/>
                <w:szCs w:val="24"/>
              </w:rPr>
              <w:t>stroške protipožarne in protivlomne varnosti;</w:t>
            </w:r>
          </w:p>
          <w:p w14:paraId="72D027D6" w14:textId="77777777" w:rsidR="00B352B8" w:rsidRPr="00980329" w:rsidRDefault="00B352B8" w:rsidP="00606366">
            <w:pPr>
              <w:pStyle w:val="Odstavekseznama"/>
              <w:numPr>
                <w:ilvl w:val="0"/>
                <w:numId w:val="29"/>
              </w:numPr>
              <w:spacing w:after="0" w:line="240" w:lineRule="auto"/>
              <w:ind w:left="360"/>
              <w:jc w:val="both"/>
              <w:rPr>
                <w:rFonts w:ascii="Times New Roman" w:eastAsiaTheme="minorEastAsia" w:hAnsi="Times New Roman" w:cs="Times New Roman"/>
                <w:sz w:val="24"/>
                <w:szCs w:val="24"/>
              </w:rPr>
            </w:pPr>
            <w:r w:rsidRPr="00980329">
              <w:rPr>
                <w:rFonts w:ascii="Times New Roman" w:eastAsiaTheme="minorEastAsia" w:hAnsi="Times New Roman" w:cs="Times New Roman"/>
                <w:sz w:val="24"/>
                <w:szCs w:val="24"/>
              </w:rPr>
              <w:t>stroške servisnih pregledov objektov in opreme;</w:t>
            </w:r>
          </w:p>
          <w:p w14:paraId="3695408B" w14:textId="77777777" w:rsidR="00B352B8" w:rsidRPr="00980329" w:rsidRDefault="00B352B8" w:rsidP="00606366">
            <w:pPr>
              <w:pStyle w:val="Odstavekseznama"/>
              <w:numPr>
                <w:ilvl w:val="0"/>
                <w:numId w:val="29"/>
              </w:numPr>
              <w:spacing w:after="0" w:line="240" w:lineRule="auto"/>
              <w:ind w:left="360"/>
              <w:jc w:val="both"/>
              <w:rPr>
                <w:rFonts w:ascii="Times New Roman" w:eastAsiaTheme="minorEastAsia" w:hAnsi="Times New Roman" w:cs="Times New Roman"/>
                <w:sz w:val="24"/>
                <w:szCs w:val="24"/>
              </w:rPr>
            </w:pPr>
            <w:r w:rsidRPr="00980329">
              <w:rPr>
                <w:rFonts w:ascii="Times New Roman" w:eastAsiaTheme="minorEastAsia" w:hAnsi="Times New Roman" w:cs="Times New Roman"/>
                <w:sz w:val="24"/>
                <w:szCs w:val="24"/>
              </w:rPr>
              <w:t>stroške kemijskih sredstev za bazen;</w:t>
            </w:r>
          </w:p>
          <w:p w14:paraId="16D9DB75" w14:textId="77777777" w:rsidR="00B352B8" w:rsidRPr="00980329" w:rsidRDefault="00B352B8" w:rsidP="00606366">
            <w:pPr>
              <w:pStyle w:val="Odstavekseznama"/>
              <w:numPr>
                <w:ilvl w:val="0"/>
                <w:numId w:val="29"/>
              </w:numPr>
              <w:spacing w:after="0" w:line="240" w:lineRule="auto"/>
              <w:ind w:left="360"/>
              <w:jc w:val="both"/>
              <w:rPr>
                <w:rFonts w:ascii="Times New Roman" w:eastAsiaTheme="minorEastAsia" w:hAnsi="Times New Roman" w:cs="Times New Roman"/>
                <w:sz w:val="24"/>
                <w:szCs w:val="24"/>
              </w:rPr>
            </w:pPr>
            <w:r w:rsidRPr="00980329">
              <w:rPr>
                <w:rFonts w:ascii="Times New Roman" w:eastAsiaTheme="minorEastAsia" w:hAnsi="Times New Roman" w:cs="Times New Roman"/>
                <w:sz w:val="24"/>
                <w:szCs w:val="24"/>
              </w:rPr>
              <w:t>stroške monitoringov odpadnih voda;</w:t>
            </w:r>
          </w:p>
          <w:p w14:paraId="3EC4CB81" w14:textId="77777777" w:rsidR="00B352B8" w:rsidRPr="00980329" w:rsidRDefault="00B352B8" w:rsidP="00606366">
            <w:pPr>
              <w:pStyle w:val="Odstavekseznama"/>
              <w:numPr>
                <w:ilvl w:val="0"/>
                <w:numId w:val="29"/>
              </w:numPr>
              <w:spacing w:after="0" w:line="240" w:lineRule="auto"/>
              <w:ind w:left="360"/>
              <w:jc w:val="both"/>
              <w:rPr>
                <w:rFonts w:ascii="Times New Roman" w:eastAsiaTheme="minorEastAsia" w:hAnsi="Times New Roman" w:cs="Times New Roman"/>
                <w:sz w:val="24"/>
                <w:szCs w:val="24"/>
              </w:rPr>
            </w:pPr>
            <w:r w:rsidRPr="00980329">
              <w:rPr>
                <w:rFonts w:ascii="Times New Roman" w:eastAsiaTheme="minorEastAsia" w:hAnsi="Times New Roman" w:cs="Times New Roman"/>
                <w:sz w:val="24"/>
                <w:szCs w:val="24"/>
              </w:rPr>
              <w:t>stroške analiz kopalne vode;</w:t>
            </w:r>
          </w:p>
          <w:p w14:paraId="1EBFEFF4" w14:textId="77777777" w:rsidR="00B352B8" w:rsidRPr="00980329" w:rsidRDefault="00B352B8" w:rsidP="00606366">
            <w:pPr>
              <w:pStyle w:val="Odstavekseznama"/>
              <w:numPr>
                <w:ilvl w:val="0"/>
                <w:numId w:val="29"/>
              </w:numPr>
              <w:spacing w:after="0" w:line="240" w:lineRule="auto"/>
              <w:ind w:left="360"/>
              <w:jc w:val="both"/>
              <w:rPr>
                <w:rFonts w:ascii="Times New Roman" w:eastAsiaTheme="minorEastAsia" w:hAnsi="Times New Roman" w:cs="Times New Roman"/>
                <w:sz w:val="24"/>
                <w:szCs w:val="24"/>
              </w:rPr>
            </w:pPr>
            <w:r w:rsidRPr="00980329">
              <w:rPr>
                <w:rFonts w:ascii="Times New Roman" w:eastAsiaTheme="minorEastAsia" w:hAnsi="Times New Roman" w:cs="Times New Roman"/>
                <w:sz w:val="24"/>
                <w:szCs w:val="24"/>
              </w:rPr>
              <w:t>stroške internetnega dostopa;</w:t>
            </w:r>
          </w:p>
          <w:p w14:paraId="4465202F" w14:textId="77777777" w:rsidR="00B352B8" w:rsidRPr="00980329" w:rsidRDefault="00B352B8" w:rsidP="00606366">
            <w:pPr>
              <w:pStyle w:val="Odstavekseznama"/>
              <w:numPr>
                <w:ilvl w:val="0"/>
                <w:numId w:val="29"/>
              </w:numPr>
              <w:spacing w:after="0" w:line="240" w:lineRule="auto"/>
              <w:ind w:left="360"/>
              <w:jc w:val="both"/>
              <w:rPr>
                <w:rFonts w:ascii="Times New Roman" w:eastAsiaTheme="minorEastAsia" w:hAnsi="Times New Roman" w:cs="Times New Roman"/>
                <w:sz w:val="24"/>
                <w:szCs w:val="24"/>
              </w:rPr>
            </w:pPr>
            <w:r w:rsidRPr="00980329">
              <w:rPr>
                <w:rFonts w:ascii="Times New Roman" w:eastAsiaTheme="minorEastAsia" w:hAnsi="Times New Roman" w:cs="Times New Roman"/>
                <w:sz w:val="24"/>
                <w:szCs w:val="24"/>
              </w:rPr>
              <w:t>stroške prefakturiranja stroškov blaga in storitev (</w:t>
            </w:r>
            <w:r>
              <w:rPr>
                <w:rFonts w:ascii="Times New Roman" w:eastAsiaTheme="minorEastAsia" w:hAnsi="Times New Roman" w:cs="Times New Roman"/>
                <w:sz w:val="24"/>
                <w:szCs w:val="24"/>
              </w:rPr>
              <w:t xml:space="preserve">2 </w:t>
            </w:r>
            <w:r w:rsidRPr="00980329">
              <w:rPr>
                <w:rFonts w:ascii="Times New Roman" w:eastAsiaTheme="minorEastAsia" w:hAnsi="Times New Roman" w:cs="Times New Roman"/>
                <w:sz w:val="24"/>
                <w:szCs w:val="24"/>
              </w:rPr>
              <w:t>% od vrednosti).</w:t>
            </w:r>
          </w:p>
          <w:p w14:paraId="76907BEB" w14:textId="77777777" w:rsidR="00B352B8" w:rsidRDefault="00B352B8" w:rsidP="000941F4">
            <w:pPr>
              <w:ind w:left="284"/>
              <w:jc w:val="both"/>
              <w:rPr>
                <w:rFonts w:ascii="Times New Roman" w:eastAsiaTheme="minorEastAsia" w:hAnsi="Times New Roman" w:cs="Times New Roman"/>
                <w:sz w:val="24"/>
                <w:szCs w:val="24"/>
              </w:rPr>
            </w:pPr>
          </w:p>
          <w:p w14:paraId="1FEEE633" w14:textId="77777777" w:rsidR="00B352B8" w:rsidRPr="00980329" w:rsidRDefault="00B352B8" w:rsidP="000941F4">
            <w:pPr>
              <w:jc w:val="both"/>
              <w:rPr>
                <w:rFonts w:ascii="Times New Roman" w:eastAsiaTheme="minorEastAsia" w:hAnsi="Times New Roman" w:cs="Times New Roman"/>
                <w:sz w:val="24"/>
                <w:szCs w:val="24"/>
              </w:rPr>
            </w:pPr>
            <w:r w:rsidRPr="00980329">
              <w:rPr>
                <w:rFonts w:ascii="Times New Roman" w:eastAsiaTheme="minorEastAsia" w:hAnsi="Times New Roman" w:cs="Times New Roman"/>
                <w:sz w:val="24"/>
                <w:szCs w:val="24"/>
              </w:rPr>
              <w:t>Upravljavec odgovarja naročniku za škodo, ki bi bila posledica morebitne neracionalne uporabe objektov ali slabega upravljanja in bi se odrazila v povečanih stroških obratovanja.</w:t>
            </w:r>
          </w:p>
          <w:p w14:paraId="2B0207DF" w14:textId="77777777" w:rsidR="00B352B8" w:rsidRPr="00980329" w:rsidRDefault="00B352B8" w:rsidP="000941F4">
            <w:pPr>
              <w:jc w:val="both"/>
              <w:rPr>
                <w:rFonts w:ascii="Times New Roman" w:eastAsiaTheme="minorEastAsia" w:hAnsi="Times New Roman" w:cs="Times New Roman"/>
                <w:sz w:val="24"/>
                <w:szCs w:val="24"/>
              </w:rPr>
            </w:pPr>
            <w:r w:rsidRPr="00980329">
              <w:rPr>
                <w:rFonts w:ascii="Times New Roman" w:eastAsiaTheme="minorEastAsia" w:hAnsi="Times New Roman" w:cs="Times New Roman"/>
                <w:sz w:val="24"/>
                <w:szCs w:val="24"/>
              </w:rPr>
              <w:t>Investicijsko vzdrževanje objektov ni predmet tega javnega naročila.</w:t>
            </w:r>
          </w:p>
          <w:p w14:paraId="07F4CB95" w14:textId="77777777" w:rsidR="00B352B8" w:rsidRPr="00980329" w:rsidRDefault="00B352B8" w:rsidP="000941F4">
            <w:pPr>
              <w:jc w:val="both"/>
              <w:rPr>
                <w:rFonts w:ascii="Times New Roman" w:eastAsiaTheme="minorEastAsia" w:hAnsi="Times New Roman" w:cs="Times New Roman"/>
                <w:sz w:val="24"/>
                <w:szCs w:val="24"/>
              </w:rPr>
            </w:pPr>
            <w:r w:rsidRPr="00980329">
              <w:rPr>
                <w:rFonts w:ascii="Times New Roman" w:eastAsiaTheme="minorEastAsia" w:hAnsi="Times New Roman" w:cs="Times New Roman"/>
                <w:sz w:val="24"/>
                <w:szCs w:val="24"/>
              </w:rPr>
              <w:t>Predmetno javno naročilo je enovito in ni razdeljeno na sklope.</w:t>
            </w:r>
          </w:p>
          <w:p w14:paraId="5532D73D" w14:textId="77777777" w:rsidR="00B352B8" w:rsidRDefault="00B352B8" w:rsidP="000941F4">
            <w:pPr>
              <w:jc w:val="both"/>
              <w:rPr>
                <w:rFonts w:ascii="Times New Roman" w:hAnsi="Times New Roman" w:cs="Times New Roman"/>
                <w:sz w:val="24"/>
                <w:szCs w:val="24"/>
              </w:rPr>
            </w:pPr>
            <w:r w:rsidRPr="00980329">
              <w:rPr>
                <w:rFonts w:ascii="Times New Roman" w:hAnsi="Times New Roman" w:cs="Times New Roman"/>
                <w:sz w:val="24"/>
                <w:szCs w:val="24"/>
              </w:rPr>
              <w:t xml:space="preserve">Naročnik se zaveže v proračunu zagotoviti sredstva za pokrivanje vseh navedenih stroškov blaga in storitev. </w:t>
            </w:r>
          </w:p>
          <w:p w14:paraId="1A781D46" w14:textId="77777777" w:rsidR="00B352B8" w:rsidRDefault="00B352B8" w:rsidP="000941F4">
            <w:pPr>
              <w:jc w:val="both"/>
              <w:rPr>
                <w:rFonts w:ascii="Times New Roman" w:hAnsi="Times New Roman" w:cs="Times New Roman"/>
                <w:sz w:val="24"/>
                <w:szCs w:val="24"/>
              </w:rPr>
            </w:pPr>
          </w:p>
          <w:p w14:paraId="0D07BF4E" w14:textId="77777777" w:rsidR="00B352B8" w:rsidRDefault="00B352B8" w:rsidP="000941F4">
            <w:pPr>
              <w:jc w:val="both"/>
              <w:rPr>
                <w:rFonts w:ascii="Times New Roman" w:hAnsi="Times New Roman" w:cs="Times New Roman"/>
                <w:sz w:val="24"/>
                <w:szCs w:val="24"/>
              </w:rPr>
            </w:pPr>
          </w:p>
          <w:p w14:paraId="7D42C1A3" w14:textId="77777777" w:rsidR="00B352B8" w:rsidRDefault="00B352B8" w:rsidP="000941F4">
            <w:pPr>
              <w:jc w:val="both"/>
              <w:rPr>
                <w:rFonts w:ascii="Times New Roman" w:hAnsi="Times New Roman" w:cs="Times New Roman"/>
                <w:sz w:val="24"/>
                <w:szCs w:val="24"/>
              </w:rPr>
            </w:pPr>
          </w:p>
          <w:p w14:paraId="050B9429" w14:textId="77777777" w:rsidR="00B352B8" w:rsidRDefault="00B352B8" w:rsidP="000941F4">
            <w:pPr>
              <w:jc w:val="both"/>
              <w:rPr>
                <w:rFonts w:ascii="Times New Roman" w:hAnsi="Times New Roman" w:cs="Times New Roman"/>
                <w:sz w:val="24"/>
                <w:szCs w:val="24"/>
              </w:rPr>
            </w:pPr>
          </w:p>
          <w:p w14:paraId="283FABCF" w14:textId="77777777" w:rsidR="00B352B8" w:rsidRDefault="00B352B8" w:rsidP="000941F4">
            <w:pPr>
              <w:jc w:val="both"/>
              <w:rPr>
                <w:rFonts w:ascii="Times New Roman" w:hAnsi="Times New Roman" w:cs="Times New Roman"/>
                <w:sz w:val="24"/>
                <w:szCs w:val="24"/>
              </w:rPr>
            </w:pPr>
          </w:p>
          <w:p w14:paraId="28C2ABF1" w14:textId="77777777" w:rsidR="00B352B8" w:rsidRPr="003528C6" w:rsidRDefault="00B352B8" w:rsidP="000941F4">
            <w:pPr>
              <w:pStyle w:val="Naslov1"/>
              <w:pBdr>
                <w:top w:val="single" w:sz="24" w:space="1" w:color="548DD4" w:themeColor="text2" w:themeTint="99"/>
                <w:left w:val="single" w:sz="24" w:space="3"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Times New Roman" w:hAnsi="Times New Roman" w:cs="Times New Roman"/>
                <w:b w:val="0"/>
                <w:sz w:val="24"/>
                <w:szCs w:val="24"/>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pPr>
            <w:r>
              <w:rPr>
                <w:rFonts w:ascii="Times New Roman" w:hAnsi="Times New Roman" w:cs="Times New Roman"/>
                <w:b w:val="0"/>
                <w:sz w:val="24"/>
                <w:szCs w:val="24"/>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lastRenderedPageBreak/>
              <w:t>Vsebina in obseg del čiščenja objektov</w:t>
            </w:r>
          </w:p>
        </w:tc>
      </w:tr>
      <w:tr w:rsidR="00B352B8" w:rsidRPr="00A56FA1" w14:paraId="00F153AF" w14:textId="77777777" w:rsidTr="000941F4">
        <w:tc>
          <w:tcPr>
            <w:tcW w:w="9178" w:type="dxa"/>
            <w:tcMar>
              <w:top w:w="0" w:type="auto"/>
              <w:bottom w:w="0" w:type="auto"/>
            </w:tcMar>
          </w:tcPr>
          <w:p w14:paraId="0CFA7F46" w14:textId="77777777" w:rsidR="00B352B8" w:rsidRPr="005A63C1" w:rsidRDefault="00B352B8" w:rsidP="000941F4">
            <w:pPr>
              <w:pStyle w:val="Golobesedilo"/>
              <w:jc w:val="both"/>
              <w:rPr>
                <w:rFonts w:ascii="Times New Roman" w:hAnsi="Times New Roman"/>
                <w:color w:val="FF0000"/>
                <w:sz w:val="24"/>
                <w:szCs w:val="24"/>
              </w:rPr>
            </w:pPr>
          </w:p>
        </w:tc>
      </w:tr>
    </w:tbl>
    <w:p w14:paraId="45241D57" w14:textId="0471BE84" w:rsidR="00B352B8" w:rsidRPr="00D47DA8" w:rsidRDefault="00B352B8" w:rsidP="00D47DA8">
      <w:pPr>
        <w:pStyle w:val="Odstavekseznama"/>
        <w:numPr>
          <w:ilvl w:val="0"/>
          <w:numId w:val="52"/>
        </w:numPr>
        <w:spacing w:after="0" w:line="240" w:lineRule="auto"/>
        <w:rPr>
          <w:rFonts w:ascii="Times New Roman" w:hAnsi="Times New Roman" w:cs="Times New Roman"/>
          <w:b/>
          <w:sz w:val="24"/>
          <w:szCs w:val="24"/>
        </w:rPr>
      </w:pPr>
      <w:r w:rsidRPr="00D47DA8">
        <w:rPr>
          <w:rFonts w:ascii="Times New Roman" w:hAnsi="Times New Roman" w:cs="Times New Roman"/>
          <w:b/>
          <w:sz w:val="24"/>
          <w:szCs w:val="24"/>
        </w:rPr>
        <w:t xml:space="preserve">POGOJI ZA PRIPRAVO PONUDBE – SPLOŠNE ZAHTEVE NAROČNIKA </w:t>
      </w:r>
    </w:p>
    <w:p w14:paraId="1586785D" w14:textId="77777777" w:rsidR="00B352B8" w:rsidRPr="00296E1C" w:rsidRDefault="00B352B8" w:rsidP="00B352B8">
      <w:pPr>
        <w:spacing w:after="0" w:line="240" w:lineRule="auto"/>
        <w:rPr>
          <w:rFonts w:ascii="Times New Roman" w:hAnsi="Times New Roman" w:cs="Times New Roman"/>
          <w:sz w:val="24"/>
          <w:szCs w:val="24"/>
        </w:rPr>
      </w:pPr>
    </w:p>
    <w:p w14:paraId="62C439FC" w14:textId="30A5CDDA" w:rsidR="00B352B8" w:rsidRPr="00296E1C" w:rsidRDefault="00B352B8" w:rsidP="00B352B8">
      <w:pPr>
        <w:spacing w:after="0" w:line="240" w:lineRule="auto"/>
        <w:jc w:val="both"/>
        <w:rPr>
          <w:rFonts w:ascii="Times New Roman" w:hAnsi="Times New Roman" w:cs="Times New Roman"/>
          <w:color w:val="FF0000"/>
          <w:sz w:val="24"/>
          <w:szCs w:val="24"/>
        </w:rPr>
      </w:pPr>
      <w:r w:rsidRPr="00296E1C">
        <w:rPr>
          <w:rFonts w:ascii="Times New Roman" w:hAnsi="Times New Roman" w:cs="Times New Roman"/>
          <w:sz w:val="24"/>
          <w:szCs w:val="24"/>
        </w:rPr>
        <w:t xml:space="preserve">Čiščenje poslovnih </w:t>
      </w:r>
      <w:r w:rsidRPr="0074553F">
        <w:rPr>
          <w:rFonts w:ascii="Times New Roman" w:hAnsi="Times New Roman" w:cs="Times New Roman"/>
          <w:sz w:val="24"/>
          <w:szCs w:val="24"/>
        </w:rPr>
        <w:t xml:space="preserve">prostorov </w:t>
      </w:r>
      <w:r w:rsidR="00D47DA8" w:rsidRPr="0074553F">
        <w:rPr>
          <w:rFonts w:ascii="Times New Roman" w:hAnsi="Times New Roman" w:cs="Times New Roman"/>
          <w:sz w:val="24"/>
          <w:szCs w:val="24"/>
        </w:rPr>
        <w:t>(vključno z dvigalom</w:t>
      </w:r>
      <w:r w:rsidR="000953CE" w:rsidRPr="0074553F">
        <w:rPr>
          <w:rFonts w:ascii="Times New Roman" w:hAnsi="Times New Roman" w:cs="Times New Roman"/>
          <w:sz w:val="24"/>
          <w:szCs w:val="24"/>
        </w:rPr>
        <w:t>)</w:t>
      </w:r>
      <w:r w:rsidR="00D47DA8" w:rsidRPr="0074553F">
        <w:rPr>
          <w:rFonts w:ascii="Times New Roman" w:hAnsi="Times New Roman" w:cs="Times New Roman"/>
          <w:sz w:val="24"/>
          <w:szCs w:val="24"/>
        </w:rPr>
        <w:t xml:space="preserve"> </w:t>
      </w:r>
      <w:r w:rsidRPr="0074553F">
        <w:rPr>
          <w:rFonts w:ascii="Times New Roman" w:hAnsi="Times New Roman" w:cs="Times New Roman"/>
          <w:sz w:val="24"/>
          <w:szCs w:val="24"/>
        </w:rPr>
        <w:t xml:space="preserve">se izvaja </w:t>
      </w:r>
      <w:r w:rsidRPr="00296E1C">
        <w:rPr>
          <w:rFonts w:ascii="Times New Roman" w:hAnsi="Times New Roman" w:cs="Times New Roman"/>
          <w:sz w:val="24"/>
          <w:szCs w:val="24"/>
        </w:rPr>
        <w:t>v Upravni zgradbi na Vrazovi ulici 1, Ljutomer.</w:t>
      </w:r>
      <w:r w:rsidRPr="00296E1C">
        <w:rPr>
          <w:rFonts w:ascii="Times New Roman" w:hAnsi="Times New Roman" w:cs="Times New Roman"/>
          <w:color w:val="FF0000"/>
          <w:sz w:val="24"/>
          <w:szCs w:val="24"/>
        </w:rPr>
        <w:t xml:space="preserve"> </w:t>
      </w:r>
    </w:p>
    <w:p w14:paraId="1CF16D36" w14:textId="221202D7" w:rsidR="00B352B8" w:rsidRPr="0074553F" w:rsidRDefault="00B352B8" w:rsidP="00B352B8">
      <w:pPr>
        <w:spacing w:after="0" w:line="240" w:lineRule="auto"/>
        <w:jc w:val="both"/>
        <w:rPr>
          <w:rFonts w:ascii="Times New Roman" w:hAnsi="Times New Roman" w:cs="Times New Roman"/>
          <w:sz w:val="24"/>
          <w:szCs w:val="24"/>
        </w:rPr>
      </w:pPr>
      <w:r w:rsidRPr="00296E1C">
        <w:rPr>
          <w:rFonts w:ascii="Times New Roman" w:hAnsi="Times New Roman" w:cs="Times New Roman"/>
          <w:sz w:val="24"/>
          <w:szCs w:val="24"/>
        </w:rPr>
        <w:t xml:space="preserve">Po potrebi (po opravljenih poročnih obredih, obiskih in svečanostih, možnost sprotnega prilagajanja opravljanja storitev) se </w:t>
      </w:r>
      <w:r w:rsidR="00D47DA8">
        <w:rPr>
          <w:rFonts w:ascii="Times New Roman" w:hAnsi="Times New Roman" w:cs="Times New Roman"/>
          <w:sz w:val="24"/>
          <w:szCs w:val="24"/>
        </w:rPr>
        <w:t xml:space="preserve"> </w:t>
      </w:r>
      <w:r w:rsidRPr="00296E1C">
        <w:rPr>
          <w:rFonts w:ascii="Times New Roman" w:hAnsi="Times New Roman" w:cs="Times New Roman"/>
          <w:sz w:val="24"/>
          <w:szCs w:val="24"/>
        </w:rPr>
        <w:t xml:space="preserve">izvaja čiščenje </w:t>
      </w:r>
      <w:r w:rsidR="00D47DA8">
        <w:rPr>
          <w:rFonts w:ascii="Times New Roman" w:hAnsi="Times New Roman" w:cs="Times New Roman"/>
          <w:sz w:val="24"/>
          <w:szCs w:val="24"/>
        </w:rPr>
        <w:t xml:space="preserve"> </w:t>
      </w:r>
      <w:r w:rsidRPr="00296E1C">
        <w:rPr>
          <w:rFonts w:ascii="Times New Roman" w:hAnsi="Times New Roman" w:cs="Times New Roman"/>
          <w:sz w:val="24"/>
          <w:szCs w:val="24"/>
        </w:rPr>
        <w:t>prostorov Mestne hiše na Glavnem trgu 1 v Ljutomeru.</w:t>
      </w:r>
    </w:p>
    <w:p w14:paraId="3CBCA37C" w14:textId="69ABA864" w:rsidR="0074553F" w:rsidRPr="0074553F" w:rsidRDefault="00D47DA8" w:rsidP="00B352B8">
      <w:pPr>
        <w:spacing w:after="0" w:line="240" w:lineRule="auto"/>
        <w:jc w:val="both"/>
        <w:rPr>
          <w:rFonts w:ascii="Times New Roman" w:hAnsi="Times New Roman" w:cs="Times New Roman"/>
          <w:sz w:val="24"/>
          <w:szCs w:val="24"/>
        </w:rPr>
      </w:pPr>
      <w:r w:rsidRPr="0074553F">
        <w:rPr>
          <w:rFonts w:ascii="Times New Roman" w:hAnsi="Times New Roman" w:cs="Times New Roman"/>
          <w:sz w:val="24"/>
          <w:szCs w:val="24"/>
        </w:rPr>
        <w:t>Dnevno se čisti javni WC v Mestni hiši Ljutomer</w:t>
      </w:r>
      <w:r w:rsidR="0074553F" w:rsidRPr="0074553F">
        <w:rPr>
          <w:rFonts w:ascii="Times New Roman" w:hAnsi="Times New Roman" w:cs="Times New Roman"/>
          <w:sz w:val="24"/>
          <w:szCs w:val="24"/>
        </w:rPr>
        <w:t>, razen ob nedeljah in praznikih.</w:t>
      </w:r>
    </w:p>
    <w:p w14:paraId="09B27F55" w14:textId="615CB5F0" w:rsidR="00D47DA8" w:rsidRPr="0074553F" w:rsidRDefault="00D47DA8" w:rsidP="00B352B8">
      <w:pPr>
        <w:spacing w:after="0" w:line="240" w:lineRule="auto"/>
        <w:jc w:val="both"/>
        <w:rPr>
          <w:rFonts w:ascii="Times New Roman" w:hAnsi="Times New Roman" w:cs="Times New Roman"/>
          <w:sz w:val="24"/>
          <w:szCs w:val="24"/>
        </w:rPr>
      </w:pPr>
      <w:r w:rsidRPr="0074553F">
        <w:rPr>
          <w:rFonts w:ascii="Times New Roman" w:hAnsi="Times New Roman" w:cs="Times New Roman"/>
          <w:sz w:val="24"/>
          <w:szCs w:val="24"/>
        </w:rPr>
        <w:t>Po potrebi (po koriščenju prostora) se izvaja čiščenje prostora na Prešernovi cesti 8 v Ljutomeru – »Jagoda«.</w:t>
      </w:r>
    </w:p>
    <w:p w14:paraId="74F78356" w14:textId="77777777" w:rsidR="00B352B8" w:rsidRPr="00296E1C" w:rsidRDefault="00B352B8" w:rsidP="00B352B8">
      <w:pPr>
        <w:spacing w:after="0" w:line="240" w:lineRule="auto"/>
        <w:rPr>
          <w:rFonts w:ascii="Times New Roman" w:hAnsi="Times New Roman" w:cs="Times New Roman"/>
          <w:sz w:val="24"/>
          <w:szCs w:val="24"/>
        </w:rPr>
      </w:pPr>
    </w:p>
    <w:p w14:paraId="56766876" w14:textId="77777777" w:rsidR="00B352B8" w:rsidRPr="00296E1C" w:rsidRDefault="00B352B8" w:rsidP="00B352B8">
      <w:pPr>
        <w:spacing w:after="0" w:line="240" w:lineRule="auto"/>
        <w:jc w:val="both"/>
        <w:rPr>
          <w:rFonts w:ascii="Times New Roman" w:hAnsi="Times New Roman" w:cs="Times New Roman"/>
          <w:b/>
          <w:sz w:val="24"/>
          <w:szCs w:val="24"/>
        </w:rPr>
      </w:pPr>
      <w:r w:rsidRPr="00296E1C">
        <w:rPr>
          <w:rFonts w:ascii="Times New Roman" w:hAnsi="Times New Roman" w:cs="Times New Roman"/>
          <w:b/>
          <w:sz w:val="24"/>
          <w:szCs w:val="24"/>
        </w:rPr>
        <w:t xml:space="preserve">Ponudnik mora zagotavljati vse zahtevane storitve iz popisa del s svojimi osnovnimi sredstvi in delovnimi pripravami ter zagotavljati ves potreben čistilni in toaletni material (WC papir in papirne brisače) ter tekoče milo. </w:t>
      </w:r>
    </w:p>
    <w:p w14:paraId="17925834" w14:textId="77777777" w:rsidR="00B352B8" w:rsidRPr="00296E1C" w:rsidRDefault="00B352B8" w:rsidP="00B352B8">
      <w:pPr>
        <w:spacing w:after="0" w:line="240" w:lineRule="auto"/>
        <w:jc w:val="both"/>
        <w:rPr>
          <w:rFonts w:ascii="Times New Roman" w:hAnsi="Times New Roman" w:cs="Times New Roman"/>
          <w:sz w:val="24"/>
          <w:szCs w:val="24"/>
        </w:rPr>
      </w:pPr>
    </w:p>
    <w:p w14:paraId="644E747E" w14:textId="77777777" w:rsidR="00B352B8" w:rsidRPr="00296E1C" w:rsidRDefault="00B352B8" w:rsidP="00B352B8">
      <w:pPr>
        <w:spacing w:after="0" w:line="240" w:lineRule="auto"/>
        <w:jc w:val="both"/>
        <w:rPr>
          <w:rFonts w:ascii="Times New Roman" w:hAnsi="Times New Roman" w:cs="Times New Roman"/>
          <w:sz w:val="24"/>
          <w:szCs w:val="24"/>
        </w:rPr>
      </w:pPr>
      <w:r w:rsidRPr="00296E1C">
        <w:rPr>
          <w:rFonts w:ascii="Times New Roman" w:hAnsi="Times New Roman" w:cs="Times New Roman"/>
          <w:sz w:val="24"/>
          <w:szCs w:val="24"/>
        </w:rPr>
        <w:t xml:space="preserve">Toaletni papir za WC mora biti najmanj dvoslojni, standardne role z najmanj 250 lističi na roli. V pritličju in  prvem nadstropju se namesti </w:t>
      </w:r>
      <w:r w:rsidRPr="00296E1C">
        <w:rPr>
          <w:rFonts w:ascii="Times New Roman" w:hAnsi="Times New Roman" w:cs="Times New Roman"/>
          <w:b/>
          <w:sz w:val="24"/>
          <w:szCs w:val="24"/>
        </w:rPr>
        <w:t xml:space="preserve">dnevno </w:t>
      </w:r>
      <w:r w:rsidRPr="00296E1C">
        <w:rPr>
          <w:rFonts w:ascii="Times New Roman" w:hAnsi="Times New Roman" w:cs="Times New Roman"/>
          <w:sz w:val="24"/>
          <w:szCs w:val="24"/>
        </w:rPr>
        <w:t xml:space="preserve">najmanj po 5 rol WC papirja, v drugem nadstropju in mansardi pa po 4 role WC papirja. Papirne brisače morajo biti najmanj dvoslojne, na roli širine med 25 do 30 cm, z najmanj 100 lističi na roli. </w:t>
      </w:r>
    </w:p>
    <w:p w14:paraId="30D7E90E" w14:textId="77777777" w:rsidR="00B352B8" w:rsidRPr="00296E1C" w:rsidRDefault="00B352B8" w:rsidP="00B352B8">
      <w:pPr>
        <w:spacing w:after="0" w:line="240" w:lineRule="auto"/>
        <w:jc w:val="both"/>
        <w:rPr>
          <w:rFonts w:ascii="Times New Roman" w:hAnsi="Times New Roman" w:cs="Times New Roman"/>
          <w:sz w:val="24"/>
          <w:szCs w:val="24"/>
        </w:rPr>
      </w:pPr>
      <w:r w:rsidRPr="00296E1C">
        <w:rPr>
          <w:rFonts w:ascii="Times New Roman" w:hAnsi="Times New Roman" w:cs="Times New Roman"/>
          <w:sz w:val="24"/>
          <w:szCs w:val="24"/>
        </w:rPr>
        <w:t xml:space="preserve">V pritličju in 1. nadstropju se v sanitarije dnevno namesti po 4 role papirnih brisač, v drugem nadstropju in mansardi pa po dve roli papirnih brisač. Ponudnik lahko ponudi toaletni material s podajalniki WC papirja in papirnih brisač, vendar v primerljivih količinah. </w:t>
      </w:r>
    </w:p>
    <w:p w14:paraId="66148B69" w14:textId="77777777" w:rsidR="00B352B8" w:rsidRPr="00296E1C" w:rsidRDefault="00B352B8" w:rsidP="00B352B8">
      <w:pPr>
        <w:spacing w:after="0" w:line="240" w:lineRule="auto"/>
        <w:jc w:val="both"/>
        <w:rPr>
          <w:rFonts w:ascii="Times New Roman" w:hAnsi="Times New Roman" w:cs="Times New Roman"/>
          <w:sz w:val="24"/>
          <w:szCs w:val="24"/>
        </w:rPr>
      </w:pPr>
    </w:p>
    <w:p w14:paraId="3D35265E" w14:textId="77777777" w:rsidR="00B352B8" w:rsidRPr="00296E1C" w:rsidRDefault="00B352B8" w:rsidP="00B352B8">
      <w:pPr>
        <w:spacing w:after="0" w:line="240" w:lineRule="auto"/>
        <w:jc w:val="both"/>
        <w:rPr>
          <w:rFonts w:ascii="Times New Roman" w:hAnsi="Times New Roman" w:cs="Times New Roman"/>
          <w:sz w:val="24"/>
          <w:szCs w:val="24"/>
        </w:rPr>
      </w:pPr>
      <w:r w:rsidRPr="00296E1C">
        <w:rPr>
          <w:rFonts w:ascii="Times New Roman" w:hAnsi="Times New Roman" w:cs="Times New Roman"/>
          <w:sz w:val="24"/>
          <w:szCs w:val="24"/>
        </w:rPr>
        <w:t xml:space="preserve">V ceni na mesec morajo biti zajete vse storitve, ki se opravljajo dnevno, tedensko, mesečno, polletno in letno ter ves toaletni in čistilni material. </w:t>
      </w:r>
    </w:p>
    <w:p w14:paraId="3B0DBB37" w14:textId="77777777" w:rsidR="00B352B8" w:rsidRPr="00296E1C" w:rsidRDefault="00B352B8" w:rsidP="00B352B8">
      <w:pPr>
        <w:spacing w:after="0" w:line="240" w:lineRule="auto"/>
        <w:jc w:val="both"/>
        <w:rPr>
          <w:rFonts w:ascii="Times New Roman" w:hAnsi="Times New Roman" w:cs="Times New Roman"/>
          <w:sz w:val="24"/>
          <w:szCs w:val="24"/>
        </w:rPr>
      </w:pPr>
    </w:p>
    <w:p w14:paraId="18D4095F" w14:textId="77777777" w:rsidR="00B352B8" w:rsidRPr="00296E1C" w:rsidRDefault="00B352B8" w:rsidP="00B352B8">
      <w:pPr>
        <w:spacing w:after="0" w:line="240" w:lineRule="auto"/>
        <w:jc w:val="both"/>
        <w:rPr>
          <w:rFonts w:ascii="Times New Roman" w:hAnsi="Times New Roman" w:cs="Times New Roman"/>
          <w:sz w:val="24"/>
          <w:szCs w:val="24"/>
        </w:rPr>
      </w:pPr>
      <w:r w:rsidRPr="00296E1C">
        <w:rPr>
          <w:rFonts w:ascii="Times New Roman" w:hAnsi="Times New Roman" w:cs="Times New Roman"/>
          <w:sz w:val="24"/>
          <w:szCs w:val="24"/>
        </w:rPr>
        <w:t xml:space="preserve">Izvajalec je dolžan zagotoviti: </w:t>
      </w:r>
    </w:p>
    <w:p w14:paraId="19783391" w14:textId="77777777" w:rsidR="00B352B8" w:rsidRPr="00296E1C" w:rsidRDefault="00B352B8" w:rsidP="00606366">
      <w:pPr>
        <w:numPr>
          <w:ilvl w:val="0"/>
          <w:numId w:val="33"/>
        </w:numPr>
        <w:spacing w:after="0" w:line="240" w:lineRule="auto"/>
        <w:jc w:val="both"/>
        <w:rPr>
          <w:rFonts w:ascii="Times New Roman" w:hAnsi="Times New Roman" w:cs="Times New Roman"/>
          <w:sz w:val="24"/>
          <w:szCs w:val="24"/>
        </w:rPr>
      </w:pPr>
      <w:r w:rsidRPr="00296E1C">
        <w:rPr>
          <w:rFonts w:ascii="Times New Roman" w:hAnsi="Times New Roman" w:cs="Times New Roman"/>
          <w:sz w:val="24"/>
          <w:szCs w:val="24"/>
        </w:rPr>
        <w:t xml:space="preserve">Embalažo (vrečke) za preostanek odpadkov </w:t>
      </w:r>
    </w:p>
    <w:p w14:paraId="335F020A" w14:textId="77777777" w:rsidR="00B352B8" w:rsidRPr="00296E1C" w:rsidRDefault="00B352B8" w:rsidP="00606366">
      <w:pPr>
        <w:numPr>
          <w:ilvl w:val="0"/>
          <w:numId w:val="33"/>
        </w:numPr>
        <w:spacing w:after="0" w:line="240" w:lineRule="auto"/>
        <w:jc w:val="both"/>
        <w:rPr>
          <w:rFonts w:ascii="Times New Roman" w:hAnsi="Times New Roman" w:cs="Times New Roman"/>
          <w:sz w:val="24"/>
          <w:szCs w:val="24"/>
        </w:rPr>
      </w:pPr>
      <w:r w:rsidRPr="00296E1C">
        <w:rPr>
          <w:rFonts w:ascii="Times New Roman" w:hAnsi="Times New Roman" w:cs="Times New Roman"/>
          <w:sz w:val="24"/>
          <w:szCs w:val="24"/>
        </w:rPr>
        <w:t xml:space="preserve">Čistilna sredstva (ustrezna čistilna sredstva, premaze, dezinfekcijska sredstva …) </w:t>
      </w:r>
    </w:p>
    <w:p w14:paraId="5EDE1498" w14:textId="77777777" w:rsidR="00B352B8" w:rsidRPr="00296E1C" w:rsidRDefault="00B352B8" w:rsidP="00606366">
      <w:pPr>
        <w:numPr>
          <w:ilvl w:val="0"/>
          <w:numId w:val="33"/>
        </w:numPr>
        <w:spacing w:after="0" w:line="240" w:lineRule="auto"/>
        <w:jc w:val="both"/>
        <w:rPr>
          <w:rFonts w:ascii="Times New Roman" w:hAnsi="Times New Roman" w:cs="Times New Roman"/>
          <w:sz w:val="24"/>
          <w:szCs w:val="24"/>
        </w:rPr>
      </w:pPr>
      <w:r w:rsidRPr="00296E1C">
        <w:rPr>
          <w:rFonts w:ascii="Times New Roman" w:hAnsi="Times New Roman" w:cs="Times New Roman"/>
          <w:sz w:val="24"/>
          <w:szCs w:val="24"/>
        </w:rPr>
        <w:t xml:space="preserve">Čistilne pripomočke </w:t>
      </w:r>
    </w:p>
    <w:p w14:paraId="08C8F8B1" w14:textId="77777777" w:rsidR="00B352B8" w:rsidRPr="00296E1C" w:rsidRDefault="00B352B8" w:rsidP="00606366">
      <w:pPr>
        <w:numPr>
          <w:ilvl w:val="0"/>
          <w:numId w:val="33"/>
        </w:numPr>
        <w:spacing w:after="0" w:line="240" w:lineRule="auto"/>
        <w:jc w:val="both"/>
        <w:rPr>
          <w:rFonts w:ascii="Times New Roman" w:hAnsi="Times New Roman" w:cs="Times New Roman"/>
          <w:sz w:val="24"/>
          <w:szCs w:val="24"/>
        </w:rPr>
      </w:pPr>
      <w:r w:rsidRPr="00296E1C">
        <w:rPr>
          <w:rFonts w:ascii="Times New Roman" w:hAnsi="Times New Roman" w:cs="Times New Roman"/>
          <w:sz w:val="24"/>
          <w:szCs w:val="24"/>
        </w:rPr>
        <w:t xml:space="preserve">Toaletni material (WC papir in papirne brisače) </w:t>
      </w:r>
    </w:p>
    <w:p w14:paraId="20F9603D" w14:textId="77777777" w:rsidR="00B352B8" w:rsidRPr="00296E1C" w:rsidRDefault="00B352B8" w:rsidP="00606366">
      <w:pPr>
        <w:numPr>
          <w:ilvl w:val="0"/>
          <w:numId w:val="33"/>
        </w:numPr>
        <w:spacing w:after="0" w:line="240" w:lineRule="auto"/>
        <w:jc w:val="both"/>
        <w:rPr>
          <w:rFonts w:ascii="Times New Roman" w:hAnsi="Times New Roman" w:cs="Times New Roman"/>
          <w:sz w:val="24"/>
          <w:szCs w:val="24"/>
        </w:rPr>
      </w:pPr>
      <w:r w:rsidRPr="00296E1C">
        <w:rPr>
          <w:rFonts w:ascii="Times New Roman" w:hAnsi="Times New Roman" w:cs="Times New Roman"/>
          <w:sz w:val="24"/>
          <w:szCs w:val="24"/>
        </w:rPr>
        <w:t xml:space="preserve">Čistilne stroje in opremo, </w:t>
      </w:r>
    </w:p>
    <w:p w14:paraId="19EDD802" w14:textId="77777777" w:rsidR="00B352B8" w:rsidRPr="00296E1C" w:rsidRDefault="00B352B8" w:rsidP="00606366">
      <w:pPr>
        <w:numPr>
          <w:ilvl w:val="0"/>
          <w:numId w:val="33"/>
        </w:numPr>
        <w:spacing w:after="0" w:line="240" w:lineRule="auto"/>
        <w:jc w:val="both"/>
        <w:rPr>
          <w:rFonts w:ascii="Times New Roman" w:hAnsi="Times New Roman" w:cs="Times New Roman"/>
          <w:sz w:val="24"/>
          <w:szCs w:val="24"/>
        </w:rPr>
      </w:pPr>
      <w:r w:rsidRPr="00296E1C">
        <w:rPr>
          <w:rFonts w:ascii="Times New Roman" w:hAnsi="Times New Roman" w:cs="Times New Roman"/>
          <w:sz w:val="24"/>
          <w:szCs w:val="24"/>
        </w:rPr>
        <w:t xml:space="preserve">Pravočasno in kvalitetno izvajanje storitev čiščenja, </w:t>
      </w:r>
    </w:p>
    <w:p w14:paraId="54848204" w14:textId="77777777" w:rsidR="00B352B8" w:rsidRPr="00296E1C" w:rsidRDefault="00B352B8" w:rsidP="00606366">
      <w:pPr>
        <w:numPr>
          <w:ilvl w:val="0"/>
          <w:numId w:val="33"/>
        </w:numPr>
        <w:spacing w:after="0" w:line="240" w:lineRule="auto"/>
        <w:jc w:val="both"/>
        <w:rPr>
          <w:rFonts w:ascii="Times New Roman" w:hAnsi="Times New Roman" w:cs="Times New Roman"/>
          <w:sz w:val="24"/>
          <w:szCs w:val="24"/>
        </w:rPr>
      </w:pPr>
      <w:r w:rsidRPr="00296E1C">
        <w:rPr>
          <w:rFonts w:ascii="Times New Roman" w:hAnsi="Times New Roman" w:cs="Times New Roman"/>
          <w:sz w:val="24"/>
          <w:szCs w:val="24"/>
        </w:rPr>
        <w:t xml:space="preserve">Prilagoditev delovnemu času naročnika (skladno z njegovimi navodili) , </w:t>
      </w:r>
    </w:p>
    <w:p w14:paraId="7A7CC39E" w14:textId="77777777" w:rsidR="00B352B8" w:rsidRPr="00296E1C" w:rsidRDefault="00B352B8" w:rsidP="00606366">
      <w:pPr>
        <w:numPr>
          <w:ilvl w:val="0"/>
          <w:numId w:val="33"/>
        </w:numPr>
        <w:spacing w:after="0" w:line="240" w:lineRule="auto"/>
        <w:jc w:val="both"/>
        <w:rPr>
          <w:rFonts w:ascii="Times New Roman" w:hAnsi="Times New Roman" w:cs="Times New Roman"/>
          <w:sz w:val="24"/>
          <w:szCs w:val="24"/>
        </w:rPr>
      </w:pPr>
      <w:r w:rsidRPr="00296E1C">
        <w:rPr>
          <w:rFonts w:ascii="Times New Roman" w:hAnsi="Times New Roman" w:cs="Times New Roman"/>
          <w:sz w:val="24"/>
          <w:szCs w:val="24"/>
        </w:rPr>
        <w:t xml:space="preserve">Takojšnjo nadomestitev začasno odsotnega čistilnega osebja (bolniški stalež, redni letni dopust, drugi razlogi) </w:t>
      </w:r>
    </w:p>
    <w:p w14:paraId="1F698162" w14:textId="77777777" w:rsidR="00B352B8" w:rsidRPr="00296E1C" w:rsidRDefault="00B352B8" w:rsidP="00606366">
      <w:pPr>
        <w:numPr>
          <w:ilvl w:val="0"/>
          <w:numId w:val="33"/>
        </w:numPr>
        <w:spacing w:after="0" w:line="240" w:lineRule="auto"/>
        <w:jc w:val="both"/>
        <w:rPr>
          <w:rFonts w:ascii="Times New Roman" w:hAnsi="Times New Roman" w:cs="Times New Roman"/>
          <w:sz w:val="24"/>
          <w:szCs w:val="24"/>
        </w:rPr>
      </w:pPr>
      <w:r w:rsidRPr="00296E1C">
        <w:rPr>
          <w:rFonts w:ascii="Times New Roman" w:hAnsi="Times New Roman" w:cs="Times New Roman"/>
          <w:sz w:val="24"/>
          <w:szCs w:val="24"/>
        </w:rPr>
        <w:t xml:space="preserve">Takšno organizacijo dela, da ne bo moten delovni proces naročnika, </w:t>
      </w:r>
    </w:p>
    <w:p w14:paraId="2D953F2E" w14:textId="77777777" w:rsidR="00B352B8" w:rsidRPr="00296E1C" w:rsidRDefault="00B352B8" w:rsidP="00606366">
      <w:pPr>
        <w:numPr>
          <w:ilvl w:val="0"/>
          <w:numId w:val="33"/>
        </w:numPr>
        <w:spacing w:after="0" w:line="240" w:lineRule="auto"/>
        <w:jc w:val="both"/>
        <w:rPr>
          <w:rFonts w:ascii="Times New Roman" w:hAnsi="Times New Roman" w:cs="Times New Roman"/>
          <w:sz w:val="24"/>
          <w:szCs w:val="24"/>
        </w:rPr>
      </w:pPr>
      <w:r w:rsidRPr="00296E1C">
        <w:rPr>
          <w:rFonts w:ascii="Times New Roman" w:hAnsi="Times New Roman" w:cs="Times New Roman"/>
          <w:sz w:val="24"/>
          <w:szCs w:val="24"/>
        </w:rPr>
        <w:t xml:space="preserve">Izvajanje predpisanih ravnanj in ukrepov iz varstva pri delu, </w:t>
      </w:r>
    </w:p>
    <w:p w14:paraId="51A5927D" w14:textId="77777777" w:rsidR="00B352B8" w:rsidRPr="00296E1C" w:rsidRDefault="00B352B8" w:rsidP="00606366">
      <w:pPr>
        <w:numPr>
          <w:ilvl w:val="0"/>
          <w:numId w:val="33"/>
        </w:numPr>
        <w:spacing w:after="0" w:line="240" w:lineRule="auto"/>
        <w:jc w:val="both"/>
        <w:rPr>
          <w:rFonts w:ascii="Times New Roman" w:hAnsi="Times New Roman" w:cs="Times New Roman"/>
          <w:sz w:val="24"/>
          <w:szCs w:val="24"/>
        </w:rPr>
      </w:pPr>
      <w:r w:rsidRPr="00296E1C">
        <w:rPr>
          <w:rFonts w:ascii="Times New Roman" w:hAnsi="Times New Roman" w:cs="Times New Roman"/>
          <w:sz w:val="24"/>
          <w:szCs w:val="24"/>
        </w:rPr>
        <w:t xml:space="preserve">Da čistilno osebje uporablja vsa potrebna zaščitna sredstva, </w:t>
      </w:r>
    </w:p>
    <w:p w14:paraId="57F1A9E3" w14:textId="77777777" w:rsidR="00B352B8" w:rsidRPr="00296E1C" w:rsidRDefault="00B352B8" w:rsidP="00606366">
      <w:pPr>
        <w:numPr>
          <w:ilvl w:val="0"/>
          <w:numId w:val="33"/>
        </w:numPr>
        <w:spacing w:after="0" w:line="240" w:lineRule="auto"/>
        <w:jc w:val="both"/>
        <w:rPr>
          <w:rFonts w:ascii="Times New Roman" w:hAnsi="Times New Roman" w:cs="Times New Roman"/>
          <w:sz w:val="24"/>
          <w:szCs w:val="24"/>
        </w:rPr>
      </w:pPr>
      <w:r w:rsidRPr="00296E1C">
        <w:rPr>
          <w:rFonts w:ascii="Times New Roman" w:hAnsi="Times New Roman" w:cs="Times New Roman"/>
          <w:sz w:val="24"/>
          <w:szCs w:val="24"/>
        </w:rPr>
        <w:t xml:space="preserve">Reden nadzor nad izvajanjem dela čistilnega osebja </w:t>
      </w:r>
    </w:p>
    <w:p w14:paraId="6D0F598E" w14:textId="77777777" w:rsidR="00B352B8" w:rsidRPr="00296E1C" w:rsidRDefault="00B352B8" w:rsidP="00606366">
      <w:pPr>
        <w:numPr>
          <w:ilvl w:val="0"/>
          <w:numId w:val="33"/>
        </w:numPr>
        <w:spacing w:after="0" w:line="240" w:lineRule="auto"/>
        <w:jc w:val="both"/>
        <w:rPr>
          <w:rFonts w:ascii="Times New Roman" w:hAnsi="Times New Roman" w:cs="Times New Roman"/>
          <w:sz w:val="24"/>
          <w:szCs w:val="24"/>
        </w:rPr>
      </w:pPr>
      <w:r w:rsidRPr="00296E1C">
        <w:rPr>
          <w:rFonts w:ascii="Times New Roman" w:hAnsi="Times New Roman" w:cs="Times New Roman"/>
          <w:sz w:val="24"/>
          <w:szCs w:val="24"/>
        </w:rPr>
        <w:t xml:space="preserve">Da se polletna in letna čiščenja predhodno časovno uskladijo z naročnikom, </w:t>
      </w:r>
    </w:p>
    <w:p w14:paraId="00EB929A" w14:textId="77777777" w:rsidR="00B352B8" w:rsidRPr="00296E1C" w:rsidRDefault="00B352B8" w:rsidP="00606366">
      <w:pPr>
        <w:numPr>
          <w:ilvl w:val="0"/>
          <w:numId w:val="33"/>
        </w:numPr>
        <w:spacing w:after="0" w:line="240" w:lineRule="auto"/>
        <w:jc w:val="both"/>
        <w:rPr>
          <w:rFonts w:ascii="Times New Roman" w:hAnsi="Times New Roman" w:cs="Times New Roman"/>
          <w:sz w:val="24"/>
          <w:szCs w:val="24"/>
        </w:rPr>
      </w:pPr>
      <w:r w:rsidRPr="00296E1C">
        <w:rPr>
          <w:rFonts w:ascii="Times New Roman" w:hAnsi="Times New Roman" w:cs="Times New Roman"/>
          <w:sz w:val="24"/>
          <w:szCs w:val="24"/>
        </w:rPr>
        <w:t xml:space="preserve">Da čistilno osebje izvaja predpisana ravnanja ter prevzame odgovornost za vključitev alarmnega sistema, </w:t>
      </w:r>
    </w:p>
    <w:p w14:paraId="6863D4B7" w14:textId="77777777" w:rsidR="00B352B8" w:rsidRPr="00296E1C" w:rsidRDefault="00B352B8" w:rsidP="00606366">
      <w:pPr>
        <w:numPr>
          <w:ilvl w:val="0"/>
          <w:numId w:val="33"/>
        </w:numPr>
        <w:spacing w:after="0" w:line="240" w:lineRule="auto"/>
        <w:jc w:val="both"/>
        <w:rPr>
          <w:rFonts w:ascii="Times New Roman" w:hAnsi="Times New Roman" w:cs="Times New Roman"/>
          <w:sz w:val="24"/>
          <w:szCs w:val="24"/>
        </w:rPr>
      </w:pPr>
      <w:r w:rsidRPr="00296E1C">
        <w:rPr>
          <w:rFonts w:ascii="Times New Roman" w:hAnsi="Times New Roman" w:cs="Times New Roman"/>
          <w:sz w:val="24"/>
          <w:szCs w:val="24"/>
        </w:rPr>
        <w:t xml:space="preserve">Da storitve, ki so predmet javnega naročila, izvaja kot dober strokovnjak. </w:t>
      </w:r>
    </w:p>
    <w:p w14:paraId="58E46837" w14:textId="77777777" w:rsidR="00B352B8" w:rsidRPr="00296E1C" w:rsidRDefault="00B352B8" w:rsidP="00B352B8">
      <w:pPr>
        <w:spacing w:after="0" w:line="240" w:lineRule="auto"/>
        <w:jc w:val="both"/>
        <w:rPr>
          <w:rFonts w:ascii="Times New Roman" w:hAnsi="Times New Roman" w:cs="Times New Roman"/>
          <w:sz w:val="24"/>
          <w:szCs w:val="24"/>
        </w:rPr>
      </w:pPr>
    </w:p>
    <w:p w14:paraId="4D7EF553" w14:textId="77777777" w:rsidR="00B352B8" w:rsidRPr="00296E1C" w:rsidRDefault="00B352B8" w:rsidP="00B352B8">
      <w:pPr>
        <w:spacing w:after="0" w:line="240" w:lineRule="auto"/>
        <w:jc w:val="both"/>
        <w:rPr>
          <w:rFonts w:ascii="Times New Roman" w:hAnsi="Times New Roman" w:cs="Times New Roman"/>
          <w:sz w:val="24"/>
          <w:szCs w:val="24"/>
        </w:rPr>
      </w:pPr>
      <w:r w:rsidRPr="00296E1C">
        <w:rPr>
          <w:rFonts w:ascii="Times New Roman" w:hAnsi="Times New Roman" w:cs="Times New Roman"/>
          <w:sz w:val="24"/>
          <w:szCs w:val="24"/>
        </w:rPr>
        <w:t xml:space="preserve">Čistilnemu osebju izvajalca je prepovedano: </w:t>
      </w:r>
    </w:p>
    <w:p w14:paraId="1A9647D9" w14:textId="77777777" w:rsidR="00B352B8" w:rsidRPr="00296E1C" w:rsidRDefault="00B352B8" w:rsidP="00606366">
      <w:pPr>
        <w:numPr>
          <w:ilvl w:val="0"/>
          <w:numId w:val="33"/>
        </w:numPr>
        <w:spacing w:after="0" w:line="240" w:lineRule="auto"/>
        <w:jc w:val="both"/>
        <w:rPr>
          <w:rFonts w:ascii="Times New Roman" w:hAnsi="Times New Roman" w:cs="Times New Roman"/>
          <w:sz w:val="24"/>
          <w:szCs w:val="24"/>
        </w:rPr>
      </w:pPr>
      <w:r w:rsidRPr="00296E1C">
        <w:rPr>
          <w:rFonts w:ascii="Times New Roman" w:hAnsi="Times New Roman" w:cs="Times New Roman"/>
          <w:sz w:val="24"/>
          <w:szCs w:val="24"/>
        </w:rPr>
        <w:t xml:space="preserve">Odnašanje stvari in predmetov, ki so last naročnika </w:t>
      </w:r>
    </w:p>
    <w:p w14:paraId="124F0961" w14:textId="77777777" w:rsidR="00B352B8" w:rsidRPr="00296E1C" w:rsidRDefault="00B352B8" w:rsidP="00606366">
      <w:pPr>
        <w:numPr>
          <w:ilvl w:val="0"/>
          <w:numId w:val="33"/>
        </w:numPr>
        <w:spacing w:after="0" w:line="240" w:lineRule="auto"/>
        <w:jc w:val="both"/>
        <w:rPr>
          <w:rFonts w:ascii="Times New Roman" w:hAnsi="Times New Roman" w:cs="Times New Roman"/>
          <w:sz w:val="24"/>
          <w:szCs w:val="24"/>
        </w:rPr>
      </w:pPr>
      <w:r w:rsidRPr="00296E1C">
        <w:rPr>
          <w:rFonts w:ascii="Times New Roman" w:hAnsi="Times New Roman" w:cs="Times New Roman"/>
          <w:sz w:val="24"/>
          <w:szCs w:val="24"/>
        </w:rPr>
        <w:lastRenderedPageBreak/>
        <w:t xml:space="preserve">Poseganje v delovanje naprav in opreme naročnika, razen vključitev alarma, </w:t>
      </w:r>
    </w:p>
    <w:p w14:paraId="7D2794E4" w14:textId="77777777" w:rsidR="00B352B8" w:rsidRPr="00296E1C" w:rsidRDefault="00B352B8" w:rsidP="00606366">
      <w:pPr>
        <w:numPr>
          <w:ilvl w:val="0"/>
          <w:numId w:val="33"/>
        </w:numPr>
        <w:spacing w:after="0" w:line="240" w:lineRule="auto"/>
        <w:jc w:val="both"/>
        <w:rPr>
          <w:rFonts w:ascii="Times New Roman" w:hAnsi="Times New Roman" w:cs="Times New Roman"/>
          <w:sz w:val="24"/>
          <w:szCs w:val="24"/>
        </w:rPr>
      </w:pPr>
      <w:r w:rsidRPr="00296E1C">
        <w:rPr>
          <w:rFonts w:ascii="Times New Roman" w:hAnsi="Times New Roman" w:cs="Times New Roman"/>
          <w:sz w:val="24"/>
          <w:szCs w:val="24"/>
        </w:rPr>
        <w:t xml:space="preserve">Vpogled v akte in poslovno/strokovno  dokumentacijo, ki se nahaja na pisalnih mizah oziroma predalih naročnika, </w:t>
      </w:r>
    </w:p>
    <w:p w14:paraId="7287FA0B" w14:textId="77777777" w:rsidR="00B352B8" w:rsidRDefault="00B352B8" w:rsidP="00606366">
      <w:pPr>
        <w:numPr>
          <w:ilvl w:val="0"/>
          <w:numId w:val="33"/>
        </w:numPr>
        <w:spacing w:after="0" w:line="240" w:lineRule="auto"/>
        <w:jc w:val="both"/>
        <w:rPr>
          <w:rFonts w:ascii="Times New Roman" w:hAnsi="Times New Roman" w:cs="Times New Roman"/>
          <w:sz w:val="24"/>
          <w:szCs w:val="24"/>
        </w:rPr>
      </w:pPr>
      <w:r w:rsidRPr="00296E1C">
        <w:rPr>
          <w:rFonts w:ascii="Times New Roman" w:hAnsi="Times New Roman" w:cs="Times New Roman"/>
          <w:sz w:val="24"/>
          <w:szCs w:val="24"/>
        </w:rPr>
        <w:t xml:space="preserve">V prostore naročnika voditi osebe, ki niso v delovnem razmerju z izvajalcem. </w:t>
      </w:r>
    </w:p>
    <w:p w14:paraId="659064B7" w14:textId="77777777" w:rsidR="00B352B8" w:rsidRPr="00296E1C" w:rsidRDefault="00B352B8" w:rsidP="00B352B8">
      <w:pPr>
        <w:spacing w:after="0" w:line="240" w:lineRule="auto"/>
        <w:ind w:left="720"/>
        <w:jc w:val="both"/>
        <w:rPr>
          <w:rFonts w:ascii="Times New Roman" w:hAnsi="Times New Roman" w:cs="Times New Roman"/>
          <w:sz w:val="24"/>
          <w:szCs w:val="24"/>
        </w:rPr>
      </w:pPr>
    </w:p>
    <w:p w14:paraId="6F74AFE5" w14:textId="1503C24D" w:rsidR="00B352B8" w:rsidRPr="00350938" w:rsidRDefault="00B352B8" w:rsidP="00350938">
      <w:pPr>
        <w:pStyle w:val="Odstavekseznama"/>
        <w:numPr>
          <w:ilvl w:val="0"/>
          <w:numId w:val="52"/>
        </w:numPr>
        <w:spacing w:after="0" w:line="240" w:lineRule="auto"/>
        <w:jc w:val="both"/>
        <w:rPr>
          <w:rFonts w:ascii="Times New Roman" w:hAnsi="Times New Roman" w:cs="Times New Roman"/>
          <w:b/>
          <w:sz w:val="24"/>
          <w:szCs w:val="24"/>
        </w:rPr>
      </w:pPr>
      <w:r w:rsidRPr="00350938">
        <w:rPr>
          <w:rFonts w:ascii="Times New Roman" w:hAnsi="Times New Roman" w:cs="Times New Roman"/>
          <w:b/>
          <w:sz w:val="24"/>
          <w:szCs w:val="24"/>
        </w:rPr>
        <w:t xml:space="preserve">ZAHTEVE NAROČNIKA GLEDE ČASOVNE RAZPOREDITVE ČIŠČENJA </w:t>
      </w:r>
    </w:p>
    <w:p w14:paraId="6A8CE836" w14:textId="77777777" w:rsidR="00B352B8" w:rsidRPr="00296E1C" w:rsidRDefault="00B352B8" w:rsidP="00B352B8">
      <w:pPr>
        <w:spacing w:after="0" w:line="240" w:lineRule="auto"/>
        <w:jc w:val="both"/>
        <w:rPr>
          <w:rFonts w:ascii="Times New Roman" w:hAnsi="Times New Roman" w:cs="Times New Roman"/>
          <w:sz w:val="24"/>
          <w:szCs w:val="24"/>
        </w:rPr>
      </w:pPr>
    </w:p>
    <w:p w14:paraId="3AB561EB" w14:textId="77777777" w:rsidR="00B352B8" w:rsidRPr="00296E1C" w:rsidRDefault="00B352B8" w:rsidP="00B352B8">
      <w:pPr>
        <w:spacing w:after="0" w:line="240" w:lineRule="auto"/>
        <w:jc w:val="both"/>
        <w:rPr>
          <w:rFonts w:ascii="Times New Roman" w:hAnsi="Times New Roman" w:cs="Times New Roman"/>
          <w:sz w:val="24"/>
          <w:szCs w:val="24"/>
        </w:rPr>
      </w:pPr>
      <w:r w:rsidRPr="00296E1C">
        <w:rPr>
          <w:rFonts w:ascii="Times New Roman" w:hAnsi="Times New Roman" w:cs="Times New Roman"/>
          <w:sz w:val="24"/>
          <w:szCs w:val="24"/>
        </w:rPr>
        <w:t xml:space="preserve">Čiščenje poslovnih prostorov Upravne zgradbe na Vrazovi ulici 1 se izvaja 5 dni v tednu, </w:t>
      </w:r>
      <w:r>
        <w:rPr>
          <w:rFonts w:ascii="Times New Roman" w:hAnsi="Times New Roman" w:cs="Times New Roman"/>
          <w:sz w:val="24"/>
          <w:szCs w:val="24"/>
        </w:rPr>
        <w:t>v</w:t>
      </w:r>
      <w:r w:rsidRPr="00296E1C">
        <w:rPr>
          <w:rFonts w:ascii="Times New Roman" w:hAnsi="Times New Roman" w:cs="Times New Roman"/>
          <w:sz w:val="24"/>
          <w:szCs w:val="24"/>
        </w:rPr>
        <w:t xml:space="preserve"> ponedelj</w:t>
      </w:r>
      <w:r>
        <w:rPr>
          <w:rFonts w:ascii="Times New Roman" w:hAnsi="Times New Roman" w:cs="Times New Roman"/>
          <w:sz w:val="24"/>
          <w:szCs w:val="24"/>
        </w:rPr>
        <w:t>e</w:t>
      </w:r>
      <w:r w:rsidRPr="00296E1C">
        <w:rPr>
          <w:rFonts w:ascii="Times New Roman" w:hAnsi="Times New Roman" w:cs="Times New Roman"/>
          <w:sz w:val="24"/>
          <w:szCs w:val="24"/>
        </w:rPr>
        <w:t>k</w:t>
      </w:r>
      <w:r>
        <w:rPr>
          <w:rFonts w:ascii="Times New Roman" w:hAnsi="Times New Roman" w:cs="Times New Roman"/>
          <w:sz w:val="24"/>
          <w:szCs w:val="24"/>
        </w:rPr>
        <w:t>, torek in</w:t>
      </w:r>
      <w:r w:rsidRPr="00296E1C">
        <w:rPr>
          <w:rFonts w:ascii="Times New Roman" w:hAnsi="Times New Roman" w:cs="Times New Roman"/>
          <w:sz w:val="24"/>
          <w:szCs w:val="24"/>
        </w:rPr>
        <w:t xml:space="preserve"> četrt</w:t>
      </w:r>
      <w:r>
        <w:rPr>
          <w:rFonts w:ascii="Times New Roman" w:hAnsi="Times New Roman" w:cs="Times New Roman"/>
          <w:sz w:val="24"/>
          <w:szCs w:val="24"/>
        </w:rPr>
        <w:t>e</w:t>
      </w:r>
      <w:r w:rsidRPr="00296E1C">
        <w:rPr>
          <w:rFonts w:ascii="Times New Roman" w:hAnsi="Times New Roman" w:cs="Times New Roman"/>
          <w:sz w:val="24"/>
          <w:szCs w:val="24"/>
        </w:rPr>
        <w:t xml:space="preserve">k, od 14. do 22. ure, </w:t>
      </w:r>
      <w:r>
        <w:rPr>
          <w:rFonts w:ascii="Times New Roman" w:hAnsi="Times New Roman" w:cs="Times New Roman"/>
          <w:sz w:val="24"/>
          <w:szCs w:val="24"/>
        </w:rPr>
        <w:t>v sredo od 16. do 22. ure in v petek od</w:t>
      </w:r>
      <w:r w:rsidRPr="00296E1C">
        <w:rPr>
          <w:rFonts w:ascii="Times New Roman" w:hAnsi="Times New Roman" w:cs="Times New Roman"/>
          <w:sz w:val="24"/>
          <w:szCs w:val="24"/>
        </w:rPr>
        <w:t xml:space="preserve"> 13. do 21. ure. </w:t>
      </w:r>
    </w:p>
    <w:p w14:paraId="5B7A4957" w14:textId="364BD2A3" w:rsidR="00B352B8" w:rsidRPr="00375772" w:rsidRDefault="00B352B8" w:rsidP="00B352B8">
      <w:pPr>
        <w:spacing w:after="0" w:line="240" w:lineRule="auto"/>
        <w:jc w:val="both"/>
        <w:rPr>
          <w:rFonts w:ascii="Times New Roman" w:hAnsi="Times New Roman" w:cs="Times New Roman"/>
          <w:sz w:val="24"/>
          <w:szCs w:val="24"/>
        </w:rPr>
      </w:pPr>
      <w:r w:rsidRPr="00375772">
        <w:rPr>
          <w:rFonts w:ascii="Times New Roman" w:hAnsi="Times New Roman" w:cs="Times New Roman"/>
          <w:sz w:val="24"/>
          <w:szCs w:val="24"/>
        </w:rPr>
        <w:t>V Mestni hiši na Glavnem trgu 1 v Ljutomeru se čiščenje izvaja po potrebi, po opravljenih poročnih obredih, obiskih in svečanostih, možnost sprotnega prilagajanja opravljanja storitev.</w:t>
      </w:r>
    </w:p>
    <w:p w14:paraId="15DC98B3" w14:textId="1D4C098B" w:rsidR="00350938" w:rsidRPr="00375772" w:rsidRDefault="00350938" w:rsidP="00B352B8">
      <w:pPr>
        <w:spacing w:after="0" w:line="240" w:lineRule="auto"/>
        <w:jc w:val="both"/>
        <w:rPr>
          <w:rFonts w:ascii="Times New Roman" w:hAnsi="Times New Roman" w:cs="Times New Roman"/>
          <w:sz w:val="24"/>
          <w:szCs w:val="24"/>
        </w:rPr>
      </w:pPr>
      <w:r w:rsidRPr="00375772">
        <w:rPr>
          <w:rFonts w:ascii="Times New Roman" w:hAnsi="Times New Roman" w:cs="Times New Roman"/>
          <w:sz w:val="24"/>
          <w:szCs w:val="24"/>
        </w:rPr>
        <w:t>Čiščenje javnega WC-ja v Mestni hiši Ljutomer se izvaja vsak dan v tedn</w:t>
      </w:r>
      <w:r w:rsidR="0074553F" w:rsidRPr="00375772">
        <w:rPr>
          <w:rFonts w:ascii="Times New Roman" w:hAnsi="Times New Roman" w:cs="Times New Roman"/>
          <w:sz w:val="24"/>
          <w:szCs w:val="24"/>
        </w:rPr>
        <w:t>u, razen ob nedeljah in praznikih.</w:t>
      </w:r>
    </w:p>
    <w:p w14:paraId="4003DF61" w14:textId="5A9CF5CC" w:rsidR="00350938" w:rsidRPr="00375772" w:rsidRDefault="00350938" w:rsidP="00B352B8">
      <w:pPr>
        <w:spacing w:after="0" w:line="240" w:lineRule="auto"/>
        <w:jc w:val="both"/>
        <w:rPr>
          <w:rFonts w:ascii="Times New Roman" w:hAnsi="Times New Roman" w:cs="Times New Roman"/>
          <w:sz w:val="24"/>
          <w:szCs w:val="24"/>
        </w:rPr>
      </w:pPr>
      <w:r w:rsidRPr="00375772">
        <w:rPr>
          <w:rFonts w:ascii="Times New Roman" w:hAnsi="Times New Roman" w:cs="Times New Roman"/>
          <w:sz w:val="24"/>
          <w:szCs w:val="24"/>
        </w:rPr>
        <w:t>Čiščenje prostora na Prešernovi cesti 8 v Ljutomeru – »Jagoda« se izvaja po potrebi, po vsakokratni uporabi prostora.</w:t>
      </w:r>
    </w:p>
    <w:p w14:paraId="7D5C67B1" w14:textId="77777777" w:rsidR="00B352B8" w:rsidRPr="00296E1C" w:rsidRDefault="00B352B8" w:rsidP="00B352B8">
      <w:pPr>
        <w:spacing w:after="0" w:line="240" w:lineRule="auto"/>
        <w:rPr>
          <w:rFonts w:ascii="Times New Roman" w:hAnsi="Times New Roman" w:cs="Times New Roman"/>
          <w:sz w:val="24"/>
          <w:szCs w:val="24"/>
        </w:rPr>
      </w:pPr>
    </w:p>
    <w:p w14:paraId="5D02F061" w14:textId="77777777" w:rsidR="00B352B8" w:rsidRPr="002E2A79" w:rsidRDefault="00B352B8" w:rsidP="00350938">
      <w:pPr>
        <w:pStyle w:val="Naslov8"/>
        <w:keepLines w:val="0"/>
        <w:numPr>
          <w:ilvl w:val="0"/>
          <w:numId w:val="52"/>
        </w:numPr>
        <w:spacing w:before="0" w:line="240" w:lineRule="auto"/>
        <w:rPr>
          <w:rFonts w:ascii="Times New Roman" w:hAnsi="Times New Roman" w:cs="Times New Roman"/>
          <w:b/>
          <w:color w:val="auto"/>
          <w:sz w:val="24"/>
          <w:szCs w:val="24"/>
        </w:rPr>
      </w:pPr>
      <w:r w:rsidRPr="002E2A79">
        <w:rPr>
          <w:rFonts w:ascii="Times New Roman" w:hAnsi="Times New Roman" w:cs="Times New Roman"/>
          <w:b/>
          <w:color w:val="auto"/>
          <w:sz w:val="24"/>
          <w:szCs w:val="24"/>
        </w:rPr>
        <w:t xml:space="preserve">POVRŠINE NA VRAZOVI ULICI  1, Ljutomer </w:t>
      </w:r>
    </w:p>
    <w:p w14:paraId="54CC9579" w14:textId="77777777" w:rsidR="00B352B8" w:rsidRPr="00296E1C" w:rsidRDefault="00B352B8" w:rsidP="00B352B8">
      <w:pPr>
        <w:spacing w:after="0" w:line="240" w:lineRule="auto"/>
        <w:jc w:val="center"/>
        <w:rPr>
          <w:rFonts w:ascii="Times New Roman" w:hAnsi="Times New Roman" w:cs="Times New Roman"/>
          <w:b/>
          <w:sz w:val="24"/>
          <w:szCs w:val="24"/>
        </w:rPr>
      </w:pPr>
    </w:p>
    <w:p w14:paraId="478F33CD" w14:textId="77777777" w:rsidR="00B352B8" w:rsidRPr="00296E1C" w:rsidRDefault="00B352B8" w:rsidP="00B352B8">
      <w:pPr>
        <w:spacing w:after="0" w:line="240" w:lineRule="auto"/>
        <w:rPr>
          <w:rFonts w:ascii="Times New Roman" w:hAnsi="Times New Roman" w:cs="Times New Roman"/>
          <w:b/>
          <w:sz w:val="24"/>
          <w:szCs w:val="24"/>
        </w:rPr>
      </w:pPr>
      <w:r w:rsidRPr="00296E1C">
        <w:rPr>
          <w:rFonts w:ascii="Times New Roman" w:hAnsi="Times New Roman" w:cs="Times New Roman"/>
          <w:sz w:val="24"/>
          <w:szCs w:val="24"/>
        </w:rPr>
        <w:t xml:space="preserve">SKUPNA BRUTO  POVRŠINA PRITLIČJA, 1. IN 2. NADSTROPJA TER MANSARDE ZNAŠA  </w:t>
      </w:r>
      <w:r w:rsidRPr="00296E1C">
        <w:rPr>
          <w:rFonts w:ascii="Times New Roman" w:hAnsi="Times New Roman" w:cs="Times New Roman"/>
          <w:b/>
          <w:sz w:val="24"/>
          <w:szCs w:val="24"/>
        </w:rPr>
        <w:t>1.474,16 m2.</w:t>
      </w:r>
    </w:p>
    <w:p w14:paraId="5BC30814" w14:textId="77777777" w:rsidR="00B352B8" w:rsidRPr="00296E1C" w:rsidRDefault="00B352B8" w:rsidP="00B352B8">
      <w:pPr>
        <w:spacing w:after="0" w:line="240" w:lineRule="auto"/>
        <w:jc w:val="both"/>
        <w:rPr>
          <w:rFonts w:ascii="Times New Roman" w:hAnsi="Times New Roman" w:cs="Times New Roman"/>
          <w:sz w:val="24"/>
          <w:szCs w:val="24"/>
        </w:rPr>
      </w:pPr>
    </w:p>
    <w:p w14:paraId="6419C17A" w14:textId="77777777" w:rsidR="00B352B8" w:rsidRDefault="00B352B8" w:rsidP="00B352B8">
      <w:pPr>
        <w:spacing w:after="0" w:line="240" w:lineRule="auto"/>
        <w:jc w:val="both"/>
        <w:rPr>
          <w:rFonts w:ascii="Times New Roman" w:hAnsi="Times New Roman" w:cs="Times New Roman"/>
          <w:sz w:val="24"/>
          <w:szCs w:val="24"/>
        </w:rPr>
      </w:pPr>
      <w:r w:rsidRPr="00296E1C">
        <w:rPr>
          <w:rFonts w:ascii="Times New Roman" w:hAnsi="Times New Roman" w:cs="Times New Roman"/>
          <w:sz w:val="24"/>
          <w:szCs w:val="24"/>
        </w:rPr>
        <w:t xml:space="preserve">V poslovnih prostorih na Vrazovi ulici 1 sta v vsakem nadstropju po 2 WC, razen v drugem nadstropju, kjer je eden,  skupaj v vseh nadstropjih torej 7. Sanitarije uporablja cca 60 javnih uslužbencev, ter manjše število strank (do 10 dnevno). </w:t>
      </w:r>
    </w:p>
    <w:p w14:paraId="4B2059D5" w14:textId="77777777" w:rsidR="00B352B8" w:rsidRPr="00296E1C" w:rsidRDefault="00B352B8" w:rsidP="00B352B8">
      <w:pPr>
        <w:spacing w:after="0" w:line="240" w:lineRule="auto"/>
        <w:jc w:val="both"/>
        <w:rPr>
          <w:rFonts w:ascii="Times New Roman" w:hAnsi="Times New Roman" w:cs="Times New Roman"/>
          <w:sz w:val="24"/>
          <w:szCs w:val="24"/>
        </w:rPr>
      </w:pPr>
    </w:p>
    <w:p w14:paraId="33232B87" w14:textId="77777777" w:rsidR="00B352B8" w:rsidRPr="00296E1C" w:rsidRDefault="00B352B8" w:rsidP="00B352B8">
      <w:pPr>
        <w:pStyle w:val="Naslov6"/>
        <w:spacing w:before="0" w:after="0"/>
        <w:rPr>
          <w:rFonts w:ascii="Times New Roman" w:hAnsi="Times New Roman"/>
          <w:sz w:val="24"/>
          <w:szCs w:val="24"/>
        </w:rPr>
      </w:pPr>
      <w:r w:rsidRPr="00296E1C">
        <w:rPr>
          <w:rFonts w:ascii="Times New Roman" w:hAnsi="Times New Roman"/>
          <w:sz w:val="24"/>
          <w:szCs w:val="24"/>
        </w:rPr>
        <w:t xml:space="preserve">PRITLIČJE </w:t>
      </w:r>
      <w:r w:rsidRPr="00296E1C">
        <w:rPr>
          <w:rFonts w:ascii="Times New Roman" w:hAnsi="Times New Roman"/>
          <w:sz w:val="24"/>
          <w:szCs w:val="24"/>
        </w:rPr>
        <w:tab/>
      </w:r>
      <w:r w:rsidRPr="00296E1C">
        <w:rPr>
          <w:rFonts w:ascii="Times New Roman" w:hAnsi="Times New Roman"/>
          <w:sz w:val="24"/>
          <w:szCs w:val="24"/>
        </w:rPr>
        <w:tab/>
      </w:r>
      <w:r w:rsidRPr="00296E1C">
        <w:rPr>
          <w:rFonts w:ascii="Times New Roman" w:hAnsi="Times New Roman"/>
          <w:sz w:val="24"/>
          <w:szCs w:val="24"/>
        </w:rPr>
        <w:tab/>
      </w:r>
      <w:r w:rsidRPr="00296E1C">
        <w:rPr>
          <w:rFonts w:ascii="Times New Roman" w:hAnsi="Times New Roman"/>
          <w:sz w:val="24"/>
          <w:szCs w:val="24"/>
        </w:rPr>
        <w:tab/>
      </w:r>
      <w:r w:rsidRPr="00296E1C">
        <w:rPr>
          <w:rFonts w:ascii="Times New Roman" w:hAnsi="Times New Roman"/>
          <w:sz w:val="24"/>
          <w:szCs w:val="24"/>
        </w:rPr>
        <w:tab/>
      </w:r>
    </w:p>
    <w:p w14:paraId="6749AA24" w14:textId="77777777" w:rsidR="00B352B8" w:rsidRPr="00296E1C" w:rsidRDefault="00B352B8" w:rsidP="00606366">
      <w:pPr>
        <w:numPr>
          <w:ilvl w:val="0"/>
          <w:numId w:val="32"/>
        </w:numPr>
        <w:spacing w:after="0" w:line="240" w:lineRule="auto"/>
        <w:rPr>
          <w:rFonts w:ascii="Times New Roman" w:hAnsi="Times New Roman" w:cs="Times New Roman"/>
          <w:sz w:val="24"/>
          <w:szCs w:val="24"/>
        </w:rPr>
      </w:pPr>
      <w:r w:rsidRPr="00296E1C">
        <w:rPr>
          <w:rFonts w:ascii="Times New Roman" w:hAnsi="Times New Roman" w:cs="Times New Roman"/>
          <w:sz w:val="24"/>
          <w:szCs w:val="24"/>
        </w:rPr>
        <w:t xml:space="preserve">15  PISARNIŠKIH PROSTOROV </w:t>
      </w:r>
    </w:p>
    <w:p w14:paraId="10110797" w14:textId="6196D3C0" w:rsidR="00B352B8" w:rsidRPr="00296E1C" w:rsidRDefault="00B352B8" w:rsidP="00B352B8">
      <w:pPr>
        <w:spacing w:after="0" w:line="240" w:lineRule="auto"/>
        <w:rPr>
          <w:rFonts w:ascii="Times New Roman" w:hAnsi="Times New Roman" w:cs="Times New Roman"/>
          <w:sz w:val="24"/>
          <w:szCs w:val="24"/>
        </w:rPr>
      </w:pPr>
      <w:r w:rsidRPr="00296E1C">
        <w:rPr>
          <w:rFonts w:ascii="Times New Roman" w:hAnsi="Times New Roman" w:cs="Times New Roman"/>
          <w:sz w:val="24"/>
          <w:szCs w:val="24"/>
        </w:rPr>
        <w:t xml:space="preserve">TOPLI POD </w:t>
      </w:r>
      <w:r w:rsidRPr="00296E1C">
        <w:rPr>
          <w:rFonts w:ascii="Times New Roman" w:hAnsi="Times New Roman" w:cs="Times New Roman"/>
          <w:sz w:val="24"/>
          <w:szCs w:val="24"/>
        </w:rPr>
        <w:tab/>
      </w:r>
      <w:r w:rsidR="00802A74">
        <w:rPr>
          <w:rFonts w:ascii="Times New Roman" w:hAnsi="Times New Roman" w:cs="Times New Roman"/>
          <w:sz w:val="24"/>
          <w:szCs w:val="24"/>
        </w:rPr>
        <w:t xml:space="preserve">  64,11</w:t>
      </w:r>
      <w:r w:rsidRPr="00296E1C">
        <w:rPr>
          <w:rFonts w:ascii="Times New Roman" w:hAnsi="Times New Roman" w:cs="Times New Roman"/>
          <w:sz w:val="24"/>
          <w:szCs w:val="24"/>
        </w:rPr>
        <w:t>m</w:t>
      </w:r>
      <w:r w:rsidRPr="00296E1C">
        <w:rPr>
          <w:rFonts w:ascii="Times New Roman" w:hAnsi="Times New Roman" w:cs="Times New Roman"/>
          <w:sz w:val="24"/>
          <w:szCs w:val="24"/>
          <w:vertAlign w:val="superscript"/>
        </w:rPr>
        <w:t>2</w:t>
      </w:r>
      <w:r w:rsidRPr="00296E1C">
        <w:rPr>
          <w:rFonts w:ascii="Times New Roman" w:hAnsi="Times New Roman" w:cs="Times New Roman"/>
          <w:sz w:val="24"/>
          <w:szCs w:val="24"/>
        </w:rPr>
        <w:tab/>
      </w:r>
      <w:r w:rsidRPr="00296E1C">
        <w:rPr>
          <w:rFonts w:ascii="Times New Roman" w:hAnsi="Times New Roman" w:cs="Times New Roman"/>
          <w:sz w:val="24"/>
          <w:szCs w:val="24"/>
        </w:rPr>
        <w:tab/>
      </w:r>
      <w:r w:rsidRPr="00296E1C">
        <w:rPr>
          <w:rFonts w:ascii="Times New Roman" w:hAnsi="Times New Roman" w:cs="Times New Roman"/>
          <w:sz w:val="24"/>
          <w:szCs w:val="24"/>
        </w:rPr>
        <w:tab/>
      </w:r>
    </w:p>
    <w:p w14:paraId="785CDD88" w14:textId="1C67DE69" w:rsidR="00B352B8" w:rsidRPr="00296E1C" w:rsidRDefault="00B352B8" w:rsidP="00B352B8">
      <w:pPr>
        <w:spacing w:after="0" w:line="240" w:lineRule="auto"/>
        <w:rPr>
          <w:rFonts w:ascii="Times New Roman" w:hAnsi="Times New Roman" w:cs="Times New Roman"/>
          <w:sz w:val="24"/>
          <w:szCs w:val="24"/>
        </w:rPr>
      </w:pPr>
      <w:r w:rsidRPr="00296E1C">
        <w:rPr>
          <w:rFonts w:ascii="Times New Roman" w:hAnsi="Times New Roman" w:cs="Times New Roman"/>
          <w:sz w:val="24"/>
          <w:szCs w:val="24"/>
        </w:rPr>
        <w:t xml:space="preserve">LAMINAT     </w:t>
      </w:r>
      <w:r w:rsidR="00032A75">
        <w:rPr>
          <w:rFonts w:ascii="Times New Roman" w:hAnsi="Times New Roman" w:cs="Times New Roman"/>
          <w:sz w:val="24"/>
          <w:szCs w:val="24"/>
        </w:rPr>
        <w:t xml:space="preserve">  </w:t>
      </w:r>
      <w:r w:rsidRPr="00296E1C">
        <w:rPr>
          <w:rFonts w:ascii="Times New Roman" w:hAnsi="Times New Roman" w:cs="Times New Roman"/>
          <w:sz w:val="24"/>
          <w:szCs w:val="24"/>
        </w:rPr>
        <w:t>42,53 m</w:t>
      </w:r>
      <w:r w:rsidRPr="00296E1C">
        <w:rPr>
          <w:rFonts w:ascii="Times New Roman" w:hAnsi="Times New Roman" w:cs="Times New Roman"/>
          <w:sz w:val="24"/>
          <w:szCs w:val="24"/>
          <w:vertAlign w:val="superscript"/>
        </w:rPr>
        <w:t>2</w:t>
      </w:r>
      <w:r w:rsidRPr="00296E1C">
        <w:rPr>
          <w:rFonts w:ascii="Times New Roman" w:hAnsi="Times New Roman" w:cs="Times New Roman"/>
          <w:sz w:val="24"/>
          <w:szCs w:val="24"/>
        </w:rPr>
        <w:t xml:space="preserve"> </w:t>
      </w:r>
    </w:p>
    <w:p w14:paraId="1DAB94A8" w14:textId="72465858" w:rsidR="00B352B8" w:rsidRDefault="00B352B8" w:rsidP="00B352B8">
      <w:pPr>
        <w:spacing w:after="0" w:line="240" w:lineRule="auto"/>
        <w:rPr>
          <w:rFonts w:ascii="Times New Roman" w:hAnsi="Times New Roman" w:cs="Times New Roman"/>
          <w:sz w:val="24"/>
          <w:szCs w:val="24"/>
          <w:vertAlign w:val="superscript"/>
        </w:rPr>
      </w:pPr>
      <w:r w:rsidRPr="00296E1C">
        <w:rPr>
          <w:rFonts w:ascii="Times New Roman" w:hAnsi="Times New Roman" w:cs="Times New Roman"/>
          <w:sz w:val="24"/>
          <w:szCs w:val="24"/>
        </w:rPr>
        <w:t xml:space="preserve">VINFLEX    </w:t>
      </w:r>
      <w:r w:rsidR="00032A75">
        <w:rPr>
          <w:rFonts w:ascii="Times New Roman" w:hAnsi="Times New Roman" w:cs="Times New Roman"/>
          <w:sz w:val="24"/>
          <w:szCs w:val="24"/>
        </w:rPr>
        <w:t xml:space="preserve"> </w:t>
      </w:r>
      <w:r w:rsidRPr="00296E1C">
        <w:rPr>
          <w:rFonts w:ascii="Times New Roman" w:hAnsi="Times New Roman" w:cs="Times New Roman"/>
          <w:sz w:val="24"/>
          <w:szCs w:val="24"/>
        </w:rPr>
        <w:t xml:space="preserve"> </w:t>
      </w:r>
      <w:r w:rsidR="00802A74">
        <w:rPr>
          <w:rFonts w:ascii="Times New Roman" w:hAnsi="Times New Roman" w:cs="Times New Roman"/>
          <w:sz w:val="24"/>
          <w:szCs w:val="24"/>
        </w:rPr>
        <w:t xml:space="preserve">  28,00</w:t>
      </w:r>
      <w:r w:rsidR="00032A75">
        <w:rPr>
          <w:rFonts w:ascii="Times New Roman" w:hAnsi="Times New Roman" w:cs="Times New Roman"/>
          <w:sz w:val="24"/>
          <w:szCs w:val="24"/>
        </w:rPr>
        <w:t xml:space="preserve"> </w:t>
      </w:r>
      <w:r w:rsidRPr="00296E1C">
        <w:rPr>
          <w:rFonts w:ascii="Times New Roman" w:hAnsi="Times New Roman" w:cs="Times New Roman"/>
          <w:sz w:val="24"/>
          <w:szCs w:val="24"/>
        </w:rPr>
        <w:t>m</w:t>
      </w:r>
      <w:r w:rsidRPr="00296E1C">
        <w:rPr>
          <w:rFonts w:ascii="Times New Roman" w:hAnsi="Times New Roman" w:cs="Times New Roman"/>
          <w:sz w:val="24"/>
          <w:szCs w:val="24"/>
          <w:vertAlign w:val="superscript"/>
        </w:rPr>
        <w:t xml:space="preserve">2 </w:t>
      </w:r>
    </w:p>
    <w:p w14:paraId="0FB821E1" w14:textId="1A42B9D1" w:rsidR="00802A74" w:rsidRPr="00802A74" w:rsidRDefault="00802A74" w:rsidP="00B352B8">
      <w:pPr>
        <w:spacing w:after="0" w:line="240" w:lineRule="auto"/>
        <w:rPr>
          <w:rFonts w:ascii="Times New Roman" w:hAnsi="Times New Roman" w:cs="Times New Roman"/>
          <w:sz w:val="24"/>
          <w:szCs w:val="24"/>
          <w:vertAlign w:val="superscript"/>
        </w:rPr>
      </w:pPr>
      <w:r>
        <w:rPr>
          <w:rFonts w:ascii="Times New Roman" w:hAnsi="Times New Roman" w:cs="Times New Roman"/>
          <w:sz w:val="24"/>
          <w:szCs w:val="24"/>
        </w:rPr>
        <w:t>VINIL            154,20 m</w:t>
      </w:r>
      <w:r>
        <w:rPr>
          <w:rFonts w:ascii="Times New Roman" w:hAnsi="Times New Roman" w:cs="Times New Roman"/>
          <w:sz w:val="24"/>
          <w:szCs w:val="24"/>
          <w:vertAlign w:val="superscript"/>
        </w:rPr>
        <w:t>2</w:t>
      </w:r>
    </w:p>
    <w:p w14:paraId="7E653B22" w14:textId="77777777" w:rsidR="00B352B8" w:rsidRPr="00296E1C" w:rsidRDefault="00B352B8" w:rsidP="00B352B8">
      <w:pPr>
        <w:spacing w:after="0" w:line="240" w:lineRule="auto"/>
        <w:rPr>
          <w:rFonts w:ascii="Times New Roman" w:hAnsi="Times New Roman" w:cs="Times New Roman"/>
          <w:sz w:val="24"/>
          <w:szCs w:val="24"/>
        </w:rPr>
      </w:pPr>
    </w:p>
    <w:p w14:paraId="0C9A7905" w14:textId="77777777" w:rsidR="00B352B8" w:rsidRPr="00296E1C" w:rsidRDefault="00B352B8" w:rsidP="00B352B8">
      <w:pPr>
        <w:spacing w:after="0" w:line="240" w:lineRule="auto"/>
        <w:rPr>
          <w:rFonts w:ascii="Times New Roman" w:hAnsi="Times New Roman" w:cs="Times New Roman"/>
          <w:sz w:val="24"/>
          <w:szCs w:val="24"/>
          <w:vertAlign w:val="superscript"/>
        </w:rPr>
      </w:pPr>
      <w:r w:rsidRPr="00296E1C">
        <w:rPr>
          <w:rFonts w:ascii="Times New Roman" w:hAnsi="Times New Roman" w:cs="Times New Roman"/>
          <w:sz w:val="24"/>
          <w:szCs w:val="24"/>
        </w:rPr>
        <w:t>STOPNIŠČE Z AVLO  - GRANIT  28,12 m</w:t>
      </w:r>
      <w:r w:rsidRPr="00296E1C">
        <w:rPr>
          <w:rFonts w:ascii="Times New Roman" w:hAnsi="Times New Roman" w:cs="Times New Roman"/>
          <w:sz w:val="24"/>
          <w:szCs w:val="24"/>
          <w:vertAlign w:val="superscript"/>
        </w:rPr>
        <w:t>2</w:t>
      </w:r>
    </w:p>
    <w:p w14:paraId="1D217D6D" w14:textId="75E5D015" w:rsidR="00B352B8" w:rsidRPr="00296E1C" w:rsidRDefault="00B352B8" w:rsidP="00B352B8">
      <w:pPr>
        <w:spacing w:after="0" w:line="240" w:lineRule="auto"/>
        <w:rPr>
          <w:rFonts w:ascii="Times New Roman" w:hAnsi="Times New Roman" w:cs="Times New Roman"/>
          <w:sz w:val="24"/>
          <w:szCs w:val="24"/>
        </w:rPr>
      </w:pPr>
      <w:r w:rsidRPr="00296E1C">
        <w:rPr>
          <w:rFonts w:ascii="Times New Roman" w:hAnsi="Times New Roman" w:cs="Times New Roman"/>
          <w:sz w:val="24"/>
          <w:szCs w:val="24"/>
        </w:rPr>
        <w:t>HODNIK - KERAMIKA, GRANIT</w:t>
      </w:r>
      <w:r w:rsidR="00032A75">
        <w:rPr>
          <w:rFonts w:ascii="Times New Roman" w:hAnsi="Times New Roman" w:cs="Times New Roman"/>
          <w:sz w:val="24"/>
          <w:szCs w:val="24"/>
        </w:rPr>
        <w:t xml:space="preserve">, </w:t>
      </w:r>
      <w:r w:rsidR="009F28DC">
        <w:rPr>
          <w:rFonts w:ascii="Times New Roman" w:hAnsi="Times New Roman" w:cs="Times New Roman"/>
          <w:sz w:val="24"/>
          <w:szCs w:val="24"/>
        </w:rPr>
        <w:t>VIN</w:t>
      </w:r>
      <w:r w:rsidR="00802A74">
        <w:rPr>
          <w:rFonts w:ascii="Times New Roman" w:hAnsi="Times New Roman" w:cs="Times New Roman"/>
          <w:sz w:val="24"/>
          <w:szCs w:val="24"/>
        </w:rPr>
        <w:t>IL</w:t>
      </w:r>
      <w:r w:rsidRPr="00296E1C">
        <w:rPr>
          <w:rFonts w:ascii="Times New Roman" w:hAnsi="Times New Roman" w:cs="Times New Roman"/>
          <w:sz w:val="24"/>
          <w:szCs w:val="24"/>
        </w:rPr>
        <w:t xml:space="preserve"> </w:t>
      </w:r>
      <w:r w:rsidR="00032A75">
        <w:rPr>
          <w:rFonts w:ascii="Times New Roman" w:hAnsi="Times New Roman" w:cs="Times New Roman"/>
          <w:sz w:val="24"/>
          <w:szCs w:val="24"/>
        </w:rPr>
        <w:t>4</w:t>
      </w:r>
      <w:r w:rsidRPr="00296E1C">
        <w:rPr>
          <w:rFonts w:ascii="Times New Roman" w:hAnsi="Times New Roman" w:cs="Times New Roman"/>
          <w:sz w:val="24"/>
          <w:szCs w:val="24"/>
        </w:rPr>
        <w:t>0,40 m</w:t>
      </w:r>
      <w:r w:rsidRPr="00296E1C">
        <w:rPr>
          <w:rFonts w:ascii="Times New Roman" w:hAnsi="Times New Roman" w:cs="Times New Roman"/>
          <w:sz w:val="24"/>
          <w:szCs w:val="24"/>
          <w:vertAlign w:val="superscript"/>
        </w:rPr>
        <w:t>2</w:t>
      </w:r>
    </w:p>
    <w:p w14:paraId="28D57273" w14:textId="77777777" w:rsidR="00B352B8" w:rsidRPr="00296E1C" w:rsidRDefault="00B352B8" w:rsidP="00B352B8">
      <w:pPr>
        <w:spacing w:after="0" w:line="240" w:lineRule="auto"/>
        <w:rPr>
          <w:rFonts w:ascii="Times New Roman" w:hAnsi="Times New Roman" w:cs="Times New Roman"/>
          <w:sz w:val="24"/>
          <w:szCs w:val="24"/>
        </w:rPr>
      </w:pPr>
      <w:r w:rsidRPr="00296E1C">
        <w:rPr>
          <w:rFonts w:ascii="Times New Roman" w:hAnsi="Times New Roman" w:cs="Times New Roman"/>
          <w:sz w:val="24"/>
          <w:szCs w:val="24"/>
        </w:rPr>
        <w:t>SANITARIJE – KERAMIKA 10,04 m</w:t>
      </w:r>
      <w:r w:rsidRPr="00296E1C">
        <w:rPr>
          <w:rFonts w:ascii="Times New Roman" w:hAnsi="Times New Roman" w:cs="Times New Roman"/>
          <w:sz w:val="24"/>
          <w:szCs w:val="24"/>
          <w:vertAlign w:val="superscript"/>
        </w:rPr>
        <w:t>2</w:t>
      </w:r>
    </w:p>
    <w:p w14:paraId="1F9473EE" w14:textId="77777777" w:rsidR="00B352B8" w:rsidRPr="00296E1C" w:rsidRDefault="00B352B8" w:rsidP="00B352B8">
      <w:pPr>
        <w:pStyle w:val="Naslov6"/>
        <w:spacing w:before="0" w:after="0"/>
        <w:rPr>
          <w:rFonts w:ascii="Times New Roman" w:hAnsi="Times New Roman"/>
          <w:sz w:val="24"/>
          <w:szCs w:val="24"/>
        </w:rPr>
      </w:pPr>
      <w:r w:rsidRPr="00296E1C">
        <w:rPr>
          <w:rFonts w:ascii="Times New Roman" w:hAnsi="Times New Roman"/>
          <w:sz w:val="24"/>
          <w:szCs w:val="24"/>
        </w:rPr>
        <w:t xml:space="preserve">PRVO NADSTROPJE </w:t>
      </w:r>
      <w:r w:rsidRPr="00296E1C">
        <w:rPr>
          <w:rFonts w:ascii="Times New Roman" w:hAnsi="Times New Roman"/>
          <w:sz w:val="24"/>
          <w:szCs w:val="24"/>
        </w:rPr>
        <w:tab/>
      </w:r>
      <w:r w:rsidRPr="00296E1C">
        <w:rPr>
          <w:rFonts w:ascii="Times New Roman" w:hAnsi="Times New Roman"/>
          <w:sz w:val="24"/>
          <w:szCs w:val="24"/>
        </w:rPr>
        <w:tab/>
      </w:r>
      <w:r w:rsidRPr="00296E1C">
        <w:rPr>
          <w:rFonts w:ascii="Times New Roman" w:hAnsi="Times New Roman"/>
          <w:sz w:val="24"/>
          <w:szCs w:val="24"/>
        </w:rPr>
        <w:tab/>
      </w:r>
    </w:p>
    <w:p w14:paraId="1D30363F" w14:textId="77777777" w:rsidR="00B352B8" w:rsidRPr="00296E1C" w:rsidRDefault="00B352B8" w:rsidP="00606366">
      <w:pPr>
        <w:numPr>
          <w:ilvl w:val="0"/>
          <w:numId w:val="32"/>
        </w:numPr>
        <w:spacing w:after="0" w:line="240" w:lineRule="auto"/>
        <w:rPr>
          <w:rFonts w:ascii="Times New Roman" w:hAnsi="Times New Roman" w:cs="Times New Roman"/>
          <w:sz w:val="24"/>
          <w:szCs w:val="24"/>
        </w:rPr>
      </w:pPr>
      <w:r w:rsidRPr="00296E1C">
        <w:rPr>
          <w:rFonts w:ascii="Times New Roman" w:hAnsi="Times New Roman" w:cs="Times New Roman"/>
          <w:sz w:val="24"/>
          <w:szCs w:val="24"/>
        </w:rPr>
        <w:t xml:space="preserve">16 PISARNIŠKIH PROSTOROV </w:t>
      </w:r>
    </w:p>
    <w:p w14:paraId="5D9DDEFC" w14:textId="77777777" w:rsidR="00B352B8" w:rsidRPr="00296E1C" w:rsidRDefault="00B352B8" w:rsidP="00B352B8">
      <w:pPr>
        <w:spacing w:after="0" w:line="240" w:lineRule="auto"/>
        <w:rPr>
          <w:rFonts w:ascii="Times New Roman" w:hAnsi="Times New Roman" w:cs="Times New Roman"/>
          <w:sz w:val="24"/>
          <w:szCs w:val="24"/>
        </w:rPr>
      </w:pPr>
      <w:r>
        <w:rPr>
          <w:rFonts w:ascii="Times New Roman" w:hAnsi="Times New Roman" w:cs="Times New Roman"/>
          <w:sz w:val="24"/>
          <w:szCs w:val="24"/>
        </w:rPr>
        <w:t>LAMINAT 304,11</w:t>
      </w:r>
      <w:r w:rsidRPr="00296E1C">
        <w:rPr>
          <w:rFonts w:ascii="Times New Roman" w:hAnsi="Times New Roman" w:cs="Times New Roman"/>
          <w:sz w:val="24"/>
          <w:szCs w:val="24"/>
        </w:rPr>
        <w:t xml:space="preserve"> m</w:t>
      </w:r>
      <w:r w:rsidRPr="00296E1C">
        <w:rPr>
          <w:rFonts w:ascii="Times New Roman" w:hAnsi="Times New Roman" w:cs="Times New Roman"/>
          <w:sz w:val="24"/>
          <w:szCs w:val="24"/>
          <w:vertAlign w:val="superscript"/>
        </w:rPr>
        <w:t xml:space="preserve">2 </w:t>
      </w:r>
      <w:r w:rsidRPr="00296E1C">
        <w:rPr>
          <w:rFonts w:ascii="Times New Roman" w:hAnsi="Times New Roman" w:cs="Times New Roman"/>
          <w:sz w:val="24"/>
          <w:szCs w:val="24"/>
        </w:rPr>
        <w:tab/>
      </w:r>
      <w:r w:rsidRPr="00296E1C">
        <w:rPr>
          <w:rFonts w:ascii="Times New Roman" w:hAnsi="Times New Roman" w:cs="Times New Roman"/>
          <w:sz w:val="24"/>
          <w:szCs w:val="24"/>
        </w:rPr>
        <w:tab/>
      </w:r>
      <w:r w:rsidRPr="00296E1C">
        <w:rPr>
          <w:rFonts w:ascii="Times New Roman" w:hAnsi="Times New Roman" w:cs="Times New Roman"/>
          <w:sz w:val="24"/>
          <w:szCs w:val="24"/>
        </w:rPr>
        <w:tab/>
      </w:r>
      <w:r w:rsidRPr="00296E1C">
        <w:rPr>
          <w:rFonts w:ascii="Times New Roman" w:hAnsi="Times New Roman" w:cs="Times New Roman"/>
          <w:sz w:val="24"/>
          <w:szCs w:val="24"/>
        </w:rPr>
        <w:tab/>
      </w:r>
      <w:r w:rsidRPr="00296E1C">
        <w:rPr>
          <w:rFonts w:ascii="Times New Roman" w:hAnsi="Times New Roman" w:cs="Times New Roman"/>
          <w:sz w:val="24"/>
          <w:szCs w:val="24"/>
        </w:rPr>
        <w:tab/>
      </w:r>
      <w:r w:rsidRPr="00296E1C">
        <w:rPr>
          <w:rFonts w:ascii="Times New Roman" w:hAnsi="Times New Roman" w:cs="Times New Roman"/>
          <w:sz w:val="24"/>
          <w:szCs w:val="24"/>
        </w:rPr>
        <w:tab/>
      </w:r>
    </w:p>
    <w:p w14:paraId="0C804A0F" w14:textId="77777777" w:rsidR="00B352B8" w:rsidRPr="00296E1C" w:rsidRDefault="00B352B8" w:rsidP="00B352B8">
      <w:pPr>
        <w:spacing w:after="0" w:line="240" w:lineRule="auto"/>
        <w:rPr>
          <w:rFonts w:ascii="Times New Roman" w:hAnsi="Times New Roman" w:cs="Times New Roman"/>
          <w:sz w:val="24"/>
          <w:szCs w:val="24"/>
          <w:vertAlign w:val="superscript"/>
        </w:rPr>
      </w:pPr>
    </w:p>
    <w:p w14:paraId="30A5D321" w14:textId="77777777" w:rsidR="00B352B8" w:rsidRPr="00296E1C" w:rsidRDefault="00B352B8" w:rsidP="00B352B8">
      <w:pPr>
        <w:spacing w:after="0" w:line="240" w:lineRule="auto"/>
        <w:rPr>
          <w:rFonts w:ascii="Times New Roman" w:hAnsi="Times New Roman" w:cs="Times New Roman"/>
          <w:sz w:val="24"/>
          <w:szCs w:val="24"/>
        </w:rPr>
      </w:pPr>
      <w:r w:rsidRPr="00296E1C">
        <w:rPr>
          <w:rFonts w:ascii="Times New Roman" w:hAnsi="Times New Roman" w:cs="Times New Roman"/>
          <w:sz w:val="24"/>
          <w:szCs w:val="24"/>
        </w:rPr>
        <w:t>SANITARIJE 10,04 m</w:t>
      </w:r>
      <w:r w:rsidRPr="00296E1C">
        <w:rPr>
          <w:rFonts w:ascii="Times New Roman" w:hAnsi="Times New Roman" w:cs="Times New Roman"/>
          <w:sz w:val="24"/>
          <w:szCs w:val="24"/>
          <w:vertAlign w:val="superscript"/>
        </w:rPr>
        <w:t>2</w:t>
      </w:r>
      <w:r w:rsidRPr="00296E1C">
        <w:rPr>
          <w:rFonts w:ascii="Times New Roman" w:hAnsi="Times New Roman" w:cs="Times New Roman"/>
          <w:sz w:val="24"/>
          <w:szCs w:val="24"/>
        </w:rPr>
        <w:t xml:space="preserve">- KERAMIKA </w:t>
      </w:r>
    </w:p>
    <w:p w14:paraId="64A15CDF" w14:textId="77777777" w:rsidR="00B352B8" w:rsidRPr="00296E1C" w:rsidRDefault="00B352B8" w:rsidP="00B352B8">
      <w:pPr>
        <w:spacing w:after="0" w:line="240" w:lineRule="auto"/>
        <w:rPr>
          <w:rFonts w:ascii="Times New Roman" w:hAnsi="Times New Roman" w:cs="Times New Roman"/>
          <w:sz w:val="24"/>
          <w:szCs w:val="24"/>
        </w:rPr>
      </w:pPr>
      <w:r w:rsidRPr="00296E1C">
        <w:rPr>
          <w:rFonts w:ascii="Times New Roman" w:hAnsi="Times New Roman" w:cs="Times New Roman"/>
          <w:sz w:val="24"/>
          <w:szCs w:val="24"/>
        </w:rPr>
        <w:t>STOPNIŠČE 16,56 m</w:t>
      </w:r>
      <w:r w:rsidRPr="00296E1C">
        <w:rPr>
          <w:rFonts w:ascii="Times New Roman" w:hAnsi="Times New Roman" w:cs="Times New Roman"/>
          <w:sz w:val="24"/>
          <w:szCs w:val="24"/>
          <w:vertAlign w:val="superscript"/>
        </w:rPr>
        <w:t xml:space="preserve">2 </w:t>
      </w:r>
      <w:r w:rsidRPr="00296E1C">
        <w:rPr>
          <w:rFonts w:ascii="Times New Roman" w:hAnsi="Times New Roman" w:cs="Times New Roman"/>
          <w:sz w:val="24"/>
          <w:szCs w:val="24"/>
        </w:rPr>
        <w:t xml:space="preserve">– GRANIT </w:t>
      </w:r>
    </w:p>
    <w:p w14:paraId="1D74C695" w14:textId="77777777" w:rsidR="00B352B8" w:rsidRPr="00296E1C" w:rsidRDefault="00B352B8" w:rsidP="00B352B8">
      <w:pPr>
        <w:spacing w:after="0" w:line="240" w:lineRule="auto"/>
        <w:rPr>
          <w:rFonts w:ascii="Times New Roman" w:hAnsi="Times New Roman" w:cs="Times New Roman"/>
          <w:sz w:val="24"/>
          <w:szCs w:val="24"/>
        </w:rPr>
      </w:pPr>
      <w:r w:rsidRPr="00296E1C">
        <w:rPr>
          <w:rFonts w:ascii="Times New Roman" w:hAnsi="Times New Roman" w:cs="Times New Roman"/>
          <w:sz w:val="24"/>
          <w:szCs w:val="24"/>
        </w:rPr>
        <w:t>HODNIK 43 m</w:t>
      </w:r>
      <w:r w:rsidRPr="00296E1C">
        <w:rPr>
          <w:rFonts w:ascii="Times New Roman" w:hAnsi="Times New Roman" w:cs="Times New Roman"/>
          <w:sz w:val="24"/>
          <w:szCs w:val="24"/>
          <w:vertAlign w:val="superscript"/>
        </w:rPr>
        <w:t>2</w:t>
      </w:r>
      <w:r w:rsidRPr="00296E1C">
        <w:rPr>
          <w:rFonts w:ascii="Times New Roman" w:hAnsi="Times New Roman" w:cs="Times New Roman"/>
          <w:sz w:val="24"/>
          <w:szCs w:val="24"/>
        </w:rPr>
        <w:t xml:space="preserve"> – GRANIT, LAMINAT </w:t>
      </w:r>
    </w:p>
    <w:p w14:paraId="23F3075D" w14:textId="77777777" w:rsidR="00B352B8" w:rsidRPr="00296E1C" w:rsidRDefault="00B352B8" w:rsidP="00B352B8">
      <w:pPr>
        <w:pStyle w:val="Naslov6"/>
        <w:spacing w:before="0" w:after="0"/>
        <w:rPr>
          <w:rFonts w:ascii="Times New Roman" w:hAnsi="Times New Roman"/>
          <w:sz w:val="24"/>
          <w:szCs w:val="24"/>
        </w:rPr>
      </w:pPr>
      <w:r w:rsidRPr="00296E1C">
        <w:rPr>
          <w:rFonts w:ascii="Times New Roman" w:hAnsi="Times New Roman"/>
          <w:sz w:val="24"/>
          <w:szCs w:val="24"/>
        </w:rPr>
        <w:t>DRUGO NADSTROPJE</w:t>
      </w:r>
      <w:r w:rsidRPr="00296E1C">
        <w:rPr>
          <w:rFonts w:ascii="Times New Roman" w:hAnsi="Times New Roman"/>
          <w:sz w:val="24"/>
          <w:szCs w:val="24"/>
        </w:rPr>
        <w:tab/>
      </w:r>
      <w:r w:rsidRPr="00296E1C">
        <w:rPr>
          <w:rFonts w:ascii="Times New Roman" w:hAnsi="Times New Roman"/>
          <w:sz w:val="24"/>
          <w:szCs w:val="24"/>
        </w:rPr>
        <w:tab/>
      </w:r>
      <w:r w:rsidRPr="00296E1C">
        <w:rPr>
          <w:rFonts w:ascii="Times New Roman" w:hAnsi="Times New Roman"/>
          <w:sz w:val="24"/>
          <w:szCs w:val="24"/>
        </w:rPr>
        <w:tab/>
        <w:t xml:space="preserve"> </w:t>
      </w:r>
    </w:p>
    <w:p w14:paraId="3D6E4E55" w14:textId="77777777" w:rsidR="00B352B8" w:rsidRPr="00296E1C" w:rsidRDefault="00B352B8" w:rsidP="00606366">
      <w:pPr>
        <w:numPr>
          <w:ilvl w:val="0"/>
          <w:numId w:val="32"/>
        </w:numPr>
        <w:spacing w:after="0" w:line="240" w:lineRule="auto"/>
        <w:rPr>
          <w:rFonts w:ascii="Times New Roman" w:hAnsi="Times New Roman" w:cs="Times New Roman"/>
          <w:sz w:val="24"/>
          <w:szCs w:val="24"/>
        </w:rPr>
      </w:pPr>
      <w:r w:rsidRPr="00296E1C">
        <w:rPr>
          <w:rFonts w:ascii="Times New Roman" w:hAnsi="Times New Roman" w:cs="Times New Roman"/>
          <w:sz w:val="24"/>
          <w:szCs w:val="24"/>
        </w:rPr>
        <w:t xml:space="preserve">17 PISARN </w:t>
      </w:r>
    </w:p>
    <w:p w14:paraId="4BBFDAA9" w14:textId="77777777" w:rsidR="00B352B8" w:rsidRPr="00296E1C" w:rsidRDefault="00B352B8" w:rsidP="00B352B8">
      <w:pPr>
        <w:spacing w:after="0" w:line="240" w:lineRule="auto"/>
        <w:rPr>
          <w:rFonts w:ascii="Times New Roman" w:hAnsi="Times New Roman" w:cs="Times New Roman"/>
          <w:sz w:val="24"/>
          <w:szCs w:val="24"/>
        </w:rPr>
      </w:pPr>
      <w:r w:rsidRPr="00296E1C">
        <w:rPr>
          <w:rFonts w:ascii="Times New Roman" w:hAnsi="Times New Roman" w:cs="Times New Roman"/>
          <w:sz w:val="24"/>
          <w:szCs w:val="24"/>
        </w:rPr>
        <w:t>VINFLEX 71,57 m</w:t>
      </w:r>
      <w:r w:rsidRPr="00296E1C">
        <w:rPr>
          <w:rFonts w:ascii="Times New Roman" w:hAnsi="Times New Roman" w:cs="Times New Roman"/>
          <w:sz w:val="24"/>
          <w:szCs w:val="24"/>
          <w:vertAlign w:val="superscript"/>
        </w:rPr>
        <w:t xml:space="preserve">2 </w:t>
      </w:r>
      <w:r w:rsidRPr="00296E1C">
        <w:rPr>
          <w:rFonts w:ascii="Times New Roman" w:hAnsi="Times New Roman" w:cs="Times New Roman"/>
          <w:sz w:val="24"/>
          <w:szCs w:val="24"/>
        </w:rPr>
        <w:tab/>
      </w:r>
      <w:r w:rsidRPr="00296E1C">
        <w:rPr>
          <w:rFonts w:ascii="Times New Roman" w:hAnsi="Times New Roman" w:cs="Times New Roman"/>
          <w:sz w:val="24"/>
          <w:szCs w:val="24"/>
        </w:rPr>
        <w:tab/>
      </w:r>
      <w:r w:rsidRPr="00296E1C">
        <w:rPr>
          <w:rFonts w:ascii="Times New Roman" w:hAnsi="Times New Roman" w:cs="Times New Roman"/>
          <w:sz w:val="24"/>
          <w:szCs w:val="24"/>
        </w:rPr>
        <w:tab/>
      </w:r>
      <w:r w:rsidRPr="00296E1C">
        <w:rPr>
          <w:rFonts w:ascii="Times New Roman" w:hAnsi="Times New Roman" w:cs="Times New Roman"/>
          <w:sz w:val="24"/>
          <w:szCs w:val="24"/>
        </w:rPr>
        <w:tab/>
      </w:r>
    </w:p>
    <w:p w14:paraId="1A345FB0" w14:textId="77777777" w:rsidR="00B352B8" w:rsidRPr="00296E1C" w:rsidRDefault="00B352B8" w:rsidP="00B352B8">
      <w:pPr>
        <w:spacing w:after="0" w:line="240" w:lineRule="auto"/>
        <w:rPr>
          <w:rFonts w:ascii="Times New Roman" w:hAnsi="Times New Roman" w:cs="Times New Roman"/>
          <w:sz w:val="24"/>
          <w:szCs w:val="24"/>
        </w:rPr>
      </w:pPr>
      <w:r w:rsidRPr="00296E1C">
        <w:rPr>
          <w:rFonts w:ascii="Times New Roman" w:hAnsi="Times New Roman" w:cs="Times New Roman"/>
          <w:sz w:val="24"/>
          <w:szCs w:val="24"/>
        </w:rPr>
        <w:t>TOPLI POD 11,43 m</w:t>
      </w:r>
      <w:r w:rsidRPr="00296E1C">
        <w:rPr>
          <w:rFonts w:ascii="Times New Roman" w:hAnsi="Times New Roman" w:cs="Times New Roman"/>
          <w:sz w:val="24"/>
          <w:szCs w:val="24"/>
          <w:vertAlign w:val="superscript"/>
        </w:rPr>
        <w:t>2</w:t>
      </w:r>
    </w:p>
    <w:p w14:paraId="664791B1" w14:textId="77777777" w:rsidR="00B352B8" w:rsidRPr="00296E1C" w:rsidRDefault="00B352B8" w:rsidP="00B352B8">
      <w:pPr>
        <w:spacing w:after="0" w:line="240" w:lineRule="auto"/>
        <w:rPr>
          <w:rFonts w:ascii="Times New Roman" w:hAnsi="Times New Roman" w:cs="Times New Roman"/>
          <w:sz w:val="24"/>
          <w:szCs w:val="24"/>
        </w:rPr>
      </w:pPr>
      <w:r w:rsidRPr="00296E1C">
        <w:rPr>
          <w:rFonts w:ascii="Times New Roman" w:hAnsi="Times New Roman" w:cs="Times New Roman"/>
          <w:sz w:val="24"/>
          <w:szCs w:val="24"/>
        </w:rPr>
        <w:t>PARKET 86,97 m</w:t>
      </w:r>
      <w:r w:rsidRPr="00296E1C">
        <w:rPr>
          <w:rFonts w:ascii="Times New Roman" w:hAnsi="Times New Roman" w:cs="Times New Roman"/>
          <w:sz w:val="24"/>
          <w:szCs w:val="24"/>
          <w:vertAlign w:val="superscript"/>
        </w:rPr>
        <w:t>2</w:t>
      </w:r>
      <w:r w:rsidRPr="00296E1C">
        <w:rPr>
          <w:rFonts w:ascii="Times New Roman" w:hAnsi="Times New Roman" w:cs="Times New Roman"/>
          <w:sz w:val="24"/>
          <w:szCs w:val="24"/>
        </w:rPr>
        <w:t xml:space="preserve"> </w:t>
      </w:r>
    </w:p>
    <w:p w14:paraId="62AD1A53" w14:textId="77777777" w:rsidR="00B352B8" w:rsidRPr="00296E1C" w:rsidRDefault="00B352B8" w:rsidP="00B352B8">
      <w:pPr>
        <w:spacing w:after="0" w:line="240" w:lineRule="auto"/>
        <w:rPr>
          <w:rFonts w:ascii="Times New Roman" w:hAnsi="Times New Roman" w:cs="Times New Roman"/>
          <w:sz w:val="24"/>
          <w:szCs w:val="24"/>
          <w:vertAlign w:val="superscript"/>
        </w:rPr>
      </w:pPr>
      <w:r w:rsidRPr="00296E1C">
        <w:rPr>
          <w:rFonts w:ascii="Times New Roman" w:hAnsi="Times New Roman" w:cs="Times New Roman"/>
          <w:sz w:val="24"/>
          <w:szCs w:val="24"/>
        </w:rPr>
        <w:t>LAMINAT 113,65 m</w:t>
      </w:r>
      <w:r w:rsidRPr="00296E1C">
        <w:rPr>
          <w:rFonts w:ascii="Times New Roman" w:hAnsi="Times New Roman" w:cs="Times New Roman"/>
          <w:sz w:val="24"/>
          <w:szCs w:val="24"/>
          <w:vertAlign w:val="superscript"/>
        </w:rPr>
        <w:t>2</w:t>
      </w:r>
    </w:p>
    <w:p w14:paraId="25D7D8FE" w14:textId="77777777" w:rsidR="00B352B8" w:rsidRPr="00296E1C" w:rsidRDefault="00B352B8" w:rsidP="00606366">
      <w:pPr>
        <w:numPr>
          <w:ilvl w:val="0"/>
          <w:numId w:val="32"/>
        </w:numPr>
        <w:spacing w:after="0" w:line="240" w:lineRule="auto"/>
        <w:rPr>
          <w:rFonts w:ascii="Times New Roman" w:hAnsi="Times New Roman" w:cs="Times New Roman"/>
          <w:sz w:val="24"/>
          <w:szCs w:val="24"/>
        </w:rPr>
      </w:pPr>
      <w:r w:rsidRPr="00296E1C">
        <w:rPr>
          <w:rFonts w:ascii="Times New Roman" w:hAnsi="Times New Roman" w:cs="Times New Roman"/>
          <w:sz w:val="24"/>
          <w:szCs w:val="24"/>
        </w:rPr>
        <w:t>HODNIK 58,88 m</w:t>
      </w:r>
      <w:r w:rsidRPr="00296E1C">
        <w:rPr>
          <w:rFonts w:ascii="Times New Roman" w:hAnsi="Times New Roman" w:cs="Times New Roman"/>
          <w:sz w:val="24"/>
          <w:szCs w:val="24"/>
          <w:vertAlign w:val="superscript"/>
        </w:rPr>
        <w:t xml:space="preserve">2 </w:t>
      </w:r>
      <w:r w:rsidRPr="00296E1C">
        <w:rPr>
          <w:rFonts w:ascii="Times New Roman" w:hAnsi="Times New Roman" w:cs="Times New Roman"/>
          <w:sz w:val="24"/>
          <w:szCs w:val="24"/>
        </w:rPr>
        <w:t xml:space="preserve">– KERAMIKA </w:t>
      </w:r>
    </w:p>
    <w:p w14:paraId="64AC3EE5" w14:textId="77777777" w:rsidR="00B352B8" w:rsidRPr="00296E1C" w:rsidRDefault="00B352B8" w:rsidP="00606366">
      <w:pPr>
        <w:numPr>
          <w:ilvl w:val="0"/>
          <w:numId w:val="32"/>
        </w:numPr>
        <w:spacing w:after="0" w:line="240" w:lineRule="auto"/>
        <w:rPr>
          <w:rFonts w:ascii="Times New Roman" w:hAnsi="Times New Roman" w:cs="Times New Roman"/>
          <w:sz w:val="24"/>
          <w:szCs w:val="24"/>
        </w:rPr>
      </w:pPr>
      <w:r w:rsidRPr="00296E1C">
        <w:rPr>
          <w:rFonts w:ascii="Times New Roman" w:hAnsi="Times New Roman" w:cs="Times New Roman"/>
          <w:sz w:val="24"/>
          <w:szCs w:val="24"/>
        </w:rPr>
        <w:lastRenderedPageBreak/>
        <w:t>STOPNIŠČE 16.56 m</w:t>
      </w:r>
      <w:r w:rsidRPr="00296E1C">
        <w:rPr>
          <w:rFonts w:ascii="Times New Roman" w:hAnsi="Times New Roman" w:cs="Times New Roman"/>
          <w:sz w:val="24"/>
          <w:szCs w:val="24"/>
          <w:vertAlign w:val="superscript"/>
        </w:rPr>
        <w:t>2</w:t>
      </w:r>
      <w:r w:rsidRPr="00296E1C">
        <w:rPr>
          <w:rFonts w:ascii="Times New Roman" w:hAnsi="Times New Roman" w:cs="Times New Roman"/>
          <w:sz w:val="24"/>
          <w:szCs w:val="24"/>
        </w:rPr>
        <w:t xml:space="preserve"> – GRANIT </w:t>
      </w:r>
    </w:p>
    <w:p w14:paraId="3EF5C0FE" w14:textId="77777777" w:rsidR="00B352B8" w:rsidRPr="00296E1C" w:rsidRDefault="00B352B8" w:rsidP="00606366">
      <w:pPr>
        <w:numPr>
          <w:ilvl w:val="0"/>
          <w:numId w:val="32"/>
        </w:numPr>
        <w:spacing w:after="0" w:line="240" w:lineRule="auto"/>
        <w:rPr>
          <w:rFonts w:ascii="Times New Roman" w:hAnsi="Times New Roman" w:cs="Times New Roman"/>
          <w:sz w:val="24"/>
          <w:szCs w:val="24"/>
        </w:rPr>
      </w:pPr>
      <w:r w:rsidRPr="00296E1C">
        <w:rPr>
          <w:rFonts w:ascii="Times New Roman" w:hAnsi="Times New Roman" w:cs="Times New Roman"/>
          <w:sz w:val="24"/>
          <w:szCs w:val="24"/>
        </w:rPr>
        <w:t>SANITARIJE 5,40 m</w:t>
      </w:r>
      <w:r w:rsidRPr="00296E1C">
        <w:rPr>
          <w:rFonts w:ascii="Times New Roman" w:hAnsi="Times New Roman" w:cs="Times New Roman"/>
          <w:sz w:val="24"/>
          <w:szCs w:val="24"/>
          <w:vertAlign w:val="superscript"/>
        </w:rPr>
        <w:t>2</w:t>
      </w:r>
      <w:r w:rsidRPr="00296E1C">
        <w:rPr>
          <w:rFonts w:ascii="Times New Roman" w:hAnsi="Times New Roman" w:cs="Times New Roman"/>
          <w:sz w:val="24"/>
          <w:szCs w:val="24"/>
        </w:rPr>
        <w:t xml:space="preserve"> - KERAMIKA</w:t>
      </w:r>
    </w:p>
    <w:p w14:paraId="74F99607" w14:textId="77777777" w:rsidR="00B352B8" w:rsidRPr="00296E1C" w:rsidRDefault="00B352B8" w:rsidP="00B352B8">
      <w:pPr>
        <w:pStyle w:val="Naslov6"/>
        <w:spacing w:before="0" w:after="0"/>
        <w:rPr>
          <w:rFonts w:ascii="Times New Roman" w:hAnsi="Times New Roman"/>
          <w:sz w:val="24"/>
          <w:szCs w:val="24"/>
        </w:rPr>
      </w:pPr>
      <w:r w:rsidRPr="00296E1C">
        <w:rPr>
          <w:rFonts w:ascii="Times New Roman" w:hAnsi="Times New Roman"/>
          <w:sz w:val="24"/>
          <w:szCs w:val="24"/>
        </w:rPr>
        <w:t xml:space="preserve">TRETJE NADSTROPJE – MANSARDA </w:t>
      </w:r>
    </w:p>
    <w:p w14:paraId="25FD8EDE" w14:textId="77777777" w:rsidR="00B352B8" w:rsidRPr="00296E1C" w:rsidRDefault="00B352B8" w:rsidP="00606366">
      <w:pPr>
        <w:numPr>
          <w:ilvl w:val="0"/>
          <w:numId w:val="32"/>
        </w:numPr>
        <w:spacing w:after="0" w:line="240" w:lineRule="auto"/>
        <w:rPr>
          <w:rFonts w:ascii="Times New Roman" w:hAnsi="Times New Roman" w:cs="Times New Roman"/>
          <w:sz w:val="24"/>
          <w:szCs w:val="24"/>
        </w:rPr>
      </w:pPr>
      <w:r w:rsidRPr="00296E1C">
        <w:rPr>
          <w:rFonts w:ascii="Times New Roman" w:hAnsi="Times New Roman" w:cs="Times New Roman"/>
          <w:sz w:val="24"/>
          <w:szCs w:val="24"/>
        </w:rPr>
        <w:t xml:space="preserve">7 PISARN </w:t>
      </w:r>
    </w:p>
    <w:p w14:paraId="0B5EAC19" w14:textId="77777777" w:rsidR="00B352B8" w:rsidRPr="00802A74" w:rsidRDefault="00B352B8" w:rsidP="00B352B8">
      <w:pPr>
        <w:spacing w:after="0" w:line="240" w:lineRule="auto"/>
        <w:rPr>
          <w:rFonts w:ascii="Times New Roman" w:hAnsi="Times New Roman" w:cs="Times New Roman"/>
          <w:sz w:val="24"/>
          <w:szCs w:val="24"/>
        </w:rPr>
      </w:pPr>
      <w:r w:rsidRPr="00802A74">
        <w:rPr>
          <w:rFonts w:ascii="Times New Roman" w:hAnsi="Times New Roman" w:cs="Times New Roman"/>
          <w:sz w:val="24"/>
          <w:szCs w:val="24"/>
        </w:rPr>
        <w:t>LAMINAT 86,45 m</w:t>
      </w:r>
      <w:r w:rsidRPr="00802A74">
        <w:rPr>
          <w:rFonts w:ascii="Times New Roman" w:hAnsi="Times New Roman" w:cs="Times New Roman"/>
          <w:sz w:val="24"/>
          <w:szCs w:val="24"/>
          <w:vertAlign w:val="superscript"/>
        </w:rPr>
        <w:t>2</w:t>
      </w:r>
      <w:r w:rsidRPr="00802A74">
        <w:rPr>
          <w:rFonts w:ascii="Times New Roman" w:hAnsi="Times New Roman" w:cs="Times New Roman"/>
          <w:sz w:val="24"/>
          <w:szCs w:val="24"/>
        </w:rPr>
        <w:t xml:space="preserve"> </w:t>
      </w:r>
      <w:r w:rsidRPr="00802A74">
        <w:rPr>
          <w:rFonts w:ascii="Times New Roman" w:hAnsi="Times New Roman" w:cs="Times New Roman"/>
          <w:sz w:val="24"/>
          <w:szCs w:val="24"/>
        </w:rPr>
        <w:tab/>
      </w:r>
      <w:r w:rsidRPr="00802A74">
        <w:rPr>
          <w:rFonts w:ascii="Times New Roman" w:hAnsi="Times New Roman" w:cs="Times New Roman"/>
          <w:sz w:val="24"/>
          <w:szCs w:val="24"/>
        </w:rPr>
        <w:tab/>
      </w:r>
      <w:r w:rsidRPr="00802A74">
        <w:rPr>
          <w:rFonts w:ascii="Times New Roman" w:hAnsi="Times New Roman" w:cs="Times New Roman"/>
          <w:sz w:val="24"/>
          <w:szCs w:val="24"/>
        </w:rPr>
        <w:tab/>
      </w:r>
      <w:r w:rsidRPr="00802A74">
        <w:rPr>
          <w:rFonts w:ascii="Times New Roman" w:hAnsi="Times New Roman" w:cs="Times New Roman"/>
          <w:sz w:val="24"/>
          <w:szCs w:val="24"/>
        </w:rPr>
        <w:tab/>
      </w:r>
      <w:r w:rsidRPr="00802A74">
        <w:rPr>
          <w:rFonts w:ascii="Times New Roman" w:hAnsi="Times New Roman" w:cs="Times New Roman"/>
          <w:sz w:val="24"/>
          <w:szCs w:val="24"/>
        </w:rPr>
        <w:tab/>
        <w:t xml:space="preserve"> </w:t>
      </w:r>
    </w:p>
    <w:p w14:paraId="49FCFF91" w14:textId="77777777" w:rsidR="00B352B8" w:rsidRPr="00802A74" w:rsidRDefault="00B352B8" w:rsidP="00B352B8">
      <w:pPr>
        <w:spacing w:after="0" w:line="240" w:lineRule="auto"/>
        <w:rPr>
          <w:rFonts w:ascii="Times New Roman" w:hAnsi="Times New Roman" w:cs="Times New Roman"/>
          <w:sz w:val="24"/>
          <w:szCs w:val="24"/>
        </w:rPr>
      </w:pPr>
      <w:r w:rsidRPr="00802A74">
        <w:rPr>
          <w:rFonts w:ascii="Times New Roman" w:hAnsi="Times New Roman" w:cs="Times New Roman"/>
          <w:sz w:val="24"/>
          <w:szCs w:val="24"/>
        </w:rPr>
        <w:t>VINFLEX 73,10 m</w:t>
      </w:r>
      <w:r w:rsidRPr="00802A74">
        <w:rPr>
          <w:rFonts w:ascii="Times New Roman" w:hAnsi="Times New Roman" w:cs="Times New Roman"/>
          <w:sz w:val="24"/>
          <w:szCs w:val="24"/>
          <w:vertAlign w:val="superscript"/>
        </w:rPr>
        <w:t>2</w:t>
      </w:r>
      <w:r w:rsidRPr="00802A74">
        <w:rPr>
          <w:rFonts w:ascii="Times New Roman" w:hAnsi="Times New Roman" w:cs="Times New Roman"/>
          <w:sz w:val="24"/>
          <w:szCs w:val="24"/>
        </w:rPr>
        <w:tab/>
      </w:r>
      <w:r w:rsidRPr="00802A74">
        <w:rPr>
          <w:rFonts w:ascii="Times New Roman" w:hAnsi="Times New Roman" w:cs="Times New Roman"/>
          <w:sz w:val="24"/>
          <w:szCs w:val="24"/>
        </w:rPr>
        <w:tab/>
      </w:r>
      <w:r w:rsidRPr="00802A74">
        <w:rPr>
          <w:rFonts w:ascii="Times New Roman" w:hAnsi="Times New Roman" w:cs="Times New Roman"/>
          <w:sz w:val="24"/>
          <w:szCs w:val="24"/>
        </w:rPr>
        <w:tab/>
      </w:r>
      <w:r w:rsidRPr="00802A74">
        <w:rPr>
          <w:rFonts w:ascii="Times New Roman" w:hAnsi="Times New Roman" w:cs="Times New Roman"/>
          <w:sz w:val="24"/>
          <w:szCs w:val="24"/>
        </w:rPr>
        <w:tab/>
      </w:r>
      <w:r w:rsidRPr="00802A74">
        <w:rPr>
          <w:rFonts w:ascii="Times New Roman" w:hAnsi="Times New Roman" w:cs="Times New Roman"/>
          <w:sz w:val="24"/>
          <w:szCs w:val="24"/>
        </w:rPr>
        <w:tab/>
        <w:t xml:space="preserve"> </w:t>
      </w:r>
    </w:p>
    <w:p w14:paraId="09E53845" w14:textId="448D4FDF" w:rsidR="00B352B8" w:rsidRPr="00802A74" w:rsidRDefault="00350938" w:rsidP="00606366">
      <w:pPr>
        <w:numPr>
          <w:ilvl w:val="0"/>
          <w:numId w:val="32"/>
        </w:numPr>
        <w:spacing w:after="0" w:line="240" w:lineRule="auto"/>
        <w:rPr>
          <w:rFonts w:ascii="Times New Roman" w:hAnsi="Times New Roman" w:cs="Times New Roman"/>
          <w:sz w:val="24"/>
          <w:szCs w:val="24"/>
        </w:rPr>
      </w:pPr>
      <w:r w:rsidRPr="00802A74">
        <w:rPr>
          <w:rFonts w:ascii="Times New Roman" w:hAnsi="Times New Roman" w:cs="Times New Roman"/>
          <w:sz w:val="24"/>
          <w:szCs w:val="24"/>
        </w:rPr>
        <w:t>AVLA</w:t>
      </w:r>
      <w:r w:rsidR="00B352B8" w:rsidRPr="00802A74">
        <w:rPr>
          <w:rFonts w:ascii="Times New Roman" w:hAnsi="Times New Roman" w:cs="Times New Roman"/>
          <w:sz w:val="24"/>
          <w:szCs w:val="24"/>
        </w:rPr>
        <w:t xml:space="preserve"> – VIN</w:t>
      </w:r>
      <w:r w:rsidR="00802A74" w:rsidRPr="00802A74">
        <w:rPr>
          <w:rFonts w:ascii="Times New Roman" w:hAnsi="Times New Roman" w:cs="Times New Roman"/>
          <w:sz w:val="24"/>
          <w:szCs w:val="24"/>
        </w:rPr>
        <w:t>IL</w:t>
      </w:r>
      <w:r w:rsidR="00B352B8" w:rsidRPr="00802A74">
        <w:rPr>
          <w:rFonts w:ascii="Times New Roman" w:hAnsi="Times New Roman" w:cs="Times New Roman"/>
          <w:sz w:val="24"/>
          <w:szCs w:val="24"/>
        </w:rPr>
        <w:t xml:space="preserve"> 49,60 m</w:t>
      </w:r>
      <w:r w:rsidR="00B352B8" w:rsidRPr="00802A74">
        <w:rPr>
          <w:rFonts w:ascii="Times New Roman" w:hAnsi="Times New Roman" w:cs="Times New Roman"/>
          <w:sz w:val="24"/>
          <w:szCs w:val="24"/>
          <w:vertAlign w:val="superscript"/>
        </w:rPr>
        <w:t>2</w:t>
      </w:r>
      <w:r w:rsidRPr="00802A74">
        <w:rPr>
          <w:rFonts w:ascii="Times New Roman" w:hAnsi="Times New Roman" w:cs="Times New Roman"/>
          <w:sz w:val="24"/>
          <w:szCs w:val="24"/>
          <w:vertAlign w:val="superscript"/>
        </w:rPr>
        <w:t xml:space="preserve"> </w:t>
      </w:r>
    </w:p>
    <w:p w14:paraId="39AC5355" w14:textId="77777777" w:rsidR="00B352B8" w:rsidRPr="00802A74" w:rsidRDefault="00B352B8" w:rsidP="00606366">
      <w:pPr>
        <w:numPr>
          <w:ilvl w:val="0"/>
          <w:numId w:val="32"/>
        </w:numPr>
        <w:spacing w:after="0" w:line="240" w:lineRule="auto"/>
        <w:rPr>
          <w:rFonts w:ascii="Times New Roman" w:hAnsi="Times New Roman" w:cs="Times New Roman"/>
          <w:sz w:val="24"/>
          <w:szCs w:val="24"/>
        </w:rPr>
      </w:pPr>
      <w:r w:rsidRPr="00802A74">
        <w:rPr>
          <w:rFonts w:ascii="Times New Roman" w:hAnsi="Times New Roman" w:cs="Times New Roman"/>
          <w:sz w:val="24"/>
          <w:szCs w:val="24"/>
        </w:rPr>
        <w:t>SEJNA DVORANA – LAMINAT 109,90 m2</w:t>
      </w:r>
    </w:p>
    <w:p w14:paraId="2305BA6C" w14:textId="77777777" w:rsidR="00B352B8" w:rsidRPr="00802A74" w:rsidRDefault="00B352B8" w:rsidP="00606366">
      <w:pPr>
        <w:numPr>
          <w:ilvl w:val="0"/>
          <w:numId w:val="32"/>
        </w:numPr>
        <w:spacing w:after="0" w:line="240" w:lineRule="auto"/>
        <w:rPr>
          <w:rFonts w:ascii="Times New Roman" w:hAnsi="Times New Roman" w:cs="Times New Roman"/>
          <w:sz w:val="24"/>
          <w:szCs w:val="24"/>
        </w:rPr>
      </w:pPr>
      <w:r w:rsidRPr="00802A74">
        <w:rPr>
          <w:rFonts w:ascii="Times New Roman" w:hAnsi="Times New Roman" w:cs="Times New Roman"/>
          <w:sz w:val="24"/>
          <w:szCs w:val="24"/>
        </w:rPr>
        <w:t>ČAJNA KUHINJA – KERAMIKA 20 m</w:t>
      </w:r>
      <w:r w:rsidRPr="00802A74">
        <w:rPr>
          <w:rFonts w:ascii="Times New Roman" w:hAnsi="Times New Roman" w:cs="Times New Roman"/>
          <w:sz w:val="24"/>
          <w:szCs w:val="24"/>
          <w:vertAlign w:val="superscript"/>
        </w:rPr>
        <w:t>2</w:t>
      </w:r>
    </w:p>
    <w:p w14:paraId="2DCD9335" w14:textId="77777777" w:rsidR="00B352B8" w:rsidRPr="00802A74" w:rsidRDefault="00B352B8" w:rsidP="00606366">
      <w:pPr>
        <w:numPr>
          <w:ilvl w:val="0"/>
          <w:numId w:val="32"/>
        </w:numPr>
        <w:spacing w:after="0" w:line="240" w:lineRule="auto"/>
        <w:rPr>
          <w:rFonts w:ascii="Times New Roman" w:hAnsi="Times New Roman" w:cs="Times New Roman"/>
          <w:sz w:val="24"/>
          <w:szCs w:val="24"/>
        </w:rPr>
      </w:pPr>
      <w:r w:rsidRPr="00802A74">
        <w:rPr>
          <w:rFonts w:ascii="Times New Roman" w:hAnsi="Times New Roman" w:cs="Times New Roman"/>
          <w:sz w:val="24"/>
          <w:szCs w:val="24"/>
        </w:rPr>
        <w:t>SANITARIJE – KERAMIKA 8,40 m</w:t>
      </w:r>
      <w:r w:rsidRPr="00802A74">
        <w:rPr>
          <w:rFonts w:ascii="Times New Roman" w:hAnsi="Times New Roman" w:cs="Times New Roman"/>
          <w:sz w:val="24"/>
          <w:szCs w:val="24"/>
          <w:vertAlign w:val="superscript"/>
        </w:rPr>
        <w:t xml:space="preserve">2 </w:t>
      </w:r>
    </w:p>
    <w:p w14:paraId="42952727" w14:textId="77777777" w:rsidR="00B352B8" w:rsidRPr="00802A74" w:rsidRDefault="00B352B8" w:rsidP="00606366">
      <w:pPr>
        <w:numPr>
          <w:ilvl w:val="0"/>
          <w:numId w:val="32"/>
        </w:numPr>
        <w:spacing w:after="0" w:line="240" w:lineRule="auto"/>
        <w:rPr>
          <w:rFonts w:ascii="Times New Roman" w:hAnsi="Times New Roman" w:cs="Times New Roman"/>
          <w:sz w:val="24"/>
          <w:szCs w:val="24"/>
        </w:rPr>
      </w:pPr>
      <w:r w:rsidRPr="00802A74">
        <w:rPr>
          <w:rFonts w:ascii="Times New Roman" w:hAnsi="Times New Roman" w:cs="Times New Roman"/>
          <w:sz w:val="24"/>
          <w:szCs w:val="24"/>
        </w:rPr>
        <w:t>HODNIK – VINFLEX 27,66 m</w:t>
      </w:r>
      <w:r w:rsidRPr="00802A74">
        <w:rPr>
          <w:rFonts w:ascii="Times New Roman" w:hAnsi="Times New Roman" w:cs="Times New Roman"/>
          <w:sz w:val="24"/>
          <w:szCs w:val="24"/>
          <w:vertAlign w:val="superscript"/>
        </w:rPr>
        <w:t>2</w:t>
      </w:r>
    </w:p>
    <w:p w14:paraId="6F0BE745" w14:textId="77777777" w:rsidR="00B352B8" w:rsidRPr="00802A74" w:rsidRDefault="00B352B8" w:rsidP="00606366">
      <w:pPr>
        <w:numPr>
          <w:ilvl w:val="0"/>
          <w:numId w:val="32"/>
        </w:numPr>
        <w:spacing w:after="0" w:line="240" w:lineRule="auto"/>
        <w:rPr>
          <w:rFonts w:ascii="Times New Roman" w:hAnsi="Times New Roman" w:cs="Times New Roman"/>
          <w:sz w:val="24"/>
          <w:szCs w:val="24"/>
        </w:rPr>
      </w:pPr>
      <w:r w:rsidRPr="00802A74">
        <w:rPr>
          <w:rFonts w:ascii="Times New Roman" w:hAnsi="Times New Roman" w:cs="Times New Roman"/>
          <w:sz w:val="24"/>
          <w:szCs w:val="24"/>
        </w:rPr>
        <w:t>STOPNIŠČE – GRANIT 15,97 m</w:t>
      </w:r>
      <w:r w:rsidRPr="00802A74">
        <w:rPr>
          <w:rFonts w:ascii="Times New Roman" w:hAnsi="Times New Roman" w:cs="Times New Roman"/>
          <w:sz w:val="24"/>
          <w:szCs w:val="24"/>
          <w:vertAlign w:val="superscript"/>
        </w:rPr>
        <w:t>2</w:t>
      </w:r>
    </w:p>
    <w:p w14:paraId="36B435AF" w14:textId="77777777" w:rsidR="00B352B8" w:rsidRPr="00802A74" w:rsidRDefault="00B352B8" w:rsidP="00B352B8">
      <w:pPr>
        <w:spacing w:after="0" w:line="240" w:lineRule="auto"/>
        <w:rPr>
          <w:rFonts w:ascii="Times New Roman" w:hAnsi="Times New Roman" w:cs="Times New Roman"/>
          <w:sz w:val="24"/>
          <w:szCs w:val="24"/>
        </w:rPr>
      </w:pPr>
      <w:r w:rsidRPr="00802A74">
        <w:rPr>
          <w:rFonts w:ascii="Times New Roman" w:hAnsi="Times New Roman" w:cs="Times New Roman"/>
          <w:sz w:val="24"/>
          <w:szCs w:val="24"/>
        </w:rPr>
        <w:t>_____________________________________________________</w:t>
      </w:r>
    </w:p>
    <w:p w14:paraId="3A7C388A" w14:textId="77777777" w:rsidR="00B352B8" w:rsidRDefault="00B352B8" w:rsidP="00B352B8">
      <w:pPr>
        <w:pStyle w:val="Naslov8"/>
        <w:spacing w:before="0" w:line="240" w:lineRule="auto"/>
        <w:rPr>
          <w:rFonts w:ascii="Times New Roman" w:hAnsi="Times New Roman" w:cs="Times New Roman"/>
          <w:b/>
          <w:sz w:val="24"/>
          <w:szCs w:val="24"/>
        </w:rPr>
      </w:pPr>
    </w:p>
    <w:p w14:paraId="4A91E84A" w14:textId="77777777" w:rsidR="00B352B8" w:rsidRPr="00296E1C" w:rsidRDefault="00B352B8" w:rsidP="00B352B8">
      <w:pPr>
        <w:pStyle w:val="Naslov8"/>
        <w:spacing w:before="0" w:line="240" w:lineRule="auto"/>
        <w:rPr>
          <w:rFonts w:ascii="Times New Roman" w:hAnsi="Times New Roman" w:cs="Times New Roman"/>
          <w:b/>
          <w:sz w:val="24"/>
          <w:szCs w:val="24"/>
        </w:rPr>
      </w:pPr>
      <w:r w:rsidRPr="00296E1C">
        <w:rPr>
          <w:rFonts w:ascii="Times New Roman" w:hAnsi="Times New Roman" w:cs="Times New Roman"/>
          <w:b/>
          <w:sz w:val="24"/>
          <w:szCs w:val="24"/>
        </w:rPr>
        <w:t>STEKLENE OKENSKE POVRŠINE</w:t>
      </w:r>
    </w:p>
    <w:p w14:paraId="5A8936C6" w14:textId="77777777" w:rsidR="00B352B8" w:rsidRPr="00296E1C" w:rsidRDefault="00B352B8" w:rsidP="00606366">
      <w:pPr>
        <w:pStyle w:val="Glava"/>
        <w:numPr>
          <w:ilvl w:val="0"/>
          <w:numId w:val="30"/>
        </w:numPr>
        <w:tabs>
          <w:tab w:val="clear" w:pos="4536"/>
          <w:tab w:val="clear" w:pos="9072"/>
        </w:tabs>
        <w:rPr>
          <w:rFonts w:ascii="Times New Roman" w:hAnsi="Times New Roman" w:cs="Times New Roman"/>
          <w:sz w:val="24"/>
          <w:szCs w:val="24"/>
        </w:rPr>
      </w:pPr>
      <w:r w:rsidRPr="00296E1C">
        <w:rPr>
          <w:rFonts w:ascii="Times New Roman" w:hAnsi="Times New Roman" w:cs="Times New Roman"/>
          <w:sz w:val="24"/>
          <w:szCs w:val="24"/>
        </w:rPr>
        <w:t xml:space="preserve">pranje oken  294,98 m2 </w:t>
      </w:r>
    </w:p>
    <w:p w14:paraId="5D07263D" w14:textId="77777777" w:rsidR="00B352B8" w:rsidRPr="00296E1C" w:rsidRDefault="00B352B8" w:rsidP="00B352B8">
      <w:pPr>
        <w:pStyle w:val="Glava"/>
        <w:tabs>
          <w:tab w:val="clear" w:pos="4536"/>
          <w:tab w:val="clear" w:pos="9072"/>
        </w:tabs>
        <w:rPr>
          <w:rFonts w:ascii="Times New Roman" w:hAnsi="Times New Roman" w:cs="Times New Roman"/>
          <w:sz w:val="24"/>
          <w:szCs w:val="24"/>
        </w:rPr>
      </w:pPr>
    </w:p>
    <w:p w14:paraId="7652E9F8" w14:textId="77777777" w:rsidR="00B352B8" w:rsidRPr="00296E1C" w:rsidRDefault="00B352B8" w:rsidP="00350938">
      <w:pPr>
        <w:numPr>
          <w:ilvl w:val="0"/>
          <w:numId w:val="52"/>
        </w:numPr>
        <w:spacing w:after="0" w:line="240" w:lineRule="auto"/>
        <w:rPr>
          <w:rFonts w:ascii="Times New Roman" w:hAnsi="Times New Roman" w:cs="Times New Roman"/>
          <w:b/>
          <w:sz w:val="24"/>
          <w:szCs w:val="24"/>
        </w:rPr>
      </w:pPr>
      <w:r w:rsidRPr="00296E1C">
        <w:rPr>
          <w:rFonts w:ascii="Times New Roman" w:hAnsi="Times New Roman" w:cs="Times New Roman"/>
          <w:b/>
          <w:sz w:val="24"/>
          <w:szCs w:val="24"/>
        </w:rPr>
        <w:t xml:space="preserve"> SPISEK STORITEV </w:t>
      </w:r>
    </w:p>
    <w:p w14:paraId="65E6B9F1" w14:textId="77777777" w:rsidR="00B352B8" w:rsidRPr="00296E1C" w:rsidRDefault="00B352B8" w:rsidP="00B352B8">
      <w:pPr>
        <w:spacing w:after="0" w:line="240" w:lineRule="auto"/>
        <w:jc w:val="center"/>
        <w:rPr>
          <w:rFonts w:ascii="Times New Roman" w:hAnsi="Times New Roman" w:cs="Times New Roman"/>
          <w:b/>
          <w:i/>
          <w:sz w:val="24"/>
          <w:szCs w:val="24"/>
        </w:rPr>
      </w:pPr>
    </w:p>
    <w:p w14:paraId="5F782D4A" w14:textId="77777777" w:rsidR="00B352B8" w:rsidRPr="00296E1C" w:rsidRDefault="00B352B8" w:rsidP="00B352B8">
      <w:pPr>
        <w:spacing w:after="0" w:line="240" w:lineRule="auto"/>
        <w:rPr>
          <w:rFonts w:ascii="Times New Roman" w:hAnsi="Times New Roman" w:cs="Times New Roman"/>
          <w:sz w:val="24"/>
          <w:szCs w:val="24"/>
        </w:rPr>
      </w:pPr>
      <w:r w:rsidRPr="00296E1C">
        <w:rPr>
          <w:rFonts w:ascii="Times New Roman" w:hAnsi="Times New Roman" w:cs="Times New Roman"/>
          <w:sz w:val="24"/>
          <w:szCs w:val="24"/>
        </w:rPr>
        <w:t xml:space="preserve">A) VSAK DELOVNI DAN </w:t>
      </w:r>
    </w:p>
    <w:p w14:paraId="206E4873" w14:textId="77777777" w:rsidR="00B352B8" w:rsidRPr="00296E1C" w:rsidRDefault="00B352B8" w:rsidP="00606366">
      <w:pPr>
        <w:numPr>
          <w:ilvl w:val="0"/>
          <w:numId w:val="30"/>
        </w:numPr>
        <w:spacing w:after="0" w:line="240" w:lineRule="auto"/>
        <w:jc w:val="both"/>
        <w:rPr>
          <w:rFonts w:ascii="Times New Roman" w:hAnsi="Times New Roman" w:cs="Times New Roman"/>
          <w:sz w:val="24"/>
          <w:szCs w:val="24"/>
        </w:rPr>
      </w:pPr>
      <w:r w:rsidRPr="00296E1C">
        <w:rPr>
          <w:rFonts w:ascii="Times New Roman" w:hAnsi="Times New Roman" w:cs="Times New Roman"/>
          <w:sz w:val="24"/>
          <w:szCs w:val="24"/>
        </w:rPr>
        <w:t>izpraznitev košev in odnašanje smeti v zabojnike (ločeno zbiranje odpadkov)</w:t>
      </w:r>
    </w:p>
    <w:p w14:paraId="41DE3214" w14:textId="200EB026" w:rsidR="00B352B8" w:rsidRPr="00296E1C" w:rsidRDefault="00B352B8" w:rsidP="00606366">
      <w:pPr>
        <w:numPr>
          <w:ilvl w:val="0"/>
          <w:numId w:val="30"/>
        </w:numPr>
        <w:spacing w:after="0" w:line="240" w:lineRule="auto"/>
        <w:jc w:val="both"/>
        <w:rPr>
          <w:rFonts w:ascii="Times New Roman" w:hAnsi="Times New Roman" w:cs="Times New Roman"/>
          <w:sz w:val="24"/>
          <w:szCs w:val="24"/>
        </w:rPr>
      </w:pPr>
      <w:r w:rsidRPr="00296E1C">
        <w:rPr>
          <w:rFonts w:ascii="Times New Roman" w:hAnsi="Times New Roman" w:cs="Times New Roman"/>
          <w:sz w:val="24"/>
          <w:szCs w:val="24"/>
        </w:rPr>
        <w:t>sesanje tekstilnih talnih oblog</w:t>
      </w:r>
      <w:r w:rsidR="00846CCE">
        <w:rPr>
          <w:rFonts w:ascii="Times New Roman" w:hAnsi="Times New Roman" w:cs="Times New Roman"/>
          <w:sz w:val="24"/>
          <w:szCs w:val="24"/>
        </w:rPr>
        <w:t>,</w:t>
      </w:r>
    </w:p>
    <w:p w14:paraId="0433FBFE" w14:textId="77777777" w:rsidR="00B352B8" w:rsidRPr="00296E1C" w:rsidRDefault="00B352B8" w:rsidP="00606366">
      <w:pPr>
        <w:numPr>
          <w:ilvl w:val="0"/>
          <w:numId w:val="30"/>
        </w:numPr>
        <w:spacing w:after="0" w:line="240" w:lineRule="auto"/>
        <w:jc w:val="both"/>
        <w:rPr>
          <w:rFonts w:ascii="Times New Roman" w:hAnsi="Times New Roman" w:cs="Times New Roman"/>
          <w:sz w:val="24"/>
          <w:szCs w:val="24"/>
        </w:rPr>
      </w:pPr>
      <w:r w:rsidRPr="00296E1C">
        <w:rPr>
          <w:rFonts w:ascii="Times New Roman" w:hAnsi="Times New Roman" w:cs="Times New Roman"/>
          <w:sz w:val="24"/>
          <w:szCs w:val="24"/>
        </w:rPr>
        <w:t>čiščenje in dezinfekcija sanitarij in dobava ter namestitev</w:t>
      </w:r>
      <w:r w:rsidRPr="00296E1C">
        <w:rPr>
          <w:rFonts w:ascii="Times New Roman" w:hAnsi="Times New Roman" w:cs="Times New Roman"/>
          <w:b/>
          <w:sz w:val="24"/>
          <w:szCs w:val="24"/>
        </w:rPr>
        <w:t xml:space="preserve"> </w:t>
      </w:r>
      <w:r w:rsidRPr="00296E1C">
        <w:rPr>
          <w:rFonts w:ascii="Times New Roman" w:hAnsi="Times New Roman" w:cs="Times New Roman"/>
          <w:sz w:val="24"/>
          <w:szCs w:val="24"/>
        </w:rPr>
        <w:t xml:space="preserve">higiensko toaletnega materiala, </w:t>
      </w:r>
    </w:p>
    <w:p w14:paraId="5956E0C4" w14:textId="6E88652A" w:rsidR="00B352B8" w:rsidRPr="00296E1C" w:rsidRDefault="00B352B8" w:rsidP="00606366">
      <w:pPr>
        <w:numPr>
          <w:ilvl w:val="0"/>
          <w:numId w:val="30"/>
        </w:numPr>
        <w:spacing w:after="0" w:line="240" w:lineRule="auto"/>
        <w:jc w:val="both"/>
        <w:rPr>
          <w:rFonts w:ascii="Times New Roman" w:hAnsi="Times New Roman" w:cs="Times New Roman"/>
          <w:sz w:val="24"/>
          <w:szCs w:val="24"/>
        </w:rPr>
      </w:pPr>
      <w:r w:rsidRPr="00296E1C">
        <w:rPr>
          <w:rFonts w:ascii="Times New Roman" w:hAnsi="Times New Roman" w:cs="Times New Roman"/>
          <w:sz w:val="24"/>
          <w:szCs w:val="24"/>
        </w:rPr>
        <w:t xml:space="preserve">brisanje (s čistili) trdih talnih površin, </w:t>
      </w:r>
    </w:p>
    <w:p w14:paraId="74F9A075" w14:textId="77777777" w:rsidR="00B352B8" w:rsidRPr="00296E1C" w:rsidRDefault="00B352B8" w:rsidP="00606366">
      <w:pPr>
        <w:numPr>
          <w:ilvl w:val="0"/>
          <w:numId w:val="30"/>
        </w:numPr>
        <w:spacing w:after="0" w:line="240" w:lineRule="auto"/>
        <w:jc w:val="both"/>
        <w:rPr>
          <w:rFonts w:ascii="Times New Roman" w:hAnsi="Times New Roman" w:cs="Times New Roman"/>
          <w:sz w:val="24"/>
          <w:szCs w:val="24"/>
        </w:rPr>
      </w:pPr>
      <w:r w:rsidRPr="00296E1C">
        <w:rPr>
          <w:rFonts w:ascii="Times New Roman" w:hAnsi="Times New Roman" w:cs="Times New Roman"/>
          <w:sz w:val="24"/>
          <w:szCs w:val="24"/>
        </w:rPr>
        <w:t xml:space="preserve">brisanje prostih delovnih površin, miz ipd., </w:t>
      </w:r>
    </w:p>
    <w:p w14:paraId="278D9FDE" w14:textId="019DE16A" w:rsidR="00B352B8" w:rsidRPr="00296E1C" w:rsidRDefault="00B352B8" w:rsidP="00606366">
      <w:pPr>
        <w:numPr>
          <w:ilvl w:val="0"/>
          <w:numId w:val="30"/>
        </w:numPr>
        <w:spacing w:after="0" w:line="240" w:lineRule="auto"/>
        <w:jc w:val="both"/>
        <w:rPr>
          <w:rFonts w:ascii="Times New Roman" w:hAnsi="Times New Roman" w:cs="Times New Roman"/>
          <w:sz w:val="24"/>
          <w:szCs w:val="24"/>
        </w:rPr>
      </w:pPr>
      <w:r w:rsidRPr="00296E1C">
        <w:rPr>
          <w:rFonts w:ascii="Times New Roman" w:hAnsi="Times New Roman" w:cs="Times New Roman"/>
          <w:sz w:val="24"/>
          <w:szCs w:val="24"/>
        </w:rPr>
        <w:t>brisanje notranjih okenskih polic</w:t>
      </w:r>
      <w:r w:rsidR="00846CCE">
        <w:rPr>
          <w:rFonts w:ascii="Times New Roman" w:hAnsi="Times New Roman" w:cs="Times New Roman"/>
          <w:sz w:val="24"/>
          <w:szCs w:val="24"/>
        </w:rPr>
        <w:t>,</w:t>
      </w:r>
      <w:r w:rsidRPr="00296E1C">
        <w:rPr>
          <w:rFonts w:ascii="Times New Roman" w:hAnsi="Times New Roman" w:cs="Times New Roman"/>
          <w:sz w:val="24"/>
          <w:szCs w:val="24"/>
        </w:rPr>
        <w:t xml:space="preserve"> </w:t>
      </w:r>
    </w:p>
    <w:p w14:paraId="7F3AC8C2" w14:textId="77777777" w:rsidR="00B352B8" w:rsidRPr="00296E1C" w:rsidRDefault="00B352B8" w:rsidP="00606366">
      <w:pPr>
        <w:numPr>
          <w:ilvl w:val="0"/>
          <w:numId w:val="30"/>
        </w:numPr>
        <w:spacing w:after="0" w:line="240" w:lineRule="auto"/>
        <w:jc w:val="both"/>
        <w:rPr>
          <w:rFonts w:ascii="Times New Roman" w:hAnsi="Times New Roman" w:cs="Times New Roman"/>
          <w:sz w:val="24"/>
          <w:szCs w:val="24"/>
        </w:rPr>
      </w:pPr>
      <w:r w:rsidRPr="00296E1C">
        <w:rPr>
          <w:rFonts w:ascii="Times New Roman" w:hAnsi="Times New Roman" w:cs="Times New Roman"/>
          <w:sz w:val="24"/>
          <w:szCs w:val="24"/>
        </w:rPr>
        <w:t xml:space="preserve">brisanje kljuk in prstnih odtisov na vratih, </w:t>
      </w:r>
    </w:p>
    <w:p w14:paraId="0D34B4C3" w14:textId="77777777" w:rsidR="00B352B8" w:rsidRPr="00296E1C" w:rsidRDefault="00B352B8" w:rsidP="00606366">
      <w:pPr>
        <w:numPr>
          <w:ilvl w:val="0"/>
          <w:numId w:val="30"/>
        </w:numPr>
        <w:spacing w:after="0" w:line="240" w:lineRule="auto"/>
        <w:jc w:val="both"/>
        <w:rPr>
          <w:rFonts w:ascii="Times New Roman" w:hAnsi="Times New Roman" w:cs="Times New Roman"/>
          <w:b/>
          <w:i/>
          <w:sz w:val="24"/>
          <w:szCs w:val="24"/>
        </w:rPr>
      </w:pPr>
      <w:r w:rsidRPr="00296E1C">
        <w:rPr>
          <w:rFonts w:ascii="Times New Roman" w:hAnsi="Times New Roman" w:cs="Times New Roman"/>
          <w:sz w:val="24"/>
          <w:szCs w:val="24"/>
        </w:rPr>
        <w:t xml:space="preserve">brisanje prstnih odtisov z omar, pohištva, steklenih vitrin, </w:t>
      </w:r>
    </w:p>
    <w:p w14:paraId="3A07611A" w14:textId="77777777" w:rsidR="00B352B8" w:rsidRPr="00296E1C" w:rsidRDefault="00B352B8" w:rsidP="00606366">
      <w:pPr>
        <w:numPr>
          <w:ilvl w:val="0"/>
          <w:numId w:val="30"/>
        </w:numPr>
        <w:spacing w:after="0" w:line="240" w:lineRule="auto"/>
        <w:jc w:val="both"/>
        <w:rPr>
          <w:rFonts w:ascii="Times New Roman" w:hAnsi="Times New Roman" w:cs="Times New Roman"/>
          <w:b/>
          <w:i/>
          <w:sz w:val="24"/>
          <w:szCs w:val="24"/>
        </w:rPr>
      </w:pPr>
      <w:r w:rsidRPr="00296E1C">
        <w:rPr>
          <w:rFonts w:ascii="Times New Roman" w:hAnsi="Times New Roman" w:cs="Times New Roman"/>
          <w:sz w:val="24"/>
          <w:szCs w:val="24"/>
        </w:rPr>
        <w:t>pomivanje posode v čajni kuhinji,</w:t>
      </w:r>
    </w:p>
    <w:p w14:paraId="4824E821" w14:textId="77777777" w:rsidR="00B352B8" w:rsidRPr="00296E1C" w:rsidRDefault="00B352B8" w:rsidP="00606366">
      <w:pPr>
        <w:numPr>
          <w:ilvl w:val="0"/>
          <w:numId w:val="30"/>
        </w:numPr>
        <w:spacing w:after="0" w:line="240" w:lineRule="auto"/>
        <w:jc w:val="both"/>
        <w:rPr>
          <w:rFonts w:ascii="Times New Roman" w:hAnsi="Times New Roman" w:cs="Times New Roman"/>
          <w:b/>
          <w:i/>
          <w:sz w:val="24"/>
          <w:szCs w:val="24"/>
        </w:rPr>
      </w:pPr>
      <w:r w:rsidRPr="00296E1C">
        <w:rPr>
          <w:rFonts w:ascii="Times New Roman" w:hAnsi="Times New Roman" w:cs="Times New Roman"/>
          <w:sz w:val="24"/>
          <w:szCs w:val="24"/>
        </w:rPr>
        <w:t xml:space="preserve">čiščenje čajne kuhinje. </w:t>
      </w:r>
    </w:p>
    <w:p w14:paraId="4AEA10FB" w14:textId="77777777" w:rsidR="00B352B8" w:rsidRPr="00296E1C" w:rsidRDefault="00B352B8" w:rsidP="00B352B8">
      <w:pPr>
        <w:spacing w:after="0" w:line="240" w:lineRule="auto"/>
        <w:rPr>
          <w:rFonts w:ascii="Times New Roman" w:hAnsi="Times New Roman" w:cs="Times New Roman"/>
          <w:sz w:val="24"/>
          <w:szCs w:val="24"/>
        </w:rPr>
      </w:pPr>
    </w:p>
    <w:p w14:paraId="109A429B" w14:textId="77777777" w:rsidR="00B352B8" w:rsidRPr="00296E1C" w:rsidRDefault="00B352B8" w:rsidP="00B352B8">
      <w:pPr>
        <w:spacing w:after="0" w:line="240" w:lineRule="auto"/>
        <w:rPr>
          <w:rFonts w:ascii="Times New Roman" w:hAnsi="Times New Roman" w:cs="Times New Roman"/>
          <w:sz w:val="24"/>
          <w:szCs w:val="24"/>
        </w:rPr>
      </w:pPr>
      <w:r w:rsidRPr="00296E1C">
        <w:rPr>
          <w:rFonts w:ascii="Times New Roman" w:hAnsi="Times New Roman" w:cs="Times New Roman"/>
          <w:sz w:val="24"/>
          <w:szCs w:val="24"/>
        </w:rPr>
        <w:t xml:space="preserve">B) TEDENSKA OPRAVILA </w:t>
      </w:r>
    </w:p>
    <w:p w14:paraId="08F9EA7C" w14:textId="77777777" w:rsidR="00B352B8" w:rsidRPr="00296E1C" w:rsidRDefault="00B352B8" w:rsidP="00606366">
      <w:pPr>
        <w:numPr>
          <w:ilvl w:val="0"/>
          <w:numId w:val="30"/>
        </w:numPr>
        <w:spacing w:after="0" w:line="240" w:lineRule="auto"/>
        <w:jc w:val="both"/>
        <w:rPr>
          <w:rFonts w:ascii="Times New Roman" w:hAnsi="Times New Roman" w:cs="Times New Roman"/>
          <w:sz w:val="24"/>
          <w:szCs w:val="24"/>
        </w:rPr>
      </w:pPr>
      <w:r w:rsidRPr="00296E1C">
        <w:rPr>
          <w:rFonts w:ascii="Times New Roman" w:hAnsi="Times New Roman" w:cs="Times New Roman"/>
          <w:sz w:val="24"/>
          <w:szCs w:val="24"/>
        </w:rPr>
        <w:t xml:space="preserve">temeljito čiščenje prostih delovnih površin, </w:t>
      </w:r>
    </w:p>
    <w:p w14:paraId="76A55708" w14:textId="77777777" w:rsidR="00B352B8" w:rsidRPr="00296E1C" w:rsidRDefault="00B352B8" w:rsidP="00606366">
      <w:pPr>
        <w:numPr>
          <w:ilvl w:val="0"/>
          <w:numId w:val="30"/>
        </w:numPr>
        <w:spacing w:after="0" w:line="240" w:lineRule="auto"/>
        <w:jc w:val="both"/>
        <w:rPr>
          <w:rFonts w:ascii="Times New Roman" w:hAnsi="Times New Roman" w:cs="Times New Roman"/>
          <w:sz w:val="24"/>
          <w:szCs w:val="24"/>
        </w:rPr>
      </w:pPr>
      <w:r w:rsidRPr="00296E1C">
        <w:rPr>
          <w:rFonts w:ascii="Times New Roman" w:hAnsi="Times New Roman" w:cs="Times New Roman"/>
          <w:sz w:val="24"/>
          <w:szCs w:val="24"/>
        </w:rPr>
        <w:t xml:space="preserve">brisanje prahu z omar, </w:t>
      </w:r>
    </w:p>
    <w:p w14:paraId="4008D2C1" w14:textId="77777777" w:rsidR="00B352B8" w:rsidRPr="00296E1C" w:rsidRDefault="00B352B8" w:rsidP="00606366">
      <w:pPr>
        <w:numPr>
          <w:ilvl w:val="0"/>
          <w:numId w:val="30"/>
        </w:numPr>
        <w:spacing w:after="0" w:line="240" w:lineRule="auto"/>
        <w:jc w:val="both"/>
        <w:rPr>
          <w:rFonts w:ascii="Times New Roman" w:hAnsi="Times New Roman" w:cs="Times New Roman"/>
          <w:b/>
          <w:i/>
          <w:sz w:val="24"/>
          <w:szCs w:val="24"/>
        </w:rPr>
      </w:pPr>
      <w:r w:rsidRPr="00296E1C">
        <w:rPr>
          <w:rFonts w:ascii="Times New Roman" w:hAnsi="Times New Roman" w:cs="Times New Roman"/>
          <w:sz w:val="24"/>
          <w:szCs w:val="24"/>
        </w:rPr>
        <w:t xml:space="preserve">ometanje pajčevine, </w:t>
      </w:r>
    </w:p>
    <w:p w14:paraId="2D8A11E7" w14:textId="77777777" w:rsidR="00B352B8" w:rsidRPr="00296E1C" w:rsidRDefault="00B352B8" w:rsidP="00606366">
      <w:pPr>
        <w:numPr>
          <w:ilvl w:val="0"/>
          <w:numId w:val="30"/>
        </w:numPr>
        <w:spacing w:after="0" w:line="240" w:lineRule="auto"/>
        <w:jc w:val="both"/>
        <w:rPr>
          <w:rFonts w:ascii="Times New Roman" w:hAnsi="Times New Roman" w:cs="Times New Roman"/>
          <w:b/>
          <w:i/>
          <w:sz w:val="24"/>
          <w:szCs w:val="24"/>
        </w:rPr>
      </w:pPr>
      <w:r w:rsidRPr="00296E1C">
        <w:rPr>
          <w:rFonts w:ascii="Times New Roman" w:hAnsi="Times New Roman" w:cs="Times New Roman"/>
          <w:sz w:val="24"/>
          <w:szCs w:val="24"/>
        </w:rPr>
        <w:t>brisanje telefonskih aparatov, računalnikov, tiskalnikov,</w:t>
      </w:r>
    </w:p>
    <w:p w14:paraId="24DD91F4" w14:textId="77777777" w:rsidR="00B352B8" w:rsidRPr="00296E1C" w:rsidRDefault="00B352B8" w:rsidP="00606366">
      <w:pPr>
        <w:numPr>
          <w:ilvl w:val="0"/>
          <w:numId w:val="30"/>
        </w:numPr>
        <w:spacing w:after="0" w:line="240" w:lineRule="auto"/>
        <w:jc w:val="both"/>
        <w:rPr>
          <w:rFonts w:ascii="Times New Roman" w:hAnsi="Times New Roman" w:cs="Times New Roman"/>
          <w:b/>
          <w:i/>
          <w:sz w:val="24"/>
          <w:szCs w:val="24"/>
        </w:rPr>
      </w:pPr>
      <w:r w:rsidRPr="00296E1C">
        <w:rPr>
          <w:rFonts w:ascii="Times New Roman" w:hAnsi="Times New Roman" w:cs="Times New Roman"/>
          <w:sz w:val="24"/>
          <w:szCs w:val="24"/>
        </w:rPr>
        <w:t xml:space="preserve">temeljito čiščenje vrat, </w:t>
      </w:r>
    </w:p>
    <w:p w14:paraId="6334F89B" w14:textId="77777777" w:rsidR="00B352B8" w:rsidRPr="00296E1C" w:rsidRDefault="00B352B8" w:rsidP="00606366">
      <w:pPr>
        <w:numPr>
          <w:ilvl w:val="0"/>
          <w:numId w:val="30"/>
        </w:numPr>
        <w:spacing w:after="0" w:line="240" w:lineRule="auto"/>
        <w:jc w:val="both"/>
        <w:rPr>
          <w:rFonts w:ascii="Times New Roman" w:hAnsi="Times New Roman" w:cs="Times New Roman"/>
          <w:b/>
          <w:i/>
          <w:sz w:val="24"/>
          <w:szCs w:val="24"/>
        </w:rPr>
      </w:pPr>
      <w:r w:rsidRPr="00296E1C">
        <w:rPr>
          <w:rFonts w:ascii="Times New Roman" w:hAnsi="Times New Roman" w:cs="Times New Roman"/>
          <w:sz w:val="24"/>
          <w:szCs w:val="24"/>
        </w:rPr>
        <w:t xml:space="preserve">pranje kuhinjskih prtičkov. </w:t>
      </w:r>
    </w:p>
    <w:p w14:paraId="023250A4" w14:textId="77777777" w:rsidR="00B352B8" w:rsidRPr="00296E1C" w:rsidRDefault="00B352B8" w:rsidP="00B352B8">
      <w:pPr>
        <w:spacing w:after="0" w:line="240" w:lineRule="auto"/>
        <w:rPr>
          <w:rFonts w:ascii="Times New Roman" w:hAnsi="Times New Roman" w:cs="Times New Roman"/>
          <w:sz w:val="24"/>
          <w:szCs w:val="24"/>
        </w:rPr>
      </w:pPr>
    </w:p>
    <w:p w14:paraId="5F4C607E" w14:textId="77777777" w:rsidR="00B352B8" w:rsidRPr="00296E1C" w:rsidRDefault="00B352B8" w:rsidP="00B352B8">
      <w:pPr>
        <w:spacing w:after="0" w:line="240" w:lineRule="auto"/>
        <w:rPr>
          <w:rFonts w:ascii="Times New Roman" w:hAnsi="Times New Roman" w:cs="Times New Roman"/>
          <w:sz w:val="24"/>
          <w:szCs w:val="24"/>
        </w:rPr>
      </w:pPr>
      <w:r w:rsidRPr="00296E1C">
        <w:rPr>
          <w:rFonts w:ascii="Times New Roman" w:hAnsi="Times New Roman" w:cs="Times New Roman"/>
          <w:sz w:val="24"/>
          <w:szCs w:val="24"/>
        </w:rPr>
        <w:t xml:space="preserve">C) MESEČNA OPRAVILA </w:t>
      </w:r>
    </w:p>
    <w:p w14:paraId="101EB578" w14:textId="670750BC" w:rsidR="00B352B8" w:rsidRPr="00296E1C" w:rsidRDefault="00B352B8" w:rsidP="00606366">
      <w:pPr>
        <w:numPr>
          <w:ilvl w:val="0"/>
          <w:numId w:val="30"/>
        </w:numPr>
        <w:spacing w:after="0" w:line="240" w:lineRule="auto"/>
        <w:jc w:val="both"/>
        <w:rPr>
          <w:rFonts w:ascii="Times New Roman" w:hAnsi="Times New Roman" w:cs="Times New Roman"/>
          <w:sz w:val="24"/>
          <w:szCs w:val="24"/>
        </w:rPr>
      </w:pPr>
      <w:r w:rsidRPr="00296E1C">
        <w:rPr>
          <w:rFonts w:ascii="Times New Roman" w:hAnsi="Times New Roman" w:cs="Times New Roman"/>
          <w:sz w:val="24"/>
          <w:szCs w:val="24"/>
        </w:rPr>
        <w:t>temeljito čiščenje stenske keramike, WC zračnikov</w:t>
      </w:r>
      <w:r w:rsidR="00846CCE">
        <w:rPr>
          <w:rFonts w:ascii="Times New Roman" w:hAnsi="Times New Roman" w:cs="Times New Roman"/>
          <w:sz w:val="24"/>
          <w:szCs w:val="24"/>
        </w:rPr>
        <w:t>,</w:t>
      </w:r>
    </w:p>
    <w:p w14:paraId="05247219" w14:textId="1EB11FFE" w:rsidR="00B352B8" w:rsidRPr="00296E1C" w:rsidRDefault="00B352B8" w:rsidP="00606366">
      <w:pPr>
        <w:numPr>
          <w:ilvl w:val="0"/>
          <w:numId w:val="30"/>
        </w:numPr>
        <w:spacing w:after="0" w:line="240" w:lineRule="auto"/>
        <w:jc w:val="both"/>
        <w:rPr>
          <w:rFonts w:ascii="Times New Roman" w:hAnsi="Times New Roman" w:cs="Times New Roman"/>
          <w:b/>
          <w:i/>
          <w:sz w:val="24"/>
          <w:szCs w:val="24"/>
        </w:rPr>
      </w:pPr>
      <w:r w:rsidRPr="00296E1C">
        <w:rPr>
          <w:rFonts w:ascii="Times New Roman" w:hAnsi="Times New Roman" w:cs="Times New Roman"/>
          <w:sz w:val="24"/>
          <w:szCs w:val="24"/>
        </w:rPr>
        <w:t>čiščenje radiatorjev</w:t>
      </w:r>
      <w:r w:rsidR="00846CCE">
        <w:rPr>
          <w:rFonts w:ascii="Times New Roman" w:hAnsi="Times New Roman" w:cs="Times New Roman"/>
          <w:sz w:val="24"/>
          <w:szCs w:val="24"/>
        </w:rPr>
        <w:t>,</w:t>
      </w:r>
      <w:r w:rsidRPr="00296E1C">
        <w:rPr>
          <w:rFonts w:ascii="Times New Roman" w:hAnsi="Times New Roman" w:cs="Times New Roman"/>
          <w:sz w:val="24"/>
          <w:szCs w:val="24"/>
        </w:rPr>
        <w:t xml:space="preserve"> </w:t>
      </w:r>
    </w:p>
    <w:p w14:paraId="6239D0B8" w14:textId="0C250D6C" w:rsidR="00B352B8" w:rsidRPr="00296E1C" w:rsidRDefault="00B352B8" w:rsidP="00606366">
      <w:pPr>
        <w:numPr>
          <w:ilvl w:val="0"/>
          <w:numId w:val="30"/>
        </w:numPr>
        <w:spacing w:after="0" w:line="240" w:lineRule="auto"/>
        <w:jc w:val="both"/>
        <w:rPr>
          <w:rFonts w:ascii="Times New Roman" w:hAnsi="Times New Roman" w:cs="Times New Roman"/>
          <w:b/>
          <w:i/>
          <w:sz w:val="24"/>
          <w:szCs w:val="24"/>
        </w:rPr>
      </w:pPr>
      <w:r w:rsidRPr="00296E1C">
        <w:rPr>
          <w:rFonts w:ascii="Times New Roman" w:hAnsi="Times New Roman" w:cs="Times New Roman"/>
          <w:sz w:val="24"/>
          <w:szCs w:val="24"/>
        </w:rPr>
        <w:t>čiščenje stolov in foteljev</w:t>
      </w:r>
      <w:r w:rsidR="00846CCE">
        <w:rPr>
          <w:rFonts w:ascii="Times New Roman" w:hAnsi="Times New Roman" w:cs="Times New Roman"/>
          <w:sz w:val="24"/>
          <w:szCs w:val="24"/>
        </w:rPr>
        <w:t>,</w:t>
      </w:r>
      <w:r w:rsidRPr="00296E1C">
        <w:rPr>
          <w:rFonts w:ascii="Times New Roman" w:hAnsi="Times New Roman" w:cs="Times New Roman"/>
          <w:sz w:val="24"/>
          <w:szCs w:val="24"/>
        </w:rPr>
        <w:t xml:space="preserve"> </w:t>
      </w:r>
    </w:p>
    <w:p w14:paraId="5F09000E" w14:textId="048099EA" w:rsidR="00B352B8" w:rsidRPr="00296E1C" w:rsidRDefault="00B352B8" w:rsidP="00606366">
      <w:pPr>
        <w:numPr>
          <w:ilvl w:val="0"/>
          <w:numId w:val="30"/>
        </w:numPr>
        <w:spacing w:after="0" w:line="240" w:lineRule="auto"/>
        <w:jc w:val="both"/>
        <w:rPr>
          <w:rFonts w:ascii="Times New Roman" w:hAnsi="Times New Roman" w:cs="Times New Roman"/>
          <w:b/>
          <w:i/>
          <w:sz w:val="24"/>
          <w:szCs w:val="24"/>
        </w:rPr>
      </w:pPr>
      <w:r w:rsidRPr="00296E1C">
        <w:rPr>
          <w:rFonts w:ascii="Times New Roman" w:hAnsi="Times New Roman" w:cs="Times New Roman"/>
          <w:sz w:val="24"/>
          <w:szCs w:val="24"/>
        </w:rPr>
        <w:t>temeljito čiščenje zunanjosti omar, pohištva, ograj, napisnih tabel</w:t>
      </w:r>
      <w:r w:rsidR="00846CCE">
        <w:rPr>
          <w:rFonts w:ascii="Times New Roman" w:hAnsi="Times New Roman" w:cs="Times New Roman"/>
          <w:sz w:val="24"/>
          <w:szCs w:val="24"/>
        </w:rPr>
        <w:t>,</w:t>
      </w:r>
    </w:p>
    <w:p w14:paraId="7753F16C" w14:textId="549D69E4" w:rsidR="00B352B8" w:rsidRPr="00296E1C" w:rsidRDefault="00B352B8" w:rsidP="00606366">
      <w:pPr>
        <w:numPr>
          <w:ilvl w:val="0"/>
          <w:numId w:val="30"/>
        </w:numPr>
        <w:spacing w:after="0" w:line="240" w:lineRule="auto"/>
        <w:jc w:val="both"/>
        <w:rPr>
          <w:rFonts w:ascii="Times New Roman" w:hAnsi="Times New Roman" w:cs="Times New Roman"/>
          <w:b/>
          <w:i/>
          <w:sz w:val="24"/>
          <w:szCs w:val="24"/>
        </w:rPr>
      </w:pPr>
      <w:r w:rsidRPr="00296E1C">
        <w:rPr>
          <w:rFonts w:ascii="Times New Roman" w:hAnsi="Times New Roman" w:cs="Times New Roman"/>
          <w:sz w:val="24"/>
          <w:szCs w:val="24"/>
        </w:rPr>
        <w:t>čiščenje košev za smeti</w:t>
      </w:r>
      <w:r w:rsidR="00846CCE">
        <w:rPr>
          <w:rFonts w:ascii="Times New Roman" w:hAnsi="Times New Roman" w:cs="Times New Roman"/>
          <w:sz w:val="24"/>
          <w:szCs w:val="24"/>
        </w:rPr>
        <w:t>,</w:t>
      </w:r>
    </w:p>
    <w:p w14:paraId="6A61C25B" w14:textId="77777777" w:rsidR="00B352B8" w:rsidRPr="00296E1C" w:rsidRDefault="00B352B8" w:rsidP="00606366">
      <w:pPr>
        <w:numPr>
          <w:ilvl w:val="0"/>
          <w:numId w:val="30"/>
        </w:numPr>
        <w:spacing w:after="0" w:line="240" w:lineRule="auto"/>
        <w:jc w:val="both"/>
        <w:rPr>
          <w:rFonts w:ascii="Times New Roman" w:hAnsi="Times New Roman" w:cs="Times New Roman"/>
          <w:b/>
          <w:i/>
          <w:sz w:val="24"/>
          <w:szCs w:val="24"/>
        </w:rPr>
      </w:pPr>
      <w:r w:rsidRPr="00296E1C">
        <w:rPr>
          <w:rFonts w:ascii="Times New Roman" w:hAnsi="Times New Roman" w:cs="Times New Roman"/>
          <w:sz w:val="24"/>
          <w:szCs w:val="24"/>
        </w:rPr>
        <w:t xml:space="preserve">brisanje vertikalnih površin na dosegu roke. </w:t>
      </w:r>
    </w:p>
    <w:p w14:paraId="4369FC4B" w14:textId="6F829F99" w:rsidR="00B352B8" w:rsidRDefault="00B352B8" w:rsidP="00B352B8">
      <w:pPr>
        <w:spacing w:after="0" w:line="240" w:lineRule="auto"/>
        <w:rPr>
          <w:rFonts w:ascii="Times New Roman" w:hAnsi="Times New Roman" w:cs="Times New Roman"/>
          <w:sz w:val="24"/>
          <w:szCs w:val="24"/>
        </w:rPr>
      </w:pPr>
    </w:p>
    <w:p w14:paraId="0131B1FD" w14:textId="6A85DEB2" w:rsidR="00846CCE" w:rsidRDefault="00846CCE" w:rsidP="00B352B8">
      <w:pPr>
        <w:spacing w:after="0" w:line="240" w:lineRule="auto"/>
        <w:rPr>
          <w:rFonts w:ascii="Times New Roman" w:hAnsi="Times New Roman" w:cs="Times New Roman"/>
          <w:sz w:val="24"/>
          <w:szCs w:val="24"/>
        </w:rPr>
      </w:pPr>
    </w:p>
    <w:p w14:paraId="2CBD3DD0" w14:textId="72F9301F" w:rsidR="00846CCE" w:rsidRDefault="00846CCE" w:rsidP="00B352B8">
      <w:pPr>
        <w:spacing w:after="0" w:line="240" w:lineRule="auto"/>
        <w:rPr>
          <w:rFonts w:ascii="Times New Roman" w:hAnsi="Times New Roman" w:cs="Times New Roman"/>
          <w:sz w:val="24"/>
          <w:szCs w:val="24"/>
        </w:rPr>
      </w:pPr>
    </w:p>
    <w:p w14:paraId="5CB8141D" w14:textId="77777777" w:rsidR="00846CCE" w:rsidRPr="00296E1C" w:rsidRDefault="00846CCE" w:rsidP="00B352B8">
      <w:pPr>
        <w:spacing w:after="0" w:line="240" w:lineRule="auto"/>
        <w:rPr>
          <w:rFonts w:ascii="Times New Roman" w:hAnsi="Times New Roman" w:cs="Times New Roman"/>
          <w:sz w:val="24"/>
          <w:szCs w:val="24"/>
        </w:rPr>
      </w:pPr>
    </w:p>
    <w:p w14:paraId="54009DEA" w14:textId="77777777" w:rsidR="00B352B8" w:rsidRPr="00296E1C" w:rsidRDefault="00B352B8" w:rsidP="00B352B8">
      <w:pPr>
        <w:spacing w:after="0" w:line="240" w:lineRule="auto"/>
        <w:rPr>
          <w:rFonts w:ascii="Times New Roman" w:hAnsi="Times New Roman" w:cs="Times New Roman"/>
          <w:sz w:val="24"/>
          <w:szCs w:val="24"/>
        </w:rPr>
      </w:pPr>
      <w:r w:rsidRPr="00296E1C">
        <w:rPr>
          <w:rFonts w:ascii="Times New Roman" w:hAnsi="Times New Roman" w:cs="Times New Roman"/>
          <w:sz w:val="24"/>
          <w:szCs w:val="24"/>
        </w:rPr>
        <w:lastRenderedPageBreak/>
        <w:t>D) POLLETNA OPRAVILA</w:t>
      </w:r>
    </w:p>
    <w:p w14:paraId="36B6FD97" w14:textId="77777777" w:rsidR="00B352B8" w:rsidRPr="00296E1C" w:rsidRDefault="00B352B8" w:rsidP="00606366">
      <w:pPr>
        <w:numPr>
          <w:ilvl w:val="0"/>
          <w:numId w:val="30"/>
        </w:numPr>
        <w:spacing w:after="0" w:line="240" w:lineRule="auto"/>
        <w:jc w:val="both"/>
        <w:rPr>
          <w:rFonts w:ascii="Times New Roman" w:hAnsi="Times New Roman" w:cs="Times New Roman"/>
          <w:sz w:val="24"/>
          <w:szCs w:val="24"/>
        </w:rPr>
      </w:pPr>
      <w:r w:rsidRPr="00296E1C">
        <w:rPr>
          <w:rFonts w:ascii="Times New Roman" w:hAnsi="Times New Roman" w:cs="Times New Roman"/>
          <w:sz w:val="24"/>
          <w:szCs w:val="24"/>
        </w:rPr>
        <w:t xml:space="preserve">čiščenje stropnih luči, </w:t>
      </w:r>
    </w:p>
    <w:p w14:paraId="252B4CB2" w14:textId="77777777" w:rsidR="00B352B8" w:rsidRPr="00296E1C" w:rsidRDefault="00B352B8" w:rsidP="00606366">
      <w:pPr>
        <w:numPr>
          <w:ilvl w:val="0"/>
          <w:numId w:val="30"/>
        </w:numPr>
        <w:spacing w:after="0" w:line="240" w:lineRule="auto"/>
        <w:jc w:val="both"/>
        <w:rPr>
          <w:rFonts w:ascii="Times New Roman" w:hAnsi="Times New Roman" w:cs="Times New Roman"/>
          <w:b/>
          <w:i/>
          <w:sz w:val="24"/>
          <w:szCs w:val="24"/>
        </w:rPr>
      </w:pPr>
      <w:r w:rsidRPr="00296E1C">
        <w:rPr>
          <w:rFonts w:ascii="Times New Roman" w:hAnsi="Times New Roman" w:cs="Times New Roman"/>
          <w:sz w:val="24"/>
          <w:szCs w:val="24"/>
        </w:rPr>
        <w:t xml:space="preserve">pranje oken in okenskih okvirov, </w:t>
      </w:r>
    </w:p>
    <w:p w14:paraId="2ADD4133" w14:textId="35F43F66" w:rsidR="00B352B8" w:rsidRPr="00296E1C" w:rsidRDefault="00B352B8" w:rsidP="00606366">
      <w:pPr>
        <w:numPr>
          <w:ilvl w:val="0"/>
          <w:numId w:val="30"/>
        </w:numPr>
        <w:spacing w:after="0" w:line="240" w:lineRule="auto"/>
        <w:jc w:val="both"/>
        <w:rPr>
          <w:rFonts w:ascii="Times New Roman" w:hAnsi="Times New Roman" w:cs="Times New Roman"/>
          <w:sz w:val="24"/>
          <w:szCs w:val="24"/>
        </w:rPr>
      </w:pPr>
      <w:r w:rsidRPr="00296E1C">
        <w:rPr>
          <w:rFonts w:ascii="Times New Roman" w:hAnsi="Times New Roman" w:cs="Times New Roman"/>
          <w:sz w:val="24"/>
          <w:szCs w:val="24"/>
        </w:rPr>
        <w:t>generalno čiščenje</w:t>
      </w:r>
      <w:r w:rsidR="00846CCE">
        <w:rPr>
          <w:rFonts w:ascii="Times New Roman" w:hAnsi="Times New Roman" w:cs="Times New Roman"/>
          <w:sz w:val="24"/>
          <w:szCs w:val="24"/>
        </w:rPr>
        <w:t>.</w:t>
      </w:r>
      <w:r w:rsidRPr="00296E1C">
        <w:rPr>
          <w:rFonts w:ascii="Times New Roman" w:hAnsi="Times New Roman" w:cs="Times New Roman"/>
          <w:sz w:val="24"/>
          <w:szCs w:val="24"/>
        </w:rPr>
        <w:t xml:space="preserve"> </w:t>
      </w:r>
    </w:p>
    <w:p w14:paraId="4617BC84" w14:textId="77777777" w:rsidR="00B352B8" w:rsidRPr="00296E1C" w:rsidRDefault="00B352B8" w:rsidP="00B352B8">
      <w:pPr>
        <w:spacing w:after="0" w:line="240" w:lineRule="auto"/>
        <w:rPr>
          <w:rFonts w:ascii="Times New Roman" w:hAnsi="Times New Roman" w:cs="Times New Roman"/>
          <w:sz w:val="24"/>
          <w:szCs w:val="24"/>
        </w:rPr>
      </w:pPr>
    </w:p>
    <w:p w14:paraId="17A7F54A" w14:textId="77777777" w:rsidR="00B352B8" w:rsidRPr="00233015" w:rsidRDefault="00B352B8" w:rsidP="00B352B8">
      <w:pPr>
        <w:spacing w:after="0" w:line="240" w:lineRule="auto"/>
        <w:rPr>
          <w:rFonts w:ascii="Times New Roman" w:hAnsi="Times New Roman" w:cs="Times New Roman"/>
          <w:sz w:val="24"/>
          <w:szCs w:val="24"/>
        </w:rPr>
      </w:pPr>
      <w:r w:rsidRPr="00233015">
        <w:rPr>
          <w:rFonts w:ascii="Times New Roman" w:hAnsi="Times New Roman" w:cs="Times New Roman"/>
          <w:sz w:val="24"/>
          <w:szCs w:val="24"/>
        </w:rPr>
        <w:t xml:space="preserve">E) LETNA  DELA </w:t>
      </w:r>
    </w:p>
    <w:p w14:paraId="2179C97D" w14:textId="7630F149" w:rsidR="00B352B8" w:rsidRPr="00233015" w:rsidRDefault="00B352B8" w:rsidP="00606366">
      <w:pPr>
        <w:numPr>
          <w:ilvl w:val="0"/>
          <w:numId w:val="30"/>
        </w:numPr>
        <w:spacing w:after="0" w:line="240" w:lineRule="auto"/>
        <w:jc w:val="both"/>
        <w:rPr>
          <w:rFonts w:ascii="Times New Roman" w:hAnsi="Times New Roman" w:cs="Times New Roman"/>
          <w:sz w:val="24"/>
          <w:szCs w:val="24"/>
        </w:rPr>
      </w:pPr>
      <w:r w:rsidRPr="00233015">
        <w:rPr>
          <w:rFonts w:ascii="Times New Roman" w:hAnsi="Times New Roman" w:cs="Times New Roman"/>
          <w:sz w:val="24"/>
          <w:szCs w:val="24"/>
        </w:rPr>
        <w:t>pranje lamelnih zaves</w:t>
      </w:r>
      <w:r w:rsidR="00846CCE">
        <w:rPr>
          <w:rFonts w:ascii="Times New Roman" w:hAnsi="Times New Roman" w:cs="Times New Roman"/>
          <w:sz w:val="24"/>
          <w:szCs w:val="24"/>
        </w:rPr>
        <w:t>,</w:t>
      </w:r>
      <w:r w:rsidRPr="00233015">
        <w:rPr>
          <w:rFonts w:ascii="Times New Roman" w:hAnsi="Times New Roman" w:cs="Times New Roman"/>
          <w:sz w:val="24"/>
          <w:szCs w:val="24"/>
        </w:rPr>
        <w:t xml:space="preserve"> </w:t>
      </w:r>
    </w:p>
    <w:p w14:paraId="48872447" w14:textId="4EA5776D" w:rsidR="00375772" w:rsidRPr="00296E1C" w:rsidRDefault="00375772" w:rsidP="00375772">
      <w:pPr>
        <w:numPr>
          <w:ilvl w:val="0"/>
          <w:numId w:val="30"/>
        </w:numPr>
        <w:spacing w:after="0" w:line="240" w:lineRule="auto"/>
        <w:jc w:val="both"/>
        <w:rPr>
          <w:rFonts w:ascii="Times New Roman" w:hAnsi="Times New Roman" w:cs="Times New Roman"/>
          <w:sz w:val="24"/>
          <w:szCs w:val="24"/>
        </w:rPr>
      </w:pPr>
      <w:r w:rsidRPr="00296E1C">
        <w:rPr>
          <w:rFonts w:ascii="Times New Roman" w:hAnsi="Times New Roman" w:cs="Times New Roman"/>
          <w:sz w:val="24"/>
          <w:szCs w:val="24"/>
        </w:rPr>
        <w:t>premazi trdih talnih oblog (topli pod)</w:t>
      </w:r>
      <w:r w:rsidR="00846CCE">
        <w:rPr>
          <w:rFonts w:ascii="Times New Roman" w:hAnsi="Times New Roman" w:cs="Times New Roman"/>
          <w:sz w:val="24"/>
          <w:szCs w:val="24"/>
        </w:rPr>
        <w:t>,</w:t>
      </w:r>
    </w:p>
    <w:p w14:paraId="4A5BCCD7" w14:textId="3CE37ED1" w:rsidR="00B352B8" w:rsidRPr="00233015" w:rsidRDefault="00B352B8" w:rsidP="00B352B8">
      <w:pPr>
        <w:numPr>
          <w:ilvl w:val="0"/>
          <w:numId w:val="30"/>
        </w:numPr>
        <w:spacing w:after="0" w:line="240" w:lineRule="auto"/>
        <w:jc w:val="both"/>
        <w:rPr>
          <w:rFonts w:ascii="Times New Roman" w:hAnsi="Times New Roman" w:cs="Times New Roman"/>
          <w:sz w:val="24"/>
          <w:szCs w:val="24"/>
        </w:rPr>
      </w:pPr>
      <w:r w:rsidRPr="00233015">
        <w:rPr>
          <w:rFonts w:ascii="Times New Roman" w:hAnsi="Times New Roman" w:cs="Times New Roman"/>
          <w:sz w:val="24"/>
          <w:szCs w:val="24"/>
        </w:rPr>
        <w:t>generalno čiščenje sintetičnih talnih oblog</w:t>
      </w:r>
      <w:r w:rsidR="00846CCE">
        <w:rPr>
          <w:rFonts w:ascii="Times New Roman" w:hAnsi="Times New Roman" w:cs="Times New Roman"/>
          <w:sz w:val="24"/>
          <w:szCs w:val="24"/>
        </w:rPr>
        <w:t>.</w:t>
      </w:r>
    </w:p>
    <w:p w14:paraId="6AA47230" w14:textId="77777777" w:rsidR="00350938" w:rsidRPr="00861229" w:rsidRDefault="00350938" w:rsidP="00350938">
      <w:pPr>
        <w:spacing w:after="0" w:line="240" w:lineRule="auto"/>
        <w:ind w:left="360"/>
        <w:jc w:val="both"/>
        <w:rPr>
          <w:rFonts w:ascii="Times New Roman" w:hAnsi="Times New Roman" w:cs="Times New Roman"/>
          <w:sz w:val="24"/>
          <w:szCs w:val="24"/>
        </w:rPr>
      </w:pPr>
    </w:p>
    <w:p w14:paraId="3ECE3F54" w14:textId="77777777" w:rsidR="00B352B8" w:rsidRPr="00296E1C" w:rsidRDefault="00B352B8" w:rsidP="00350938">
      <w:pPr>
        <w:numPr>
          <w:ilvl w:val="0"/>
          <w:numId w:val="52"/>
        </w:numPr>
        <w:spacing w:after="0" w:line="240" w:lineRule="auto"/>
        <w:rPr>
          <w:rFonts w:ascii="Times New Roman" w:hAnsi="Times New Roman" w:cs="Times New Roman"/>
          <w:b/>
          <w:sz w:val="24"/>
          <w:szCs w:val="24"/>
        </w:rPr>
      </w:pPr>
      <w:r w:rsidRPr="00296E1C">
        <w:rPr>
          <w:rFonts w:ascii="Times New Roman" w:hAnsi="Times New Roman" w:cs="Times New Roman"/>
          <w:b/>
          <w:sz w:val="24"/>
          <w:szCs w:val="24"/>
        </w:rPr>
        <w:t>ČIŠČENJE V MESTNI HIŠI</w:t>
      </w:r>
    </w:p>
    <w:p w14:paraId="09605096" w14:textId="77777777" w:rsidR="00B352B8" w:rsidRPr="00296E1C" w:rsidRDefault="00B352B8" w:rsidP="00B352B8">
      <w:pPr>
        <w:spacing w:after="0" w:line="240" w:lineRule="auto"/>
        <w:rPr>
          <w:rFonts w:ascii="Times New Roman" w:hAnsi="Times New Roman" w:cs="Times New Roman"/>
          <w:b/>
          <w:color w:val="FF0000"/>
          <w:sz w:val="24"/>
          <w:szCs w:val="24"/>
        </w:rPr>
      </w:pPr>
    </w:p>
    <w:p w14:paraId="4F004084" w14:textId="77777777" w:rsidR="00B352B8" w:rsidRPr="00296E1C" w:rsidRDefault="00B352B8" w:rsidP="00B352B8">
      <w:pPr>
        <w:spacing w:after="0" w:line="240" w:lineRule="auto"/>
        <w:jc w:val="both"/>
        <w:rPr>
          <w:rFonts w:ascii="Times New Roman" w:hAnsi="Times New Roman" w:cs="Times New Roman"/>
          <w:sz w:val="24"/>
          <w:szCs w:val="24"/>
        </w:rPr>
      </w:pPr>
      <w:r w:rsidRPr="00296E1C">
        <w:rPr>
          <w:rFonts w:ascii="Times New Roman" w:hAnsi="Times New Roman" w:cs="Times New Roman"/>
          <w:sz w:val="24"/>
          <w:szCs w:val="24"/>
        </w:rPr>
        <w:t>Ponudba naj zajema tudi kot dodatno možnost čiščenje poslovnih prostorov Mestne hiše v Ljutomeru po potrebi (po opravljenih poročnih obredih, obiskih in svečanostih, možnost sprotnega prilagajanja opravljanja storitev). Prostori Mestne hiše zajemajo v prvem nadstropju:  sejno sobo, pisarno župana, pomožni prostor izpred toaletnih prostorov, toaletne prostore (2 prostora), poročno dvorano in prostor za poročno dvorano. Skupna površina prostorov v prvem nadstropju znaša 191,41 m</w:t>
      </w:r>
      <w:r w:rsidRPr="00296E1C">
        <w:rPr>
          <w:rFonts w:ascii="Times New Roman" w:hAnsi="Times New Roman" w:cs="Times New Roman"/>
          <w:sz w:val="24"/>
          <w:szCs w:val="24"/>
          <w:vertAlign w:val="superscript"/>
        </w:rPr>
        <w:t>2</w:t>
      </w:r>
      <w:r w:rsidRPr="00296E1C">
        <w:rPr>
          <w:rFonts w:ascii="Times New Roman" w:hAnsi="Times New Roman" w:cs="Times New Roman"/>
          <w:sz w:val="24"/>
          <w:szCs w:val="24"/>
        </w:rPr>
        <w:t>.</w:t>
      </w:r>
    </w:p>
    <w:p w14:paraId="57B7E05E" w14:textId="77777777" w:rsidR="00B352B8" w:rsidRPr="00375772" w:rsidRDefault="00B352B8" w:rsidP="00B352B8">
      <w:pPr>
        <w:spacing w:after="0" w:line="240" w:lineRule="auto"/>
        <w:jc w:val="both"/>
        <w:rPr>
          <w:rFonts w:ascii="Times New Roman" w:hAnsi="Times New Roman" w:cs="Times New Roman"/>
          <w:sz w:val="24"/>
          <w:szCs w:val="24"/>
        </w:rPr>
      </w:pPr>
    </w:p>
    <w:p w14:paraId="44275CE0" w14:textId="70C69F85" w:rsidR="00B352B8" w:rsidRPr="00375772" w:rsidRDefault="00B352B8" w:rsidP="00B352B8">
      <w:pPr>
        <w:spacing w:after="0" w:line="240" w:lineRule="auto"/>
        <w:jc w:val="both"/>
        <w:rPr>
          <w:rFonts w:ascii="Times New Roman" w:hAnsi="Times New Roman" w:cs="Times New Roman"/>
          <w:sz w:val="24"/>
          <w:szCs w:val="24"/>
        </w:rPr>
      </w:pPr>
      <w:r w:rsidRPr="00375772">
        <w:rPr>
          <w:rFonts w:ascii="Times New Roman" w:hAnsi="Times New Roman" w:cs="Times New Roman"/>
          <w:sz w:val="24"/>
          <w:szCs w:val="24"/>
        </w:rPr>
        <w:t xml:space="preserve">V pritličju prostori zajemajo: </w:t>
      </w:r>
      <w:r w:rsidR="00602A20" w:rsidRPr="00375772">
        <w:rPr>
          <w:rFonts w:ascii="Times New Roman" w:hAnsi="Times New Roman" w:cs="Times New Roman"/>
          <w:sz w:val="24"/>
          <w:szCs w:val="24"/>
        </w:rPr>
        <w:t>javni WC</w:t>
      </w:r>
      <w:r w:rsidRPr="00375772">
        <w:rPr>
          <w:rFonts w:ascii="Times New Roman" w:hAnsi="Times New Roman" w:cs="Times New Roman"/>
          <w:sz w:val="24"/>
          <w:szCs w:val="24"/>
        </w:rPr>
        <w:t xml:space="preserve"> v pritličju MH, hodnik s stopniščem, prehode oz. pasaže in atrij. Skupni prostori v pritličju znašajo 386,94 m</w:t>
      </w:r>
      <w:r w:rsidRPr="00375772">
        <w:rPr>
          <w:rFonts w:ascii="Times New Roman" w:hAnsi="Times New Roman" w:cs="Times New Roman"/>
          <w:sz w:val="24"/>
          <w:szCs w:val="24"/>
          <w:vertAlign w:val="superscript"/>
        </w:rPr>
        <w:t>2</w:t>
      </w:r>
      <w:r w:rsidRPr="00375772">
        <w:rPr>
          <w:rFonts w:ascii="Times New Roman" w:hAnsi="Times New Roman" w:cs="Times New Roman"/>
          <w:sz w:val="24"/>
          <w:szCs w:val="24"/>
        </w:rPr>
        <w:t>, od tega znaša površina atrija 262,30 m</w:t>
      </w:r>
      <w:r w:rsidRPr="00375772">
        <w:rPr>
          <w:rFonts w:ascii="Times New Roman" w:hAnsi="Times New Roman" w:cs="Times New Roman"/>
          <w:sz w:val="24"/>
          <w:szCs w:val="24"/>
          <w:vertAlign w:val="superscript"/>
        </w:rPr>
        <w:t>2</w:t>
      </w:r>
      <w:r w:rsidRPr="00375772">
        <w:rPr>
          <w:rFonts w:ascii="Times New Roman" w:hAnsi="Times New Roman" w:cs="Times New Roman"/>
          <w:sz w:val="24"/>
          <w:szCs w:val="24"/>
        </w:rPr>
        <w:t>.</w:t>
      </w:r>
    </w:p>
    <w:p w14:paraId="3522D857" w14:textId="27D58831" w:rsidR="00B352B8" w:rsidRPr="00375772" w:rsidRDefault="00B352B8" w:rsidP="00B352B8">
      <w:pPr>
        <w:spacing w:after="0" w:line="240" w:lineRule="auto"/>
        <w:rPr>
          <w:rFonts w:ascii="Times New Roman" w:hAnsi="Times New Roman" w:cs="Times New Roman"/>
          <w:sz w:val="24"/>
          <w:szCs w:val="24"/>
        </w:rPr>
      </w:pPr>
    </w:p>
    <w:p w14:paraId="14D248B7" w14:textId="77777777" w:rsidR="00B352B8" w:rsidRPr="00375772" w:rsidRDefault="00B352B8" w:rsidP="00B352B8">
      <w:pPr>
        <w:spacing w:after="0" w:line="240" w:lineRule="auto"/>
        <w:rPr>
          <w:rFonts w:ascii="Times New Roman" w:hAnsi="Times New Roman" w:cs="Times New Roman"/>
          <w:sz w:val="24"/>
          <w:szCs w:val="24"/>
          <w:u w:val="single"/>
        </w:rPr>
      </w:pPr>
      <w:r w:rsidRPr="00375772">
        <w:rPr>
          <w:rFonts w:ascii="Times New Roman" w:hAnsi="Times New Roman" w:cs="Times New Roman"/>
          <w:sz w:val="24"/>
          <w:szCs w:val="24"/>
          <w:u w:val="single"/>
        </w:rPr>
        <w:t>Tekoče mesečno čiščenje protokolarnih prostorov in skupnih prostorov Mestne hiše</w:t>
      </w:r>
    </w:p>
    <w:p w14:paraId="623C566A" w14:textId="77777777" w:rsidR="00B352B8" w:rsidRPr="00296E1C" w:rsidRDefault="00B352B8" w:rsidP="00B352B8">
      <w:pPr>
        <w:spacing w:after="0" w:line="240" w:lineRule="auto"/>
        <w:rPr>
          <w:rFonts w:ascii="Times New Roman" w:hAnsi="Times New Roman" w:cs="Times New Roman"/>
          <w:sz w:val="24"/>
          <w:szCs w:val="24"/>
        </w:rPr>
      </w:pPr>
    </w:p>
    <w:p w14:paraId="3FCC1AB7" w14:textId="77777777" w:rsidR="00B352B8" w:rsidRPr="00296E1C" w:rsidRDefault="00B352B8" w:rsidP="00B352B8">
      <w:pPr>
        <w:spacing w:after="0" w:line="240" w:lineRule="auto"/>
        <w:rPr>
          <w:rFonts w:ascii="Times New Roman" w:hAnsi="Times New Roman" w:cs="Times New Roman"/>
          <w:b/>
          <w:sz w:val="24"/>
          <w:szCs w:val="24"/>
        </w:rPr>
      </w:pPr>
      <w:r w:rsidRPr="00296E1C">
        <w:rPr>
          <w:rFonts w:ascii="Times New Roman" w:hAnsi="Times New Roman" w:cs="Times New Roman"/>
          <w:b/>
          <w:sz w:val="24"/>
          <w:szCs w:val="24"/>
        </w:rPr>
        <w:t>Protokolarni prostori Mestne hiše</w:t>
      </w:r>
    </w:p>
    <w:p w14:paraId="1429C223" w14:textId="77777777" w:rsidR="00B352B8" w:rsidRPr="00296E1C" w:rsidRDefault="00B352B8" w:rsidP="00B352B8">
      <w:pPr>
        <w:spacing w:after="0" w:line="240" w:lineRule="auto"/>
        <w:rPr>
          <w:rFonts w:ascii="Times New Roman" w:hAnsi="Times New Roman" w:cs="Times New Roman"/>
          <w:sz w:val="24"/>
          <w:szCs w:val="24"/>
        </w:rPr>
      </w:pPr>
    </w:p>
    <w:p w14:paraId="21098285" w14:textId="77777777" w:rsidR="00B352B8" w:rsidRPr="00296E1C" w:rsidRDefault="00B352B8" w:rsidP="00B352B8">
      <w:pPr>
        <w:spacing w:after="0" w:line="240" w:lineRule="auto"/>
        <w:rPr>
          <w:rFonts w:ascii="Times New Roman" w:hAnsi="Times New Roman" w:cs="Times New Roman"/>
          <w:sz w:val="24"/>
          <w:szCs w:val="24"/>
        </w:rPr>
      </w:pPr>
      <w:r w:rsidRPr="00296E1C">
        <w:rPr>
          <w:rFonts w:ascii="Times New Roman" w:hAnsi="Times New Roman" w:cs="Times New Roman"/>
          <w:sz w:val="24"/>
          <w:szCs w:val="24"/>
        </w:rPr>
        <w:t>Zajemajo v prvem nadstropju sejno sobo, pisarno župana, pomožni prostor izpred toaletnih prostorov, toaletna prostora, poročno dvorano in prostor za poročno dvorano.</w:t>
      </w:r>
    </w:p>
    <w:p w14:paraId="04E0FEF0" w14:textId="77777777" w:rsidR="00B352B8" w:rsidRPr="00296E1C" w:rsidRDefault="00B352B8" w:rsidP="00B352B8">
      <w:pPr>
        <w:spacing w:after="0" w:line="240" w:lineRule="auto"/>
        <w:rPr>
          <w:rFonts w:ascii="Times New Roman" w:hAnsi="Times New Roman" w:cs="Times New Roman"/>
          <w:sz w:val="24"/>
          <w:szCs w:val="24"/>
        </w:rPr>
      </w:pPr>
    </w:p>
    <w:p w14:paraId="46A0EFC4" w14:textId="77777777" w:rsidR="00B352B8" w:rsidRPr="00296E1C" w:rsidRDefault="00B352B8" w:rsidP="00B352B8">
      <w:pPr>
        <w:spacing w:after="0" w:line="240" w:lineRule="auto"/>
        <w:rPr>
          <w:rFonts w:ascii="Times New Roman" w:hAnsi="Times New Roman" w:cs="Times New Roman"/>
          <w:sz w:val="24"/>
          <w:szCs w:val="24"/>
        </w:rPr>
      </w:pPr>
      <w:r w:rsidRPr="00296E1C">
        <w:rPr>
          <w:rFonts w:ascii="Times New Roman" w:hAnsi="Times New Roman" w:cs="Times New Roman"/>
          <w:sz w:val="24"/>
          <w:szCs w:val="24"/>
        </w:rPr>
        <w:t>Ob vsakokratnem čiščenju:</w:t>
      </w:r>
    </w:p>
    <w:p w14:paraId="271AFCFC" w14:textId="77777777" w:rsidR="00B352B8" w:rsidRPr="00296E1C" w:rsidRDefault="00B352B8" w:rsidP="00606366">
      <w:pPr>
        <w:numPr>
          <w:ilvl w:val="0"/>
          <w:numId w:val="30"/>
        </w:numPr>
        <w:spacing w:after="0" w:line="240" w:lineRule="auto"/>
        <w:rPr>
          <w:rFonts w:ascii="Times New Roman" w:hAnsi="Times New Roman" w:cs="Times New Roman"/>
          <w:sz w:val="24"/>
          <w:szCs w:val="24"/>
        </w:rPr>
      </w:pPr>
      <w:r w:rsidRPr="00296E1C">
        <w:rPr>
          <w:rFonts w:ascii="Times New Roman" w:hAnsi="Times New Roman" w:cs="Times New Roman"/>
          <w:sz w:val="24"/>
          <w:szCs w:val="24"/>
        </w:rPr>
        <w:t>izpraznitev košev in odnašanje smeti v zabojnike (ločeno zbiranje odpadkov)</w:t>
      </w:r>
    </w:p>
    <w:p w14:paraId="51680DA9" w14:textId="77777777" w:rsidR="00B352B8" w:rsidRPr="00296E1C" w:rsidRDefault="00B352B8" w:rsidP="00606366">
      <w:pPr>
        <w:numPr>
          <w:ilvl w:val="0"/>
          <w:numId w:val="30"/>
        </w:numPr>
        <w:spacing w:after="0" w:line="240" w:lineRule="auto"/>
        <w:rPr>
          <w:rFonts w:ascii="Times New Roman" w:hAnsi="Times New Roman" w:cs="Times New Roman"/>
          <w:sz w:val="24"/>
          <w:szCs w:val="24"/>
        </w:rPr>
      </w:pPr>
      <w:r w:rsidRPr="00296E1C">
        <w:rPr>
          <w:rFonts w:ascii="Times New Roman" w:hAnsi="Times New Roman" w:cs="Times New Roman"/>
          <w:sz w:val="24"/>
          <w:szCs w:val="24"/>
        </w:rPr>
        <w:t>sesanje tekstilnih talnih oblog</w:t>
      </w:r>
    </w:p>
    <w:p w14:paraId="1FE0FC7D" w14:textId="77777777" w:rsidR="00B352B8" w:rsidRPr="00296E1C" w:rsidRDefault="00B352B8" w:rsidP="00606366">
      <w:pPr>
        <w:numPr>
          <w:ilvl w:val="0"/>
          <w:numId w:val="30"/>
        </w:numPr>
        <w:spacing w:after="0" w:line="240" w:lineRule="auto"/>
        <w:rPr>
          <w:rFonts w:ascii="Times New Roman" w:hAnsi="Times New Roman" w:cs="Times New Roman"/>
          <w:sz w:val="24"/>
          <w:szCs w:val="24"/>
        </w:rPr>
      </w:pPr>
      <w:r w:rsidRPr="00296E1C">
        <w:rPr>
          <w:rFonts w:ascii="Times New Roman" w:hAnsi="Times New Roman" w:cs="Times New Roman"/>
          <w:sz w:val="24"/>
          <w:szCs w:val="24"/>
        </w:rPr>
        <w:t>čiščenje in dezinfekcija sanitarij in dobava ter namestitev higiensko toaletnega materiala</w:t>
      </w:r>
    </w:p>
    <w:p w14:paraId="15431710" w14:textId="77777777" w:rsidR="00B352B8" w:rsidRPr="00296E1C" w:rsidRDefault="00B352B8" w:rsidP="00606366">
      <w:pPr>
        <w:numPr>
          <w:ilvl w:val="0"/>
          <w:numId w:val="30"/>
        </w:numPr>
        <w:spacing w:after="0" w:line="240" w:lineRule="auto"/>
        <w:rPr>
          <w:rFonts w:ascii="Times New Roman" w:hAnsi="Times New Roman" w:cs="Times New Roman"/>
          <w:sz w:val="24"/>
          <w:szCs w:val="24"/>
        </w:rPr>
      </w:pPr>
      <w:r w:rsidRPr="00296E1C">
        <w:rPr>
          <w:rFonts w:ascii="Times New Roman" w:hAnsi="Times New Roman" w:cs="Times New Roman"/>
          <w:sz w:val="24"/>
          <w:szCs w:val="24"/>
        </w:rPr>
        <w:t>brisanje trdih talnih površin</w:t>
      </w:r>
    </w:p>
    <w:p w14:paraId="49D87783" w14:textId="77777777" w:rsidR="00B352B8" w:rsidRPr="00296E1C" w:rsidRDefault="00B352B8" w:rsidP="00606366">
      <w:pPr>
        <w:numPr>
          <w:ilvl w:val="0"/>
          <w:numId w:val="30"/>
        </w:numPr>
        <w:spacing w:after="0" w:line="240" w:lineRule="auto"/>
        <w:rPr>
          <w:rFonts w:ascii="Times New Roman" w:hAnsi="Times New Roman" w:cs="Times New Roman"/>
          <w:sz w:val="24"/>
          <w:szCs w:val="24"/>
        </w:rPr>
      </w:pPr>
      <w:r w:rsidRPr="00296E1C">
        <w:rPr>
          <w:rFonts w:ascii="Times New Roman" w:hAnsi="Times New Roman" w:cs="Times New Roman"/>
          <w:sz w:val="24"/>
          <w:szCs w:val="24"/>
        </w:rPr>
        <w:t>brisanje prostih delovnih površin, miz ipd.</w:t>
      </w:r>
    </w:p>
    <w:p w14:paraId="106DA6FF" w14:textId="77777777" w:rsidR="00B352B8" w:rsidRPr="00296E1C" w:rsidRDefault="00B352B8" w:rsidP="00606366">
      <w:pPr>
        <w:numPr>
          <w:ilvl w:val="0"/>
          <w:numId w:val="30"/>
        </w:numPr>
        <w:spacing w:after="0" w:line="240" w:lineRule="auto"/>
        <w:rPr>
          <w:rFonts w:ascii="Times New Roman" w:hAnsi="Times New Roman" w:cs="Times New Roman"/>
          <w:sz w:val="24"/>
          <w:szCs w:val="24"/>
        </w:rPr>
      </w:pPr>
      <w:r w:rsidRPr="00296E1C">
        <w:rPr>
          <w:rFonts w:ascii="Times New Roman" w:hAnsi="Times New Roman" w:cs="Times New Roman"/>
          <w:sz w:val="24"/>
          <w:szCs w:val="24"/>
        </w:rPr>
        <w:t>brisanje notranjih okenskih polic</w:t>
      </w:r>
    </w:p>
    <w:p w14:paraId="59AC4646" w14:textId="77777777" w:rsidR="00B352B8" w:rsidRPr="00296E1C" w:rsidRDefault="00B352B8" w:rsidP="00606366">
      <w:pPr>
        <w:numPr>
          <w:ilvl w:val="0"/>
          <w:numId w:val="30"/>
        </w:numPr>
        <w:spacing w:after="0" w:line="240" w:lineRule="auto"/>
        <w:rPr>
          <w:rFonts w:ascii="Times New Roman" w:hAnsi="Times New Roman" w:cs="Times New Roman"/>
          <w:sz w:val="24"/>
          <w:szCs w:val="24"/>
        </w:rPr>
      </w:pPr>
      <w:r w:rsidRPr="00296E1C">
        <w:rPr>
          <w:rFonts w:ascii="Times New Roman" w:hAnsi="Times New Roman" w:cs="Times New Roman"/>
          <w:sz w:val="24"/>
          <w:szCs w:val="24"/>
        </w:rPr>
        <w:t>po potrebi brisanje kljuk in prstnih odtisov na vratih</w:t>
      </w:r>
    </w:p>
    <w:p w14:paraId="4110C9C4" w14:textId="77777777" w:rsidR="00B352B8" w:rsidRPr="00296E1C" w:rsidRDefault="00B352B8" w:rsidP="00606366">
      <w:pPr>
        <w:numPr>
          <w:ilvl w:val="0"/>
          <w:numId w:val="30"/>
        </w:numPr>
        <w:spacing w:after="0" w:line="240" w:lineRule="auto"/>
        <w:rPr>
          <w:rFonts w:ascii="Times New Roman" w:hAnsi="Times New Roman" w:cs="Times New Roman"/>
          <w:sz w:val="24"/>
          <w:szCs w:val="24"/>
        </w:rPr>
      </w:pPr>
      <w:r w:rsidRPr="00296E1C">
        <w:rPr>
          <w:rFonts w:ascii="Times New Roman" w:hAnsi="Times New Roman" w:cs="Times New Roman"/>
          <w:sz w:val="24"/>
          <w:szCs w:val="24"/>
        </w:rPr>
        <w:t>po potrebi brisanje prstnih odtisov z omar, pohištva, steklenih vitrih</w:t>
      </w:r>
    </w:p>
    <w:p w14:paraId="3C1931FB" w14:textId="77777777" w:rsidR="00B352B8" w:rsidRPr="00296E1C" w:rsidRDefault="00B352B8" w:rsidP="00606366">
      <w:pPr>
        <w:numPr>
          <w:ilvl w:val="0"/>
          <w:numId w:val="30"/>
        </w:numPr>
        <w:spacing w:after="0" w:line="240" w:lineRule="auto"/>
        <w:rPr>
          <w:rFonts w:ascii="Times New Roman" w:hAnsi="Times New Roman" w:cs="Times New Roman"/>
          <w:sz w:val="24"/>
          <w:szCs w:val="24"/>
        </w:rPr>
      </w:pPr>
      <w:r w:rsidRPr="00296E1C">
        <w:rPr>
          <w:rFonts w:ascii="Times New Roman" w:hAnsi="Times New Roman" w:cs="Times New Roman"/>
          <w:sz w:val="24"/>
          <w:szCs w:val="24"/>
        </w:rPr>
        <w:t>po potrebi brisanje prahu vertikalnih površin na dosego roke</w:t>
      </w:r>
    </w:p>
    <w:p w14:paraId="2D9F327E" w14:textId="77777777" w:rsidR="00B352B8" w:rsidRPr="00296E1C" w:rsidRDefault="00B352B8" w:rsidP="00606366">
      <w:pPr>
        <w:numPr>
          <w:ilvl w:val="0"/>
          <w:numId w:val="30"/>
        </w:numPr>
        <w:spacing w:after="0" w:line="240" w:lineRule="auto"/>
        <w:rPr>
          <w:rFonts w:ascii="Times New Roman" w:hAnsi="Times New Roman" w:cs="Times New Roman"/>
          <w:sz w:val="24"/>
          <w:szCs w:val="24"/>
        </w:rPr>
      </w:pPr>
      <w:r w:rsidRPr="00296E1C">
        <w:rPr>
          <w:rFonts w:ascii="Times New Roman" w:hAnsi="Times New Roman" w:cs="Times New Roman"/>
          <w:sz w:val="24"/>
          <w:szCs w:val="24"/>
        </w:rPr>
        <w:t>po potrebi čiščenje ogledal na hodniku</w:t>
      </w:r>
    </w:p>
    <w:p w14:paraId="4F60CA1D" w14:textId="77777777" w:rsidR="00B352B8" w:rsidRPr="00296E1C" w:rsidRDefault="00B352B8" w:rsidP="00606366">
      <w:pPr>
        <w:numPr>
          <w:ilvl w:val="0"/>
          <w:numId w:val="30"/>
        </w:numPr>
        <w:spacing w:after="0" w:line="240" w:lineRule="auto"/>
        <w:rPr>
          <w:rFonts w:ascii="Times New Roman" w:hAnsi="Times New Roman" w:cs="Times New Roman"/>
          <w:sz w:val="24"/>
          <w:szCs w:val="24"/>
        </w:rPr>
      </w:pPr>
      <w:r w:rsidRPr="00296E1C">
        <w:rPr>
          <w:rFonts w:ascii="Times New Roman" w:hAnsi="Times New Roman" w:cs="Times New Roman"/>
          <w:sz w:val="24"/>
          <w:szCs w:val="24"/>
        </w:rPr>
        <w:t>pomivanje posode v čajni kuhinji po obiskih in svečanostih ter po poročnih obredih</w:t>
      </w:r>
    </w:p>
    <w:p w14:paraId="4F36992B" w14:textId="77777777" w:rsidR="00B352B8" w:rsidRPr="00296E1C" w:rsidRDefault="00B352B8" w:rsidP="00606366">
      <w:pPr>
        <w:numPr>
          <w:ilvl w:val="0"/>
          <w:numId w:val="30"/>
        </w:numPr>
        <w:spacing w:after="0" w:line="240" w:lineRule="auto"/>
        <w:rPr>
          <w:rFonts w:ascii="Times New Roman" w:hAnsi="Times New Roman" w:cs="Times New Roman"/>
          <w:sz w:val="24"/>
          <w:szCs w:val="24"/>
        </w:rPr>
      </w:pPr>
      <w:r w:rsidRPr="00296E1C">
        <w:rPr>
          <w:rFonts w:ascii="Times New Roman" w:hAnsi="Times New Roman" w:cs="Times New Roman"/>
          <w:sz w:val="24"/>
          <w:szCs w:val="24"/>
        </w:rPr>
        <w:t>čiščenje čajne kuhinje po obiskih in svečanostih ter  po poročnih obredih</w:t>
      </w:r>
    </w:p>
    <w:p w14:paraId="7C9EF044" w14:textId="77777777" w:rsidR="00B352B8" w:rsidRPr="00296E1C" w:rsidRDefault="00B352B8" w:rsidP="00606366">
      <w:pPr>
        <w:numPr>
          <w:ilvl w:val="0"/>
          <w:numId w:val="30"/>
        </w:numPr>
        <w:spacing w:after="0" w:line="240" w:lineRule="auto"/>
        <w:rPr>
          <w:rFonts w:ascii="Times New Roman" w:hAnsi="Times New Roman" w:cs="Times New Roman"/>
          <w:sz w:val="24"/>
          <w:szCs w:val="24"/>
        </w:rPr>
      </w:pPr>
      <w:r w:rsidRPr="00296E1C">
        <w:rPr>
          <w:rFonts w:ascii="Times New Roman" w:hAnsi="Times New Roman" w:cs="Times New Roman"/>
          <w:sz w:val="24"/>
          <w:szCs w:val="24"/>
        </w:rPr>
        <w:t>pranje kuhinjskih prtičkov</w:t>
      </w:r>
    </w:p>
    <w:p w14:paraId="78746540" w14:textId="77777777" w:rsidR="00B352B8" w:rsidRPr="00296E1C" w:rsidRDefault="00B352B8" w:rsidP="00606366">
      <w:pPr>
        <w:numPr>
          <w:ilvl w:val="0"/>
          <w:numId w:val="30"/>
        </w:numPr>
        <w:spacing w:after="0" w:line="240" w:lineRule="auto"/>
        <w:rPr>
          <w:rFonts w:ascii="Times New Roman" w:hAnsi="Times New Roman" w:cs="Times New Roman"/>
          <w:sz w:val="24"/>
          <w:szCs w:val="24"/>
        </w:rPr>
      </w:pPr>
      <w:r w:rsidRPr="00296E1C">
        <w:rPr>
          <w:rFonts w:ascii="Times New Roman" w:hAnsi="Times New Roman" w:cs="Times New Roman"/>
          <w:sz w:val="24"/>
          <w:szCs w:val="24"/>
        </w:rPr>
        <w:t>pometanje hodnika s stopniščem, prehoda oz. pasaže po opravljenih poročnih obredih</w:t>
      </w:r>
    </w:p>
    <w:p w14:paraId="245D2E87" w14:textId="77777777" w:rsidR="00B352B8" w:rsidRPr="00296E1C" w:rsidRDefault="00B352B8" w:rsidP="00B352B8">
      <w:pPr>
        <w:spacing w:after="0" w:line="240" w:lineRule="auto"/>
        <w:rPr>
          <w:rFonts w:ascii="Times New Roman" w:hAnsi="Times New Roman" w:cs="Times New Roman"/>
          <w:sz w:val="24"/>
          <w:szCs w:val="24"/>
        </w:rPr>
      </w:pPr>
    </w:p>
    <w:p w14:paraId="25CEC8A3" w14:textId="6B2ED6E7" w:rsidR="00B352B8" w:rsidRPr="00296E1C" w:rsidRDefault="00B352B8" w:rsidP="00B352B8">
      <w:pPr>
        <w:spacing w:after="0" w:line="240" w:lineRule="auto"/>
        <w:rPr>
          <w:rFonts w:ascii="Times New Roman" w:hAnsi="Times New Roman" w:cs="Times New Roman"/>
          <w:b/>
          <w:sz w:val="24"/>
          <w:szCs w:val="24"/>
        </w:rPr>
      </w:pPr>
      <w:r w:rsidRPr="00296E1C">
        <w:rPr>
          <w:rFonts w:ascii="Times New Roman" w:hAnsi="Times New Roman" w:cs="Times New Roman"/>
          <w:b/>
          <w:sz w:val="24"/>
          <w:szCs w:val="24"/>
        </w:rPr>
        <w:t>Skupni prostori Mestne hiše</w:t>
      </w:r>
    </w:p>
    <w:p w14:paraId="08F3D5A8" w14:textId="77777777" w:rsidR="00B352B8" w:rsidRPr="00296E1C" w:rsidRDefault="00B352B8" w:rsidP="00B352B8">
      <w:pPr>
        <w:spacing w:after="0" w:line="240" w:lineRule="auto"/>
        <w:rPr>
          <w:rFonts w:ascii="Times New Roman" w:hAnsi="Times New Roman" w:cs="Times New Roman"/>
          <w:b/>
          <w:sz w:val="24"/>
          <w:szCs w:val="24"/>
        </w:rPr>
      </w:pPr>
    </w:p>
    <w:p w14:paraId="0D58499A" w14:textId="022DFBD0" w:rsidR="00B352B8" w:rsidRPr="00375772" w:rsidRDefault="00B352B8" w:rsidP="00B352B8">
      <w:pPr>
        <w:spacing w:after="0" w:line="240" w:lineRule="auto"/>
        <w:rPr>
          <w:rFonts w:ascii="Times New Roman" w:hAnsi="Times New Roman" w:cs="Times New Roman"/>
          <w:sz w:val="24"/>
          <w:szCs w:val="24"/>
        </w:rPr>
      </w:pPr>
      <w:r w:rsidRPr="00375772">
        <w:rPr>
          <w:rFonts w:ascii="Times New Roman" w:hAnsi="Times New Roman" w:cs="Times New Roman"/>
          <w:sz w:val="24"/>
          <w:szCs w:val="24"/>
        </w:rPr>
        <w:t xml:space="preserve">Zajemajo </w:t>
      </w:r>
      <w:r w:rsidR="00233015" w:rsidRPr="00375772">
        <w:rPr>
          <w:rFonts w:ascii="Times New Roman" w:hAnsi="Times New Roman" w:cs="Times New Roman"/>
          <w:sz w:val="24"/>
          <w:szCs w:val="24"/>
        </w:rPr>
        <w:t>javni WC</w:t>
      </w:r>
      <w:r w:rsidRPr="00375772">
        <w:rPr>
          <w:rFonts w:ascii="Times New Roman" w:hAnsi="Times New Roman" w:cs="Times New Roman"/>
          <w:sz w:val="24"/>
          <w:szCs w:val="24"/>
        </w:rPr>
        <w:t xml:space="preserve"> v pritličju Mestne hiše, hodnik s stopniščem, prehoda oz. pasaže in atrij.</w:t>
      </w:r>
    </w:p>
    <w:p w14:paraId="696D73B8" w14:textId="7EF745F0" w:rsidR="00BC0270" w:rsidRPr="00375772" w:rsidRDefault="00BC0270" w:rsidP="00BC0270">
      <w:pPr>
        <w:spacing w:after="0" w:line="240" w:lineRule="auto"/>
        <w:rPr>
          <w:rFonts w:ascii="Times New Roman" w:hAnsi="Times New Roman" w:cs="Times New Roman"/>
          <w:sz w:val="24"/>
          <w:szCs w:val="24"/>
        </w:rPr>
      </w:pPr>
      <w:r w:rsidRPr="00375772">
        <w:rPr>
          <w:rFonts w:ascii="Times New Roman" w:hAnsi="Times New Roman" w:cs="Times New Roman"/>
          <w:sz w:val="24"/>
          <w:szCs w:val="24"/>
        </w:rPr>
        <w:t>Izvajanje čiščenja:</w:t>
      </w:r>
    </w:p>
    <w:p w14:paraId="6F430949" w14:textId="29D34EAD" w:rsidR="008810CB" w:rsidRPr="00375772" w:rsidRDefault="008810CB" w:rsidP="00BC0270">
      <w:pPr>
        <w:spacing w:after="0" w:line="240" w:lineRule="auto"/>
        <w:rPr>
          <w:rFonts w:ascii="Times New Roman" w:hAnsi="Times New Roman" w:cs="Times New Roman"/>
          <w:sz w:val="24"/>
          <w:szCs w:val="24"/>
        </w:rPr>
      </w:pPr>
      <w:r w:rsidRPr="00375772">
        <w:rPr>
          <w:rFonts w:ascii="Times New Roman" w:hAnsi="Times New Roman" w:cs="Times New Roman"/>
          <w:sz w:val="24"/>
          <w:szCs w:val="24"/>
        </w:rPr>
        <w:t xml:space="preserve">- </w:t>
      </w:r>
      <w:r w:rsidR="00375772">
        <w:rPr>
          <w:rFonts w:ascii="Times New Roman" w:hAnsi="Times New Roman" w:cs="Times New Roman"/>
          <w:sz w:val="24"/>
          <w:szCs w:val="24"/>
        </w:rPr>
        <w:t xml:space="preserve">    </w:t>
      </w:r>
      <w:r w:rsidRPr="00375772">
        <w:rPr>
          <w:rFonts w:ascii="Times New Roman" w:hAnsi="Times New Roman" w:cs="Times New Roman"/>
          <w:sz w:val="24"/>
          <w:szCs w:val="24"/>
        </w:rPr>
        <w:t>javni WC dnevn</w:t>
      </w:r>
      <w:r w:rsidR="00375772">
        <w:rPr>
          <w:rFonts w:ascii="Times New Roman" w:hAnsi="Times New Roman" w:cs="Times New Roman"/>
          <w:sz w:val="24"/>
          <w:szCs w:val="24"/>
        </w:rPr>
        <w:t>o, razen ob nedeljah in praznikih</w:t>
      </w:r>
    </w:p>
    <w:p w14:paraId="26FD563A" w14:textId="2D75FD4B" w:rsidR="00BC0270" w:rsidRPr="00375772" w:rsidRDefault="008810CB" w:rsidP="00BC0270">
      <w:pPr>
        <w:numPr>
          <w:ilvl w:val="0"/>
          <w:numId w:val="30"/>
        </w:numPr>
        <w:spacing w:after="0" w:line="240" w:lineRule="auto"/>
        <w:rPr>
          <w:rFonts w:ascii="Times New Roman" w:hAnsi="Times New Roman" w:cs="Times New Roman"/>
          <w:sz w:val="24"/>
          <w:szCs w:val="24"/>
        </w:rPr>
      </w:pPr>
      <w:r w:rsidRPr="00375772">
        <w:rPr>
          <w:rFonts w:ascii="Times New Roman" w:hAnsi="Times New Roman" w:cs="Times New Roman"/>
          <w:sz w:val="24"/>
          <w:szCs w:val="24"/>
        </w:rPr>
        <w:lastRenderedPageBreak/>
        <w:t xml:space="preserve">ostale površine </w:t>
      </w:r>
      <w:r w:rsidR="00BC0270" w:rsidRPr="00375772">
        <w:rPr>
          <w:rFonts w:ascii="Times New Roman" w:hAnsi="Times New Roman" w:cs="Times New Roman"/>
          <w:sz w:val="24"/>
          <w:szCs w:val="24"/>
        </w:rPr>
        <w:t>ob torkih in petkih oz. po potrebi</w:t>
      </w:r>
    </w:p>
    <w:p w14:paraId="392206D9" w14:textId="77777777" w:rsidR="00BC0270" w:rsidRPr="00375772" w:rsidRDefault="00BC0270" w:rsidP="00B352B8">
      <w:pPr>
        <w:spacing w:after="0" w:line="240" w:lineRule="auto"/>
        <w:rPr>
          <w:rFonts w:ascii="Times New Roman" w:hAnsi="Times New Roman" w:cs="Times New Roman"/>
          <w:sz w:val="24"/>
          <w:szCs w:val="24"/>
        </w:rPr>
      </w:pPr>
    </w:p>
    <w:p w14:paraId="1BAC4C41" w14:textId="77777777" w:rsidR="00B352B8" w:rsidRPr="00296E1C" w:rsidRDefault="00B352B8" w:rsidP="00B352B8">
      <w:pPr>
        <w:spacing w:after="0" w:line="240" w:lineRule="auto"/>
        <w:rPr>
          <w:rFonts w:ascii="Times New Roman" w:hAnsi="Times New Roman" w:cs="Times New Roman"/>
          <w:sz w:val="24"/>
          <w:szCs w:val="24"/>
        </w:rPr>
      </w:pPr>
      <w:r w:rsidRPr="00296E1C">
        <w:rPr>
          <w:rFonts w:ascii="Times New Roman" w:hAnsi="Times New Roman" w:cs="Times New Roman"/>
          <w:sz w:val="24"/>
          <w:szCs w:val="24"/>
        </w:rPr>
        <w:t>Ob vsakokratnem čiščenju:</w:t>
      </w:r>
    </w:p>
    <w:p w14:paraId="3BF61EC6" w14:textId="46E28BE9" w:rsidR="00B352B8" w:rsidRPr="00296E1C" w:rsidRDefault="00B352B8" w:rsidP="00606366">
      <w:pPr>
        <w:numPr>
          <w:ilvl w:val="0"/>
          <w:numId w:val="30"/>
        </w:numPr>
        <w:spacing w:after="0" w:line="240" w:lineRule="auto"/>
        <w:rPr>
          <w:rFonts w:ascii="Times New Roman" w:hAnsi="Times New Roman" w:cs="Times New Roman"/>
          <w:sz w:val="24"/>
          <w:szCs w:val="24"/>
        </w:rPr>
      </w:pPr>
      <w:r w:rsidRPr="00296E1C">
        <w:rPr>
          <w:rFonts w:ascii="Times New Roman" w:hAnsi="Times New Roman" w:cs="Times New Roman"/>
          <w:sz w:val="24"/>
          <w:szCs w:val="24"/>
        </w:rPr>
        <w:t>izpraznitev košev v sanitarijah in odnašanje smeti v zabojnike</w:t>
      </w:r>
    </w:p>
    <w:p w14:paraId="6C075E81" w14:textId="77777777" w:rsidR="00B352B8" w:rsidRPr="00296E1C" w:rsidRDefault="00B352B8" w:rsidP="00606366">
      <w:pPr>
        <w:numPr>
          <w:ilvl w:val="0"/>
          <w:numId w:val="30"/>
        </w:numPr>
        <w:spacing w:after="0" w:line="240" w:lineRule="auto"/>
        <w:rPr>
          <w:rFonts w:ascii="Times New Roman" w:hAnsi="Times New Roman" w:cs="Times New Roman"/>
          <w:sz w:val="24"/>
          <w:szCs w:val="24"/>
        </w:rPr>
      </w:pPr>
      <w:r w:rsidRPr="00296E1C">
        <w:rPr>
          <w:rFonts w:ascii="Times New Roman" w:hAnsi="Times New Roman" w:cs="Times New Roman"/>
          <w:sz w:val="24"/>
          <w:szCs w:val="24"/>
        </w:rPr>
        <w:t>čiščenje in dezinfekcija sanitarij in dobava ter namestitev higiensko toaletnega materiala (vsako krat po 4 role WC papirja in 2 roli papirnih brisač)</w:t>
      </w:r>
    </w:p>
    <w:p w14:paraId="71C16D20" w14:textId="77777777" w:rsidR="00B352B8" w:rsidRPr="00296E1C" w:rsidRDefault="00B352B8" w:rsidP="00606366">
      <w:pPr>
        <w:numPr>
          <w:ilvl w:val="0"/>
          <w:numId w:val="30"/>
        </w:numPr>
        <w:spacing w:after="0" w:line="240" w:lineRule="auto"/>
        <w:rPr>
          <w:rFonts w:ascii="Times New Roman" w:hAnsi="Times New Roman" w:cs="Times New Roman"/>
          <w:sz w:val="24"/>
          <w:szCs w:val="24"/>
        </w:rPr>
      </w:pPr>
      <w:r w:rsidRPr="00296E1C">
        <w:rPr>
          <w:rFonts w:ascii="Times New Roman" w:hAnsi="Times New Roman" w:cs="Times New Roman"/>
          <w:sz w:val="24"/>
          <w:szCs w:val="24"/>
        </w:rPr>
        <w:t>brisanje kljuk in prstnih odtisov na vratih sanitarij</w:t>
      </w:r>
    </w:p>
    <w:p w14:paraId="248464FB" w14:textId="77777777" w:rsidR="00B352B8" w:rsidRPr="00296E1C" w:rsidRDefault="00B352B8" w:rsidP="00606366">
      <w:pPr>
        <w:numPr>
          <w:ilvl w:val="0"/>
          <w:numId w:val="30"/>
        </w:numPr>
        <w:spacing w:after="0" w:line="240" w:lineRule="auto"/>
        <w:rPr>
          <w:rFonts w:ascii="Times New Roman" w:hAnsi="Times New Roman" w:cs="Times New Roman"/>
          <w:sz w:val="24"/>
          <w:szCs w:val="24"/>
        </w:rPr>
      </w:pPr>
      <w:r w:rsidRPr="00296E1C">
        <w:rPr>
          <w:rFonts w:ascii="Times New Roman" w:hAnsi="Times New Roman" w:cs="Times New Roman"/>
          <w:sz w:val="24"/>
          <w:szCs w:val="24"/>
        </w:rPr>
        <w:t>ometanje pajčevine</w:t>
      </w:r>
    </w:p>
    <w:p w14:paraId="0622AA82" w14:textId="77777777" w:rsidR="00B352B8" w:rsidRPr="00296E1C" w:rsidRDefault="00B352B8" w:rsidP="00606366">
      <w:pPr>
        <w:numPr>
          <w:ilvl w:val="0"/>
          <w:numId w:val="30"/>
        </w:numPr>
        <w:spacing w:after="0" w:line="240" w:lineRule="auto"/>
        <w:rPr>
          <w:rFonts w:ascii="Times New Roman" w:hAnsi="Times New Roman" w:cs="Times New Roman"/>
          <w:sz w:val="24"/>
          <w:szCs w:val="24"/>
        </w:rPr>
      </w:pPr>
      <w:r w:rsidRPr="00296E1C">
        <w:rPr>
          <w:rFonts w:ascii="Times New Roman" w:hAnsi="Times New Roman" w:cs="Times New Roman"/>
          <w:sz w:val="24"/>
          <w:szCs w:val="24"/>
        </w:rPr>
        <w:t>pometanje hodnika s stopniščem</w:t>
      </w:r>
    </w:p>
    <w:p w14:paraId="7AF3EEFA" w14:textId="77777777" w:rsidR="00B352B8" w:rsidRPr="00296E1C" w:rsidRDefault="00B352B8" w:rsidP="00606366">
      <w:pPr>
        <w:numPr>
          <w:ilvl w:val="0"/>
          <w:numId w:val="30"/>
        </w:numPr>
        <w:spacing w:after="0" w:line="240" w:lineRule="auto"/>
        <w:rPr>
          <w:rFonts w:ascii="Times New Roman" w:hAnsi="Times New Roman" w:cs="Times New Roman"/>
          <w:sz w:val="24"/>
          <w:szCs w:val="24"/>
        </w:rPr>
      </w:pPr>
      <w:r w:rsidRPr="00296E1C">
        <w:rPr>
          <w:rFonts w:ascii="Times New Roman" w:hAnsi="Times New Roman" w:cs="Times New Roman"/>
          <w:sz w:val="24"/>
          <w:szCs w:val="24"/>
        </w:rPr>
        <w:t>pometanje prehodov oz. pasaž in atrija</w:t>
      </w:r>
    </w:p>
    <w:p w14:paraId="7B23DE09" w14:textId="77777777" w:rsidR="00B352B8" w:rsidRPr="00296E1C" w:rsidRDefault="00B352B8" w:rsidP="00606366">
      <w:pPr>
        <w:numPr>
          <w:ilvl w:val="0"/>
          <w:numId w:val="30"/>
        </w:numPr>
        <w:spacing w:after="0" w:line="240" w:lineRule="auto"/>
        <w:rPr>
          <w:rFonts w:ascii="Times New Roman" w:hAnsi="Times New Roman" w:cs="Times New Roman"/>
          <w:sz w:val="24"/>
          <w:szCs w:val="24"/>
        </w:rPr>
      </w:pPr>
      <w:r w:rsidRPr="00296E1C">
        <w:rPr>
          <w:rFonts w:ascii="Times New Roman" w:hAnsi="Times New Roman" w:cs="Times New Roman"/>
          <w:sz w:val="24"/>
          <w:szCs w:val="24"/>
        </w:rPr>
        <w:t>po potrebi pomivanje atrija</w:t>
      </w:r>
    </w:p>
    <w:p w14:paraId="2A09EACB" w14:textId="77777777" w:rsidR="00B352B8" w:rsidRPr="00296E1C" w:rsidRDefault="00B352B8" w:rsidP="00B352B8">
      <w:pPr>
        <w:spacing w:after="0" w:line="240" w:lineRule="auto"/>
        <w:rPr>
          <w:rFonts w:ascii="Times New Roman" w:hAnsi="Times New Roman" w:cs="Times New Roman"/>
          <w:sz w:val="24"/>
          <w:szCs w:val="24"/>
        </w:rPr>
      </w:pPr>
    </w:p>
    <w:p w14:paraId="59813A66" w14:textId="77777777" w:rsidR="00B352B8" w:rsidRPr="00296E1C" w:rsidRDefault="00B352B8" w:rsidP="00B352B8">
      <w:pPr>
        <w:spacing w:after="0" w:line="240" w:lineRule="auto"/>
        <w:rPr>
          <w:rFonts w:ascii="Times New Roman" w:hAnsi="Times New Roman" w:cs="Times New Roman"/>
          <w:sz w:val="24"/>
          <w:szCs w:val="24"/>
          <w:u w:val="single"/>
        </w:rPr>
      </w:pPr>
      <w:r w:rsidRPr="00296E1C">
        <w:rPr>
          <w:rFonts w:ascii="Times New Roman" w:hAnsi="Times New Roman" w:cs="Times New Roman"/>
          <w:sz w:val="24"/>
          <w:szCs w:val="24"/>
        </w:rPr>
        <w:t xml:space="preserve"> </w:t>
      </w:r>
      <w:r w:rsidRPr="00296E1C">
        <w:rPr>
          <w:rFonts w:ascii="Times New Roman" w:hAnsi="Times New Roman" w:cs="Times New Roman"/>
          <w:sz w:val="24"/>
          <w:szCs w:val="24"/>
          <w:u w:val="single"/>
        </w:rPr>
        <w:t>Generalno čiščenje protokolarnih prostorov in skupnih prostorov Mestne hiše</w:t>
      </w:r>
    </w:p>
    <w:p w14:paraId="4DAA2DED" w14:textId="77777777" w:rsidR="00B352B8" w:rsidRPr="00296E1C" w:rsidRDefault="00B352B8" w:rsidP="00B352B8">
      <w:pPr>
        <w:spacing w:after="0" w:line="240" w:lineRule="auto"/>
        <w:rPr>
          <w:rFonts w:ascii="Times New Roman" w:hAnsi="Times New Roman" w:cs="Times New Roman"/>
          <w:sz w:val="24"/>
          <w:szCs w:val="24"/>
        </w:rPr>
      </w:pPr>
    </w:p>
    <w:p w14:paraId="14B0B2E5" w14:textId="77777777" w:rsidR="00B352B8" w:rsidRPr="00296E1C" w:rsidRDefault="00B352B8" w:rsidP="00B352B8">
      <w:pPr>
        <w:spacing w:after="0" w:line="240" w:lineRule="auto"/>
        <w:rPr>
          <w:rFonts w:ascii="Times New Roman" w:hAnsi="Times New Roman" w:cs="Times New Roman"/>
          <w:sz w:val="24"/>
          <w:szCs w:val="24"/>
        </w:rPr>
      </w:pPr>
      <w:r w:rsidRPr="00296E1C">
        <w:rPr>
          <w:rFonts w:ascii="Times New Roman" w:hAnsi="Times New Roman" w:cs="Times New Roman"/>
          <w:sz w:val="24"/>
          <w:szCs w:val="24"/>
        </w:rPr>
        <w:t>Generalno čiščenje protokolarnih prostorov zajema:</w:t>
      </w:r>
    </w:p>
    <w:p w14:paraId="59CBADD7" w14:textId="77777777" w:rsidR="00B352B8" w:rsidRPr="00296E1C" w:rsidRDefault="00B352B8" w:rsidP="00606366">
      <w:pPr>
        <w:numPr>
          <w:ilvl w:val="0"/>
          <w:numId w:val="30"/>
        </w:numPr>
        <w:spacing w:after="0" w:line="240" w:lineRule="auto"/>
        <w:rPr>
          <w:rFonts w:ascii="Times New Roman" w:hAnsi="Times New Roman" w:cs="Times New Roman"/>
          <w:sz w:val="24"/>
          <w:szCs w:val="24"/>
        </w:rPr>
      </w:pPr>
      <w:r w:rsidRPr="00296E1C">
        <w:rPr>
          <w:rFonts w:ascii="Times New Roman" w:hAnsi="Times New Roman" w:cs="Times New Roman"/>
          <w:sz w:val="24"/>
          <w:szCs w:val="24"/>
        </w:rPr>
        <w:t>pranje oken, okenskih okvirov in okenskih polic</w:t>
      </w:r>
    </w:p>
    <w:p w14:paraId="75D90936" w14:textId="77777777" w:rsidR="00B352B8" w:rsidRPr="00296E1C" w:rsidRDefault="00B352B8" w:rsidP="00606366">
      <w:pPr>
        <w:numPr>
          <w:ilvl w:val="0"/>
          <w:numId w:val="30"/>
        </w:numPr>
        <w:spacing w:after="0" w:line="240" w:lineRule="auto"/>
        <w:rPr>
          <w:rFonts w:ascii="Times New Roman" w:hAnsi="Times New Roman" w:cs="Times New Roman"/>
          <w:sz w:val="24"/>
          <w:szCs w:val="24"/>
        </w:rPr>
      </w:pPr>
      <w:r w:rsidRPr="00296E1C">
        <w:rPr>
          <w:rFonts w:ascii="Times New Roman" w:hAnsi="Times New Roman" w:cs="Times New Roman"/>
          <w:sz w:val="24"/>
          <w:szCs w:val="24"/>
        </w:rPr>
        <w:t>čiščenje ogledal in stropnih luči</w:t>
      </w:r>
    </w:p>
    <w:p w14:paraId="22436357" w14:textId="77777777" w:rsidR="00B352B8" w:rsidRPr="00296E1C" w:rsidRDefault="00B352B8" w:rsidP="00606366">
      <w:pPr>
        <w:numPr>
          <w:ilvl w:val="0"/>
          <w:numId w:val="30"/>
        </w:numPr>
        <w:spacing w:after="0" w:line="240" w:lineRule="auto"/>
        <w:rPr>
          <w:rFonts w:ascii="Times New Roman" w:hAnsi="Times New Roman" w:cs="Times New Roman"/>
          <w:sz w:val="24"/>
          <w:szCs w:val="24"/>
        </w:rPr>
      </w:pPr>
      <w:r w:rsidRPr="00296E1C">
        <w:rPr>
          <w:rFonts w:ascii="Times New Roman" w:hAnsi="Times New Roman" w:cs="Times New Roman"/>
          <w:sz w:val="24"/>
          <w:szCs w:val="24"/>
        </w:rPr>
        <w:t>čiščenje stolov in foteljev</w:t>
      </w:r>
    </w:p>
    <w:p w14:paraId="0E46CADD" w14:textId="77777777" w:rsidR="00B352B8" w:rsidRPr="00296E1C" w:rsidRDefault="00B352B8" w:rsidP="00606366">
      <w:pPr>
        <w:numPr>
          <w:ilvl w:val="0"/>
          <w:numId w:val="30"/>
        </w:numPr>
        <w:spacing w:after="0" w:line="240" w:lineRule="auto"/>
        <w:rPr>
          <w:rFonts w:ascii="Times New Roman" w:hAnsi="Times New Roman" w:cs="Times New Roman"/>
          <w:sz w:val="24"/>
          <w:szCs w:val="24"/>
        </w:rPr>
      </w:pPr>
      <w:r w:rsidRPr="00296E1C">
        <w:rPr>
          <w:rFonts w:ascii="Times New Roman" w:hAnsi="Times New Roman" w:cs="Times New Roman"/>
          <w:sz w:val="24"/>
          <w:szCs w:val="24"/>
        </w:rPr>
        <w:t>čiščenje radiatorjev</w:t>
      </w:r>
    </w:p>
    <w:p w14:paraId="4CE133FC" w14:textId="77777777" w:rsidR="00B352B8" w:rsidRPr="00296E1C" w:rsidRDefault="00B352B8" w:rsidP="00606366">
      <w:pPr>
        <w:numPr>
          <w:ilvl w:val="0"/>
          <w:numId w:val="30"/>
        </w:numPr>
        <w:spacing w:after="0" w:line="240" w:lineRule="auto"/>
        <w:rPr>
          <w:rFonts w:ascii="Times New Roman" w:hAnsi="Times New Roman" w:cs="Times New Roman"/>
          <w:sz w:val="24"/>
          <w:szCs w:val="24"/>
        </w:rPr>
      </w:pPr>
      <w:r w:rsidRPr="00296E1C">
        <w:rPr>
          <w:rFonts w:ascii="Times New Roman" w:hAnsi="Times New Roman" w:cs="Times New Roman"/>
          <w:sz w:val="24"/>
          <w:szCs w:val="24"/>
        </w:rPr>
        <w:t>temeljito čiščenje vrat</w:t>
      </w:r>
    </w:p>
    <w:p w14:paraId="7694311F" w14:textId="77777777" w:rsidR="00B352B8" w:rsidRPr="00296E1C" w:rsidRDefault="00B352B8" w:rsidP="00606366">
      <w:pPr>
        <w:numPr>
          <w:ilvl w:val="0"/>
          <w:numId w:val="30"/>
        </w:numPr>
        <w:spacing w:after="0" w:line="240" w:lineRule="auto"/>
        <w:rPr>
          <w:rFonts w:ascii="Times New Roman" w:hAnsi="Times New Roman" w:cs="Times New Roman"/>
          <w:sz w:val="24"/>
          <w:szCs w:val="24"/>
        </w:rPr>
      </w:pPr>
      <w:r w:rsidRPr="00296E1C">
        <w:rPr>
          <w:rFonts w:ascii="Times New Roman" w:hAnsi="Times New Roman" w:cs="Times New Roman"/>
          <w:sz w:val="24"/>
          <w:szCs w:val="24"/>
        </w:rPr>
        <w:t>brisanje vertikalnih površin</w:t>
      </w:r>
    </w:p>
    <w:p w14:paraId="2E2D65A7" w14:textId="77777777" w:rsidR="00B352B8" w:rsidRPr="00296E1C" w:rsidRDefault="00B352B8" w:rsidP="00606366">
      <w:pPr>
        <w:numPr>
          <w:ilvl w:val="0"/>
          <w:numId w:val="30"/>
        </w:numPr>
        <w:spacing w:after="0" w:line="240" w:lineRule="auto"/>
        <w:rPr>
          <w:rFonts w:ascii="Times New Roman" w:hAnsi="Times New Roman" w:cs="Times New Roman"/>
          <w:sz w:val="24"/>
          <w:szCs w:val="24"/>
        </w:rPr>
      </w:pPr>
      <w:r w:rsidRPr="00296E1C">
        <w:rPr>
          <w:rFonts w:ascii="Times New Roman" w:hAnsi="Times New Roman" w:cs="Times New Roman"/>
          <w:sz w:val="24"/>
          <w:szCs w:val="24"/>
        </w:rPr>
        <w:t>temeljito čiščenje stenske keramike ter sanitarne opreme</w:t>
      </w:r>
    </w:p>
    <w:p w14:paraId="1EA18705" w14:textId="77777777" w:rsidR="00B352B8" w:rsidRPr="00296E1C" w:rsidRDefault="00B352B8" w:rsidP="00606366">
      <w:pPr>
        <w:numPr>
          <w:ilvl w:val="0"/>
          <w:numId w:val="30"/>
        </w:numPr>
        <w:spacing w:after="0" w:line="240" w:lineRule="auto"/>
        <w:rPr>
          <w:rFonts w:ascii="Times New Roman" w:hAnsi="Times New Roman" w:cs="Times New Roman"/>
          <w:sz w:val="24"/>
          <w:szCs w:val="24"/>
        </w:rPr>
      </w:pPr>
      <w:r w:rsidRPr="00296E1C">
        <w:rPr>
          <w:rFonts w:ascii="Times New Roman" w:hAnsi="Times New Roman" w:cs="Times New Roman"/>
          <w:sz w:val="24"/>
          <w:szCs w:val="24"/>
        </w:rPr>
        <w:t>temeljito čiščenje čajne kuhinje.</w:t>
      </w:r>
    </w:p>
    <w:p w14:paraId="35C58C01" w14:textId="77777777" w:rsidR="00B352B8" w:rsidRPr="00296E1C" w:rsidRDefault="00B352B8" w:rsidP="00B352B8">
      <w:pPr>
        <w:spacing w:after="0" w:line="240" w:lineRule="auto"/>
        <w:rPr>
          <w:rFonts w:ascii="Times New Roman" w:hAnsi="Times New Roman" w:cs="Times New Roman"/>
          <w:sz w:val="24"/>
          <w:szCs w:val="24"/>
        </w:rPr>
      </w:pPr>
    </w:p>
    <w:p w14:paraId="7698DD40" w14:textId="77777777" w:rsidR="00B352B8" w:rsidRPr="00296E1C" w:rsidRDefault="00B352B8" w:rsidP="00B352B8">
      <w:pPr>
        <w:spacing w:after="0" w:line="240" w:lineRule="auto"/>
        <w:rPr>
          <w:rFonts w:ascii="Times New Roman" w:hAnsi="Times New Roman" w:cs="Times New Roman"/>
          <w:sz w:val="24"/>
          <w:szCs w:val="24"/>
        </w:rPr>
      </w:pPr>
      <w:r w:rsidRPr="00296E1C">
        <w:rPr>
          <w:rFonts w:ascii="Times New Roman" w:hAnsi="Times New Roman" w:cs="Times New Roman"/>
          <w:sz w:val="24"/>
          <w:szCs w:val="24"/>
        </w:rPr>
        <w:t>Generalno čiščenje skupnih prostorov zajema:</w:t>
      </w:r>
    </w:p>
    <w:p w14:paraId="616CC6C0" w14:textId="77777777" w:rsidR="00B352B8" w:rsidRPr="00296E1C" w:rsidRDefault="00B352B8" w:rsidP="00606366">
      <w:pPr>
        <w:numPr>
          <w:ilvl w:val="0"/>
          <w:numId w:val="30"/>
        </w:numPr>
        <w:spacing w:after="0" w:line="240" w:lineRule="auto"/>
        <w:rPr>
          <w:rFonts w:ascii="Times New Roman" w:hAnsi="Times New Roman" w:cs="Times New Roman"/>
          <w:sz w:val="24"/>
          <w:szCs w:val="24"/>
        </w:rPr>
      </w:pPr>
      <w:r w:rsidRPr="00296E1C">
        <w:rPr>
          <w:rFonts w:ascii="Times New Roman" w:hAnsi="Times New Roman" w:cs="Times New Roman"/>
          <w:sz w:val="24"/>
          <w:szCs w:val="24"/>
        </w:rPr>
        <w:t>temeljito čiščenje toaletnih prostorov</w:t>
      </w:r>
    </w:p>
    <w:p w14:paraId="2511A02C" w14:textId="77777777" w:rsidR="00B352B8" w:rsidRPr="00296E1C" w:rsidRDefault="00B352B8" w:rsidP="00606366">
      <w:pPr>
        <w:numPr>
          <w:ilvl w:val="0"/>
          <w:numId w:val="30"/>
        </w:numPr>
        <w:spacing w:after="0" w:line="240" w:lineRule="auto"/>
        <w:rPr>
          <w:rFonts w:ascii="Times New Roman" w:hAnsi="Times New Roman" w:cs="Times New Roman"/>
          <w:sz w:val="24"/>
          <w:szCs w:val="24"/>
        </w:rPr>
      </w:pPr>
      <w:r w:rsidRPr="00296E1C">
        <w:rPr>
          <w:rFonts w:ascii="Times New Roman" w:hAnsi="Times New Roman" w:cs="Times New Roman"/>
          <w:sz w:val="24"/>
          <w:szCs w:val="24"/>
        </w:rPr>
        <w:t>strojno čiščenje prehodov oz. pasaž in atrija</w:t>
      </w:r>
    </w:p>
    <w:p w14:paraId="303A8B75" w14:textId="77777777" w:rsidR="00B352B8" w:rsidRPr="00296E1C" w:rsidRDefault="00B352B8" w:rsidP="00606366">
      <w:pPr>
        <w:numPr>
          <w:ilvl w:val="0"/>
          <w:numId w:val="30"/>
        </w:numPr>
        <w:spacing w:after="0" w:line="240" w:lineRule="auto"/>
        <w:rPr>
          <w:rFonts w:ascii="Times New Roman" w:hAnsi="Times New Roman" w:cs="Times New Roman"/>
          <w:sz w:val="24"/>
          <w:szCs w:val="24"/>
        </w:rPr>
      </w:pPr>
      <w:r w:rsidRPr="00296E1C">
        <w:rPr>
          <w:rFonts w:ascii="Times New Roman" w:hAnsi="Times New Roman" w:cs="Times New Roman"/>
          <w:sz w:val="24"/>
          <w:szCs w:val="24"/>
        </w:rPr>
        <w:t>ometanje pajčevine v atriju Mestne hiše</w:t>
      </w:r>
    </w:p>
    <w:p w14:paraId="5104C851" w14:textId="77777777" w:rsidR="00B352B8" w:rsidRPr="00296E1C" w:rsidRDefault="00B352B8" w:rsidP="00B352B8">
      <w:pPr>
        <w:spacing w:after="0" w:line="240" w:lineRule="auto"/>
        <w:rPr>
          <w:rFonts w:ascii="Times New Roman" w:hAnsi="Times New Roman" w:cs="Times New Roman"/>
          <w:sz w:val="24"/>
          <w:szCs w:val="24"/>
        </w:rPr>
      </w:pPr>
    </w:p>
    <w:p w14:paraId="3F85A9D6" w14:textId="77777777" w:rsidR="00B352B8" w:rsidRDefault="00B352B8" w:rsidP="00B352B8">
      <w:pPr>
        <w:spacing w:after="0" w:line="240" w:lineRule="auto"/>
        <w:jc w:val="both"/>
        <w:rPr>
          <w:rFonts w:ascii="Times New Roman" w:hAnsi="Times New Roman" w:cs="Times New Roman"/>
          <w:sz w:val="24"/>
          <w:szCs w:val="24"/>
        </w:rPr>
      </w:pPr>
      <w:r w:rsidRPr="00296E1C">
        <w:rPr>
          <w:rFonts w:ascii="Times New Roman" w:hAnsi="Times New Roman" w:cs="Times New Roman"/>
          <w:sz w:val="24"/>
          <w:szCs w:val="24"/>
        </w:rPr>
        <w:t xml:space="preserve">Cena za čiščenje protokolarnih prostorov Mestne hiše in skupnih prostorov (atrij, hodniki, stopnišča) naj bo določena </w:t>
      </w:r>
      <w:r w:rsidRPr="00296E1C">
        <w:rPr>
          <w:rFonts w:ascii="Times New Roman" w:hAnsi="Times New Roman" w:cs="Times New Roman"/>
          <w:b/>
          <w:sz w:val="24"/>
          <w:szCs w:val="24"/>
        </w:rPr>
        <w:t>v obliki cene na uro</w:t>
      </w:r>
      <w:r w:rsidRPr="00296E1C">
        <w:rPr>
          <w:rFonts w:ascii="Times New Roman" w:hAnsi="Times New Roman" w:cs="Times New Roman"/>
          <w:sz w:val="24"/>
          <w:szCs w:val="24"/>
        </w:rPr>
        <w:t xml:space="preserve">, pri čemer se obračun opravi po dejansko opravljenih urah. </w:t>
      </w:r>
    </w:p>
    <w:p w14:paraId="05D14B7D" w14:textId="2282E50A" w:rsidR="00B352B8" w:rsidRDefault="00B352B8" w:rsidP="00B352B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Enak obračun se upošteva tudi za generalno čiščenje, za katerega se prizna 10 ur. Predvideni sta dve generalni čiščenji na leto.</w:t>
      </w:r>
    </w:p>
    <w:p w14:paraId="12996C5B" w14:textId="22DE899F" w:rsidR="008810CB" w:rsidRDefault="008810CB" w:rsidP="00B352B8">
      <w:pPr>
        <w:spacing w:after="0" w:line="240" w:lineRule="auto"/>
        <w:jc w:val="both"/>
        <w:rPr>
          <w:rFonts w:ascii="Times New Roman" w:hAnsi="Times New Roman" w:cs="Times New Roman"/>
          <w:sz w:val="24"/>
          <w:szCs w:val="24"/>
        </w:rPr>
      </w:pPr>
    </w:p>
    <w:p w14:paraId="2D21B24C" w14:textId="47408674" w:rsidR="00B352B8" w:rsidRDefault="00B352B8" w:rsidP="00B352B8">
      <w:pPr>
        <w:spacing w:after="0" w:line="240" w:lineRule="auto"/>
        <w:rPr>
          <w:rFonts w:ascii="Times New Roman" w:hAnsi="Times New Roman" w:cs="Times New Roman"/>
          <w:b/>
          <w:sz w:val="24"/>
          <w:szCs w:val="24"/>
        </w:rPr>
      </w:pPr>
      <w:r w:rsidRPr="00296E1C">
        <w:rPr>
          <w:rFonts w:ascii="Times New Roman" w:hAnsi="Times New Roman" w:cs="Times New Roman"/>
          <w:sz w:val="24"/>
          <w:szCs w:val="24"/>
        </w:rPr>
        <w:t xml:space="preserve">Zaradi primerljivosti ponudb, naj bo v ponudbeni ceni  predvidenih </w:t>
      </w:r>
      <w:r w:rsidRPr="00296E1C">
        <w:rPr>
          <w:rFonts w:ascii="Times New Roman" w:hAnsi="Times New Roman" w:cs="Times New Roman"/>
          <w:b/>
          <w:sz w:val="24"/>
          <w:szCs w:val="24"/>
        </w:rPr>
        <w:t xml:space="preserve">10 ur na mesec. </w:t>
      </w:r>
    </w:p>
    <w:p w14:paraId="1172D826" w14:textId="7DDAF2A2" w:rsidR="008810CB" w:rsidRDefault="008810CB" w:rsidP="00B352B8">
      <w:pPr>
        <w:spacing w:after="0" w:line="240" w:lineRule="auto"/>
        <w:rPr>
          <w:rFonts w:ascii="Times New Roman" w:hAnsi="Times New Roman" w:cs="Times New Roman"/>
          <w:b/>
          <w:sz w:val="24"/>
          <w:szCs w:val="24"/>
        </w:rPr>
      </w:pPr>
    </w:p>
    <w:p w14:paraId="539B1FF8" w14:textId="259B3619" w:rsidR="008810CB" w:rsidRPr="00375772" w:rsidRDefault="008810CB" w:rsidP="00B352B8">
      <w:pPr>
        <w:spacing w:after="0" w:line="240" w:lineRule="auto"/>
        <w:rPr>
          <w:rFonts w:ascii="Times New Roman" w:hAnsi="Times New Roman" w:cs="Times New Roman"/>
          <w:b/>
          <w:sz w:val="24"/>
          <w:szCs w:val="24"/>
        </w:rPr>
      </w:pPr>
      <w:r w:rsidRPr="00375772">
        <w:rPr>
          <w:rFonts w:ascii="Times New Roman" w:hAnsi="Times New Roman" w:cs="Times New Roman"/>
          <w:bCs/>
          <w:sz w:val="24"/>
          <w:szCs w:val="24"/>
        </w:rPr>
        <w:t xml:space="preserve">Za čiščenje javnega WC-ja pa se ponudi </w:t>
      </w:r>
      <w:r w:rsidRPr="00375772">
        <w:rPr>
          <w:rFonts w:ascii="Times New Roman" w:hAnsi="Times New Roman" w:cs="Times New Roman"/>
          <w:b/>
          <w:sz w:val="24"/>
          <w:szCs w:val="24"/>
        </w:rPr>
        <w:t>mesečna cena.</w:t>
      </w:r>
    </w:p>
    <w:p w14:paraId="00C1E8BA" w14:textId="77777777" w:rsidR="00B352B8" w:rsidRPr="00296E1C" w:rsidRDefault="00B352B8" w:rsidP="00B352B8">
      <w:pPr>
        <w:spacing w:after="0" w:line="240" w:lineRule="auto"/>
        <w:rPr>
          <w:rFonts w:ascii="Times New Roman" w:hAnsi="Times New Roman" w:cs="Times New Roman"/>
          <w:b/>
          <w:sz w:val="24"/>
          <w:szCs w:val="24"/>
        </w:rPr>
      </w:pPr>
    </w:p>
    <w:p w14:paraId="2A09D641" w14:textId="77777777" w:rsidR="00B352B8" w:rsidRPr="00296E1C" w:rsidRDefault="00B352B8" w:rsidP="00B352B8">
      <w:pPr>
        <w:spacing w:after="0" w:line="240" w:lineRule="auto"/>
        <w:jc w:val="both"/>
        <w:rPr>
          <w:rFonts w:ascii="Times New Roman" w:hAnsi="Times New Roman" w:cs="Times New Roman"/>
          <w:sz w:val="24"/>
          <w:szCs w:val="24"/>
        </w:rPr>
      </w:pPr>
      <w:r w:rsidRPr="00296E1C">
        <w:rPr>
          <w:rFonts w:ascii="Times New Roman" w:hAnsi="Times New Roman" w:cs="Times New Roman"/>
          <w:sz w:val="24"/>
          <w:szCs w:val="24"/>
        </w:rPr>
        <w:t>Za enkratno čiščenje prostorov z vsem materialom v prvem nadstropju se priznata maksimalno 2 uri.</w:t>
      </w:r>
    </w:p>
    <w:p w14:paraId="566D354F" w14:textId="77777777" w:rsidR="00B352B8" w:rsidRPr="00296E1C" w:rsidRDefault="00B352B8" w:rsidP="00B352B8">
      <w:pPr>
        <w:spacing w:after="0" w:line="240" w:lineRule="auto"/>
        <w:rPr>
          <w:rFonts w:ascii="Times New Roman" w:hAnsi="Times New Roman" w:cs="Times New Roman"/>
          <w:sz w:val="24"/>
          <w:szCs w:val="24"/>
        </w:rPr>
      </w:pPr>
    </w:p>
    <w:p w14:paraId="36A2F7CC" w14:textId="7F3B4613" w:rsidR="00B352B8" w:rsidRPr="00375772" w:rsidRDefault="00B352B8" w:rsidP="00B352B8">
      <w:pPr>
        <w:spacing w:after="0" w:line="240" w:lineRule="auto"/>
        <w:jc w:val="both"/>
        <w:rPr>
          <w:rFonts w:ascii="Times New Roman" w:hAnsi="Times New Roman" w:cs="Times New Roman"/>
          <w:sz w:val="24"/>
          <w:szCs w:val="24"/>
        </w:rPr>
      </w:pPr>
      <w:r w:rsidRPr="00375772">
        <w:rPr>
          <w:rFonts w:ascii="Times New Roman" w:hAnsi="Times New Roman" w:cs="Times New Roman"/>
          <w:sz w:val="24"/>
          <w:szCs w:val="24"/>
        </w:rPr>
        <w:t xml:space="preserve">Za enkratno čiščenje z vsem materialom (čistilni) v pritličju se priznata maksimalno </w:t>
      </w:r>
      <w:r w:rsidR="008810CB" w:rsidRPr="00375772">
        <w:rPr>
          <w:rFonts w:ascii="Times New Roman" w:hAnsi="Times New Roman" w:cs="Times New Roman"/>
          <w:sz w:val="24"/>
          <w:szCs w:val="24"/>
        </w:rPr>
        <w:t>1,5</w:t>
      </w:r>
      <w:r w:rsidRPr="00375772">
        <w:rPr>
          <w:rFonts w:ascii="Times New Roman" w:hAnsi="Times New Roman" w:cs="Times New Roman"/>
          <w:sz w:val="24"/>
          <w:szCs w:val="24"/>
        </w:rPr>
        <w:t xml:space="preserve"> ur</w:t>
      </w:r>
      <w:r w:rsidR="008810CB" w:rsidRPr="00375772">
        <w:rPr>
          <w:rFonts w:ascii="Times New Roman" w:hAnsi="Times New Roman" w:cs="Times New Roman"/>
          <w:sz w:val="24"/>
          <w:szCs w:val="24"/>
        </w:rPr>
        <w:t>e</w:t>
      </w:r>
      <w:r w:rsidRPr="00375772">
        <w:rPr>
          <w:rFonts w:ascii="Times New Roman" w:hAnsi="Times New Roman" w:cs="Times New Roman"/>
          <w:sz w:val="24"/>
          <w:szCs w:val="24"/>
        </w:rPr>
        <w:t>.</w:t>
      </w:r>
    </w:p>
    <w:p w14:paraId="2509120C" w14:textId="7EBC4EDC" w:rsidR="00B352B8" w:rsidRPr="00375772" w:rsidRDefault="00B352B8" w:rsidP="00B352B8">
      <w:pPr>
        <w:spacing w:after="0" w:line="240" w:lineRule="auto"/>
        <w:jc w:val="both"/>
        <w:rPr>
          <w:rFonts w:ascii="Times New Roman" w:hAnsi="Times New Roman" w:cs="Times New Roman"/>
          <w:sz w:val="24"/>
          <w:szCs w:val="24"/>
        </w:rPr>
      </w:pPr>
    </w:p>
    <w:p w14:paraId="1F4AC523" w14:textId="4B26D083" w:rsidR="00D07253" w:rsidRPr="00375772" w:rsidRDefault="00D07253" w:rsidP="00D07253">
      <w:pPr>
        <w:pStyle w:val="Odstavekseznama"/>
        <w:numPr>
          <w:ilvl w:val="0"/>
          <w:numId w:val="52"/>
        </w:numPr>
        <w:spacing w:after="0" w:line="240" w:lineRule="auto"/>
        <w:jc w:val="both"/>
        <w:rPr>
          <w:rFonts w:ascii="Times New Roman" w:hAnsi="Times New Roman" w:cs="Times New Roman"/>
          <w:b/>
          <w:bCs/>
          <w:sz w:val="24"/>
          <w:szCs w:val="24"/>
        </w:rPr>
      </w:pPr>
      <w:r w:rsidRPr="00375772">
        <w:rPr>
          <w:rFonts w:ascii="Times New Roman" w:hAnsi="Times New Roman" w:cs="Times New Roman"/>
          <w:b/>
          <w:bCs/>
          <w:sz w:val="24"/>
          <w:szCs w:val="24"/>
        </w:rPr>
        <w:t>ČIŠČENJA PROSTORA NA PREŠERNOVI CESTI 8 V LJUTOMERU – »Jagoda«</w:t>
      </w:r>
    </w:p>
    <w:p w14:paraId="2B1A0EA7" w14:textId="4F49CCA1" w:rsidR="00D07253" w:rsidRPr="00375772" w:rsidRDefault="00D07253" w:rsidP="00D07253">
      <w:pPr>
        <w:spacing w:after="0" w:line="240" w:lineRule="auto"/>
        <w:jc w:val="both"/>
        <w:rPr>
          <w:rFonts w:ascii="Times New Roman" w:hAnsi="Times New Roman" w:cs="Times New Roman"/>
          <w:b/>
          <w:bCs/>
          <w:sz w:val="24"/>
          <w:szCs w:val="24"/>
        </w:rPr>
      </w:pPr>
    </w:p>
    <w:p w14:paraId="5D3C1B1F" w14:textId="694A883E" w:rsidR="00D07253" w:rsidRPr="00375772" w:rsidRDefault="00D07253" w:rsidP="00D07253">
      <w:pPr>
        <w:spacing w:after="0" w:line="240" w:lineRule="auto"/>
        <w:jc w:val="both"/>
        <w:rPr>
          <w:rFonts w:ascii="Times New Roman" w:hAnsi="Times New Roman" w:cs="Times New Roman"/>
          <w:sz w:val="24"/>
          <w:szCs w:val="24"/>
        </w:rPr>
      </w:pPr>
      <w:r w:rsidRPr="00375772">
        <w:rPr>
          <w:rFonts w:ascii="Times New Roman" w:hAnsi="Times New Roman" w:cs="Times New Roman"/>
          <w:sz w:val="24"/>
          <w:szCs w:val="24"/>
        </w:rPr>
        <w:t>Ponudba naj zajema tudi čiščenje prostora na Prešernovi cesti 8 v Ljutomeru (prostor bivše »Jagode«.</w:t>
      </w:r>
    </w:p>
    <w:p w14:paraId="6B59AD8E" w14:textId="6FFB18A7" w:rsidR="0096208D" w:rsidRPr="00375772" w:rsidRDefault="0096208D" w:rsidP="00D07253">
      <w:pPr>
        <w:spacing w:after="0" w:line="240" w:lineRule="auto"/>
        <w:jc w:val="both"/>
        <w:rPr>
          <w:rFonts w:ascii="Times New Roman" w:hAnsi="Times New Roman" w:cs="Times New Roman"/>
          <w:sz w:val="24"/>
          <w:szCs w:val="24"/>
        </w:rPr>
      </w:pPr>
    </w:p>
    <w:p w14:paraId="0EEDB150" w14:textId="0100F549" w:rsidR="0096208D" w:rsidRPr="00375772" w:rsidRDefault="0096208D" w:rsidP="00D07253">
      <w:pPr>
        <w:spacing w:after="0" w:line="240" w:lineRule="auto"/>
        <w:jc w:val="both"/>
        <w:rPr>
          <w:rFonts w:ascii="Times New Roman" w:hAnsi="Times New Roman" w:cs="Times New Roman"/>
          <w:sz w:val="24"/>
          <w:szCs w:val="24"/>
        </w:rPr>
      </w:pPr>
      <w:r w:rsidRPr="00375772">
        <w:rPr>
          <w:rFonts w:ascii="Times New Roman" w:hAnsi="Times New Roman" w:cs="Times New Roman"/>
          <w:sz w:val="24"/>
          <w:szCs w:val="24"/>
        </w:rPr>
        <w:lastRenderedPageBreak/>
        <w:t>Prosto zajema manjšo dvorano, sanitarije,</w:t>
      </w:r>
      <w:r w:rsidR="00D97A54" w:rsidRPr="00375772">
        <w:rPr>
          <w:rFonts w:ascii="Times New Roman" w:hAnsi="Times New Roman" w:cs="Times New Roman"/>
          <w:sz w:val="24"/>
          <w:szCs w:val="24"/>
        </w:rPr>
        <w:t xml:space="preserve"> salon,</w:t>
      </w:r>
      <w:r w:rsidRPr="00375772">
        <w:rPr>
          <w:rFonts w:ascii="Times New Roman" w:hAnsi="Times New Roman" w:cs="Times New Roman"/>
          <w:sz w:val="24"/>
          <w:szCs w:val="24"/>
        </w:rPr>
        <w:t xml:space="preserve"> pisarno, manjšo kuhinjo</w:t>
      </w:r>
      <w:r w:rsidR="00D97A54" w:rsidRPr="00375772">
        <w:rPr>
          <w:rFonts w:ascii="Times New Roman" w:hAnsi="Times New Roman" w:cs="Times New Roman"/>
          <w:sz w:val="24"/>
          <w:szCs w:val="24"/>
        </w:rPr>
        <w:t xml:space="preserve"> z barom</w:t>
      </w:r>
      <w:r w:rsidRPr="00375772">
        <w:rPr>
          <w:rFonts w:ascii="Times New Roman" w:hAnsi="Times New Roman" w:cs="Times New Roman"/>
          <w:sz w:val="24"/>
          <w:szCs w:val="24"/>
        </w:rPr>
        <w:t>,</w:t>
      </w:r>
      <w:r w:rsidR="00412C0D" w:rsidRPr="00375772">
        <w:rPr>
          <w:rFonts w:ascii="Times New Roman" w:hAnsi="Times New Roman" w:cs="Times New Roman"/>
          <w:sz w:val="24"/>
          <w:szCs w:val="24"/>
        </w:rPr>
        <w:t xml:space="preserve"> </w:t>
      </w:r>
      <w:r w:rsidR="00D97A54" w:rsidRPr="00375772">
        <w:rPr>
          <w:rFonts w:ascii="Times New Roman" w:hAnsi="Times New Roman" w:cs="Times New Roman"/>
          <w:sz w:val="24"/>
          <w:szCs w:val="24"/>
        </w:rPr>
        <w:t>shrambo, predprostor, oder in zaodrj</w:t>
      </w:r>
      <w:r w:rsidR="008F1304" w:rsidRPr="00375772">
        <w:rPr>
          <w:rFonts w:ascii="Times New Roman" w:hAnsi="Times New Roman" w:cs="Times New Roman"/>
          <w:sz w:val="24"/>
          <w:szCs w:val="24"/>
        </w:rPr>
        <w:t>e v skupni površini 192 m</w:t>
      </w:r>
      <w:r w:rsidR="008F1304" w:rsidRPr="00375772">
        <w:rPr>
          <w:rFonts w:ascii="Times New Roman" w:hAnsi="Times New Roman" w:cs="Times New Roman"/>
          <w:sz w:val="24"/>
          <w:szCs w:val="24"/>
          <w:vertAlign w:val="superscript"/>
        </w:rPr>
        <w:t xml:space="preserve">2 </w:t>
      </w:r>
      <w:r w:rsidR="008F1304" w:rsidRPr="00375772">
        <w:rPr>
          <w:rFonts w:ascii="Times New Roman" w:hAnsi="Times New Roman" w:cs="Times New Roman"/>
          <w:sz w:val="24"/>
          <w:szCs w:val="24"/>
        </w:rPr>
        <w:t>(keramika) ter zunanji predprostor v površini 13,10 m</w:t>
      </w:r>
      <w:r w:rsidR="008F1304" w:rsidRPr="00375772">
        <w:rPr>
          <w:rFonts w:ascii="Times New Roman" w:hAnsi="Times New Roman" w:cs="Times New Roman"/>
          <w:sz w:val="24"/>
          <w:szCs w:val="24"/>
          <w:vertAlign w:val="superscript"/>
        </w:rPr>
        <w:t xml:space="preserve">2 </w:t>
      </w:r>
      <w:r w:rsidR="008F1304" w:rsidRPr="00375772">
        <w:rPr>
          <w:rFonts w:ascii="Times New Roman" w:hAnsi="Times New Roman" w:cs="Times New Roman"/>
          <w:sz w:val="24"/>
          <w:szCs w:val="24"/>
        </w:rPr>
        <w:t>(zaglajeni beton).</w:t>
      </w:r>
    </w:p>
    <w:p w14:paraId="6CF09DB6" w14:textId="65DF4833" w:rsidR="0096208D" w:rsidRPr="00375772" w:rsidRDefault="0096208D" w:rsidP="00D07253">
      <w:pPr>
        <w:spacing w:after="0" w:line="240" w:lineRule="auto"/>
        <w:jc w:val="both"/>
        <w:rPr>
          <w:rFonts w:ascii="Times New Roman" w:hAnsi="Times New Roman" w:cs="Times New Roman"/>
          <w:sz w:val="24"/>
          <w:szCs w:val="24"/>
        </w:rPr>
      </w:pPr>
    </w:p>
    <w:p w14:paraId="5B9439A4" w14:textId="3AC15A62" w:rsidR="0096208D" w:rsidRPr="00375772" w:rsidRDefault="0096208D" w:rsidP="0096208D">
      <w:pPr>
        <w:spacing w:after="0" w:line="240" w:lineRule="auto"/>
        <w:rPr>
          <w:rFonts w:ascii="Times New Roman" w:hAnsi="Times New Roman" w:cs="Times New Roman"/>
          <w:sz w:val="24"/>
          <w:szCs w:val="24"/>
          <w:u w:val="single"/>
        </w:rPr>
      </w:pPr>
      <w:r w:rsidRPr="00375772">
        <w:rPr>
          <w:rFonts w:ascii="Times New Roman" w:hAnsi="Times New Roman" w:cs="Times New Roman"/>
          <w:sz w:val="24"/>
          <w:szCs w:val="24"/>
          <w:u w:val="single"/>
        </w:rPr>
        <w:t>Tekoče mesečno čiščenje prostora</w:t>
      </w:r>
    </w:p>
    <w:p w14:paraId="60743E24" w14:textId="77777777" w:rsidR="0096208D" w:rsidRPr="00375772" w:rsidRDefault="0096208D" w:rsidP="0096208D">
      <w:pPr>
        <w:spacing w:after="0" w:line="240" w:lineRule="auto"/>
        <w:rPr>
          <w:rFonts w:ascii="Times New Roman" w:hAnsi="Times New Roman" w:cs="Times New Roman"/>
          <w:sz w:val="24"/>
          <w:szCs w:val="24"/>
        </w:rPr>
      </w:pPr>
    </w:p>
    <w:p w14:paraId="25B2D931" w14:textId="77777777" w:rsidR="0096208D" w:rsidRPr="00375772" w:rsidRDefault="0096208D" w:rsidP="0096208D">
      <w:pPr>
        <w:spacing w:after="0" w:line="240" w:lineRule="auto"/>
        <w:rPr>
          <w:rFonts w:ascii="Times New Roman" w:hAnsi="Times New Roman" w:cs="Times New Roman"/>
          <w:sz w:val="24"/>
          <w:szCs w:val="24"/>
        </w:rPr>
      </w:pPr>
      <w:r w:rsidRPr="00375772">
        <w:rPr>
          <w:rFonts w:ascii="Times New Roman" w:hAnsi="Times New Roman" w:cs="Times New Roman"/>
          <w:sz w:val="24"/>
          <w:szCs w:val="24"/>
        </w:rPr>
        <w:t>Ob vsakokratnem čiščenju:</w:t>
      </w:r>
    </w:p>
    <w:p w14:paraId="5942E1A0" w14:textId="77777777" w:rsidR="0096208D" w:rsidRPr="00375772" w:rsidRDefault="0096208D" w:rsidP="0096208D">
      <w:pPr>
        <w:numPr>
          <w:ilvl w:val="0"/>
          <w:numId w:val="30"/>
        </w:numPr>
        <w:spacing w:after="0" w:line="240" w:lineRule="auto"/>
        <w:rPr>
          <w:rFonts w:ascii="Times New Roman" w:hAnsi="Times New Roman" w:cs="Times New Roman"/>
          <w:sz w:val="24"/>
          <w:szCs w:val="24"/>
        </w:rPr>
      </w:pPr>
      <w:r w:rsidRPr="00375772">
        <w:rPr>
          <w:rFonts w:ascii="Times New Roman" w:hAnsi="Times New Roman" w:cs="Times New Roman"/>
          <w:sz w:val="24"/>
          <w:szCs w:val="24"/>
        </w:rPr>
        <w:t>izpraznitev košev in odnašanje smeti v zabojnike (ločeno zbiranje odpadkov)</w:t>
      </w:r>
    </w:p>
    <w:p w14:paraId="43D781A7" w14:textId="77777777" w:rsidR="0096208D" w:rsidRPr="00375772" w:rsidRDefault="0096208D" w:rsidP="0096208D">
      <w:pPr>
        <w:numPr>
          <w:ilvl w:val="0"/>
          <w:numId w:val="30"/>
        </w:numPr>
        <w:spacing w:after="0" w:line="240" w:lineRule="auto"/>
        <w:rPr>
          <w:rFonts w:ascii="Times New Roman" w:hAnsi="Times New Roman" w:cs="Times New Roman"/>
          <w:sz w:val="24"/>
          <w:szCs w:val="24"/>
        </w:rPr>
      </w:pPr>
      <w:r w:rsidRPr="00375772">
        <w:rPr>
          <w:rFonts w:ascii="Times New Roman" w:hAnsi="Times New Roman" w:cs="Times New Roman"/>
          <w:sz w:val="24"/>
          <w:szCs w:val="24"/>
        </w:rPr>
        <w:t>čiščenje in dezinfekcija sanitarij in dobava ter namestitev higiensko toaletnega materiala</w:t>
      </w:r>
    </w:p>
    <w:p w14:paraId="3D95B8B6" w14:textId="77777777" w:rsidR="0096208D" w:rsidRPr="00375772" w:rsidRDefault="0096208D" w:rsidP="0096208D">
      <w:pPr>
        <w:numPr>
          <w:ilvl w:val="0"/>
          <w:numId w:val="30"/>
        </w:numPr>
        <w:spacing w:after="0" w:line="240" w:lineRule="auto"/>
        <w:rPr>
          <w:rFonts w:ascii="Times New Roman" w:hAnsi="Times New Roman" w:cs="Times New Roman"/>
          <w:sz w:val="24"/>
          <w:szCs w:val="24"/>
        </w:rPr>
      </w:pPr>
      <w:r w:rsidRPr="00375772">
        <w:rPr>
          <w:rFonts w:ascii="Times New Roman" w:hAnsi="Times New Roman" w:cs="Times New Roman"/>
          <w:sz w:val="24"/>
          <w:szCs w:val="24"/>
        </w:rPr>
        <w:t>brisanje trdih talnih površin</w:t>
      </w:r>
    </w:p>
    <w:p w14:paraId="33DBFE2D" w14:textId="77777777" w:rsidR="0096208D" w:rsidRPr="00375772" w:rsidRDefault="0096208D" w:rsidP="0096208D">
      <w:pPr>
        <w:numPr>
          <w:ilvl w:val="0"/>
          <w:numId w:val="30"/>
        </w:numPr>
        <w:spacing w:after="0" w:line="240" w:lineRule="auto"/>
        <w:rPr>
          <w:rFonts w:ascii="Times New Roman" w:hAnsi="Times New Roman" w:cs="Times New Roman"/>
          <w:sz w:val="24"/>
          <w:szCs w:val="24"/>
        </w:rPr>
      </w:pPr>
      <w:r w:rsidRPr="00375772">
        <w:rPr>
          <w:rFonts w:ascii="Times New Roman" w:hAnsi="Times New Roman" w:cs="Times New Roman"/>
          <w:sz w:val="24"/>
          <w:szCs w:val="24"/>
        </w:rPr>
        <w:t>brisanje prostih delovnih površin, miz ipd.</w:t>
      </w:r>
    </w:p>
    <w:p w14:paraId="19B2D8F2" w14:textId="77777777" w:rsidR="0096208D" w:rsidRPr="00375772" w:rsidRDefault="0096208D" w:rsidP="0096208D">
      <w:pPr>
        <w:numPr>
          <w:ilvl w:val="0"/>
          <w:numId w:val="30"/>
        </w:numPr>
        <w:spacing w:after="0" w:line="240" w:lineRule="auto"/>
        <w:rPr>
          <w:rFonts w:ascii="Times New Roman" w:hAnsi="Times New Roman" w:cs="Times New Roman"/>
          <w:sz w:val="24"/>
          <w:szCs w:val="24"/>
        </w:rPr>
      </w:pPr>
      <w:r w:rsidRPr="00375772">
        <w:rPr>
          <w:rFonts w:ascii="Times New Roman" w:hAnsi="Times New Roman" w:cs="Times New Roman"/>
          <w:sz w:val="24"/>
          <w:szCs w:val="24"/>
        </w:rPr>
        <w:t>brisanje notranjih okenskih polic</w:t>
      </w:r>
    </w:p>
    <w:p w14:paraId="7D397229" w14:textId="77777777" w:rsidR="0096208D" w:rsidRPr="00375772" w:rsidRDefault="0096208D" w:rsidP="0096208D">
      <w:pPr>
        <w:numPr>
          <w:ilvl w:val="0"/>
          <w:numId w:val="30"/>
        </w:numPr>
        <w:spacing w:after="0" w:line="240" w:lineRule="auto"/>
        <w:rPr>
          <w:rFonts w:ascii="Times New Roman" w:hAnsi="Times New Roman" w:cs="Times New Roman"/>
          <w:sz w:val="24"/>
          <w:szCs w:val="24"/>
        </w:rPr>
      </w:pPr>
      <w:r w:rsidRPr="00375772">
        <w:rPr>
          <w:rFonts w:ascii="Times New Roman" w:hAnsi="Times New Roman" w:cs="Times New Roman"/>
          <w:sz w:val="24"/>
          <w:szCs w:val="24"/>
        </w:rPr>
        <w:t>po potrebi brisanje kljuk in prstnih odtisov na vratih</w:t>
      </w:r>
    </w:p>
    <w:p w14:paraId="1FDD7C38" w14:textId="77777777" w:rsidR="0096208D" w:rsidRPr="00375772" w:rsidRDefault="0096208D" w:rsidP="0096208D">
      <w:pPr>
        <w:numPr>
          <w:ilvl w:val="0"/>
          <w:numId w:val="30"/>
        </w:numPr>
        <w:spacing w:after="0" w:line="240" w:lineRule="auto"/>
        <w:rPr>
          <w:rFonts w:ascii="Times New Roman" w:hAnsi="Times New Roman" w:cs="Times New Roman"/>
          <w:sz w:val="24"/>
          <w:szCs w:val="24"/>
        </w:rPr>
      </w:pPr>
      <w:r w:rsidRPr="00375772">
        <w:rPr>
          <w:rFonts w:ascii="Times New Roman" w:hAnsi="Times New Roman" w:cs="Times New Roman"/>
          <w:sz w:val="24"/>
          <w:szCs w:val="24"/>
        </w:rPr>
        <w:t>po potrebi brisanje prstnih odtisov z omar, pohištva, steklenih vitrih</w:t>
      </w:r>
    </w:p>
    <w:p w14:paraId="0EF3246C" w14:textId="77777777" w:rsidR="0096208D" w:rsidRPr="00375772" w:rsidRDefault="0096208D" w:rsidP="0096208D">
      <w:pPr>
        <w:numPr>
          <w:ilvl w:val="0"/>
          <w:numId w:val="30"/>
        </w:numPr>
        <w:spacing w:after="0" w:line="240" w:lineRule="auto"/>
        <w:rPr>
          <w:rFonts w:ascii="Times New Roman" w:hAnsi="Times New Roman" w:cs="Times New Roman"/>
          <w:sz w:val="24"/>
          <w:szCs w:val="24"/>
        </w:rPr>
      </w:pPr>
      <w:r w:rsidRPr="00375772">
        <w:rPr>
          <w:rFonts w:ascii="Times New Roman" w:hAnsi="Times New Roman" w:cs="Times New Roman"/>
          <w:sz w:val="24"/>
          <w:szCs w:val="24"/>
        </w:rPr>
        <w:t>po potrebi brisanje prahu vertikalnih površin na dosego roke</w:t>
      </w:r>
    </w:p>
    <w:p w14:paraId="5A0F05E1" w14:textId="6A1F14CF" w:rsidR="0096208D" w:rsidRPr="00375772" w:rsidRDefault="0096208D" w:rsidP="0096208D">
      <w:pPr>
        <w:numPr>
          <w:ilvl w:val="0"/>
          <w:numId w:val="30"/>
        </w:numPr>
        <w:spacing w:after="0" w:line="240" w:lineRule="auto"/>
        <w:rPr>
          <w:rFonts w:ascii="Times New Roman" w:hAnsi="Times New Roman" w:cs="Times New Roman"/>
          <w:sz w:val="24"/>
          <w:szCs w:val="24"/>
        </w:rPr>
      </w:pPr>
      <w:r w:rsidRPr="00375772">
        <w:rPr>
          <w:rFonts w:ascii="Times New Roman" w:hAnsi="Times New Roman" w:cs="Times New Roman"/>
          <w:sz w:val="24"/>
          <w:szCs w:val="24"/>
        </w:rPr>
        <w:t>pomivanje posode v čajni kuhinji po koriščenju prostora</w:t>
      </w:r>
    </w:p>
    <w:p w14:paraId="0D618054" w14:textId="3ACA78CA" w:rsidR="0096208D" w:rsidRPr="00375772" w:rsidRDefault="0096208D" w:rsidP="0096208D">
      <w:pPr>
        <w:numPr>
          <w:ilvl w:val="0"/>
          <w:numId w:val="30"/>
        </w:numPr>
        <w:spacing w:after="0" w:line="240" w:lineRule="auto"/>
        <w:rPr>
          <w:rFonts w:ascii="Times New Roman" w:hAnsi="Times New Roman" w:cs="Times New Roman"/>
          <w:sz w:val="24"/>
          <w:szCs w:val="24"/>
        </w:rPr>
      </w:pPr>
      <w:r w:rsidRPr="00375772">
        <w:rPr>
          <w:rFonts w:ascii="Times New Roman" w:hAnsi="Times New Roman" w:cs="Times New Roman"/>
          <w:sz w:val="24"/>
          <w:szCs w:val="24"/>
        </w:rPr>
        <w:t>čiščenje čajne kuhinje po koriščenju prostora</w:t>
      </w:r>
    </w:p>
    <w:p w14:paraId="7084C618" w14:textId="77777777" w:rsidR="0096208D" w:rsidRPr="00375772" w:rsidRDefault="0096208D" w:rsidP="0096208D">
      <w:pPr>
        <w:numPr>
          <w:ilvl w:val="0"/>
          <w:numId w:val="30"/>
        </w:numPr>
        <w:spacing w:after="0" w:line="240" w:lineRule="auto"/>
        <w:rPr>
          <w:rFonts w:ascii="Times New Roman" w:hAnsi="Times New Roman" w:cs="Times New Roman"/>
          <w:sz w:val="24"/>
          <w:szCs w:val="24"/>
        </w:rPr>
      </w:pPr>
      <w:r w:rsidRPr="00375772">
        <w:rPr>
          <w:rFonts w:ascii="Times New Roman" w:hAnsi="Times New Roman" w:cs="Times New Roman"/>
          <w:sz w:val="24"/>
          <w:szCs w:val="24"/>
        </w:rPr>
        <w:t>pranje kuhinjskih prtičkov</w:t>
      </w:r>
    </w:p>
    <w:p w14:paraId="2E01992B" w14:textId="77777777" w:rsidR="0096208D" w:rsidRPr="00375772" w:rsidRDefault="0096208D" w:rsidP="0096208D">
      <w:pPr>
        <w:spacing w:after="0" w:line="240" w:lineRule="auto"/>
        <w:rPr>
          <w:rFonts w:ascii="Times New Roman" w:hAnsi="Times New Roman" w:cs="Times New Roman"/>
          <w:sz w:val="24"/>
          <w:szCs w:val="24"/>
        </w:rPr>
      </w:pPr>
    </w:p>
    <w:p w14:paraId="0E5DC3D7" w14:textId="36477E76" w:rsidR="0096208D" w:rsidRPr="00375772" w:rsidRDefault="0096208D" w:rsidP="0096208D">
      <w:pPr>
        <w:spacing w:after="0" w:line="240" w:lineRule="auto"/>
        <w:rPr>
          <w:rFonts w:ascii="Times New Roman" w:hAnsi="Times New Roman" w:cs="Times New Roman"/>
          <w:sz w:val="24"/>
          <w:szCs w:val="24"/>
          <w:u w:val="single"/>
        </w:rPr>
      </w:pPr>
      <w:r w:rsidRPr="00375772">
        <w:rPr>
          <w:rFonts w:ascii="Times New Roman" w:hAnsi="Times New Roman" w:cs="Times New Roman"/>
          <w:sz w:val="24"/>
          <w:szCs w:val="24"/>
          <w:u w:val="single"/>
        </w:rPr>
        <w:t xml:space="preserve">Generalno čiščenje </w:t>
      </w:r>
      <w:r w:rsidR="009873B3" w:rsidRPr="00375772">
        <w:rPr>
          <w:rFonts w:ascii="Times New Roman" w:hAnsi="Times New Roman" w:cs="Times New Roman"/>
          <w:sz w:val="24"/>
          <w:szCs w:val="24"/>
          <w:u w:val="single"/>
        </w:rPr>
        <w:t>prostora</w:t>
      </w:r>
    </w:p>
    <w:p w14:paraId="3E2ED1F1" w14:textId="77777777" w:rsidR="0096208D" w:rsidRPr="00375772" w:rsidRDefault="0096208D" w:rsidP="0096208D">
      <w:pPr>
        <w:spacing w:after="0" w:line="240" w:lineRule="auto"/>
        <w:rPr>
          <w:rFonts w:ascii="Times New Roman" w:hAnsi="Times New Roman" w:cs="Times New Roman"/>
          <w:sz w:val="24"/>
          <w:szCs w:val="24"/>
        </w:rPr>
      </w:pPr>
    </w:p>
    <w:p w14:paraId="2538E54A" w14:textId="3D8874E7" w:rsidR="0096208D" w:rsidRPr="00375772" w:rsidRDefault="0096208D" w:rsidP="0096208D">
      <w:pPr>
        <w:spacing w:after="0" w:line="240" w:lineRule="auto"/>
        <w:rPr>
          <w:rFonts w:ascii="Times New Roman" w:hAnsi="Times New Roman" w:cs="Times New Roman"/>
          <w:sz w:val="24"/>
          <w:szCs w:val="24"/>
        </w:rPr>
      </w:pPr>
      <w:r w:rsidRPr="00375772">
        <w:rPr>
          <w:rFonts w:ascii="Times New Roman" w:hAnsi="Times New Roman" w:cs="Times New Roman"/>
          <w:sz w:val="24"/>
          <w:szCs w:val="24"/>
        </w:rPr>
        <w:t xml:space="preserve">Generalno čiščenje </w:t>
      </w:r>
      <w:r w:rsidR="009873B3" w:rsidRPr="00375772">
        <w:rPr>
          <w:rFonts w:ascii="Times New Roman" w:hAnsi="Times New Roman" w:cs="Times New Roman"/>
          <w:sz w:val="24"/>
          <w:szCs w:val="24"/>
        </w:rPr>
        <w:t>prostora</w:t>
      </w:r>
      <w:r w:rsidRPr="00375772">
        <w:rPr>
          <w:rFonts w:ascii="Times New Roman" w:hAnsi="Times New Roman" w:cs="Times New Roman"/>
          <w:sz w:val="24"/>
          <w:szCs w:val="24"/>
        </w:rPr>
        <w:t xml:space="preserve"> zajema:</w:t>
      </w:r>
    </w:p>
    <w:p w14:paraId="12C12073" w14:textId="77777777" w:rsidR="0096208D" w:rsidRPr="00375772" w:rsidRDefault="0096208D" w:rsidP="0096208D">
      <w:pPr>
        <w:numPr>
          <w:ilvl w:val="0"/>
          <w:numId w:val="30"/>
        </w:numPr>
        <w:spacing w:after="0" w:line="240" w:lineRule="auto"/>
        <w:rPr>
          <w:rFonts w:ascii="Times New Roman" w:hAnsi="Times New Roman" w:cs="Times New Roman"/>
          <w:sz w:val="24"/>
          <w:szCs w:val="24"/>
        </w:rPr>
      </w:pPr>
      <w:r w:rsidRPr="00375772">
        <w:rPr>
          <w:rFonts w:ascii="Times New Roman" w:hAnsi="Times New Roman" w:cs="Times New Roman"/>
          <w:sz w:val="24"/>
          <w:szCs w:val="24"/>
        </w:rPr>
        <w:t>pranje oken, okenskih okvirov in okenskih polic</w:t>
      </w:r>
    </w:p>
    <w:p w14:paraId="1606AA15" w14:textId="77777777" w:rsidR="0096208D" w:rsidRPr="00375772" w:rsidRDefault="0096208D" w:rsidP="0096208D">
      <w:pPr>
        <w:numPr>
          <w:ilvl w:val="0"/>
          <w:numId w:val="30"/>
        </w:numPr>
        <w:spacing w:after="0" w:line="240" w:lineRule="auto"/>
        <w:rPr>
          <w:rFonts w:ascii="Times New Roman" w:hAnsi="Times New Roman" w:cs="Times New Roman"/>
          <w:sz w:val="24"/>
          <w:szCs w:val="24"/>
        </w:rPr>
      </w:pPr>
      <w:r w:rsidRPr="00375772">
        <w:rPr>
          <w:rFonts w:ascii="Times New Roman" w:hAnsi="Times New Roman" w:cs="Times New Roman"/>
          <w:sz w:val="24"/>
          <w:szCs w:val="24"/>
        </w:rPr>
        <w:t>čiščenje ogledal in stropnih luči</w:t>
      </w:r>
    </w:p>
    <w:p w14:paraId="18B793FD" w14:textId="2D6A1484" w:rsidR="0096208D" w:rsidRPr="00375772" w:rsidRDefault="0096208D" w:rsidP="0096208D">
      <w:pPr>
        <w:numPr>
          <w:ilvl w:val="0"/>
          <w:numId w:val="30"/>
        </w:numPr>
        <w:spacing w:after="0" w:line="240" w:lineRule="auto"/>
        <w:rPr>
          <w:rFonts w:ascii="Times New Roman" w:hAnsi="Times New Roman" w:cs="Times New Roman"/>
          <w:sz w:val="24"/>
          <w:szCs w:val="24"/>
        </w:rPr>
      </w:pPr>
      <w:r w:rsidRPr="00375772">
        <w:rPr>
          <w:rFonts w:ascii="Times New Roman" w:hAnsi="Times New Roman" w:cs="Times New Roman"/>
          <w:sz w:val="24"/>
          <w:szCs w:val="24"/>
        </w:rPr>
        <w:t>čiščenje stolov</w:t>
      </w:r>
    </w:p>
    <w:p w14:paraId="55B518C4" w14:textId="77777777" w:rsidR="0096208D" w:rsidRPr="00375772" w:rsidRDefault="0096208D" w:rsidP="0096208D">
      <w:pPr>
        <w:numPr>
          <w:ilvl w:val="0"/>
          <w:numId w:val="30"/>
        </w:numPr>
        <w:spacing w:after="0" w:line="240" w:lineRule="auto"/>
        <w:rPr>
          <w:rFonts w:ascii="Times New Roman" w:hAnsi="Times New Roman" w:cs="Times New Roman"/>
          <w:sz w:val="24"/>
          <w:szCs w:val="24"/>
        </w:rPr>
      </w:pPr>
      <w:r w:rsidRPr="00375772">
        <w:rPr>
          <w:rFonts w:ascii="Times New Roman" w:hAnsi="Times New Roman" w:cs="Times New Roman"/>
          <w:sz w:val="24"/>
          <w:szCs w:val="24"/>
        </w:rPr>
        <w:t>čiščenje radiatorjev</w:t>
      </w:r>
    </w:p>
    <w:p w14:paraId="1F83F876" w14:textId="77777777" w:rsidR="0096208D" w:rsidRPr="00375772" w:rsidRDefault="0096208D" w:rsidP="0096208D">
      <w:pPr>
        <w:numPr>
          <w:ilvl w:val="0"/>
          <w:numId w:val="30"/>
        </w:numPr>
        <w:spacing w:after="0" w:line="240" w:lineRule="auto"/>
        <w:rPr>
          <w:rFonts w:ascii="Times New Roman" w:hAnsi="Times New Roman" w:cs="Times New Roman"/>
          <w:sz w:val="24"/>
          <w:szCs w:val="24"/>
        </w:rPr>
      </w:pPr>
      <w:r w:rsidRPr="00375772">
        <w:rPr>
          <w:rFonts w:ascii="Times New Roman" w:hAnsi="Times New Roman" w:cs="Times New Roman"/>
          <w:sz w:val="24"/>
          <w:szCs w:val="24"/>
        </w:rPr>
        <w:t>temeljito čiščenje vrat</w:t>
      </w:r>
    </w:p>
    <w:p w14:paraId="24DF97DE" w14:textId="77777777" w:rsidR="0096208D" w:rsidRPr="00375772" w:rsidRDefault="0096208D" w:rsidP="0096208D">
      <w:pPr>
        <w:numPr>
          <w:ilvl w:val="0"/>
          <w:numId w:val="30"/>
        </w:numPr>
        <w:spacing w:after="0" w:line="240" w:lineRule="auto"/>
        <w:rPr>
          <w:rFonts w:ascii="Times New Roman" w:hAnsi="Times New Roman" w:cs="Times New Roman"/>
          <w:sz w:val="24"/>
          <w:szCs w:val="24"/>
        </w:rPr>
      </w:pPr>
      <w:r w:rsidRPr="00375772">
        <w:rPr>
          <w:rFonts w:ascii="Times New Roman" w:hAnsi="Times New Roman" w:cs="Times New Roman"/>
          <w:sz w:val="24"/>
          <w:szCs w:val="24"/>
        </w:rPr>
        <w:t>brisanje vertikalnih površin</w:t>
      </w:r>
    </w:p>
    <w:p w14:paraId="30D1E0B0" w14:textId="77777777" w:rsidR="0096208D" w:rsidRPr="00375772" w:rsidRDefault="0096208D" w:rsidP="0096208D">
      <w:pPr>
        <w:numPr>
          <w:ilvl w:val="0"/>
          <w:numId w:val="30"/>
        </w:numPr>
        <w:spacing w:after="0" w:line="240" w:lineRule="auto"/>
        <w:rPr>
          <w:rFonts w:ascii="Times New Roman" w:hAnsi="Times New Roman" w:cs="Times New Roman"/>
          <w:sz w:val="24"/>
          <w:szCs w:val="24"/>
        </w:rPr>
      </w:pPr>
      <w:r w:rsidRPr="00375772">
        <w:rPr>
          <w:rFonts w:ascii="Times New Roman" w:hAnsi="Times New Roman" w:cs="Times New Roman"/>
          <w:sz w:val="24"/>
          <w:szCs w:val="24"/>
        </w:rPr>
        <w:t>temeljito čiščenje stenske keramike ter sanitarne opreme</w:t>
      </w:r>
    </w:p>
    <w:p w14:paraId="7EA58CE3" w14:textId="5EF6542B" w:rsidR="0096208D" w:rsidRPr="00375772" w:rsidRDefault="0096208D" w:rsidP="0096208D">
      <w:pPr>
        <w:numPr>
          <w:ilvl w:val="0"/>
          <w:numId w:val="30"/>
        </w:numPr>
        <w:spacing w:after="0" w:line="240" w:lineRule="auto"/>
        <w:rPr>
          <w:rFonts w:ascii="Times New Roman" w:hAnsi="Times New Roman" w:cs="Times New Roman"/>
          <w:sz w:val="24"/>
          <w:szCs w:val="24"/>
        </w:rPr>
      </w:pPr>
      <w:r w:rsidRPr="00375772">
        <w:rPr>
          <w:rFonts w:ascii="Times New Roman" w:hAnsi="Times New Roman" w:cs="Times New Roman"/>
          <w:sz w:val="24"/>
          <w:szCs w:val="24"/>
        </w:rPr>
        <w:t>temeljito čiščenje kuhinje</w:t>
      </w:r>
    </w:p>
    <w:p w14:paraId="301ACF36" w14:textId="77777777" w:rsidR="0096208D" w:rsidRPr="00375772" w:rsidRDefault="0096208D" w:rsidP="0096208D">
      <w:pPr>
        <w:spacing w:after="0" w:line="240" w:lineRule="auto"/>
        <w:rPr>
          <w:rFonts w:ascii="Times New Roman" w:hAnsi="Times New Roman" w:cs="Times New Roman"/>
          <w:sz w:val="24"/>
          <w:szCs w:val="24"/>
        </w:rPr>
      </w:pPr>
    </w:p>
    <w:p w14:paraId="3CBE8AC5" w14:textId="2E848E75" w:rsidR="0096208D" w:rsidRPr="00375772" w:rsidRDefault="0096208D" w:rsidP="0096208D">
      <w:pPr>
        <w:spacing w:after="0" w:line="240" w:lineRule="auto"/>
        <w:jc w:val="both"/>
        <w:rPr>
          <w:rFonts w:ascii="Times New Roman" w:hAnsi="Times New Roman" w:cs="Times New Roman"/>
          <w:sz w:val="24"/>
          <w:szCs w:val="24"/>
        </w:rPr>
      </w:pPr>
      <w:r w:rsidRPr="00375772">
        <w:rPr>
          <w:rFonts w:ascii="Times New Roman" w:hAnsi="Times New Roman" w:cs="Times New Roman"/>
          <w:sz w:val="24"/>
          <w:szCs w:val="24"/>
        </w:rPr>
        <w:t>Cena za čiščenje prostor</w:t>
      </w:r>
      <w:r w:rsidR="002A0FD2" w:rsidRPr="00375772">
        <w:rPr>
          <w:rFonts w:ascii="Times New Roman" w:hAnsi="Times New Roman" w:cs="Times New Roman"/>
          <w:sz w:val="24"/>
          <w:szCs w:val="24"/>
        </w:rPr>
        <w:t>a »Jagode«</w:t>
      </w:r>
      <w:r w:rsidRPr="00375772">
        <w:rPr>
          <w:rFonts w:ascii="Times New Roman" w:hAnsi="Times New Roman" w:cs="Times New Roman"/>
          <w:sz w:val="24"/>
          <w:szCs w:val="24"/>
        </w:rPr>
        <w:t xml:space="preserve"> naj bo določena </w:t>
      </w:r>
      <w:r w:rsidRPr="00375772">
        <w:rPr>
          <w:rFonts w:ascii="Times New Roman" w:hAnsi="Times New Roman" w:cs="Times New Roman"/>
          <w:b/>
          <w:sz w:val="24"/>
          <w:szCs w:val="24"/>
        </w:rPr>
        <w:t>v obliki cene na uro</w:t>
      </w:r>
      <w:r w:rsidRPr="00375772">
        <w:rPr>
          <w:rFonts w:ascii="Times New Roman" w:hAnsi="Times New Roman" w:cs="Times New Roman"/>
          <w:sz w:val="24"/>
          <w:szCs w:val="24"/>
        </w:rPr>
        <w:t xml:space="preserve">, pri čemer se obračun opravi po dejansko opravljenih urah. </w:t>
      </w:r>
    </w:p>
    <w:p w14:paraId="2E59EC5B" w14:textId="77777777" w:rsidR="002A0FD2" w:rsidRPr="00375772" w:rsidRDefault="002A0FD2" w:rsidP="0096208D">
      <w:pPr>
        <w:spacing w:after="0" w:line="240" w:lineRule="auto"/>
        <w:jc w:val="both"/>
        <w:rPr>
          <w:rFonts w:ascii="Times New Roman" w:hAnsi="Times New Roman" w:cs="Times New Roman"/>
          <w:sz w:val="24"/>
          <w:szCs w:val="24"/>
        </w:rPr>
      </w:pPr>
    </w:p>
    <w:p w14:paraId="74DE7DA8" w14:textId="0523B048" w:rsidR="0096208D" w:rsidRPr="00375772" w:rsidRDefault="0096208D" w:rsidP="0096208D">
      <w:pPr>
        <w:spacing w:after="0" w:line="240" w:lineRule="auto"/>
        <w:jc w:val="both"/>
        <w:rPr>
          <w:rFonts w:ascii="Times New Roman" w:hAnsi="Times New Roman" w:cs="Times New Roman"/>
          <w:sz w:val="24"/>
          <w:szCs w:val="24"/>
        </w:rPr>
      </w:pPr>
      <w:r w:rsidRPr="00375772">
        <w:rPr>
          <w:rFonts w:ascii="Times New Roman" w:hAnsi="Times New Roman" w:cs="Times New Roman"/>
          <w:sz w:val="24"/>
          <w:szCs w:val="24"/>
        </w:rPr>
        <w:t>Enak obračun se upošteva tudi za generalno čiščenje, za katerega se prizna</w:t>
      </w:r>
      <w:r w:rsidR="002A0FD2" w:rsidRPr="00375772">
        <w:rPr>
          <w:rFonts w:ascii="Times New Roman" w:hAnsi="Times New Roman" w:cs="Times New Roman"/>
          <w:sz w:val="24"/>
          <w:szCs w:val="24"/>
        </w:rPr>
        <w:t>jo</w:t>
      </w:r>
      <w:r w:rsidRPr="00375772">
        <w:rPr>
          <w:rFonts w:ascii="Times New Roman" w:hAnsi="Times New Roman" w:cs="Times New Roman"/>
          <w:sz w:val="24"/>
          <w:szCs w:val="24"/>
        </w:rPr>
        <w:t xml:space="preserve"> </w:t>
      </w:r>
      <w:r w:rsidR="002A0FD2" w:rsidRPr="00375772">
        <w:rPr>
          <w:rFonts w:ascii="Times New Roman" w:hAnsi="Times New Roman" w:cs="Times New Roman"/>
          <w:sz w:val="24"/>
          <w:szCs w:val="24"/>
        </w:rPr>
        <w:t>3</w:t>
      </w:r>
      <w:r w:rsidRPr="00375772">
        <w:rPr>
          <w:rFonts w:ascii="Times New Roman" w:hAnsi="Times New Roman" w:cs="Times New Roman"/>
          <w:sz w:val="24"/>
          <w:szCs w:val="24"/>
        </w:rPr>
        <w:t xml:space="preserve"> ur</w:t>
      </w:r>
      <w:r w:rsidR="002A0FD2" w:rsidRPr="00375772">
        <w:rPr>
          <w:rFonts w:ascii="Times New Roman" w:hAnsi="Times New Roman" w:cs="Times New Roman"/>
          <w:sz w:val="24"/>
          <w:szCs w:val="24"/>
        </w:rPr>
        <w:t>e</w:t>
      </w:r>
      <w:r w:rsidRPr="00375772">
        <w:rPr>
          <w:rFonts w:ascii="Times New Roman" w:hAnsi="Times New Roman" w:cs="Times New Roman"/>
          <w:sz w:val="24"/>
          <w:szCs w:val="24"/>
        </w:rPr>
        <w:t>. Predvideni sta dve generalni čiščenji na leto.</w:t>
      </w:r>
    </w:p>
    <w:p w14:paraId="16878AEC" w14:textId="77777777" w:rsidR="0096208D" w:rsidRPr="00375772" w:rsidRDefault="0096208D" w:rsidP="0096208D">
      <w:pPr>
        <w:spacing w:after="0" w:line="240" w:lineRule="auto"/>
        <w:jc w:val="both"/>
        <w:rPr>
          <w:rFonts w:ascii="Times New Roman" w:hAnsi="Times New Roman" w:cs="Times New Roman"/>
          <w:sz w:val="24"/>
          <w:szCs w:val="24"/>
        </w:rPr>
      </w:pPr>
    </w:p>
    <w:p w14:paraId="68E940FF" w14:textId="5E81ABFC" w:rsidR="0096208D" w:rsidRPr="00375772" w:rsidRDefault="0096208D" w:rsidP="0096208D">
      <w:pPr>
        <w:spacing w:after="0" w:line="240" w:lineRule="auto"/>
        <w:rPr>
          <w:rFonts w:ascii="Times New Roman" w:hAnsi="Times New Roman" w:cs="Times New Roman"/>
          <w:b/>
          <w:bCs/>
          <w:sz w:val="24"/>
          <w:szCs w:val="24"/>
        </w:rPr>
      </w:pPr>
      <w:r w:rsidRPr="00375772">
        <w:rPr>
          <w:rFonts w:ascii="Times New Roman" w:hAnsi="Times New Roman" w:cs="Times New Roman"/>
          <w:sz w:val="24"/>
          <w:szCs w:val="24"/>
        </w:rPr>
        <w:t xml:space="preserve">Zaradi primerljivosti ponudb, naj bo v ponudbeni ceni predvidenih </w:t>
      </w:r>
      <w:r w:rsidR="002A0FD2" w:rsidRPr="00375772">
        <w:rPr>
          <w:rFonts w:ascii="Times New Roman" w:hAnsi="Times New Roman" w:cs="Times New Roman"/>
          <w:b/>
          <w:bCs/>
          <w:sz w:val="24"/>
          <w:szCs w:val="24"/>
        </w:rPr>
        <w:t>2</w:t>
      </w:r>
      <w:r w:rsidRPr="00375772">
        <w:rPr>
          <w:rFonts w:ascii="Times New Roman" w:hAnsi="Times New Roman" w:cs="Times New Roman"/>
          <w:b/>
          <w:bCs/>
          <w:sz w:val="24"/>
          <w:szCs w:val="24"/>
        </w:rPr>
        <w:t xml:space="preserve">0 ur na mesec. </w:t>
      </w:r>
    </w:p>
    <w:p w14:paraId="576F587E" w14:textId="77777777" w:rsidR="0096208D" w:rsidRPr="00375772" w:rsidRDefault="0096208D" w:rsidP="0096208D">
      <w:pPr>
        <w:spacing w:after="0" w:line="240" w:lineRule="auto"/>
        <w:rPr>
          <w:rFonts w:ascii="Times New Roman" w:hAnsi="Times New Roman" w:cs="Times New Roman"/>
          <w:b/>
          <w:sz w:val="24"/>
          <w:szCs w:val="24"/>
        </w:rPr>
      </w:pPr>
    </w:p>
    <w:p w14:paraId="65A2BC27" w14:textId="327485AD" w:rsidR="0096208D" w:rsidRPr="00375772" w:rsidRDefault="0096208D" w:rsidP="0096208D">
      <w:pPr>
        <w:spacing w:after="0" w:line="240" w:lineRule="auto"/>
        <w:jc w:val="both"/>
        <w:rPr>
          <w:rFonts w:ascii="Times New Roman" w:hAnsi="Times New Roman" w:cs="Times New Roman"/>
          <w:sz w:val="24"/>
          <w:szCs w:val="24"/>
        </w:rPr>
      </w:pPr>
      <w:r w:rsidRPr="00375772">
        <w:rPr>
          <w:rFonts w:ascii="Times New Roman" w:hAnsi="Times New Roman" w:cs="Times New Roman"/>
          <w:sz w:val="24"/>
          <w:szCs w:val="24"/>
        </w:rPr>
        <w:t>Za enkratno čiščenje prostor</w:t>
      </w:r>
      <w:r w:rsidR="002A0FD2" w:rsidRPr="00375772">
        <w:rPr>
          <w:rFonts w:ascii="Times New Roman" w:hAnsi="Times New Roman" w:cs="Times New Roman"/>
          <w:sz w:val="24"/>
          <w:szCs w:val="24"/>
        </w:rPr>
        <w:t>a</w:t>
      </w:r>
      <w:r w:rsidRPr="00375772">
        <w:rPr>
          <w:rFonts w:ascii="Times New Roman" w:hAnsi="Times New Roman" w:cs="Times New Roman"/>
          <w:sz w:val="24"/>
          <w:szCs w:val="24"/>
        </w:rPr>
        <w:t xml:space="preserve"> z vsem materialom se prizna maksimalno </w:t>
      </w:r>
      <w:r w:rsidR="00A75D5E" w:rsidRPr="00375772">
        <w:rPr>
          <w:rFonts w:ascii="Times New Roman" w:hAnsi="Times New Roman" w:cs="Times New Roman"/>
          <w:sz w:val="24"/>
          <w:szCs w:val="24"/>
        </w:rPr>
        <w:t>1</w:t>
      </w:r>
      <w:r w:rsidRPr="00375772">
        <w:rPr>
          <w:rFonts w:ascii="Times New Roman" w:hAnsi="Times New Roman" w:cs="Times New Roman"/>
          <w:sz w:val="24"/>
          <w:szCs w:val="24"/>
        </w:rPr>
        <w:t xml:space="preserve"> ur</w:t>
      </w:r>
      <w:r w:rsidR="00A75D5E" w:rsidRPr="00375772">
        <w:rPr>
          <w:rFonts w:ascii="Times New Roman" w:hAnsi="Times New Roman" w:cs="Times New Roman"/>
          <w:sz w:val="24"/>
          <w:szCs w:val="24"/>
        </w:rPr>
        <w:t>a</w:t>
      </w:r>
      <w:r w:rsidRPr="00375772">
        <w:rPr>
          <w:rFonts w:ascii="Times New Roman" w:hAnsi="Times New Roman" w:cs="Times New Roman"/>
          <w:sz w:val="24"/>
          <w:szCs w:val="24"/>
        </w:rPr>
        <w:t>.</w:t>
      </w:r>
    </w:p>
    <w:p w14:paraId="2F1910F7" w14:textId="0F625DE1" w:rsidR="0096208D" w:rsidRPr="00375772" w:rsidRDefault="0096208D" w:rsidP="0096208D">
      <w:pPr>
        <w:spacing w:after="0" w:line="240" w:lineRule="auto"/>
        <w:rPr>
          <w:rFonts w:ascii="Times New Roman" w:hAnsi="Times New Roman" w:cs="Times New Roman"/>
          <w:sz w:val="24"/>
          <w:szCs w:val="24"/>
        </w:rPr>
      </w:pPr>
    </w:p>
    <w:p w14:paraId="4BB84AEB" w14:textId="5FE1B6A0" w:rsidR="002A0FD2" w:rsidRPr="00375772" w:rsidRDefault="002A0FD2" w:rsidP="0096208D">
      <w:pPr>
        <w:spacing w:after="0" w:line="240" w:lineRule="auto"/>
        <w:rPr>
          <w:rFonts w:ascii="Times New Roman" w:hAnsi="Times New Roman" w:cs="Times New Roman"/>
          <w:sz w:val="24"/>
          <w:szCs w:val="24"/>
        </w:rPr>
      </w:pPr>
    </w:p>
    <w:p w14:paraId="712803DF" w14:textId="1196B4B4" w:rsidR="00BC0270" w:rsidRPr="00375772" w:rsidRDefault="00BC0270" w:rsidP="0096208D">
      <w:pPr>
        <w:spacing w:after="0" w:line="240" w:lineRule="auto"/>
        <w:rPr>
          <w:rFonts w:ascii="Times New Roman" w:hAnsi="Times New Roman" w:cs="Times New Roman"/>
          <w:sz w:val="24"/>
          <w:szCs w:val="24"/>
        </w:rPr>
      </w:pPr>
    </w:p>
    <w:p w14:paraId="5D9F0540" w14:textId="38995A5E" w:rsidR="00E851B0" w:rsidRDefault="00E851B0" w:rsidP="0096208D">
      <w:pPr>
        <w:spacing w:after="0" w:line="240" w:lineRule="auto"/>
        <w:rPr>
          <w:rFonts w:ascii="Times New Roman" w:hAnsi="Times New Roman" w:cs="Times New Roman"/>
          <w:sz w:val="24"/>
          <w:szCs w:val="24"/>
        </w:rPr>
      </w:pPr>
    </w:p>
    <w:p w14:paraId="6E2C9420" w14:textId="3F3B7082" w:rsidR="00E851B0" w:rsidRDefault="00E851B0" w:rsidP="0096208D">
      <w:pPr>
        <w:spacing w:after="0" w:line="240" w:lineRule="auto"/>
        <w:rPr>
          <w:rFonts w:ascii="Times New Roman" w:hAnsi="Times New Roman" w:cs="Times New Roman"/>
          <w:sz w:val="24"/>
          <w:szCs w:val="24"/>
        </w:rPr>
      </w:pPr>
    </w:p>
    <w:p w14:paraId="6657FFD2" w14:textId="58FDF7E6" w:rsidR="00E851B0" w:rsidRDefault="00E851B0" w:rsidP="0096208D">
      <w:pPr>
        <w:spacing w:after="0" w:line="240" w:lineRule="auto"/>
        <w:rPr>
          <w:rFonts w:ascii="Times New Roman" w:hAnsi="Times New Roman" w:cs="Times New Roman"/>
          <w:sz w:val="24"/>
          <w:szCs w:val="24"/>
        </w:rPr>
      </w:pPr>
    </w:p>
    <w:p w14:paraId="221C1FE1" w14:textId="110DAEB3" w:rsidR="00E851B0" w:rsidRDefault="00E851B0" w:rsidP="0096208D">
      <w:pPr>
        <w:spacing w:after="0" w:line="240" w:lineRule="auto"/>
        <w:rPr>
          <w:rFonts w:ascii="Times New Roman" w:hAnsi="Times New Roman" w:cs="Times New Roman"/>
          <w:sz w:val="24"/>
          <w:szCs w:val="24"/>
        </w:rPr>
      </w:pPr>
    </w:p>
    <w:p w14:paraId="54F3D4C7" w14:textId="77777777" w:rsidR="00C62CB4" w:rsidRDefault="00C62CB4" w:rsidP="0096208D">
      <w:pPr>
        <w:spacing w:after="0" w:line="240" w:lineRule="auto"/>
        <w:rPr>
          <w:rFonts w:ascii="Times New Roman" w:hAnsi="Times New Roman" w:cs="Times New Roman"/>
          <w:sz w:val="24"/>
          <w:szCs w:val="24"/>
        </w:rPr>
      </w:pPr>
    </w:p>
    <w:p w14:paraId="0ADF64C0" w14:textId="3728D64B" w:rsidR="00E851B0" w:rsidRDefault="00E851B0" w:rsidP="0096208D">
      <w:pPr>
        <w:spacing w:after="0" w:line="240" w:lineRule="auto"/>
        <w:rPr>
          <w:rFonts w:ascii="Times New Roman" w:hAnsi="Times New Roman" w:cs="Times New Roman"/>
          <w:sz w:val="24"/>
          <w:szCs w:val="24"/>
        </w:rPr>
      </w:pPr>
    </w:p>
    <w:p w14:paraId="34B1CC18" w14:textId="23EF8E2F" w:rsidR="00E851B0" w:rsidRDefault="00E851B0" w:rsidP="0096208D">
      <w:pPr>
        <w:spacing w:after="0" w:line="240" w:lineRule="auto"/>
        <w:rPr>
          <w:rFonts w:ascii="Times New Roman" w:hAnsi="Times New Roman" w:cs="Times New Roman"/>
          <w:sz w:val="24"/>
          <w:szCs w:val="24"/>
        </w:rPr>
      </w:pPr>
    </w:p>
    <w:p w14:paraId="6916354E" w14:textId="77777777" w:rsidR="00606366" w:rsidRPr="00FE58B8" w:rsidRDefault="00606366" w:rsidP="0060636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Times New Roman" w:hAnsi="Times New Roman" w:cs="Times New Roman"/>
          <w:color w:val="FFFFFF" w:themeColor="background1"/>
          <w:sz w:val="24"/>
          <w:szCs w:val="24"/>
        </w:rPr>
      </w:pPr>
      <w:r>
        <w:rPr>
          <w:rFonts w:ascii="Times New Roman" w:hAnsi="Times New Roman" w:cs="Times New Roman"/>
          <w:color w:val="FFFFFF" w:themeColor="background1"/>
          <w:sz w:val="24"/>
          <w:szCs w:val="24"/>
        </w:rPr>
        <w:lastRenderedPageBreak/>
        <w:t>Program upravljanja</w:t>
      </w:r>
    </w:p>
    <w:p w14:paraId="1407D24C" w14:textId="77777777" w:rsidR="00606366" w:rsidRDefault="00606366" w:rsidP="00606366">
      <w:pPr>
        <w:jc w:val="both"/>
        <w:rPr>
          <w:b/>
          <w:color w:val="FF0000"/>
        </w:rPr>
      </w:pPr>
    </w:p>
    <w:p w14:paraId="0B1B62BD" w14:textId="77777777" w:rsidR="00606366" w:rsidRDefault="00606366" w:rsidP="00606366">
      <w:pPr>
        <w:spacing w:after="0" w:line="240" w:lineRule="auto"/>
        <w:jc w:val="both"/>
        <w:rPr>
          <w:rFonts w:ascii="Times New Roman" w:eastAsiaTheme="minorEastAsia" w:hAnsi="Times New Roman" w:cs="Times New Roman"/>
          <w:sz w:val="24"/>
          <w:szCs w:val="24"/>
        </w:rPr>
      </w:pPr>
      <w:r w:rsidRPr="007735F6">
        <w:rPr>
          <w:rFonts w:ascii="Times New Roman" w:hAnsi="Times New Roman" w:cs="Times New Roman"/>
          <w:sz w:val="24"/>
          <w:szCs w:val="24"/>
        </w:rPr>
        <w:t xml:space="preserve">Ponudnik </w:t>
      </w:r>
      <w:r>
        <w:rPr>
          <w:rFonts w:ascii="Times New Roman" w:hAnsi="Times New Roman" w:cs="Times New Roman"/>
          <w:sz w:val="24"/>
          <w:szCs w:val="24"/>
        </w:rPr>
        <w:t>priloži k ponudbi</w:t>
      </w:r>
      <w:r w:rsidRPr="007735F6">
        <w:rPr>
          <w:rFonts w:ascii="Times New Roman" w:hAnsi="Times New Roman" w:cs="Times New Roman"/>
          <w:sz w:val="24"/>
          <w:szCs w:val="24"/>
        </w:rPr>
        <w:t xml:space="preserve"> izdelan Program upravljanja</w:t>
      </w:r>
      <w:r w:rsidRPr="007735F6">
        <w:rPr>
          <w:rFonts w:ascii="Times New Roman" w:eastAsiaTheme="minorEastAsia" w:hAnsi="Times New Roman" w:cs="Times New Roman"/>
          <w:sz w:val="24"/>
          <w:szCs w:val="24"/>
        </w:rPr>
        <w:t>, ki ima najmanj naslednja poglavja:</w:t>
      </w:r>
    </w:p>
    <w:p w14:paraId="34A797D2" w14:textId="77777777" w:rsidR="00606366" w:rsidRPr="007735F6" w:rsidRDefault="00606366" w:rsidP="00606366">
      <w:pPr>
        <w:spacing w:after="0" w:line="240" w:lineRule="auto"/>
        <w:jc w:val="both"/>
        <w:rPr>
          <w:rFonts w:ascii="Times New Roman" w:hAnsi="Times New Roman" w:cs="Times New Roman"/>
          <w:sz w:val="24"/>
          <w:szCs w:val="24"/>
        </w:rPr>
      </w:pPr>
    </w:p>
    <w:p w14:paraId="1C781EBF" w14:textId="77777777" w:rsidR="00606366" w:rsidRPr="007735F6" w:rsidRDefault="00606366" w:rsidP="00606366">
      <w:pPr>
        <w:pStyle w:val="Odstavekseznama"/>
        <w:numPr>
          <w:ilvl w:val="0"/>
          <w:numId w:val="48"/>
        </w:numPr>
        <w:spacing w:after="0" w:line="240" w:lineRule="auto"/>
        <w:jc w:val="both"/>
        <w:rPr>
          <w:rFonts w:ascii="Times New Roman" w:hAnsi="Times New Roman" w:cs="Times New Roman"/>
          <w:sz w:val="24"/>
          <w:szCs w:val="24"/>
        </w:rPr>
      </w:pPr>
      <w:r w:rsidRPr="007735F6">
        <w:rPr>
          <w:rFonts w:ascii="Times New Roman" w:hAnsi="Times New Roman" w:cs="Times New Roman"/>
          <w:sz w:val="24"/>
          <w:szCs w:val="24"/>
        </w:rPr>
        <w:t>Predstavitev ponudnika;</w:t>
      </w:r>
    </w:p>
    <w:p w14:paraId="4740357E" w14:textId="21996867" w:rsidR="00606366" w:rsidRPr="007735F6" w:rsidRDefault="00606366" w:rsidP="00606366">
      <w:pPr>
        <w:pStyle w:val="Odstavekseznama"/>
        <w:numPr>
          <w:ilvl w:val="0"/>
          <w:numId w:val="48"/>
        </w:numPr>
        <w:spacing w:after="0" w:line="240" w:lineRule="auto"/>
        <w:jc w:val="both"/>
        <w:rPr>
          <w:rFonts w:ascii="Times New Roman" w:hAnsi="Times New Roman" w:cs="Times New Roman"/>
          <w:sz w:val="24"/>
          <w:szCs w:val="24"/>
        </w:rPr>
      </w:pPr>
      <w:r w:rsidRPr="007735F6">
        <w:rPr>
          <w:rFonts w:ascii="Times New Roman" w:hAnsi="Times New Roman" w:cs="Times New Roman"/>
          <w:sz w:val="24"/>
          <w:szCs w:val="24"/>
        </w:rPr>
        <w:t>Načrt upravljanja z objekti za obdobje 20</w:t>
      </w:r>
      <w:r w:rsidR="000449EB">
        <w:rPr>
          <w:rFonts w:ascii="Times New Roman" w:hAnsi="Times New Roman" w:cs="Times New Roman"/>
          <w:sz w:val="24"/>
          <w:szCs w:val="24"/>
        </w:rPr>
        <w:t>22</w:t>
      </w:r>
      <w:r w:rsidRPr="007735F6">
        <w:rPr>
          <w:rFonts w:ascii="Times New Roman" w:hAnsi="Times New Roman" w:cs="Times New Roman"/>
          <w:sz w:val="24"/>
          <w:szCs w:val="24"/>
        </w:rPr>
        <w:t>-20</w:t>
      </w:r>
      <w:r>
        <w:rPr>
          <w:rFonts w:ascii="Times New Roman" w:hAnsi="Times New Roman" w:cs="Times New Roman"/>
          <w:sz w:val="24"/>
          <w:szCs w:val="24"/>
        </w:rPr>
        <w:t>2</w:t>
      </w:r>
      <w:r w:rsidR="000449EB">
        <w:rPr>
          <w:rFonts w:ascii="Times New Roman" w:hAnsi="Times New Roman" w:cs="Times New Roman"/>
          <w:sz w:val="24"/>
          <w:szCs w:val="24"/>
        </w:rPr>
        <w:t>7</w:t>
      </w:r>
      <w:r w:rsidRPr="007735F6">
        <w:rPr>
          <w:rFonts w:ascii="Times New Roman" w:hAnsi="Times New Roman" w:cs="Times New Roman"/>
          <w:sz w:val="24"/>
          <w:szCs w:val="24"/>
        </w:rPr>
        <w:t>, ki mora vključevati: vizijo, poslanstvo, organizacijsko in kadrovsko shemo, finančni in programski načrt z definiranimi cilji, ciljnimi publikami, učinki</w:t>
      </w:r>
      <w:r w:rsidRPr="007735F6">
        <w:rPr>
          <w:rFonts w:ascii="Times New Roman" w:hAnsi="Times New Roman" w:cs="Times New Roman"/>
          <w:strike/>
          <w:sz w:val="24"/>
          <w:szCs w:val="24"/>
        </w:rPr>
        <w:t xml:space="preserve"> </w:t>
      </w:r>
      <w:r w:rsidRPr="007735F6">
        <w:rPr>
          <w:rFonts w:ascii="Times New Roman" w:hAnsi="Times New Roman" w:cs="Times New Roman"/>
          <w:sz w:val="24"/>
          <w:szCs w:val="24"/>
        </w:rPr>
        <w:t>in rezultati ter mora biti skladen s predmetom razpisa;</w:t>
      </w:r>
    </w:p>
    <w:p w14:paraId="0550EDC8" w14:textId="77777777" w:rsidR="00606366" w:rsidRPr="007735F6" w:rsidRDefault="00606366" w:rsidP="00606366">
      <w:pPr>
        <w:pStyle w:val="Odstavekseznama"/>
        <w:numPr>
          <w:ilvl w:val="0"/>
          <w:numId w:val="48"/>
        </w:numPr>
        <w:spacing w:after="0" w:line="240" w:lineRule="auto"/>
        <w:jc w:val="both"/>
        <w:rPr>
          <w:rFonts w:ascii="Times New Roman" w:hAnsi="Times New Roman" w:cs="Times New Roman"/>
          <w:sz w:val="24"/>
          <w:szCs w:val="24"/>
        </w:rPr>
      </w:pPr>
      <w:r w:rsidRPr="007735F6">
        <w:rPr>
          <w:rFonts w:ascii="Times New Roman" w:hAnsi="Times New Roman" w:cs="Times New Roman"/>
          <w:sz w:val="24"/>
          <w:szCs w:val="24"/>
        </w:rPr>
        <w:t>Predstavitev kakovosti, celovitosti, inovativnosti, raznolikosti in izvedljivosti upravljanja;</w:t>
      </w:r>
    </w:p>
    <w:p w14:paraId="0CBEBE51" w14:textId="508B285A" w:rsidR="00606366" w:rsidRPr="007735F6" w:rsidRDefault="00606366" w:rsidP="00606366">
      <w:pPr>
        <w:pStyle w:val="Odstavekseznama"/>
        <w:numPr>
          <w:ilvl w:val="0"/>
          <w:numId w:val="4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Z</w:t>
      </w:r>
      <w:r w:rsidRPr="007735F6">
        <w:rPr>
          <w:rFonts w:ascii="Times New Roman" w:hAnsi="Times New Roman" w:cs="Times New Roman"/>
          <w:sz w:val="24"/>
          <w:szCs w:val="24"/>
        </w:rPr>
        <w:t>aposlitev delav</w:t>
      </w:r>
      <w:r w:rsidR="00AE25A5">
        <w:rPr>
          <w:rFonts w:ascii="Times New Roman" w:hAnsi="Times New Roman" w:cs="Times New Roman"/>
          <w:sz w:val="24"/>
          <w:szCs w:val="24"/>
        </w:rPr>
        <w:t>cev</w:t>
      </w:r>
      <w:r w:rsidRPr="007735F6">
        <w:rPr>
          <w:rFonts w:ascii="Times New Roman" w:hAnsi="Times New Roman" w:cs="Times New Roman"/>
          <w:sz w:val="24"/>
          <w:szCs w:val="24"/>
        </w:rPr>
        <w:t xml:space="preserve"> za polni delovni čas</w:t>
      </w:r>
      <w:r>
        <w:rPr>
          <w:rFonts w:ascii="Times New Roman" w:hAnsi="Times New Roman" w:cs="Times New Roman"/>
          <w:sz w:val="24"/>
          <w:szCs w:val="24"/>
        </w:rPr>
        <w:t xml:space="preserve"> v skladu z zakonodajo o delovnih razmerjih</w:t>
      </w:r>
      <w:r w:rsidRPr="007735F6">
        <w:rPr>
          <w:rFonts w:ascii="Times New Roman" w:hAnsi="Times New Roman" w:cs="Times New Roman"/>
          <w:sz w:val="24"/>
          <w:szCs w:val="24"/>
        </w:rPr>
        <w:t>;</w:t>
      </w:r>
    </w:p>
    <w:p w14:paraId="0C97E6CC" w14:textId="77777777" w:rsidR="00606366" w:rsidRPr="007735F6" w:rsidRDefault="00606366" w:rsidP="00606366">
      <w:pPr>
        <w:pStyle w:val="Odstavekseznama"/>
        <w:numPr>
          <w:ilvl w:val="0"/>
          <w:numId w:val="48"/>
        </w:numPr>
        <w:spacing w:after="0" w:line="240" w:lineRule="auto"/>
        <w:jc w:val="both"/>
        <w:rPr>
          <w:rFonts w:ascii="Times New Roman" w:hAnsi="Times New Roman" w:cs="Times New Roman"/>
          <w:sz w:val="24"/>
          <w:szCs w:val="24"/>
        </w:rPr>
      </w:pPr>
      <w:r w:rsidRPr="007735F6">
        <w:rPr>
          <w:rFonts w:ascii="Times New Roman" w:hAnsi="Times New Roman" w:cs="Times New Roman"/>
          <w:sz w:val="24"/>
          <w:szCs w:val="24"/>
        </w:rPr>
        <w:t xml:space="preserve">Predstavitev vpetosti v lokalni prostor in aktivnega vključevanja lokalnega prebivalstva in čim širšega kroga ciljnih skupin. </w:t>
      </w:r>
    </w:p>
    <w:p w14:paraId="3A7DCA85" w14:textId="77777777" w:rsidR="00606366" w:rsidRPr="007735F6" w:rsidRDefault="00606366" w:rsidP="00606366">
      <w:pPr>
        <w:pStyle w:val="Odstavekseznama"/>
        <w:spacing w:after="0" w:line="240" w:lineRule="auto"/>
        <w:ind w:left="1724"/>
        <w:jc w:val="both"/>
        <w:rPr>
          <w:rFonts w:ascii="Times New Roman" w:hAnsi="Times New Roman" w:cs="Times New Roman"/>
          <w:color w:val="FF0000"/>
          <w:sz w:val="24"/>
          <w:szCs w:val="24"/>
        </w:rPr>
      </w:pPr>
    </w:p>
    <w:p w14:paraId="06CF22D1" w14:textId="77777777" w:rsidR="00606366" w:rsidRDefault="00606366" w:rsidP="00606366">
      <w:pPr>
        <w:spacing w:after="0" w:line="240" w:lineRule="auto"/>
        <w:jc w:val="both"/>
        <w:rPr>
          <w:rFonts w:ascii="Times New Roman" w:hAnsi="Times New Roman" w:cs="Times New Roman"/>
          <w:sz w:val="24"/>
          <w:szCs w:val="24"/>
        </w:rPr>
      </w:pPr>
    </w:p>
    <w:p w14:paraId="53775EE0" w14:textId="77777777" w:rsidR="00606366" w:rsidRDefault="00606366" w:rsidP="00606366">
      <w:pPr>
        <w:spacing w:after="0" w:line="240" w:lineRule="auto"/>
        <w:jc w:val="both"/>
        <w:rPr>
          <w:rFonts w:ascii="Times New Roman" w:hAnsi="Times New Roman" w:cs="Times New Roman"/>
          <w:sz w:val="24"/>
          <w:szCs w:val="24"/>
        </w:rPr>
      </w:pPr>
      <w:r w:rsidRPr="007735F6">
        <w:rPr>
          <w:rFonts w:ascii="Times New Roman" w:hAnsi="Times New Roman" w:cs="Times New Roman"/>
          <w:sz w:val="24"/>
          <w:szCs w:val="24"/>
        </w:rPr>
        <w:t>Način izpolnjevanja:</w:t>
      </w:r>
    </w:p>
    <w:p w14:paraId="257FA4FF" w14:textId="77777777" w:rsidR="00606366" w:rsidRPr="007735F6" w:rsidRDefault="00606366" w:rsidP="00606366">
      <w:pPr>
        <w:spacing w:after="0" w:line="240" w:lineRule="auto"/>
        <w:jc w:val="both"/>
        <w:rPr>
          <w:rFonts w:ascii="Times New Roman" w:hAnsi="Times New Roman" w:cs="Times New Roman"/>
          <w:sz w:val="24"/>
          <w:szCs w:val="24"/>
        </w:rPr>
      </w:pPr>
    </w:p>
    <w:p w14:paraId="2CE99A83" w14:textId="77777777" w:rsidR="00606366" w:rsidRPr="007735F6" w:rsidRDefault="00606366" w:rsidP="00606366">
      <w:pPr>
        <w:spacing w:after="0" w:line="240" w:lineRule="auto"/>
        <w:jc w:val="both"/>
        <w:rPr>
          <w:rFonts w:ascii="Times New Roman" w:hAnsi="Times New Roman" w:cs="Times New Roman"/>
          <w:sz w:val="24"/>
          <w:szCs w:val="24"/>
        </w:rPr>
      </w:pPr>
      <w:r w:rsidRPr="007735F6">
        <w:rPr>
          <w:rFonts w:ascii="Times New Roman" w:hAnsi="Times New Roman" w:cs="Times New Roman"/>
          <w:sz w:val="24"/>
          <w:szCs w:val="24"/>
        </w:rPr>
        <w:t xml:space="preserve">Pogoj mora izpolniti ponudnik. V primeru partnerske ponudbe morajo pogoj izpolniti vsi ponudniki skupaj. V primeru ponudbe s podizvajalci, lahko ponudnik pogoj izpolni s podizvajalcem. </w:t>
      </w:r>
    </w:p>
    <w:p w14:paraId="18D95F32" w14:textId="77777777" w:rsidR="00606366" w:rsidRDefault="00606366" w:rsidP="00606366">
      <w:pPr>
        <w:spacing w:after="0" w:line="240" w:lineRule="auto"/>
        <w:jc w:val="both"/>
        <w:rPr>
          <w:rFonts w:ascii="Times New Roman" w:hAnsi="Times New Roman" w:cs="Times New Roman"/>
          <w:sz w:val="24"/>
          <w:szCs w:val="24"/>
        </w:rPr>
      </w:pPr>
    </w:p>
    <w:p w14:paraId="6625BF34" w14:textId="77777777" w:rsidR="00606366" w:rsidRDefault="00606366" w:rsidP="00606366">
      <w:pPr>
        <w:spacing w:after="0" w:line="240" w:lineRule="auto"/>
        <w:jc w:val="both"/>
        <w:rPr>
          <w:rFonts w:ascii="Times New Roman" w:hAnsi="Times New Roman" w:cs="Times New Roman"/>
          <w:sz w:val="24"/>
          <w:szCs w:val="24"/>
        </w:rPr>
      </w:pPr>
    </w:p>
    <w:p w14:paraId="51251704" w14:textId="77777777" w:rsidR="00606366" w:rsidRPr="007735F6" w:rsidRDefault="00606366" w:rsidP="00606366">
      <w:pPr>
        <w:spacing w:after="0" w:line="240" w:lineRule="auto"/>
        <w:jc w:val="both"/>
        <w:rPr>
          <w:rFonts w:ascii="Times New Roman" w:hAnsi="Times New Roman" w:cs="Times New Roman"/>
          <w:sz w:val="24"/>
          <w:szCs w:val="24"/>
        </w:rPr>
      </w:pPr>
      <w:r w:rsidRPr="007735F6">
        <w:rPr>
          <w:rFonts w:ascii="Times New Roman" w:hAnsi="Times New Roman" w:cs="Times New Roman"/>
          <w:sz w:val="24"/>
          <w:szCs w:val="24"/>
        </w:rPr>
        <w:t>Zahtevano dokazilo:</w:t>
      </w:r>
    </w:p>
    <w:p w14:paraId="16F0C83A" w14:textId="77777777" w:rsidR="00606366" w:rsidRDefault="00606366" w:rsidP="00606366">
      <w:pPr>
        <w:spacing w:after="0" w:line="240" w:lineRule="auto"/>
        <w:jc w:val="both"/>
        <w:rPr>
          <w:rFonts w:ascii="Times New Roman" w:hAnsi="Times New Roman" w:cs="Times New Roman"/>
          <w:sz w:val="24"/>
          <w:szCs w:val="24"/>
        </w:rPr>
      </w:pPr>
    </w:p>
    <w:p w14:paraId="2E3E0F65" w14:textId="77777777" w:rsidR="00606366" w:rsidRPr="007735F6" w:rsidRDefault="00606366" w:rsidP="00606366">
      <w:pPr>
        <w:spacing w:after="0" w:line="240" w:lineRule="auto"/>
        <w:jc w:val="both"/>
        <w:rPr>
          <w:rFonts w:ascii="Times New Roman" w:hAnsi="Times New Roman" w:cs="Times New Roman"/>
          <w:sz w:val="24"/>
          <w:szCs w:val="24"/>
        </w:rPr>
      </w:pPr>
      <w:r w:rsidRPr="007735F6">
        <w:rPr>
          <w:rFonts w:ascii="Times New Roman" w:hAnsi="Times New Roman" w:cs="Times New Roman"/>
          <w:sz w:val="24"/>
          <w:szCs w:val="24"/>
        </w:rPr>
        <w:t xml:space="preserve">Za dokazovanje izpolnjevanja pogoja ponudnik predloži program upravljanja pripravljen na lastnem obrazcu, ki mora biti skladen z zahtevami razpisne dokumentacije. Za vse navedene partnerje, podizvajalce ali izvajalce programov, mora ponudnik predložiti podpisane izjave o sodelovanju. </w:t>
      </w:r>
    </w:p>
    <w:p w14:paraId="1DE1639F" w14:textId="77777777" w:rsidR="00606366" w:rsidRPr="007735F6" w:rsidRDefault="00606366" w:rsidP="00606366">
      <w:pPr>
        <w:spacing w:after="0" w:line="240" w:lineRule="auto"/>
        <w:jc w:val="both"/>
        <w:rPr>
          <w:rFonts w:ascii="Times New Roman" w:hAnsi="Times New Roman" w:cs="Times New Roman"/>
          <w:b/>
          <w:color w:val="FF0000"/>
          <w:sz w:val="24"/>
          <w:szCs w:val="24"/>
        </w:rPr>
      </w:pPr>
    </w:p>
    <w:p w14:paraId="4B55212C" w14:textId="77777777" w:rsidR="00B352B8" w:rsidRDefault="00B352B8" w:rsidP="00B352B8">
      <w:pPr>
        <w:spacing w:after="0" w:line="240" w:lineRule="auto"/>
        <w:jc w:val="both"/>
        <w:rPr>
          <w:rFonts w:ascii="Times New Roman" w:hAnsi="Times New Roman" w:cs="Times New Roman"/>
          <w:sz w:val="24"/>
          <w:szCs w:val="24"/>
        </w:rPr>
      </w:pPr>
    </w:p>
    <w:p w14:paraId="1BE66DC7" w14:textId="77777777" w:rsidR="00B352B8" w:rsidRDefault="00B352B8" w:rsidP="00B352B8">
      <w:pPr>
        <w:spacing w:after="0" w:line="240" w:lineRule="auto"/>
        <w:jc w:val="both"/>
        <w:rPr>
          <w:rFonts w:ascii="Times New Roman" w:hAnsi="Times New Roman" w:cs="Times New Roman"/>
          <w:sz w:val="24"/>
          <w:szCs w:val="24"/>
        </w:rPr>
      </w:pPr>
    </w:p>
    <w:p w14:paraId="720E2822" w14:textId="77777777" w:rsidR="00B352B8" w:rsidRDefault="00B352B8" w:rsidP="00B352B8">
      <w:pPr>
        <w:spacing w:after="0" w:line="240" w:lineRule="auto"/>
        <w:jc w:val="both"/>
        <w:rPr>
          <w:rFonts w:ascii="Times New Roman" w:hAnsi="Times New Roman" w:cs="Times New Roman"/>
          <w:sz w:val="24"/>
          <w:szCs w:val="24"/>
        </w:rPr>
      </w:pPr>
    </w:p>
    <w:p w14:paraId="24268D13" w14:textId="77777777" w:rsidR="00B352B8" w:rsidRDefault="00B352B8" w:rsidP="00B352B8">
      <w:pPr>
        <w:spacing w:after="0" w:line="240" w:lineRule="auto"/>
        <w:jc w:val="both"/>
        <w:rPr>
          <w:rFonts w:ascii="Times New Roman" w:hAnsi="Times New Roman" w:cs="Times New Roman"/>
          <w:sz w:val="24"/>
          <w:szCs w:val="24"/>
        </w:rPr>
      </w:pPr>
    </w:p>
    <w:p w14:paraId="75FEDAF4" w14:textId="77777777" w:rsidR="00B352B8" w:rsidRDefault="00B352B8" w:rsidP="00B352B8">
      <w:pPr>
        <w:spacing w:after="0" w:line="240" w:lineRule="auto"/>
        <w:jc w:val="both"/>
        <w:rPr>
          <w:rFonts w:ascii="Times New Roman" w:hAnsi="Times New Roman" w:cs="Times New Roman"/>
          <w:sz w:val="24"/>
          <w:szCs w:val="24"/>
        </w:rPr>
      </w:pPr>
    </w:p>
    <w:p w14:paraId="4D22C6AA" w14:textId="77777777" w:rsidR="00B352B8" w:rsidRDefault="00B352B8" w:rsidP="00B352B8">
      <w:pPr>
        <w:spacing w:after="0" w:line="240" w:lineRule="auto"/>
        <w:jc w:val="both"/>
        <w:rPr>
          <w:rFonts w:ascii="Times New Roman" w:hAnsi="Times New Roman" w:cs="Times New Roman"/>
          <w:sz w:val="24"/>
          <w:szCs w:val="24"/>
        </w:rPr>
      </w:pPr>
    </w:p>
    <w:p w14:paraId="4A2C43B2" w14:textId="77777777" w:rsidR="00B352B8" w:rsidRDefault="00B352B8" w:rsidP="00B352B8">
      <w:pPr>
        <w:spacing w:after="0" w:line="240" w:lineRule="auto"/>
        <w:jc w:val="both"/>
        <w:rPr>
          <w:rFonts w:ascii="Times New Roman" w:hAnsi="Times New Roman" w:cs="Times New Roman"/>
          <w:sz w:val="24"/>
          <w:szCs w:val="24"/>
        </w:rPr>
      </w:pPr>
    </w:p>
    <w:p w14:paraId="1F2DD8A3" w14:textId="77777777" w:rsidR="00B352B8" w:rsidRDefault="00B352B8" w:rsidP="00B352B8">
      <w:pPr>
        <w:spacing w:after="0" w:line="240" w:lineRule="auto"/>
        <w:jc w:val="both"/>
        <w:rPr>
          <w:rFonts w:ascii="Times New Roman" w:hAnsi="Times New Roman" w:cs="Times New Roman"/>
          <w:sz w:val="24"/>
          <w:szCs w:val="24"/>
        </w:rPr>
      </w:pPr>
    </w:p>
    <w:p w14:paraId="3CDC97F1" w14:textId="77777777" w:rsidR="00B352B8" w:rsidRDefault="00B352B8" w:rsidP="00B352B8">
      <w:pPr>
        <w:spacing w:after="0" w:line="240" w:lineRule="auto"/>
        <w:jc w:val="both"/>
        <w:rPr>
          <w:rFonts w:ascii="Times New Roman" w:hAnsi="Times New Roman" w:cs="Times New Roman"/>
          <w:sz w:val="24"/>
          <w:szCs w:val="24"/>
        </w:rPr>
      </w:pPr>
    </w:p>
    <w:sectPr w:rsidR="00B352B8" w:rsidSect="00D931BF">
      <w:footerReference w:type="default" r:id="rId25"/>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3DB19" w14:textId="77777777" w:rsidR="003E1EC6" w:rsidRDefault="003E1EC6" w:rsidP="006975C6">
      <w:pPr>
        <w:spacing w:after="0" w:line="240" w:lineRule="auto"/>
      </w:pPr>
      <w:r>
        <w:separator/>
      </w:r>
    </w:p>
  </w:endnote>
  <w:endnote w:type="continuationSeparator" w:id="0">
    <w:p w14:paraId="3C40045D" w14:textId="77777777" w:rsidR="003E1EC6" w:rsidRDefault="003E1EC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omplex">
    <w:charset w:val="00"/>
    <w:family w:val="auto"/>
    <w:pitch w:val="variable"/>
    <w:sig w:usb0="00000287" w:usb1="00001800" w:usb2="00000000" w:usb3="00000000" w:csb0="0000000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CE">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2584D" w14:textId="77777777" w:rsidR="003E1EC6" w:rsidRDefault="003E1EC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596A4" w14:textId="77777777" w:rsidR="003E1EC6" w:rsidRDefault="003E1EC6"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2F194" w14:textId="77777777" w:rsidR="003E1EC6" w:rsidRDefault="003E1EC6">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699631248"/>
      <w:docPartObj>
        <w:docPartGallery w:val="Page Numbers (Bottom of Page)"/>
        <w:docPartUnique/>
      </w:docPartObj>
    </w:sdtPr>
    <w:sdtEndPr>
      <w:rPr>
        <w:noProof/>
      </w:rPr>
    </w:sdtEndPr>
    <w:sdtContent>
      <w:p w14:paraId="1B4E6436" w14:textId="77777777" w:rsidR="003E1EC6" w:rsidRDefault="003E1EC6" w:rsidP="00820B19">
        <w:pPr>
          <w:pStyle w:val="Noga"/>
          <w:shd w:val="clear" w:color="auto" w:fill="FFFFFF" w:themeFill="background1"/>
          <w:ind w:left="7513"/>
          <w:jc w:val="center"/>
          <w:rPr>
            <w:rFonts w:ascii="Arial" w:hAnsi="Arial" w:cs="Arial"/>
          </w:rPr>
        </w:pPr>
      </w:p>
      <w:p w14:paraId="2E4FB464" w14:textId="296732F3" w:rsidR="003E1EC6" w:rsidRPr="006F1DA5" w:rsidRDefault="00221981" w:rsidP="00820B19">
        <w:pPr>
          <w:pStyle w:val="Noga"/>
          <w:shd w:val="clear" w:color="auto" w:fill="FFFFFF" w:themeFill="background1"/>
          <w:ind w:left="7513"/>
          <w:jc w:val="center"/>
          <w:rPr>
            <w:rFonts w:ascii="Arial" w:hAnsi="Arial" w:cs="Arial"/>
          </w:rPr>
        </w:pPr>
      </w:p>
    </w:sdtContent>
  </w:sdt>
  <w:p w14:paraId="42C831C6" w14:textId="77777777" w:rsidR="003E1EC6" w:rsidRDefault="003E1EC6" w:rsidP="00D379CF">
    <w:pPr>
      <w:pStyle w:val="Noga"/>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2D52F" w14:textId="77777777" w:rsidR="003E1EC6" w:rsidRDefault="003E1EC6" w:rsidP="0043202A">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A1DB3" w14:textId="77777777" w:rsidR="003E1EC6" w:rsidRDefault="003E1EC6" w:rsidP="0043202A">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27222" w14:textId="77777777" w:rsidR="003E1EC6" w:rsidRDefault="003E1EC6" w:rsidP="00820B19">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ED8A7" w14:textId="77777777" w:rsidR="003E1EC6" w:rsidRDefault="003E1EC6" w:rsidP="006975C6">
      <w:pPr>
        <w:spacing w:after="0" w:line="240" w:lineRule="auto"/>
      </w:pPr>
      <w:r>
        <w:separator/>
      </w:r>
    </w:p>
  </w:footnote>
  <w:footnote w:type="continuationSeparator" w:id="0">
    <w:p w14:paraId="7F379EF6" w14:textId="77777777" w:rsidR="003E1EC6" w:rsidRDefault="003E1EC6"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096D2" w14:textId="77777777" w:rsidR="003E1EC6" w:rsidRDefault="003E1EC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4D113" w14:textId="77777777" w:rsidR="003E1EC6" w:rsidRDefault="003E1EC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E19B0" w14:textId="77777777" w:rsidR="003E1EC6" w:rsidRDefault="003E1EC6">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42041" w14:textId="77777777" w:rsidR="003E1EC6" w:rsidRPr="003D5E00" w:rsidRDefault="003E1EC6" w:rsidP="003D5E0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A0746"/>
    <w:multiLevelType w:val="hybridMultilevel"/>
    <w:tmpl w:val="550AB8D0"/>
    <w:lvl w:ilvl="0" w:tplc="0A363A62">
      <w:start w:val="1"/>
      <w:numFmt w:val="bullet"/>
      <w:lvlText w:val=""/>
      <w:lvlJc w:val="left"/>
      <w:pPr>
        <w:ind w:left="720" w:hanging="360"/>
      </w:pPr>
      <w:rPr>
        <w:rFonts w:ascii="Symbol" w:hAnsi="Symbol" w:hint="default"/>
        <w:sz w:val="18"/>
        <w:szCs w:val="18"/>
      </w:rPr>
    </w:lvl>
    <w:lvl w:ilvl="1" w:tplc="7A0A52B4">
      <w:start w:val="1"/>
      <w:numFmt w:val="bullet"/>
      <w:lvlText w:val="o"/>
      <w:lvlJc w:val="left"/>
      <w:pPr>
        <w:ind w:left="1440" w:hanging="360"/>
      </w:pPr>
      <w:rPr>
        <w:rFonts w:ascii="Courier New" w:hAnsi="Courier New" w:cs="Courier New" w:hint="default"/>
      </w:rPr>
    </w:lvl>
    <w:lvl w:ilvl="2" w:tplc="4E745202">
      <w:start w:val="1"/>
      <w:numFmt w:val="bullet"/>
      <w:lvlText w:val=""/>
      <w:lvlJc w:val="left"/>
      <w:pPr>
        <w:ind w:left="2160" w:hanging="360"/>
      </w:pPr>
      <w:rPr>
        <w:rFonts w:ascii="Wingdings" w:hAnsi="Wingdings" w:cs="Wingdings" w:hint="default"/>
      </w:rPr>
    </w:lvl>
    <w:lvl w:ilvl="3" w:tplc="9CF4B3F6">
      <w:start w:val="1"/>
      <w:numFmt w:val="bullet"/>
      <w:lvlText w:val=""/>
      <w:lvlJc w:val="left"/>
      <w:pPr>
        <w:ind w:left="2880" w:hanging="360"/>
      </w:pPr>
      <w:rPr>
        <w:rFonts w:ascii="Symbol" w:hAnsi="Symbol" w:cs="Symbol" w:hint="default"/>
      </w:rPr>
    </w:lvl>
    <w:lvl w:ilvl="4" w:tplc="645227B6">
      <w:start w:val="1"/>
      <w:numFmt w:val="bullet"/>
      <w:lvlText w:val="o"/>
      <w:lvlJc w:val="left"/>
      <w:pPr>
        <w:ind w:left="3600" w:hanging="360"/>
      </w:pPr>
      <w:rPr>
        <w:rFonts w:ascii="Courier New" w:hAnsi="Courier New" w:cs="Courier New" w:hint="default"/>
      </w:rPr>
    </w:lvl>
    <w:lvl w:ilvl="5" w:tplc="BBD0BF92">
      <w:start w:val="1"/>
      <w:numFmt w:val="bullet"/>
      <w:lvlText w:val=""/>
      <w:lvlJc w:val="left"/>
      <w:pPr>
        <w:ind w:left="4320" w:hanging="360"/>
      </w:pPr>
      <w:rPr>
        <w:rFonts w:ascii="Wingdings" w:hAnsi="Wingdings" w:cs="Wingdings" w:hint="default"/>
      </w:rPr>
    </w:lvl>
    <w:lvl w:ilvl="6" w:tplc="EEB059A2">
      <w:start w:val="1"/>
      <w:numFmt w:val="bullet"/>
      <w:lvlText w:val=""/>
      <w:lvlJc w:val="left"/>
      <w:pPr>
        <w:ind w:left="5040" w:hanging="360"/>
      </w:pPr>
      <w:rPr>
        <w:rFonts w:ascii="Symbol" w:hAnsi="Symbol" w:cs="Symbol" w:hint="default"/>
      </w:rPr>
    </w:lvl>
    <w:lvl w:ilvl="7" w:tplc="3912D3F2">
      <w:start w:val="1"/>
      <w:numFmt w:val="bullet"/>
      <w:lvlText w:val="o"/>
      <w:lvlJc w:val="left"/>
      <w:pPr>
        <w:ind w:left="5760" w:hanging="360"/>
      </w:pPr>
      <w:rPr>
        <w:rFonts w:ascii="Courier New" w:hAnsi="Courier New" w:cs="Courier New" w:hint="default"/>
      </w:rPr>
    </w:lvl>
    <w:lvl w:ilvl="8" w:tplc="927AC52E">
      <w:start w:val="1"/>
      <w:numFmt w:val="bullet"/>
      <w:lvlText w:val=""/>
      <w:lvlJc w:val="left"/>
      <w:pPr>
        <w:ind w:left="6480" w:hanging="360"/>
      </w:pPr>
      <w:rPr>
        <w:rFonts w:ascii="Wingdings" w:hAnsi="Wingdings" w:cs="Wingdings" w:hint="default"/>
      </w:rPr>
    </w:lvl>
  </w:abstractNum>
  <w:abstractNum w:abstractNumId="2" w15:restartNumberingAfterBreak="0">
    <w:nsid w:val="009201ED"/>
    <w:multiLevelType w:val="hybridMultilevel"/>
    <w:tmpl w:val="75D86C12"/>
    <w:lvl w:ilvl="0" w:tplc="2E9EACE6">
      <w:start w:val="41"/>
      <w:numFmt w:val="bullet"/>
      <w:lvlText w:val="-"/>
      <w:lvlJc w:val="left"/>
      <w:pPr>
        <w:tabs>
          <w:tab w:val="num" w:pos="786"/>
        </w:tabs>
        <w:ind w:left="786" w:hanging="360"/>
      </w:pPr>
      <w:rPr>
        <w:rFonts w:ascii="Times New Roman" w:eastAsia="Times New Roman" w:hAnsi="Times New Roman" w:cs="Times New Roman" w:hint="default"/>
      </w:rPr>
    </w:lvl>
    <w:lvl w:ilvl="1" w:tplc="04240003" w:tentative="1">
      <w:start w:val="1"/>
      <w:numFmt w:val="bullet"/>
      <w:lvlText w:val="o"/>
      <w:lvlJc w:val="left"/>
      <w:pPr>
        <w:tabs>
          <w:tab w:val="num" w:pos="1506"/>
        </w:tabs>
        <w:ind w:left="1506" w:hanging="360"/>
      </w:pPr>
      <w:rPr>
        <w:rFonts w:ascii="Courier New" w:hAnsi="Courier New" w:cs="Courier New" w:hint="default"/>
      </w:rPr>
    </w:lvl>
    <w:lvl w:ilvl="2" w:tplc="04240005" w:tentative="1">
      <w:start w:val="1"/>
      <w:numFmt w:val="bullet"/>
      <w:lvlText w:val=""/>
      <w:lvlJc w:val="left"/>
      <w:pPr>
        <w:tabs>
          <w:tab w:val="num" w:pos="2226"/>
        </w:tabs>
        <w:ind w:left="2226" w:hanging="360"/>
      </w:pPr>
      <w:rPr>
        <w:rFonts w:ascii="Wingdings" w:hAnsi="Wingdings" w:hint="default"/>
      </w:rPr>
    </w:lvl>
    <w:lvl w:ilvl="3" w:tplc="04240001" w:tentative="1">
      <w:start w:val="1"/>
      <w:numFmt w:val="bullet"/>
      <w:lvlText w:val=""/>
      <w:lvlJc w:val="left"/>
      <w:pPr>
        <w:tabs>
          <w:tab w:val="num" w:pos="2946"/>
        </w:tabs>
        <w:ind w:left="2946" w:hanging="360"/>
      </w:pPr>
      <w:rPr>
        <w:rFonts w:ascii="Symbol" w:hAnsi="Symbol" w:hint="default"/>
      </w:rPr>
    </w:lvl>
    <w:lvl w:ilvl="4" w:tplc="04240003" w:tentative="1">
      <w:start w:val="1"/>
      <w:numFmt w:val="bullet"/>
      <w:lvlText w:val="o"/>
      <w:lvlJc w:val="left"/>
      <w:pPr>
        <w:tabs>
          <w:tab w:val="num" w:pos="3666"/>
        </w:tabs>
        <w:ind w:left="3666" w:hanging="360"/>
      </w:pPr>
      <w:rPr>
        <w:rFonts w:ascii="Courier New" w:hAnsi="Courier New" w:cs="Courier New" w:hint="default"/>
      </w:rPr>
    </w:lvl>
    <w:lvl w:ilvl="5" w:tplc="04240005" w:tentative="1">
      <w:start w:val="1"/>
      <w:numFmt w:val="bullet"/>
      <w:lvlText w:val=""/>
      <w:lvlJc w:val="left"/>
      <w:pPr>
        <w:tabs>
          <w:tab w:val="num" w:pos="4386"/>
        </w:tabs>
        <w:ind w:left="4386" w:hanging="360"/>
      </w:pPr>
      <w:rPr>
        <w:rFonts w:ascii="Wingdings" w:hAnsi="Wingdings" w:hint="default"/>
      </w:rPr>
    </w:lvl>
    <w:lvl w:ilvl="6" w:tplc="04240001" w:tentative="1">
      <w:start w:val="1"/>
      <w:numFmt w:val="bullet"/>
      <w:lvlText w:val=""/>
      <w:lvlJc w:val="left"/>
      <w:pPr>
        <w:tabs>
          <w:tab w:val="num" w:pos="5106"/>
        </w:tabs>
        <w:ind w:left="5106" w:hanging="360"/>
      </w:pPr>
      <w:rPr>
        <w:rFonts w:ascii="Symbol" w:hAnsi="Symbol" w:hint="default"/>
      </w:rPr>
    </w:lvl>
    <w:lvl w:ilvl="7" w:tplc="04240003" w:tentative="1">
      <w:start w:val="1"/>
      <w:numFmt w:val="bullet"/>
      <w:lvlText w:val="o"/>
      <w:lvlJc w:val="left"/>
      <w:pPr>
        <w:tabs>
          <w:tab w:val="num" w:pos="5826"/>
        </w:tabs>
        <w:ind w:left="5826" w:hanging="360"/>
      </w:pPr>
      <w:rPr>
        <w:rFonts w:ascii="Courier New" w:hAnsi="Courier New" w:cs="Courier New" w:hint="default"/>
      </w:rPr>
    </w:lvl>
    <w:lvl w:ilvl="8" w:tplc="04240005" w:tentative="1">
      <w:start w:val="1"/>
      <w:numFmt w:val="bullet"/>
      <w:lvlText w:val=""/>
      <w:lvlJc w:val="left"/>
      <w:pPr>
        <w:tabs>
          <w:tab w:val="num" w:pos="6546"/>
        </w:tabs>
        <w:ind w:left="6546" w:hanging="360"/>
      </w:pPr>
      <w:rPr>
        <w:rFonts w:ascii="Wingdings" w:hAnsi="Wingdings" w:hint="default"/>
      </w:rPr>
    </w:lvl>
  </w:abstractNum>
  <w:abstractNum w:abstractNumId="3" w15:restartNumberingAfterBreak="0">
    <w:nsid w:val="00963906"/>
    <w:multiLevelType w:val="hybridMultilevel"/>
    <w:tmpl w:val="9E767CA6"/>
    <w:lvl w:ilvl="0" w:tplc="6D048AD2">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3062A9B"/>
    <w:multiLevelType w:val="hybridMultilevel"/>
    <w:tmpl w:val="478C55B4"/>
    <w:lvl w:ilvl="0" w:tplc="101C6AC4">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697519"/>
    <w:multiLevelType w:val="hybridMultilevel"/>
    <w:tmpl w:val="15EC3E04"/>
    <w:lvl w:ilvl="0" w:tplc="0A363A62">
      <w:start w:val="1"/>
      <w:numFmt w:val="bullet"/>
      <w:lvlText w:val=""/>
      <w:lvlJc w:val="left"/>
      <w:pPr>
        <w:ind w:left="1212" w:hanging="360"/>
      </w:pPr>
      <w:rPr>
        <w:rFonts w:ascii="Symbol" w:hAnsi="Symbol" w:hint="default"/>
        <w:b w:val="0"/>
        <w:bCs w:val="0"/>
        <w:i w:val="0"/>
        <w:iCs w:val="0"/>
        <w:color w:val="7F7F7F"/>
        <w:sz w:val="20"/>
        <w:szCs w:val="20"/>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6" w15:restartNumberingAfterBreak="0">
    <w:nsid w:val="092B73F6"/>
    <w:multiLevelType w:val="hybridMultilevel"/>
    <w:tmpl w:val="0078777C"/>
    <w:lvl w:ilvl="0" w:tplc="645ED432">
      <w:start w:val="1"/>
      <w:numFmt w:val="bullet"/>
      <w:lvlText w:val=""/>
      <w:lvlJc w:val="left"/>
      <w:pPr>
        <w:ind w:left="720" w:hanging="360"/>
      </w:pPr>
      <w:rPr>
        <w:rFonts w:ascii="Symbol" w:hAnsi="Symbol" w:cs="Symbol" w:hint="default"/>
        <w:sz w:val="18"/>
        <w:szCs w:val="18"/>
      </w:rPr>
    </w:lvl>
    <w:lvl w:ilvl="1" w:tplc="0E566B78">
      <w:start w:val="1"/>
      <w:numFmt w:val="bullet"/>
      <w:lvlText w:val="o"/>
      <w:lvlJc w:val="left"/>
      <w:pPr>
        <w:ind w:left="1440" w:hanging="360"/>
      </w:pPr>
      <w:rPr>
        <w:rFonts w:ascii="Courier New" w:hAnsi="Courier New" w:cs="Courier New" w:hint="default"/>
      </w:rPr>
    </w:lvl>
    <w:lvl w:ilvl="2" w:tplc="518262FA">
      <w:start w:val="1"/>
      <w:numFmt w:val="bullet"/>
      <w:lvlText w:val=""/>
      <w:lvlJc w:val="left"/>
      <w:pPr>
        <w:ind w:left="2160" w:hanging="360"/>
      </w:pPr>
      <w:rPr>
        <w:rFonts w:ascii="Wingdings" w:hAnsi="Wingdings" w:cs="Wingdings" w:hint="default"/>
      </w:rPr>
    </w:lvl>
    <w:lvl w:ilvl="3" w:tplc="8716BB02">
      <w:start w:val="1"/>
      <w:numFmt w:val="bullet"/>
      <w:lvlText w:val=""/>
      <w:lvlJc w:val="left"/>
      <w:pPr>
        <w:ind w:left="2880" w:hanging="360"/>
      </w:pPr>
      <w:rPr>
        <w:rFonts w:ascii="Symbol" w:hAnsi="Symbol" w:cs="Symbol" w:hint="default"/>
      </w:rPr>
    </w:lvl>
    <w:lvl w:ilvl="4" w:tplc="D9CE3E46">
      <w:start w:val="1"/>
      <w:numFmt w:val="bullet"/>
      <w:lvlText w:val="o"/>
      <w:lvlJc w:val="left"/>
      <w:pPr>
        <w:ind w:left="3600" w:hanging="360"/>
      </w:pPr>
      <w:rPr>
        <w:rFonts w:ascii="Courier New" w:hAnsi="Courier New" w:cs="Courier New" w:hint="default"/>
      </w:rPr>
    </w:lvl>
    <w:lvl w:ilvl="5" w:tplc="652E0640">
      <w:start w:val="1"/>
      <w:numFmt w:val="bullet"/>
      <w:lvlText w:val=""/>
      <w:lvlJc w:val="left"/>
      <w:pPr>
        <w:ind w:left="4320" w:hanging="360"/>
      </w:pPr>
      <w:rPr>
        <w:rFonts w:ascii="Wingdings" w:hAnsi="Wingdings" w:cs="Wingdings" w:hint="default"/>
      </w:rPr>
    </w:lvl>
    <w:lvl w:ilvl="6" w:tplc="41584D5A">
      <w:start w:val="1"/>
      <w:numFmt w:val="bullet"/>
      <w:lvlText w:val=""/>
      <w:lvlJc w:val="left"/>
      <w:pPr>
        <w:ind w:left="5040" w:hanging="360"/>
      </w:pPr>
      <w:rPr>
        <w:rFonts w:ascii="Symbol" w:hAnsi="Symbol" w:cs="Symbol" w:hint="default"/>
      </w:rPr>
    </w:lvl>
    <w:lvl w:ilvl="7" w:tplc="0BAC4134">
      <w:start w:val="1"/>
      <w:numFmt w:val="bullet"/>
      <w:lvlText w:val="o"/>
      <w:lvlJc w:val="left"/>
      <w:pPr>
        <w:ind w:left="5760" w:hanging="360"/>
      </w:pPr>
      <w:rPr>
        <w:rFonts w:ascii="Courier New" w:hAnsi="Courier New" w:cs="Courier New" w:hint="default"/>
      </w:rPr>
    </w:lvl>
    <w:lvl w:ilvl="8" w:tplc="C4E64C8C">
      <w:start w:val="1"/>
      <w:numFmt w:val="bullet"/>
      <w:lvlText w:val=""/>
      <w:lvlJc w:val="left"/>
      <w:pPr>
        <w:ind w:left="6480" w:hanging="360"/>
      </w:pPr>
      <w:rPr>
        <w:rFonts w:ascii="Wingdings" w:hAnsi="Wingdings" w:cs="Wingdings" w:hint="default"/>
      </w:rPr>
    </w:lvl>
  </w:abstractNum>
  <w:abstractNum w:abstractNumId="7" w15:restartNumberingAfterBreak="0">
    <w:nsid w:val="09D602B4"/>
    <w:multiLevelType w:val="hybridMultilevel"/>
    <w:tmpl w:val="DE6095C4"/>
    <w:lvl w:ilvl="0" w:tplc="C7B86C7A">
      <w:start w:val="4"/>
      <w:numFmt w:val="bullet"/>
      <w:lvlText w:val="-"/>
      <w:lvlJc w:val="left"/>
      <w:pPr>
        <w:ind w:left="360" w:hanging="360"/>
      </w:pPr>
      <w:rPr>
        <w:rFonts w:ascii="Calibri" w:eastAsia="Times New Roman" w:hAnsi="Calibri" w:cs="Times New Roman" w:hint="default"/>
        <w:b/>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A0D50B6"/>
    <w:multiLevelType w:val="hybridMultilevel"/>
    <w:tmpl w:val="2FC630BE"/>
    <w:lvl w:ilvl="0" w:tplc="0A363A62">
      <w:start w:val="1"/>
      <w:numFmt w:val="bullet"/>
      <w:lvlText w:val=""/>
      <w:lvlJc w:val="left"/>
      <w:pPr>
        <w:ind w:left="360" w:hanging="360"/>
      </w:pPr>
      <w:rPr>
        <w:rFonts w:ascii="Symbol" w:hAnsi="Symbol" w:hint="default"/>
        <w:b w:val="0"/>
        <w:bCs w:val="0"/>
        <w:i w:val="0"/>
        <w:iCs w:val="0"/>
        <w:color w:val="7F7F7F"/>
        <w:sz w:val="20"/>
        <w:szCs w:val="2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5F3ABED2">
      <w:start w:val="1"/>
      <w:numFmt w:val="bullet"/>
      <w:lvlText w:val=""/>
      <w:lvlJc w:val="left"/>
      <w:pPr>
        <w:ind w:left="2520" w:hanging="360"/>
      </w:pPr>
      <w:rPr>
        <w:rFonts w:ascii="Trebuchet MS" w:hAnsi="Trebuchet MS" w:hint="default"/>
        <w:b w:val="0"/>
        <w:bCs w:val="0"/>
        <w:i w:val="0"/>
        <w:iCs w:val="0"/>
        <w:color w:val="7F7F7F"/>
        <w:sz w:val="20"/>
        <w:szCs w:val="20"/>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A313A8F"/>
    <w:multiLevelType w:val="hybridMultilevel"/>
    <w:tmpl w:val="4636EBB0"/>
    <w:lvl w:ilvl="0" w:tplc="460231D2">
      <w:start w:val="9240"/>
      <w:numFmt w:val="bullet"/>
      <w:lvlText w:val="-"/>
      <w:lvlJc w:val="left"/>
      <w:pPr>
        <w:ind w:left="360" w:hanging="360"/>
      </w:pPr>
      <w:rPr>
        <w:rFonts w:ascii="Times New Roman" w:eastAsiaTheme="minorHAnsi" w:hAnsi="Times New Roman" w:cs="Times New Roman" w:hint="default"/>
      </w:rPr>
    </w:lvl>
    <w:lvl w:ilvl="1" w:tplc="0A363A62">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0C1940C7"/>
    <w:multiLevelType w:val="hybridMultilevel"/>
    <w:tmpl w:val="8CEE1E04"/>
    <w:lvl w:ilvl="0" w:tplc="0A363A6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0DD8472A"/>
    <w:multiLevelType w:val="hybridMultilevel"/>
    <w:tmpl w:val="9ADC7370"/>
    <w:lvl w:ilvl="0" w:tplc="160AEBC6">
      <w:start w:val="1"/>
      <w:numFmt w:val="bullet"/>
      <w:lvlText w:val=""/>
      <w:lvlJc w:val="left"/>
      <w:pPr>
        <w:ind w:left="360" w:hanging="360"/>
      </w:pPr>
      <w:rPr>
        <w:rFonts w:ascii="Symbol" w:hAnsi="Symbol" w:cs="Symbol" w:hint="default"/>
        <w:sz w:val="18"/>
        <w:szCs w:val="18"/>
      </w:rPr>
    </w:lvl>
    <w:lvl w:ilvl="1" w:tplc="AE9AB666">
      <w:start w:val="1"/>
      <w:numFmt w:val="bullet"/>
      <w:lvlText w:val="o"/>
      <w:lvlJc w:val="left"/>
      <w:pPr>
        <w:ind w:left="1080" w:hanging="360"/>
      </w:pPr>
      <w:rPr>
        <w:rFonts w:ascii="Courier New" w:hAnsi="Courier New" w:cs="Courier New" w:hint="default"/>
      </w:rPr>
    </w:lvl>
    <w:lvl w:ilvl="2" w:tplc="148822B4">
      <w:start w:val="1"/>
      <w:numFmt w:val="bullet"/>
      <w:lvlText w:val=""/>
      <w:lvlJc w:val="left"/>
      <w:pPr>
        <w:ind w:left="1800" w:hanging="360"/>
      </w:pPr>
      <w:rPr>
        <w:rFonts w:ascii="Wingdings" w:hAnsi="Wingdings" w:cs="Wingdings" w:hint="default"/>
      </w:rPr>
    </w:lvl>
    <w:lvl w:ilvl="3" w:tplc="972267A4">
      <w:start w:val="1"/>
      <w:numFmt w:val="bullet"/>
      <w:lvlText w:val=""/>
      <w:lvlJc w:val="left"/>
      <w:pPr>
        <w:ind w:left="2520" w:hanging="360"/>
      </w:pPr>
      <w:rPr>
        <w:rFonts w:ascii="Symbol" w:hAnsi="Symbol" w:cs="Symbol" w:hint="default"/>
      </w:rPr>
    </w:lvl>
    <w:lvl w:ilvl="4" w:tplc="6E4CC11C">
      <w:start w:val="1"/>
      <w:numFmt w:val="bullet"/>
      <w:lvlText w:val="o"/>
      <w:lvlJc w:val="left"/>
      <w:pPr>
        <w:ind w:left="3240" w:hanging="360"/>
      </w:pPr>
      <w:rPr>
        <w:rFonts w:ascii="Courier New" w:hAnsi="Courier New" w:cs="Courier New" w:hint="default"/>
      </w:rPr>
    </w:lvl>
    <w:lvl w:ilvl="5" w:tplc="DE586394">
      <w:start w:val="1"/>
      <w:numFmt w:val="bullet"/>
      <w:lvlText w:val=""/>
      <w:lvlJc w:val="left"/>
      <w:pPr>
        <w:ind w:left="3960" w:hanging="360"/>
      </w:pPr>
      <w:rPr>
        <w:rFonts w:ascii="Wingdings" w:hAnsi="Wingdings" w:cs="Wingdings" w:hint="default"/>
      </w:rPr>
    </w:lvl>
    <w:lvl w:ilvl="6" w:tplc="B6AA3B24">
      <w:start w:val="1"/>
      <w:numFmt w:val="bullet"/>
      <w:lvlText w:val=""/>
      <w:lvlJc w:val="left"/>
      <w:pPr>
        <w:ind w:left="4680" w:hanging="360"/>
      </w:pPr>
      <w:rPr>
        <w:rFonts w:ascii="Symbol" w:hAnsi="Symbol" w:cs="Symbol" w:hint="default"/>
      </w:rPr>
    </w:lvl>
    <w:lvl w:ilvl="7" w:tplc="53CAD13C">
      <w:start w:val="1"/>
      <w:numFmt w:val="bullet"/>
      <w:lvlText w:val="o"/>
      <w:lvlJc w:val="left"/>
      <w:pPr>
        <w:ind w:left="5400" w:hanging="360"/>
      </w:pPr>
      <w:rPr>
        <w:rFonts w:ascii="Courier New" w:hAnsi="Courier New" w:cs="Courier New" w:hint="default"/>
      </w:rPr>
    </w:lvl>
    <w:lvl w:ilvl="8" w:tplc="7F820E24">
      <w:start w:val="1"/>
      <w:numFmt w:val="bullet"/>
      <w:lvlText w:val=""/>
      <w:lvlJc w:val="left"/>
      <w:pPr>
        <w:ind w:left="6120" w:hanging="360"/>
      </w:pPr>
      <w:rPr>
        <w:rFonts w:ascii="Wingdings" w:hAnsi="Wingdings" w:cs="Wingdings" w:hint="default"/>
      </w:rPr>
    </w:lvl>
  </w:abstractNum>
  <w:abstractNum w:abstractNumId="12" w15:restartNumberingAfterBreak="0">
    <w:nsid w:val="11D95670"/>
    <w:multiLevelType w:val="hybridMultilevel"/>
    <w:tmpl w:val="91FA9100"/>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76415AF"/>
    <w:multiLevelType w:val="hybridMultilevel"/>
    <w:tmpl w:val="417E0B56"/>
    <w:lvl w:ilvl="0" w:tplc="6766366E">
      <w:start w:val="1"/>
      <w:numFmt w:val="bullet"/>
      <w:lvlText w:val=""/>
      <w:lvlJc w:val="left"/>
      <w:pPr>
        <w:ind w:left="360" w:hanging="360"/>
      </w:pPr>
      <w:rPr>
        <w:rFonts w:ascii="Symbol" w:hAnsi="Symbol" w:cs="Symbol" w:hint="default"/>
        <w:sz w:val="18"/>
        <w:szCs w:val="18"/>
      </w:rPr>
    </w:lvl>
    <w:lvl w:ilvl="1" w:tplc="970E5A06">
      <w:start w:val="1"/>
      <w:numFmt w:val="bullet"/>
      <w:lvlText w:val="o"/>
      <w:lvlJc w:val="left"/>
      <w:pPr>
        <w:ind w:left="1080" w:hanging="360"/>
      </w:pPr>
      <w:rPr>
        <w:rFonts w:ascii="Courier New" w:hAnsi="Courier New" w:cs="Courier New" w:hint="default"/>
      </w:rPr>
    </w:lvl>
    <w:lvl w:ilvl="2" w:tplc="F7E001A8">
      <w:start w:val="1"/>
      <w:numFmt w:val="bullet"/>
      <w:lvlText w:val=""/>
      <w:lvlJc w:val="left"/>
      <w:pPr>
        <w:ind w:left="1800" w:hanging="360"/>
      </w:pPr>
      <w:rPr>
        <w:rFonts w:ascii="Wingdings" w:hAnsi="Wingdings" w:cs="Wingdings" w:hint="default"/>
      </w:rPr>
    </w:lvl>
    <w:lvl w:ilvl="3" w:tplc="E0F24534">
      <w:start w:val="1"/>
      <w:numFmt w:val="bullet"/>
      <w:lvlText w:val=""/>
      <w:lvlJc w:val="left"/>
      <w:pPr>
        <w:ind w:left="2520" w:hanging="360"/>
      </w:pPr>
      <w:rPr>
        <w:rFonts w:ascii="Symbol" w:hAnsi="Symbol" w:cs="Symbol" w:hint="default"/>
      </w:rPr>
    </w:lvl>
    <w:lvl w:ilvl="4" w:tplc="39FCC01A">
      <w:start w:val="1"/>
      <w:numFmt w:val="bullet"/>
      <w:lvlText w:val="o"/>
      <w:lvlJc w:val="left"/>
      <w:pPr>
        <w:ind w:left="3240" w:hanging="360"/>
      </w:pPr>
      <w:rPr>
        <w:rFonts w:ascii="Courier New" w:hAnsi="Courier New" w:cs="Courier New" w:hint="default"/>
      </w:rPr>
    </w:lvl>
    <w:lvl w:ilvl="5" w:tplc="1CC40622">
      <w:start w:val="1"/>
      <w:numFmt w:val="bullet"/>
      <w:lvlText w:val=""/>
      <w:lvlJc w:val="left"/>
      <w:pPr>
        <w:ind w:left="3960" w:hanging="360"/>
      </w:pPr>
      <w:rPr>
        <w:rFonts w:ascii="Wingdings" w:hAnsi="Wingdings" w:cs="Wingdings" w:hint="default"/>
      </w:rPr>
    </w:lvl>
    <w:lvl w:ilvl="6" w:tplc="8C3AF24A">
      <w:start w:val="1"/>
      <w:numFmt w:val="bullet"/>
      <w:lvlText w:val=""/>
      <w:lvlJc w:val="left"/>
      <w:pPr>
        <w:ind w:left="4680" w:hanging="360"/>
      </w:pPr>
      <w:rPr>
        <w:rFonts w:ascii="Symbol" w:hAnsi="Symbol" w:cs="Symbol" w:hint="default"/>
      </w:rPr>
    </w:lvl>
    <w:lvl w:ilvl="7" w:tplc="98489156">
      <w:start w:val="1"/>
      <w:numFmt w:val="bullet"/>
      <w:lvlText w:val="o"/>
      <w:lvlJc w:val="left"/>
      <w:pPr>
        <w:ind w:left="5400" w:hanging="360"/>
      </w:pPr>
      <w:rPr>
        <w:rFonts w:ascii="Courier New" w:hAnsi="Courier New" w:cs="Courier New" w:hint="default"/>
      </w:rPr>
    </w:lvl>
    <w:lvl w:ilvl="8" w:tplc="0E54F190">
      <w:start w:val="1"/>
      <w:numFmt w:val="bullet"/>
      <w:lvlText w:val=""/>
      <w:lvlJc w:val="left"/>
      <w:pPr>
        <w:ind w:left="6120" w:hanging="360"/>
      </w:pPr>
      <w:rPr>
        <w:rFonts w:ascii="Wingdings" w:hAnsi="Wingdings" w:cs="Wingdings" w:hint="default"/>
      </w:rPr>
    </w:lvl>
  </w:abstractNum>
  <w:abstractNum w:abstractNumId="14" w15:restartNumberingAfterBreak="0">
    <w:nsid w:val="1AA67F2C"/>
    <w:multiLevelType w:val="hybridMultilevel"/>
    <w:tmpl w:val="EA461B5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1AA67FE5"/>
    <w:multiLevelType w:val="hybridMultilevel"/>
    <w:tmpl w:val="A0CE76B6"/>
    <w:lvl w:ilvl="0" w:tplc="B4C43FFC">
      <w:start w:val="3"/>
      <w:numFmt w:val="lowerLetter"/>
      <w:lvlText w:val="%1."/>
      <w:lvlJc w:val="left"/>
      <w:pPr>
        <w:ind w:left="720" w:hanging="360"/>
      </w:pPr>
      <w:rPr>
        <w:rFonts w:ascii="Arial" w:hAnsi="Arial" w:cs="Arial" w:hint="default"/>
        <w:sz w:val="18"/>
        <w:szCs w:val="18"/>
      </w:rPr>
    </w:lvl>
    <w:lvl w:ilvl="1" w:tplc="1ECA7824">
      <w:start w:val="1"/>
      <w:numFmt w:val="lowerLetter"/>
      <w:lvlText w:val="%2."/>
      <w:lvlJc w:val="left"/>
      <w:pPr>
        <w:ind w:left="1440" w:hanging="360"/>
      </w:pPr>
    </w:lvl>
    <w:lvl w:ilvl="2" w:tplc="69044272">
      <w:start w:val="1"/>
      <w:numFmt w:val="lowerLetter"/>
      <w:lvlText w:val="%3."/>
      <w:lvlJc w:val="left"/>
      <w:pPr>
        <w:ind w:left="2160" w:hanging="360"/>
      </w:pPr>
    </w:lvl>
    <w:lvl w:ilvl="3" w:tplc="7786D772">
      <w:start w:val="1"/>
      <w:numFmt w:val="lowerLetter"/>
      <w:lvlText w:val="%4."/>
      <w:lvlJc w:val="left"/>
      <w:pPr>
        <w:ind w:left="2880" w:hanging="360"/>
      </w:pPr>
    </w:lvl>
    <w:lvl w:ilvl="4" w:tplc="B76C50A0">
      <w:start w:val="1"/>
      <w:numFmt w:val="lowerLetter"/>
      <w:lvlText w:val="%5."/>
      <w:lvlJc w:val="left"/>
      <w:pPr>
        <w:ind w:left="3600" w:hanging="360"/>
      </w:pPr>
    </w:lvl>
    <w:lvl w:ilvl="5" w:tplc="7DFA3BBE">
      <w:start w:val="1"/>
      <w:numFmt w:val="lowerLetter"/>
      <w:lvlText w:val="%6."/>
      <w:lvlJc w:val="left"/>
      <w:pPr>
        <w:ind w:left="4320" w:hanging="360"/>
      </w:pPr>
    </w:lvl>
    <w:lvl w:ilvl="6" w:tplc="740C6A7A">
      <w:start w:val="1"/>
      <w:numFmt w:val="lowerLetter"/>
      <w:lvlText w:val="%7."/>
      <w:lvlJc w:val="left"/>
      <w:pPr>
        <w:ind w:left="5040" w:hanging="360"/>
      </w:pPr>
    </w:lvl>
    <w:lvl w:ilvl="7" w:tplc="4A2AAB5E">
      <w:start w:val="1"/>
      <w:numFmt w:val="lowerLetter"/>
      <w:lvlText w:val="%8."/>
      <w:lvlJc w:val="left"/>
      <w:pPr>
        <w:ind w:left="5760" w:hanging="360"/>
      </w:pPr>
    </w:lvl>
    <w:lvl w:ilvl="8" w:tplc="DA58DA6A">
      <w:start w:val="1"/>
      <w:numFmt w:val="lowerLetter"/>
      <w:lvlText w:val="%9."/>
      <w:lvlJc w:val="left"/>
      <w:pPr>
        <w:ind w:left="6480" w:hanging="360"/>
      </w:pPr>
    </w:lvl>
  </w:abstractNum>
  <w:abstractNum w:abstractNumId="16" w15:restartNumberingAfterBreak="0">
    <w:nsid w:val="1F7572D4"/>
    <w:multiLevelType w:val="hybridMultilevel"/>
    <w:tmpl w:val="2478656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FB10D33"/>
    <w:multiLevelType w:val="hybridMultilevel"/>
    <w:tmpl w:val="2E40D07A"/>
    <w:lvl w:ilvl="0" w:tplc="2544E434">
      <w:start w:val="1"/>
      <w:numFmt w:val="bullet"/>
      <w:pStyle w:val="Kazalovsebine3"/>
      <w:lvlText w:val="-"/>
      <w:lvlJc w:val="left"/>
      <w:pPr>
        <w:tabs>
          <w:tab w:val="num" w:pos="1814"/>
        </w:tabs>
        <w:ind w:left="1814" w:hanging="396"/>
      </w:pPr>
      <w:rPr>
        <w:rFonts w:ascii="Complex" w:hAnsi="Complex" w:hint="default"/>
        <w:b w:val="0"/>
        <w:i w:val="0"/>
        <w:sz w:val="20"/>
        <w:u w:val="none"/>
      </w:rPr>
    </w:lvl>
    <w:lvl w:ilvl="1" w:tplc="04240003">
      <w:start w:val="1"/>
      <w:numFmt w:val="bullet"/>
      <w:lvlText w:val="o"/>
      <w:lvlJc w:val="left"/>
      <w:pPr>
        <w:tabs>
          <w:tab w:val="num" w:pos="2574"/>
        </w:tabs>
        <w:ind w:left="2574" w:hanging="360"/>
      </w:pPr>
      <w:rPr>
        <w:rFonts w:ascii="Courier New" w:hAnsi="Courier New" w:hint="default"/>
      </w:rPr>
    </w:lvl>
    <w:lvl w:ilvl="2" w:tplc="04240005" w:tentative="1">
      <w:start w:val="1"/>
      <w:numFmt w:val="bullet"/>
      <w:lvlText w:val=""/>
      <w:lvlJc w:val="left"/>
      <w:pPr>
        <w:tabs>
          <w:tab w:val="num" w:pos="3294"/>
        </w:tabs>
        <w:ind w:left="3294" w:hanging="360"/>
      </w:pPr>
      <w:rPr>
        <w:rFonts w:ascii="Wingdings" w:hAnsi="Wingdings" w:hint="default"/>
      </w:rPr>
    </w:lvl>
    <w:lvl w:ilvl="3" w:tplc="04240001" w:tentative="1">
      <w:start w:val="1"/>
      <w:numFmt w:val="bullet"/>
      <w:lvlText w:val=""/>
      <w:lvlJc w:val="left"/>
      <w:pPr>
        <w:tabs>
          <w:tab w:val="num" w:pos="4014"/>
        </w:tabs>
        <w:ind w:left="4014" w:hanging="360"/>
      </w:pPr>
      <w:rPr>
        <w:rFonts w:ascii="Symbol" w:hAnsi="Symbol" w:hint="default"/>
      </w:rPr>
    </w:lvl>
    <w:lvl w:ilvl="4" w:tplc="04240003" w:tentative="1">
      <w:start w:val="1"/>
      <w:numFmt w:val="bullet"/>
      <w:lvlText w:val="o"/>
      <w:lvlJc w:val="left"/>
      <w:pPr>
        <w:tabs>
          <w:tab w:val="num" w:pos="4734"/>
        </w:tabs>
        <w:ind w:left="4734" w:hanging="360"/>
      </w:pPr>
      <w:rPr>
        <w:rFonts w:ascii="Courier New" w:hAnsi="Courier New" w:hint="default"/>
      </w:rPr>
    </w:lvl>
    <w:lvl w:ilvl="5" w:tplc="04240005" w:tentative="1">
      <w:start w:val="1"/>
      <w:numFmt w:val="bullet"/>
      <w:lvlText w:val=""/>
      <w:lvlJc w:val="left"/>
      <w:pPr>
        <w:tabs>
          <w:tab w:val="num" w:pos="5454"/>
        </w:tabs>
        <w:ind w:left="5454" w:hanging="360"/>
      </w:pPr>
      <w:rPr>
        <w:rFonts w:ascii="Wingdings" w:hAnsi="Wingdings" w:hint="default"/>
      </w:rPr>
    </w:lvl>
    <w:lvl w:ilvl="6" w:tplc="04240001" w:tentative="1">
      <w:start w:val="1"/>
      <w:numFmt w:val="bullet"/>
      <w:lvlText w:val=""/>
      <w:lvlJc w:val="left"/>
      <w:pPr>
        <w:tabs>
          <w:tab w:val="num" w:pos="6174"/>
        </w:tabs>
        <w:ind w:left="6174" w:hanging="360"/>
      </w:pPr>
      <w:rPr>
        <w:rFonts w:ascii="Symbol" w:hAnsi="Symbol" w:hint="default"/>
      </w:rPr>
    </w:lvl>
    <w:lvl w:ilvl="7" w:tplc="04240003" w:tentative="1">
      <w:start w:val="1"/>
      <w:numFmt w:val="bullet"/>
      <w:lvlText w:val="o"/>
      <w:lvlJc w:val="left"/>
      <w:pPr>
        <w:tabs>
          <w:tab w:val="num" w:pos="6894"/>
        </w:tabs>
        <w:ind w:left="6894" w:hanging="360"/>
      </w:pPr>
      <w:rPr>
        <w:rFonts w:ascii="Courier New" w:hAnsi="Courier New" w:hint="default"/>
      </w:rPr>
    </w:lvl>
    <w:lvl w:ilvl="8" w:tplc="04240005" w:tentative="1">
      <w:start w:val="1"/>
      <w:numFmt w:val="bullet"/>
      <w:lvlText w:val=""/>
      <w:lvlJc w:val="left"/>
      <w:pPr>
        <w:tabs>
          <w:tab w:val="num" w:pos="7614"/>
        </w:tabs>
        <w:ind w:left="7614" w:hanging="360"/>
      </w:pPr>
      <w:rPr>
        <w:rFonts w:ascii="Wingdings" w:hAnsi="Wingdings" w:hint="default"/>
      </w:rPr>
    </w:lvl>
  </w:abstractNum>
  <w:abstractNum w:abstractNumId="18" w15:restartNumberingAfterBreak="0">
    <w:nsid w:val="1FD8637C"/>
    <w:multiLevelType w:val="hybridMultilevel"/>
    <w:tmpl w:val="C314707E"/>
    <w:lvl w:ilvl="0" w:tplc="142C31F6">
      <w:start w:val="1"/>
      <w:numFmt w:val="bullet"/>
      <w:lvlText w:val=""/>
      <w:lvlJc w:val="left"/>
      <w:pPr>
        <w:ind w:left="360" w:hanging="360"/>
      </w:pPr>
      <w:rPr>
        <w:rFonts w:ascii="Symbol" w:hAnsi="Symbol" w:cs="Symbol" w:hint="default"/>
        <w:sz w:val="18"/>
        <w:szCs w:val="18"/>
      </w:rPr>
    </w:lvl>
    <w:lvl w:ilvl="1" w:tplc="1FCC44EC">
      <w:start w:val="1"/>
      <w:numFmt w:val="bullet"/>
      <w:lvlText w:val="o"/>
      <w:lvlJc w:val="left"/>
      <w:pPr>
        <w:ind w:left="1080" w:hanging="360"/>
      </w:pPr>
      <w:rPr>
        <w:rFonts w:ascii="Courier New" w:hAnsi="Courier New" w:cs="Courier New" w:hint="default"/>
      </w:rPr>
    </w:lvl>
    <w:lvl w:ilvl="2" w:tplc="9FCA917A">
      <w:start w:val="1"/>
      <w:numFmt w:val="bullet"/>
      <w:lvlText w:val=""/>
      <w:lvlJc w:val="left"/>
      <w:pPr>
        <w:ind w:left="1800" w:hanging="360"/>
      </w:pPr>
      <w:rPr>
        <w:rFonts w:ascii="Wingdings" w:hAnsi="Wingdings" w:cs="Wingdings" w:hint="default"/>
      </w:rPr>
    </w:lvl>
    <w:lvl w:ilvl="3" w:tplc="776A8F74">
      <w:start w:val="1"/>
      <w:numFmt w:val="bullet"/>
      <w:lvlText w:val=""/>
      <w:lvlJc w:val="left"/>
      <w:pPr>
        <w:ind w:left="2520" w:hanging="360"/>
      </w:pPr>
      <w:rPr>
        <w:rFonts w:ascii="Symbol" w:hAnsi="Symbol" w:cs="Symbol" w:hint="default"/>
      </w:rPr>
    </w:lvl>
    <w:lvl w:ilvl="4" w:tplc="C58E5F62">
      <w:start w:val="1"/>
      <w:numFmt w:val="bullet"/>
      <w:lvlText w:val="o"/>
      <w:lvlJc w:val="left"/>
      <w:pPr>
        <w:ind w:left="3240" w:hanging="360"/>
      </w:pPr>
      <w:rPr>
        <w:rFonts w:ascii="Courier New" w:hAnsi="Courier New" w:cs="Courier New" w:hint="default"/>
      </w:rPr>
    </w:lvl>
    <w:lvl w:ilvl="5" w:tplc="B3007778">
      <w:start w:val="1"/>
      <w:numFmt w:val="bullet"/>
      <w:lvlText w:val=""/>
      <w:lvlJc w:val="left"/>
      <w:pPr>
        <w:ind w:left="3960" w:hanging="360"/>
      </w:pPr>
      <w:rPr>
        <w:rFonts w:ascii="Wingdings" w:hAnsi="Wingdings" w:cs="Wingdings" w:hint="default"/>
      </w:rPr>
    </w:lvl>
    <w:lvl w:ilvl="6" w:tplc="ACB2DC5A">
      <w:start w:val="1"/>
      <w:numFmt w:val="bullet"/>
      <w:lvlText w:val=""/>
      <w:lvlJc w:val="left"/>
      <w:pPr>
        <w:ind w:left="4680" w:hanging="360"/>
      </w:pPr>
      <w:rPr>
        <w:rFonts w:ascii="Symbol" w:hAnsi="Symbol" w:cs="Symbol" w:hint="default"/>
      </w:rPr>
    </w:lvl>
    <w:lvl w:ilvl="7" w:tplc="E6725FDE">
      <w:start w:val="1"/>
      <w:numFmt w:val="bullet"/>
      <w:lvlText w:val="o"/>
      <w:lvlJc w:val="left"/>
      <w:pPr>
        <w:ind w:left="5400" w:hanging="360"/>
      </w:pPr>
      <w:rPr>
        <w:rFonts w:ascii="Courier New" w:hAnsi="Courier New" w:cs="Courier New" w:hint="default"/>
      </w:rPr>
    </w:lvl>
    <w:lvl w:ilvl="8" w:tplc="36585C2E">
      <w:start w:val="1"/>
      <w:numFmt w:val="bullet"/>
      <w:lvlText w:val=""/>
      <w:lvlJc w:val="left"/>
      <w:pPr>
        <w:ind w:left="6120" w:hanging="360"/>
      </w:pPr>
      <w:rPr>
        <w:rFonts w:ascii="Wingdings" w:hAnsi="Wingdings" w:cs="Wingdings" w:hint="default"/>
      </w:rPr>
    </w:lvl>
  </w:abstractNum>
  <w:abstractNum w:abstractNumId="19" w15:restartNumberingAfterBreak="0">
    <w:nsid w:val="24E525E4"/>
    <w:multiLevelType w:val="hybridMultilevel"/>
    <w:tmpl w:val="B2C0EC44"/>
    <w:lvl w:ilvl="0" w:tplc="8D60FDAC">
      <w:start w:val="1"/>
      <w:numFmt w:val="decimal"/>
      <w:lvlText w:val="%1."/>
      <w:lvlJc w:val="left"/>
      <w:pPr>
        <w:ind w:left="360" w:hanging="360"/>
      </w:pPr>
      <w:rPr>
        <w:rFonts w:ascii="Arial" w:hAnsi="Arial" w:cs="Arial" w:hint="default"/>
        <w:sz w:val="18"/>
        <w:szCs w:val="18"/>
      </w:rPr>
    </w:lvl>
    <w:lvl w:ilvl="1" w:tplc="68364A14">
      <w:start w:val="1"/>
      <w:numFmt w:val="decimal"/>
      <w:lvlText w:val="%2."/>
      <w:lvlJc w:val="left"/>
      <w:pPr>
        <w:ind w:left="1080" w:hanging="360"/>
      </w:pPr>
    </w:lvl>
    <w:lvl w:ilvl="2" w:tplc="5DDC1634">
      <w:start w:val="1"/>
      <w:numFmt w:val="decimal"/>
      <w:lvlText w:val="%3."/>
      <w:lvlJc w:val="left"/>
      <w:pPr>
        <w:ind w:left="1800" w:hanging="360"/>
      </w:pPr>
    </w:lvl>
    <w:lvl w:ilvl="3" w:tplc="428E960A">
      <w:start w:val="1"/>
      <w:numFmt w:val="decimal"/>
      <w:lvlText w:val="%4."/>
      <w:lvlJc w:val="left"/>
      <w:pPr>
        <w:ind w:left="2520" w:hanging="360"/>
      </w:pPr>
    </w:lvl>
    <w:lvl w:ilvl="4" w:tplc="78969AD8">
      <w:start w:val="1"/>
      <w:numFmt w:val="decimal"/>
      <w:lvlText w:val="%5."/>
      <w:lvlJc w:val="left"/>
      <w:pPr>
        <w:ind w:left="3240" w:hanging="360"/>
      </w:pPr>
    </w:lvl>
    <w:lvl w:ilvl="5" w:tplc="BB902434">
      <w:start w:val="1"/>
      <w:numFmt w:val="decimal"/>
      <w:lvlText w:val="%6."/>
      <w:lvlJc w:val="left"/>
      <w:pPr>
        <w:ind w:left="3960" w:hanging="360"/>
      </w:pPr>
    </w:lvl>
    <w:lvl w:ilvl="6" w:tplc="479222F8">
      <w:start w:val="1"/>
      <w:numFmt w:val="decimal"/>
      <w:lvlText w:val="%7."/>
      <w:lvlJc w:val="left"/>
      <w:pPr>
        <w:ind w:left="4680" w:hanging="360"/>
      </w:pPr>
    </w:lvl>
    <w:lvl w:ilvl="7" w:tplc="EECCCDB0">
      <w:start w:val="1"/>
      <w:numFmt w:val="decimal"/>
      <w:lvlText w:val="%8."/>
      <w:lvlJc w:val="left"/>
      <w:pPr>
        <w:ind w:left="5400" w:hanging="360"/>
      </w:pPr>
    </w:lvl>
    <w:lvl w:ilvl="8" w:tplc="8C5E92DE">
      <w:start w:val="1"/>
      <w:numFmt w:val="decimal"/>
      <w:lvlText w:val="%9."/>
      <w:lvlJc w:val="left"/>
      <w:pPr>
        <w:ind w:left="6120" w:hanging="360"/>
      </w:pPr>
    </w:lvl>
  </w:abstractNum>
  <w:abstractNum w:abstractNumId="20" w15:restartNumberingAfterBreak="0">
    <w:nsid w:val="27D313EE"/>
    <w:multiLevelType w:val="hybridMultilevel"/>
    <w:tmpl w:val="89AAE6CA"/>
    <w:lvl w:ilvl="0" w:tplc="998E6D60">
      <w:start w:val="1"/>
      <w:numFmt w:val="bullet"/>
      <w:lvlText w:val=""/>
      <w:lvlJc w:val="left"/>
      <w:pPr>
        <w:ind w:left="720" w:hanging="360"/>
      </w:pPr>
      <w:rPr>
        <w:rFonts w:ascii="Symbol" w:hAnsi="Symbol" w:cs="Symbol" w:hint="default"/>
        <w:sz w:val="18"/>
        <w:szCs w:val="18"/>
      </w:rPr>
    </w:lvl>
    <w:lvl w:ilvl="1" w:tplc="87CC12C8">
      <w:start w:val="1"/>
      <w:numFmt w:val="bullet"/>
      <w:lvlText w:val="o"/>
      <w:lvlJc w:val="left"/>
      <w:pPr>
        <w:ind w:left="1440" w:hanging="360"/>
      </w:pPr>
      <w:rPr>
        <w:rFonts w:ascii="Courier New" w:hAnsi="Courier New" w:cs="Courier New" w:hint="default"/>
      </w:rPr>
    </w:lvl>
    <w:lvl w:ilvl="2" w:tplc="CBE0D3DE">
      <w:start w:val="1"/>
      <w:numFmt w:val="bullet"/>
      <w:lvlText w:val=""/>
      <w:lvlJc w:val="left"/>
      <w:pPr>
        <w:ind w:left="2160" w:hanging="360"/>
      </w:pPr>
      <w:rPr>
        <w:rFonts w:ascii="Wingdings" w:hAnsi="Wingdings" w:cs="Wingdings" w:hint="default"/>
      </w:rPr>
    </w:lvl>
    <w:lvl w:ilvl="3" w:tplc="8098B85C">
      <w:start w:val="1"/>
      <w:numFmt w:val="bullet"/>
      <w:lvlText w:val=""/>
      <w:lvlJc w:val="left"/>
      <w:pPr>
        <w:ind w:left="2880" w:hanging="360"/>
      </w:pPr>
      <w:rPr>
        <w:rFonts w:ascii="Symbol" w:hAnsi="Symbol" w:cs="Symbol" w:hint="default"/>
      </w:rPr>
    </w:lvl>
    <w:lvl w:ilvl="4" w:tplc="3D4AADC0">
      <w:start w:val="1"/>
      <w:numFmt w:val="bullet"/>
      <w:lvlText w:val="o"/>
      <w:lvlJc w:val="left"/>
      <w:pPr>
        <w:ind w:left="3600" w:hanging="360"/>
      </w:pPr>
      <w:rPr>
        <w:rFonts w:ascii="Courier New" w:hAnsi="Courier New" w:cs="Courier New" w:hint="default"/>
      </w:rPr>
    </w:lvl>
    <w:lvl w:ilvl="5" w:tplc="1B4ED214">
      <w:start w:val="1"/>
      <w:numFmt w:val="bullet"/>
      <w:lvlText w:val=""/>
      <w:lvlJc w:val="left"/>
      <w:pPr>
        <w:ind w:left="4320" w:hanging="360"/>
      </w:pPr>
      <w:rPr>
        <w:rFonts w:ascii="Wingdings" w:hAnsi="Wingdings" w:cs="Wingdings" w:hint="default"/>
      </w:rPr>
    </w:lvl>
    <w:lvl w:ilvl="6" w:tplc="D1461540">
      <w:start w:val="1"/>
      <w:numFmt w:val="bullet"/>
      <w:lvlText w:val=""/>
      <w:lvlJc w:val="left"/>
      <w:pPr>
        <w:ind w:left="5040" w:hanging="360"/>
      </w:pPr>
      <w:rPr>
        <w:rFonts w:ascii="Symbol" w:hAnsi="Symbol" w:cs="Symbol" w:hint="default"/>
      </w:rPr>
    </w:lvl>
    <w:lvl w:ilvl="7" w:tplc="96CCAC76">
      <w:start w:val="1"/>
      <w:numFmt w:val="bullet"/>
      <w:lvlText w:val="o"/>
      <w:lvlJc w:val="left"/>
      <w:pPr>
        <w:ind w:left="5760" w:hanging="360"/>
      </w:pPr>
      <w:rPr>
        <w:rFonts w:ascii="Courier New" w:hAnsi="Courier New" w:cs="Courier New" w:hint="default"/>
      </w:rPr>
    </w:lvl>
    <w:lvl w:ilvl="8" w:tplc="D0F6F178">
      <w:start w:val="1"/>
      <w:numFmt w:val="bullet"/>
      <w:lvlText w:val=""/>
      <w:lvlJc w:val="left"/>
      <w:pPr>
        <w:ind w:left="6480" w:hanging="360"/>
      </w:pPr>
      <w:rPr>
        <w:rFonts w:ascii="Wingdings" w:hAnsi="Wingdings" w:cs="Wingdings" w:hint="default"/>
      </w:rPr>
    </w:lvl>
  </w:abstractNum>
  <w:abstractNum w:abstractNumId="21" w15:restartNumberingAfterBreak="0">
    <w:nsid w:val="2CC82C5D"/>
    <w:multiLevelType w:val="hybridMultilevel"/>
    <w:tmpl w:val="63261B62"/>
    <w:lvl w:ilvl="0" w:tplc="EF3429B0">
      <w:start w:val="1"/>
      <w:numFmt w:val="bullet"/>
      <w:lvlText w:val=""/>
      <w:lvlJc w:val="left"/>
      <w:pPr>
        <w:ind w:left="360" w:hanging="360"/>
      </w:pPr>
      <w:rPr>
        <w:rFonts w:ascii="Symbol" w:hAnsi="Symbol" w:cs="Symbol" w:hint="default"/>
        <w:sz w:val="18"/>
        <w:szCs w:val="18"/>
      </w:rPr>
    </w:lvl>
    <w:lvl w:ilvl="1" w:tplc="B8F400C2">
      <w:start w:val="1"/>
      <w:numFmt w:val="bullet"/>
      <w:lvlText w:val="o"/>
      <w:lvlJc w:val="left"/>
      <w:pPr>
        <w:ind w:left="1080" w:hanging="360"/>
      </w:pPr>
      <w:rPr>
        <w:rFonts w:ascii="Courier New" w:hAnsi="Courier New" w:cs="Courier New" w:hint="default"/>
      </w:rPr>
    </w:lvl>
    <w:lvl w:ilvl="2" w:tplc="8D3CD4EE">
      <w:start w:val="1"/>
      <w:numFmt w:val="bullet"/>
      <w:lvlText w:val=""/>
      <w:lvlJc w:val="left"/>
      <w:pPr>
        <w:ind w:left="1800" w:hanging="360"/>
      </w:pPr>
      <w:rPr>
        <w:rFonts w:ascii="Wingdings" w:hAnsi="Wingdings" w:cs="Wingdings" w:hint="default"/>
      </w:rPr>
    </w:lvl>
    <w:lvl w:ilvl="3" w:tplc="2F6A78D4">
      <w:start w:val="1"/>
      <w:numFmt w:val="bullet"/>
      <w:lvlText w:val=""/>
      <w:lvlJc w:val="left"/>
      <w:pPr>
        <w:ind w:left="2520" w:hanging="360"/>
      </w:pPr>
      <w:rPr>
        <w:rFonts w:ascii="Symbol" w:hAnsi="Symbol" w:cs="Symbol" w:hint="default"/>
      </w:rPr>
    </w:lvl>
    <w:lvl w:ilvl="4" w:tplc="C24428E0">
      <w:start w:val="1"/>
      <w:numFmt w:val="bullet"/>
      <w:lvlText w:val="o"/>
      <w:lvlJc w:val="left"/>
      <w:pPr>
        <w:ind w:left="3240" w:hanging="360"/>
      </w:pPr>
      <w:rPr>
        <w:rFonts w:ascii="Courier New" w:hAnsi="Courier New" w:cs="Courier New" w:hint="default"/>
      </w:rPr>
    </w:lvl>
    <w:lvl w:ilvl="5" w:tplc="9170E144">
      <w:start w:val="1"/>
      <w:numFmt w:val="bullet"/>
      <w:lvlText w:val=""/>
      <w:lvlJc w:val="left"/>
      <w:pPr>
        <w:ind w:left="3960" w:hanging="360"/>
      </w:pPr>
      <w:rPr>
        <w:rFonts w:ascii="Wingdings" w:hAnsi="Wingdings" w:cs="Wingdings" w:hint="default"/>
      </w:rPr>
    </w:lvl>
    <w:lvl w:ilvl="6" w:tplc="B04ABAC2">
      <w:start w:val="1"/>
      <w:numFmt w:val="bullet"/>
      <w:lvlText w:val=""/>
      <w:lvlJc w:val="left"/>
      <w:pPr>
        <w:ind w:left="4680" w:hanging="360"/>
      </w:pPr>
      <w:rPr>
        <w:rFonts w:ascii="Symbol" w:hAnsi="Symbol" w:cs="Symbol" w:hint="default"/>
      </w:rPr>
    </w:lvl>
    <w:lvl w:ilvl="7" w:tplc="5BEAAEB0">
      <w:start w:val="1"/>
      <w:numFmt w:val="bullet"/>
      <w:lvlText w:val="o"/>
      <w:lvlJc w:val="left"/>
      <w:pPr>
        <w:ind w:left="5400" w:hanging="360"/>
      </w:pPr>
      <w:rPr>
        <w:rFonts w:ascii="Courier New" w:hAnsi="Courier New" w:cs="Courier New" w:hint="default"/>
      </w:rPr>
    </w:lvl>
    <w:lvl w:ilvl="8" w:tplc="4A109FE4">
      <w:start w:val="1"/>
      <w:numFmt w:val="bullet"/>
      <w:lvlText w:val=""/>
      <w:lvlJc w:val="left"/>
      <w:pPr>
        <w:ind w:left="6120" w:hanging="360"/>
      </w:pPr>
      <w:rPr>
        <w:rFonts w:ascii="Wingdings" w:hAnsi="Wingdings" w:cs="Wingdings" w:hint="default"/>
      </w:rPr>
    </w:lvl>
  </w:abstractNum>
  <w:abstractNum w:abstractNumId="22" w15:restartNumberingAfterBreak="0">
    <w:nsid w:val="2D5B3E73"/>
    <w:multiLevelType w:val="hybridMultilevel"/>
    <w:tmpl w:val="F18E692A"/>
    <w:lvl w:ilvl="0" w:tplc="CC06A5F6">
      <w:start w:val="1"/>
      <w:numFmt w:val="bullet"/>
      <w:lvlText w:val=""/>
      <w:lvlJc w:val="left"/>
      <w:pPr>
        <w:ind w:left="360" w:hanging="360"/>
      </w:pPr>
      <w:rPr>
        <w:rFonts w:ascii="Symbol" w:hAnsi="Symbol" w:cs="Symbol" w:hint="default"/>
        <w:sz w:val="18"/>
        <w:szCs w:val="18"/>
      </w:rPr>
    </w:lvl>
    <w:lvl w:ilvl="1" w:tplc="5A8C33C2">
      <w:start w:val="1"/>
      <w:numFmt w:val="bullet"/>
      <w:lvlText w:val="o"/>
      <w:lvlJc w:val="left"/>
      <w:pPr>
        <w:ind w:left="1080" w:hanging="360"/>
      </w:pPr>
      <w:rPr>
        <w:rFonts w:ascii="Courier New" w:hAnsi="Courier New" w:cs="Courier New" w:hint="default"/>
      </w:rPr>
    </w:lvl>
    <w:lvl w:ilvl="2" w:tplc="F8243FB4">
      <w:start w:val="1"/>
      <w:numFmt w:val="bullet"/>
      <w:lvlText w:val=""/>
      <w:lvlJc w:val="left"/>
      <w:pPr>
        <w:ind w:left="1800" w:hanging="360"/>
      </w:pPr>
      <w:rPr>
        <w:rFonts w:ascii="Wingdings" w:hAnsi="Wingdings" w:cs="Wingdings" w:hint="default"/>
      </w:rPr>
    </w:lvl>
    <w:lvl w:ilvl="3" w:tplc="3F4C901A">
      <w:start w:val="1"/>
      <w:numFmt w:val="bullet"/>
      <w:lvlText w:val=""/>
      <w:lvlJc w:val="left"/>
      <w:pPr>
        <w:ind w:left="2520" w:hanging="360"/>
      </w:pPr>
      <w:rPr>
        <w:rFonts w:ascii="Symbol" w:hAnsi="Symbol" w:cs="Symbol" w:hint="default"/>
      </w:rPr>
    </w:lvl>
    <w:lvl w:ilvl="4" w:tplc="9912E0DA">
      <w:start w:val="1"/>
      <w:numFmt w:val="bullet"/>
      <w:lvlText w:val="o"/>
      <w:lvlJc w:val="left"/>
      <w:pPr>
        <w:ind w:left="3240" w:hanging="360"/>
      </w:pPr>
      <w:rPr>
        <w:rFonts w:ascii="Courier New" w:hAnsi="Courier New" w:cs="Courier New" w:hint="default"/>
      </w:rPr>
    </w:lvl>
    <w:lvl w:ilvl="5" w:tplc="C8063A9E">
      <w:start w:val="1"/>
      <w:numFmt w:val="bullet"/>
      <w:lvlText w:val=""/>
      <w:lvlJc w:val="left"/>
      <w:pPr>
        <w:ind w:left="3960" w:hanging="360"/>
      </w:pPr>
      <w:rPr>
        <w:rFonts w:ascii="Wingdings" w:hAnsi="Wingdings" w:cs="Wingdings" w:hint="default"/>
      </w:rPr>
    </w:lvl>
    <w:lvl w:ilvl="6" w:tplc="28467A68">
      <w:start w:val="1"/>
      <w:numFmt w:val="bullet"/>
      <w:lvlText w:val=""/>
      <w:lvlJc w:val="left"/>
      <w:pPr>
        <w:ind w:left="4680" w:hanging="360"/>
      </w:pPr>
      <w:rPr>
        <w:rFonts w:ascii="Symbol" w:hAnsi="Symbol" w:cs="Symbol" w:hint="default"/>
      </w:rPr>
    </w:lvl>
    <w:lvl w:ilvl="7" w:tplc="4A5E5894">
      <w:start w:val="1"/>
      <w:numFmt w:val="bullet"/>
      <w:lvlText w:val="o"/>
      <w:lvlJc w:val="left"/>
      <w:pPr>
        <w:ind w:left="5400" w:hanging="360"/>
      </w:pPr>
      <w:rPr>
        <w:rFonts w:ascii="Courier New" w:hAnsi="Courier New" w:cs="Courier New" w:hint="default"/>
      </w:rPr>
    </w:lvl>
    <w:lvl w:ilvl="8" w:tplc="B9522D2C">
      <w:start w:val="1"/>
      <w:numFmt w:val="bullet"/>
      <w:lvlText w:val=""/>
      <w:lvlJc w:val="left"/>
      <w:pPr>
        <w:ind w:left="6120" w:hanging="360"/>
      </w:pPr>
      <w:rPr>
        <w:rFonts w:ascii="Wingdings" w:hAnsi="Wingdings" w:cs="Wingdings" w:hint="default"/>
      </w:rPr>
    </w:lvl>
  </w:abstractNum>
  <w:abstractNum w:abstractNumId="23" w15:restartNumberingAfterBreak="0">
    <w:nsid w:val="2EE9700D"/>
    <w:multiLevelType w:val="hybridMultilevel"/>
    <w:tmpl w:val="0E202EEA"/>
    <w:lvl w:ilvl="0" w:tplc="A0488FE6">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1A37F47"/>
    <w:multiLevelType w:val="hybridMultilevel"/>
    <w:tmpl w:val="8E920528"/>
    <w:lvl w:ilvl="0" w:tplc="7AD4867A">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88C1E5D"/>
    <w:multiLevelType w:val="hybridMultilevel"/>
    <w:tmpl w:val="1DFCBCF6"/>
    <w:lvl w:ilvl="0" w:tplc="AB94FB6E">
      <w:start w:val="1"/>
      <w:numFmt w:val="bullet"/>
      <w:lvlText w:val=""/>
      <w:lvlJc w:val="left"/>
      <w:pPr>
        <w:ind w:left="720" w:hanging="360"/>
      </w:pPr>
      <w:rPr>
        <w:rFonts w:ascii="Symbol" w:hAnsi="Symbol" w:cs="Symbol" w:hint="default"/>
        <w:sz w:val="18"/>
        <w:szCs w:val="18"/>
      </w:rPr>
    </w:lvl>
    <w:lvl w:ilvl="1" w:tplc="4AE0F044">
      <w:start w:val="1"/>
      <w:numFmt w:val="bullet"/>
      <w:pStyle w:val="kazalo2"/>
      <w:lvlText w:val="o"/>
      <w:lvlJc w:val="left"/>
      <w:pPr>
        <w:ind w:left="1440" w:hanging="360"/>
      </w:pPr>
      <w:rPr>
        <w:rFonts w:ascii="Courier New" w:hAnsi="Courier New" w:cs="Courier New" w:hint="default"/>
      </w:rPr>
    </w:lvl>
    <w:lvl w:ilvl="2" w:tplc="E4A6668A">
      <w:start w:val="1"/>
      <w:numFmt w:val="bullet"/>
      <w:lvlText w:val=""/>
      <w:lvlJc w:val="left"/>
      <w:pPr>
        <w:ind w:left="2160" w:hanging="360"/>
      </w:pPr>
      <w:rPr>
        <w:rFonts w:ascii="Wingdings" w:hAnsi="Wingdings" w:cs="Wingdings" w:hint="default"/>
      </w:rPr>
    </w:lvl>
    <w:lvl w:ilvl="3" w:tplc="227673CC">
      <w:start w:val="1"/>
      <w:numFmt w:val="bullet"/>
      <w:lvlText w:val=""/>
      <w:lvlJc w:val="left"/>
      <w:pPr>
        <w:ind w:left="2880" w:hanging="360"/>
      </w:pPr>
      <w:rPr>
        <w:rFonts w:ascii="Symbol" w:hAnsi="Symbol" w:cs="Symbol" w:hint="default"/>
      </w:rPr>
    </w:lvl>
    <w:lvl w:ilvl="4" w:tplc="D0D2B7B8">
      <w:start w:val="1"/>
      <w:numFmt w:val="bullet"/>
      <w:lvlText w:val="o"/>
      <w:lvlJc w:val="left"/>
      <w:pPr>
        <w:ind w:left="3600" w:hanging="360"/>
      </w:pPr>
      <w:rPr>
        <w:rFonts w:ascii="Courier New" w:hAnsi="Courier New" w:cs="Courier New" w:hint="default"/>
      </w:rPr>
    </w:lvl>
    <w:lvl w:ilvl="5" w:tplc="7B8C2EF6">
      <w:start w:val="1"/>
      <w:numFmt w:val="bullet"/>
      <w:lvlText w:val=""/>
      <w:lvlJc w:val="left"/>
      <w:pPr>
        <w:ind w:left="4320" w:hanging="360"/>
      </w:pPr>
      <w:rPr>
        <w:rFonts w:ascii="Wingdings" w:hAnsi="Wingdings" w:cs="Wingdings" w:hint="default"/>
      </w:rPr>
    </w:lvl>
    <w:lvl w:ilvl="6" w:tplc="EA3821A8">
      <w:start w:val="1"/>
      <w:numFmt w:val="bullet"/>
      <w:lvlText w:val=""/>
      <w:lvlJc w:val="left"/>
      <w:pPr>
        <w:ind w:left="5040" w:hanging="360"/>
      </w:pPr>
      <w:rPr>
        <w:rFonts w:ascii="Symbol" w:hAnsi="Symbol" w:cs="Symbol" w:hint="default"/>
      </w:rPr>
    </w:lvl>
    <w:lvl w:ilvl="7" w:tplc="8604B272">
      <w:start w:val="1"/>
      <w:numFmt w:val="bullet"/>
      <w:lvlText w:val="o"/>
      <w:lvlJc w:val="left"/>
      <w:pPr>
        <w:ind w:left="5760" w:hanging="360"/>
      </w:pPr>
      <w:rPr>
        <w:rFonts w:ascii="Courier New" w:hAnsi="Courier New" w:cs="Courier New" w:hint="default"/>
      </w:rPr>
    </w:lvl>
    <w:lvl w:ilvl="8" w:tplc="47BC4C16">
      <w:start w:val="1"/>
      <w:numFmt w:val="bullet"/>
      <w:lvlText w:val=""/>
      <w:lvlJc w:val="left"/>
      <w:pPr>
        <w:ind w:left="6480" w:hanging="360"/>
      </w:pPr>
      <w:rPr>
        <w:rFonts w:ascii="Wingdings" w:hAnsi="Wingdings" w:cs="Wingdings" w:hint="default"/>
      </w:rPr>
    </w:lvl>
  </w:abstractNum>
  <w:abstractNum w:abstractNumId="26" w15:restartNumberingAfterBreak="0">
    <w:nsid w:val="3AF7470B"/>
    <w:multiLevelType w:val="hybridMultilevel"/>
    <w:tmpl w:val="7FD8FA48"/>
    <w:lvl w:ilvl="0" w:tplc="617402D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B3C1AEE"/>
    <w:multiLevelType w:val="hybridMultilevel"/>
    <w:tmpl w:val="9228AEA8"/>
    <w:lvl w:ilvl="0" w:tplc="0A363A62">
      <w:start w:val="1"/>
      <w:numFmt w:val="bullet"/>
      <w:lvlText w:val=""/>
      <w:lvlJc w:val="left"/>
      <w:pPr>
        <w:ind w:left="1288" w:hanging="360"/>
      </w:pPr>
      <w:rPr>
        <w:rFonts w:ascii="Symbol" w:hAnsi="Symbol" w:hint="default"/>
        <w:b w:val="0"/>
        <w:bCs w:val="0"/>
        <w:i w:val="0"/>
        <w:iCs w:val="0"/>
        <w:color w:val="7F7F7F"/>
        <w:sz w:val="20"/>
        <w:szCs w:val="20"/>
      </w:rPr>
    </w:lvl>
    <w:lvl w:ilvl="1" w:tplc="04240003">
      <w:start w:val="1"/>
      <w:numFmt w:val="bullet"/>
      <w:lvlText w:val="o"/>
      <w:lvlJc w:val="left"/>
      <w:pPr>
        <w:ind w:left="2008" w:hanging="360"/>
      </w:pPr>
      <w:rPr>
        <w:rFonts w:ascii="Courier New" w:hAnsi="Courier New" w:cs="Courier New" w:hint="default"/>
      </w:rPr>
    </w:lvl>
    <w:lvl w:ilvl="2" w:tplc="04240005">
      <w:start w:val="1"/>
      <w:numFmt w:val="bullet"/>
      <w:lvlText w:val=""/>
      <w:lvlJc w:val="left"/>
      <w:pPr>
        <w:ind w:left="2728" w:hanging="360"/>
      </w:pPr>
      <w:rPr>
        <w:rFonts w:ascii="Wingdings" w:hAnsi="Wingdings" w:hint="default"/>
      </w:rPr>
    </w:lvl>
    <w:lvl w:ilvl="3" w:tplc="5F3ABED2">
      <w:start w:val="1"/>
      <w:numFmt w:val="bullet"/>
      <w:lvlText w:val=""/>
      <w:lvlJc w:val="left"/>
      <w:pPr>
        <w:ind w:left="3448" w:hanging="360"/>
      </w:pPr>
      <w:rPr>
        <w:rFonts w:ascii="Trebuchet MS" w:hAnsi="Trebuchet MS" w:hint="default"/>
        <w:b w:val="0"/>
        <w:bCs w:val="0"/>
        <w:i w:val="0"/>
        <w:iCs w:val="0"/>
        <w:color w:val="7F7F7F"/>
        <w:sz w:val="20"/>
        <w:szCs w:val="20"/>
      </w:rPr>
    </w:lvl>
    <w:lvl w:ilvl="4" w:tplc="04240003" w:tentative="1">
      <w:start w:val="1"/>
      <w:numFmt w:val="bullet"/>
      <w:lvlText w:val="o"/>
      <w:lvlJc w:val="left"/>
      <w:pPr>
        <w:ind w:left="4168" w:hanging="360"/>
      </w:pPr>
      <w:rPr>
        <w:rFonts w:ascii="Courier New" w:hAnsi="Courier New" w:cs="Courier New" w:hint="default"/>
      </w:rPr>
    </w:lvl>
    <w:lvl w:ilvl="5" w:tplc="04240005" w:tentative="1">
      <w:start w:val="1"/>
      <w:numFmt w:val="bullet"/>
      <w:lvlText w:val=""/>
      <w:lvlJc w:val="left"/>
      <w:pPr>
        <w:ind w:left="4888" w:hanging="360"/>
      </w:pPr>
      <w:rPr>
        <w:rFonts w:ascii="Wingdings" w:hAnsi="Wingdings" w:hint="default"/>
      </w:rPr>
    </w:lvl>
    <w:lvl w:ilvl="6" w:tplc="04240001" w:tentative="1">
      <w:start w:val="1"/>
      <w:numFmt w:val="bullet"/>
      <w:lvlText w:val=""/>
      <w:lvlJc w:val="left"/>
      <w:pPr>
        <w:ind w:left="5608" w:hanging="360"/>
      </w:pPr>
      <w:rPr>
        <w:rFonts w:ascii="Symbol" w:hAnsi="Symbol" w:hint="default"/>
      </w:rPr>
    </w:lvl>
    <w:lvl w:ilvl="7" w:tplc="04240003" w:tentative="1">
      <w:start w:val="1"/>
      <w:numFmt w:val="bullet"/>
      <w:lvlText w:val="o"/>
      <w:lvlJc w:val="left"/>
      <w:pPr>
        <w:ind w:left="6328" w:hanging="360"/>
      </w:pPr>
      <w:rPr>
        <w:rFonts w:ascii="Courier New" w:hAnsi="Courier New" w:cs="Courier New" w:hint="default"/>
      </w:rPr>
    </w:lvl>
    <w:lvl w:ilvl="8" w:tplc="04240005" w:tentative="1">
      <w:start w:val="1"/>
      <w:numFmt w:val="bullet"/>
      <w:lvlText w:val=""/>
      <w:lvlJc w:val="left"/>
      <w:pPr>
        <w:ind w:left="7048" w:hanging="360"/>
      </w:pPr>
      <w:rPr>
        <w:rFonts w:ascii="Wingdings" w:hAnsi="Wingdings" w:hint="default"/>
      </w:rPr>
    </w:lvl>
  </w:abstractNum>
  <w:abstractNum w:abstractNumId="28" w15:restartNumberingAfterBreak="0">
    <w:nsid w:val="3B591301"/>
    <w:multiLevelType w:val="hybridMultilevel"/>
    <w:tmpl w:val="9594D2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2AE5595"/>
    <w:multiLevelType w:val="hybridMultilevel"/>
    <w:tmpl w:val="0FCA32A6"/>
    <w:lvl w:ilvl="0" w:tplc="8218568A">
      <w:start w:val="4"/>
      <w:numFmt w:val="decimal"/>
      <w:lvlText w:val="%1."/>
      <w:lvlJc w:val="left"/>
      <w:pPr>
        <w:tabs>
          <w:tab w:val="num" w:pos="540"/>
        </w:tabs>
        <w:ind w:left="5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3573176"/>
    <w:multiLevelType w:val="hybridMultilevel"/>
    <w:tmpl w:val="566CD09E"/>
    <w:lvl w:ilvl="0" w:tplc="04240019">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48BD351F"/>
    <w:multiLevelType w:val="hybridMultilevel"/>
    <w:tmpl w:val="492A3060"/>
    <w:lvl w:ilvl="0" w:tplc="8F065508">
      <w:start w:val="2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9505761"/>
    <w:multiLevelType w:val="hybridMultilevel"/>
    <w:tmpl w:val="B7408CC4"/>
    <w:lvl w:ilvl="0" w:tplc="B0E2489A">
      <w:start w:val="1"/>
      <w:numFmt w:val="bullet"/>
      <w:lvlText w:val=""/>
      <w:lvlJc w:val="left"/>
      <w:pPr>
        <w:ind w:left="360" w:hanging="360"/>
      </w:pPr>
      <w:rPr>
        <w:rFonts w:ascii="Symbol" w:hAnsi="Symbol" w:cs="Symbol" w:hint="default"/>
        <w:sz w:val="18"/>
        <w:szCs w:val="18"/>
      </w:rPr>
    </w:lvl>
    <w:lvl w:ilvl="1" w:tplc="AF5CEA52">
      <w:start w:val="1"/>
      <w:numFmt w:val="bullet"/>
      <w:lvlText w:val="o"/>
      <w:lvlJc w:val="left"/>
      <w:pPr>
        <w:ind w:left="1080" w:hanging="360"/>
      </w:pPr>
      <w:rPr>
        <w:rFonts w:ascii="Courier New" w:hAnsi="Courier New" w:cs="Courier New" w:hint="default"/>
      </w:rPr>
    </w:lvl>
    <w:lvl w:ilvl="2" w:tplc="0096EC3A">
      <w:start w:val="1"/>
      <w:numFmt w:val="bullet"/>
      <w:lvlText w:val=""/>
      <w:lvlJc w:val="left"/>
      <w:pPr>
        <w:ind w:left="1800" w:hanging="360"/>
      </w:pPr>
      <w:rPr>
        <w:rFonts w:ascii="Wingdings" w:hAnsi="Wingdings" w:cs="Wingdings" w:hint="default"/>
      </w:rPr>
    </w:lvl>
    <w:lvl w:ilvl="3" w:tplc="FDB6DC6A">
      <w:start w:val="1"/>
      <w:numFmt w:val="bullet"/>
      <w:lvlText w:val=""/>
      <w:lvlJc w:val="left"/>
      <w:pPr>
        <w:ind w:left="2520" w:hanging="360"/>
      </w:pPr>
      <w:rPr>
        <w:rFonts w:ascii="Symbol" w:hAnsi="Symbol" w:cs="Symbol" w:hint="default"/>
      </w:rPr>
    </w:lvl>
    <w:lvl w:ilvl="4" w:tplc="7BBE91B8">
      <w:start w:val="1"/>
      <w:numFmt w:val="bullet"/>
      <w:lvlText w:val="o"/>
      <w:lvlJc w:val="left"/>
      <w:pPr>
        <w:ind w:left="3240" w:hanging="360"/>
      </w:pPr>
      <w:rPr>
        <w:rFonts w:ascii="Courier New" w:hAnsi="Courier New" w:cs="Courier New" w:hint="default"/>
      </w:rPr>
    </w:lvl>
    <w:lvl w:ilvl="5" w:tplc="E900654E">
      <w:start w:val="1"/>
      <w:numFmt w:val="bullet"/>
      <w:lvlText w:val=""/>
      <w:lvlJc w:val="left"/>
      <w:pPr>
        <w:ind w:left="3960" w:hanging="360"/>
      </w:pPr>
      <w:rPr>
        <w:rFonts w:ascii="Wingdings" w:hAnsi="Wingdings" w:cs="Wingdings" w:hint="default"/>
      </w:rPr>
    </w:lvl>
    <w:lvl w:ilvl="6" w:tplc="C8FAD2D8">
      <w:start w:val="1"/>
      <w:numFmt w:val="bullet"/>
      <w:lvlText w:val=""/>
      <w:lvlJc w:val="left"/>
      <w:pPr>
        <w:ind w:left="4680" w:hanging="360"/>
      </w:pPr>
      <w:rPr>
        <w:rFonts w:ascii="Symbol" w:hAnsi="Symbol" w:cs="Symbol" w:hint="default"/>
      </w:rPr>
    </w:lvl>
    <w:lvl w:ilvl="7" w:tplc="64581138">
      <w:start w:val="1"/>
      <w:numFmt w:val="bullet"/>
      <w:lvlText w:val="o"/>
      <w:lvlJc w:val="left"/>
      <w:pPr>
        <w:ind w:left="5400" w:hanging="360"/>
      </w:pPr>
      <w:rPr>
        <w:rFonts w:ascii="Courier New" w:hAnsi="Courier New" w:cs="Courier New" w:hint="default"/>
      </w:rPr>
    </w:lvl>
    <w:lvl w:ilvl="8" w:tplc="FBF4820A">
      <w:start w:val="1"/>
      <w:numFmt w:val="bullet"/>
      <w:lvlText w:val=""/>
      <w:lvlJc w:val="left"/>
      <w:pPr>
        <w:ind w:left="6120" w:hanging="360"/>
      </w:pPr>
      <w:rPr>
        <w:rFonts w:ascii="Wingdings" w:hAnsi="Wingdings" w:cs="Wingdings" w:hint="default"/>
      </w:rPr>
    </w:lvl>
  </w:abstractNum>
  <w:abstractNum w:abstractNumId="33" w15:restartNumberingAfterBreak="0">
    <w:nsid w:val="4AB54AF4"/>
    <w:multiLevelType w:val="hybridMultilevel"/>
    <w:tmpl w:val="5672A652"/>
    <w:lvl w:ilvl="0" w:tplc="0A363A62">
      <w:start w:val="1"/>
      <w:numFmt w:val="bullet"/>
      <w:lvlText w:val=""/>
      <w:lvlJc w:val="left"/>
      <w:pPr>
        <w:ind w:left="360" w:hanging="360"/>
      </w:pPr>
      <w:rPr>
        <w:rFonts w:ascii="Symbol" w:hAnsi="Symbol" w:hint="default"/>
        <w:b w:val="0"/>
        <w:bCs w:val="0"/>
        <w:i w:val="0"/>
        <w:iCs w:val="0"/>
        <w:color w:val="7F7F7F"/>
        <w:sz w:val="20"/>
        <w:szCs w:val="20"/>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4E7771EE"/>
    <w:multiLevelType w:val="hybridMultilevel"/>
    <w:tmpl w:val="FB92B118"/>
    <w:lvl w:ilvl="0" w:tplc="0A363A62">
      <w:start w:val="1"/>
      <w:numFmt w:val="bullet"/>
      <w:lvlText w:val=""/>
      <w:lvlJc w:val="left"/>
      <w:pPr>
        <w:ind w:left="360" w:hanging="360"/>
      </w:pPr>
      <w:rPr>
        <w:rFonts w:ascii="Symbol" w:hAnsi="Symbol" w:hint="default"/>
        <w:b w:val="0"/>
        <w:bCs w:val="0"/>
        <w:i w:val="0"/>
        <w:iCs w:val="0"/>
        <w:color w:val="7F7F7F"/>
        <w:sz w:val="20"/>
        <w:szCs w:val="2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5F3ABED2">
      <w:start w:val="1"/>
      <w:numFmt w:val="bullet"/>
      <w:lvlText w:val=""/>
      <w:lvlJc w:val="left"/>
      <w:pPr>
        <w:ind w:left="2520" w:hanging="360"/>
      </w:pPr>
      <w:rPr>
        <w:rFonts w:ascii="Trebuchet MS" w:hAnsi="Trebuchet MS" w:hint="default"/>
        <w:b w:val="0"/>
        <w:bCs w:val="0"/>
        <w:i w:val="0"/>
        <w:iCs w:val="0"/>
        <w:color w:val="7F7F7F"/>
        <w:sz w:val="20"/>
        <w:szCs w:val="20"/>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59F675A5"/>
    <w:multiLevelType w:val="hybridMultilevel"/>
    <w:tmpl w:val="0C208606"/>
    <w:lvl w:ilvl="0" w:tplc="1F4C2AB2">
      <w:start w:val="1"/>
      <w:numFmt w:val="bullet"/>
      <w:lvlText w:val=""/>
      <w:lvlJc w:val="left"/>
      <w:pPr>
        <w:ind w:left="720" w:hanging="360"/>
      </w:pPr>
      <w:rPr>
        <w:rFonts w:ascii="Symbol" w:hAnsi="Symbol" w:cs="Symbol" w:hint="default"/>
        <w:sz w:val="18"/>
        <w:szCs w:val="18"/>
      </w:rPr>
    </w:lvl>
    <w:lvl w:ilvl="1" w:tplc="344CD440">
      <w:start w:val="1"/>
      <w:numFmt w:val="bullet"/>
      <w:lvlText w:val="o"/>
      <w:lvlJc w:val="left"/>
      <w:pPr>
        <w:ind w:left="1440" w:hanging="360"/>
      </w:pPr>
      <w:rPr>
        <w:rFonts w:ascii="Courier New" w:hAnsi="Courier New" w:cs="Courier New" w:hint="default"/>
      </w:rPr>
    </w:lvl>
    <w:lvl w:ilvl="2" w:tplc="588C86A8">
      <w:start w:val="1"/>
      <w:numFmt w:val="bullet"/>
      <w:lvlText w:val=""/>
      <w:lvlJc w:val="left"/>
      <w:pPr>
        <w:ind w:left="2160" w:hanging="360"/>
      </w:pPr>
      <w:rPr>
        <w:rFonts w:ascii="Wingdings" w:hAnsi="Wingdings" w:cs="Wingdings" w:hint="default"/>
      </w:rPr>
    </w:lvl>
    <w:lvl w:ilvl="3" w:tplc="736A1C38">
      <w:start w:val="1"/>
      <w:numFmt w:val="bullet"/>
      <w:lvlText w:val=""/>
      <w:lvlJc w:val="left"/>
      <w:pPr>
        <w:ind w:left="2880" w:hanging="360"/>
      </w:pPr>
      <w:rPr>
        <w:rFonts w:ascii="Symbol" w:hAnsi="Symbol" w:cs="Symbol" w:hint="default"/>
      </w:rPr>
    </w:lvl>
    <w:lvl w:ilvl="4" w:tplc="1B1672A0">
      <w:start w:val="1"/>
      <w:numFmt w:val="bullet"/>
      <w:lvlText w:val="o"/>
      <w:lvlJc w:val="left"/>
      <w:pPr>
        <w:ind w:left="3600" w:hanging="360"/>
      </w:pPr>
      <w:rPr>
        <w:rFonts w:ascii="Courier New" w:hAnsi="Courier New" w:cs="Courier New" w:hint="default"/>
      </w:rPr>
    </w:lvl>
    <w:lvl w:ilvl="5" w:tplc="EACAF694">
      <w:start w:val="1"/>
      <w:numFmt w:val="bullet"/>
      <w:lvlText w:val=""/>
      <w:lvlJc w:val="left"/>
      <w:pPr>
        <w:ind w:left="4320" w:hanging="360"/>
      </w:pPr>
      <w:rPr>
        <w:rFonts w:ascii="Wingdings" w:hAnsi="Wingdings" w:cs="Wingdings" w:hint="default"/>
      </w:rPr>
    </w:lvl>
    <w:lvl w:ilvl="6" w:tplc="4BF4588C">
      <w:start w:val="1"/>
      <w:numFmt w:val="bullet"/>
      <w:lvlText w:val=""/>
      <w:lvlJc w:val="left"/>
      <w:pPr>
        <w:ind w:left="5040" w:hanging="360"/>
      </w:pPr>
      <w:rPr>
        <w:rFonts w:ascii="Symbol" w:hAnsi="Symbol" w:cs="Symbol" w:hint="default"/>
      </w:rPr>
    </w:lvl>
    <w:lvl w:ilvl="7" w:tplc="650AAE9C">
      <w:start w:val="1"/>
      <w:numFmt w:val="bullet"/>
      <w:lvlText w:val="o"/>
      <w:lvlJc w:val="left"/>
      <w:pPr>
        <w:ind w:left="5760" w:hanging="360"/>
      </w:pPr>
      <w:rPr>
        <w:rFonts w:ascii="Courier New" w:hAnsi="Courier New" w:cs="Courier New" w:hint="default"/>
      </w:rPr>
    </w:lvl>
    <w:lvl w:ilvl="8" w:tplc="2A22BEEC">
      <w:start w:val="1"/>
      <w:numFmt w:val="bullet"/>
      <w:lvlText w:val=""/>
      <w:lvlJc w:val="left"/>
      <w:pPr>
        <w:ind w:left="6480" w:hanging="360"/>
      </w:pPr>
      <w:rPr>
        <w:rFonts w:ascii="Wingdings" w:hAnsi="Wingdings" w:cs="Wingdings" w:hint="default"/>
      </w:rPr>
    </w:lvl>
  </w:abstractNum>
  <w:abstractNum w:abstractNumId="36" w15:restartNumberingAfterBreak="0">
    <w:nsid w:val="5CAE4F31"/>
    <w:multiLevelType w:val="hybridMultilevel"/>
    <w:tmpl w:val="93B64D32"/>
    <w:lvl w:ilvl="0" w:tplc="D2161B58">
      <w:start w:val="5"/>
      <w:numFmt w:val="lowerLetter"/>
      <w:lvlText w:val="%1."/>
      <w:lvlJc w:val="left"/>
      <w:pPr>
        <w:ind w:left="720" w:hanging="360"/>
      </w:pPr>
      <w:rPr>
        <w:rFonts w:ascii="Arial" w:hAnsi="Arial" w:cs="Arial" w:hint="default"/>
        <w:sz w:val="18"/>
        <w:szCs w:val="18"/>
      </w:rPr>
    </w:lvl>
    <w:lvl w:ilvl="1" w:tplc="6BDA0DB4">
      <w:start w:val="1"/>
      <w:numFmt w:val="lowerLetter"/>
      <w:lvlText w:val="%2."/>
      <w:lvlJc w:val="left"/>
      <w:pPr>
        <w:ind w:left="1440" w:hanging="360"/>
      </w:pPr>
    </w:lvl>
    <w:lvl w:ilvl="2" w:tplc="0A6E7F3C">
      <w:start w:val="1"/>
      <w:numFmt w:val="lowerLetter"/>
      <w:lvlText w:val="%3."/>
      <w:lvlJc w:val="left"/>
      <w:pPr>
        <w:ind w:left="2160" w:hanging="360"/>
      </w:pPr>
    </w:lvl>
    <w:lvl w:ilvl="3" w:tplc="9D52C688">
      <w:start w:val="1"/>
      <w:numFmt w:val="lowerLetter"/>
      <w:lvlText w:val="%4."/>
      <w:lvlJc w:val="left"/>
      <w:pPr>
        <w:ind w:left="2880" w:hanging="360"/>
      </w:pPr>
    </w:lvl>
    <w:lvl w:ilvl="4" w:tplc="C70CB9A8">
      <w:start w:val="1"/>
      <w:numFmt w:val="lowerLetter"/>
      <w:lvlText w:val="%5."/>
      <w:lvlJc w:val="left"/>
      <w:pPr>
        <w:ind w:left="3600" w:hanging="360"/>
      </w:pPr>
    </w:lvl>
    <w:lvl w:ilvl="5" w:tplc="FC2E0130">
      <w:start w:val="1"/>
      <w:numFmt w:val="lowerLetter"/>
      <w:lvlText w:val="%6."/>
      <w:lvlJc w:val="left"/>
      <w:pPr>
        <w:ind w:left="4320" w:hanging="360"/>
      </w:pPr>
    </w:lvl>
    <w:lvl w:ilvl="6" w:tplc="FCD2CCC0">
      <w:start w:val="1"/>
      <w:numFmt w:val="lowerLetter"/>
      <w:lvlText w:val="%7."/>
      <w:lvlJc w:val="left"/>
      <w:pPr>
        <w:ind w:left="5040" w:hanging="360"/>
      </w:pPr>
    </w:lvl>
    <w:lvl w:ilvl="7" w:tplc="77C09CD4">
      <w:start w:val="1"/>
      <w:numFmt w:val="lowerLetter"/>
      <w:lvlText w:val="%8."/>
      <w:lvlJc w:val="left"/>
      <w:pPr>
        <w:ind w:left="5760" w:hanging="360"/>
      </w:pPr>
    </w:lvl>
    <w:lvl w:ilvl="8" w:tplc="053294F6">
      <w:start w:val="1"/>
      <w:numFmt w:val="lowerLetter"/>
      <w:lvlText w:val="%9."/>
      <w:lvlJc w:val="left"/>
      <w:pPr>
        <w:ind w:left="6480" w:hanging="360"/>
      </w:pPr>
    </w:lvl>
  </w:abstractNum>
  <w:abstractNum w:abstractNumId="37" w15:restartNumberingAfterBreak="0">
    <w:nsid w:val="5DC2192C"/>
    <w:multiLevelType w:val="hybridMultilevel"/>
    <w:tmpl w:val="2E586B0A"/>
    <w:lvl w:ilvl="0" w:tplc="7D88700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E7613BC"/>
    <w:multiLevelType w:val="hybridMultilevel"/>
    <w:tmpl w:val="A32EB1CA"/>
    <w:lvl w:ilvl="0" w:tplc="0A363A62">
      <w:start w:val="1"/>
      <w:numFmt w:val="bullet"/>
      <w:lvlText w:val=""/>
      <w:lvlJc w:val="left"/>
      <w:pPr>
        <w:ind w:left="360" w:hanging="360"/>
      </w:pPr>
      <w:rPr>
        <w:rFonts w:ascii="Symbol" w:hAnsi="Symbol" w:hint="default"/>
        <w:b w:val="0"/>
        <w:bCs w:val="0"/>
        <w:i w:val="0"/>
        <w:iCs w:val="0"/>
        <w:color w:val="7F7F7F"/>
        <w:sz w:val="20"/>
        <w:szCs w:val="20"/>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60F733D2"/>
    <w:multiLevelType w:val="hybridMultilevel"/>
    <w:tmpl w:val="643E02EC"/>
    <w:lvl w:ilvl="0" w:tplc="7144BC1C">
      <w:start w:val="1"/>
      <w:numFmt w:val="bullet"/>
      <w:lvlText w:val=""/>
      <w:lvlJc w:val="left"/>
      <w:pPr>
        <w:ind w:left="360" w:hanging="360"/>
      </w:pPr>
      <w:rPr>
        <w:rFonts w:ascii="Symbol" w:hAnsi="Symbol" w:cs="Symbol" w:hint="default"/>
        <w:sz w:val="18"/>
        <w:szCs w:val="18"/>
      </w:rPr>
    </w:lvl>
    <w:lvl w:ilvl="1" w:tplc="08785736">
      <w:start w:val="1"/>
      <w:numFmt w:val="bullet"/>
      <w:lvlText w:val="o"/>
      <w:lvlJc w:val="left"/>
      <w:pPr>
        <w:ind w:left="1080" w:hanging="360"/>
      </w:pPr>
      <w:rPr>
        <w:rFonts w:ascii="Courier New" w:hAnsi="Courier New" w:cs="Courier New" w:hint="default"/>
      </w:rPr>
    </w:lvl>
    <w:lvl w:ilvl="2" w:tplc="4CA26F7E">
      <w:start w:val="1"/>
      <w:numFmt w:val="bullet"/>
      <w:lvlText w:val=""/>
      <w:lvlJc w:val="left"/>
      <w:pPr>
        <w:ind w:left="1800" w:hanging="360"/>
      </w:pPr>
      <w:rPr>
        <w:rFonts w:ascii="Wingdings" w:hAnsi="Wingdings" w:cs="Wingdings" w:hint="default"/>
      </w:rPr>
    </w:lvl>
    <w:lvl w:ilvl="3" w:tplc="A73E9762">
      <w:start w:val="1"/>
      <w:numFmt w:val="bullet"/>
      <w:lvlText w:val=""/>
      <w:lvlJc w:val="left"/>
      <w:pPr>
        <w:ind w:left="2520" w:hanging="360"/>
      </w:pPr>
      <w:rPr>
        <w:rFonts w:ascii="Symbol" w:hAnsi="Symbol" w:cs="Symbol" w:hint="default"/>
      </w:rPr>
    </w:lvl>
    <w:lvl w:ilvl="4" w:tplc="111840F0">
      <w:start w:val="1"/>
      <w:numFmt w:val="bullet"/>
      <w:lvlText w:val="o"/>
      <w:lvlJc w:val="left"/>
      <w:pPr>
        <w:ind w:left="3240" w:hanging="360"/>
      </w:pPr>
      <w:rPr>
        <w:rFonts w:ascii="Courier New" w:hAnsi="Courier New" w:cs="Courier New" w:hint="default"/>
      </w:rPr>
    </w:lvl>
    <w:lvl w:ilvl="5" w:tplc="B57C0786">
      <w:start w:val="1"/>
      <w:numFmt w:val="bullet"/>
      <w:lvlText w:val=""/>
      <w:lvlJc w:val="left"/>
      <w:pPr>
        <w:ind w:left="3960" w:hanging="360"/>
      </w:pPr>
      <w:rPr>
        <w:rFonts w:ascii="Wingdings" w:hAnsi="Wingdings" w:cs="Wingdings" w:hint="default"/>
      </w:rPr>
    </w:lvl>
    <w:lvl w:ilvl="6" w:tplc="D8D4B656">
      <w:start w:val="1"/>
      <w:numFmt w:val="bullet"/>
      <w:lvlText w:val=""/>
      <w:lvlJc w:val="left"/>
      <w:pPr>
        <w:ind w:left="4680" w:hanging="360"/>
      </w:pPr>
      <w:rPr>
        <w:rFonts w:ascii="Symbol" w:hAnsi="Symbol" w:cs="Symbol" w:hint="default"/>
      </w:rPr>
    </w:lvl>
    <w:lvl w:ilvl="7" w:tplc="77986E54">
      <w:start w:val="1"/>
      <w:numFmt w:val="bullet"/>
      <w:lvlText w:val="o"/>
      <w:lvlJc w:val="left"/>
      <w:pPr>
        <w:ind w:left="5400" w:hanging="360"/>
      </w:pPr>
      <w:rPr>
        <w:rFonts w:ascii="Courier New" w:hAnsi="Courier New" w:cs="Courier New" w:hint="default"/>
      </w:rPr>
    </w:lvl>
    <w:lvl w:ilvl="8" w:tplc="274CF7E6">
      <w:start w:val="1"/>
      <w:numFmt w:val="bullet"/>
      <w:lvlText w:val=""/>
      <w:lvlJc w:val="left"/>
      <w:pPr>
        <w:ind w:left="6120" w:hanging="360"/>
      </w:pPr>
      <w:rPr>
        <w:rFonts w:ascii="Wingdings" w:hAnsi="Wingdings" w:cs="Wingdings" w:hint="default"/>
      </w:rPr>
    </w:lvl>
  </w:abstractNum>
  <w:abstractNum w:abstractNumId="40" w15:restartNumberingAfterBreak="0">
    <w:nsid w:val="61A0137F"/>
    <w:multiLevelType w:val="singleLevel"/>
    <w:tmpl w:val="37541684"/>
    <w:lvl w:ilvl="0">
      <w:start w:val="9240"/>
      <w:numFmt w:val="bullet"/>
      <w:lvlText w:val="-"/>
      <w:lvlJc w:val="left"/>
      <w:pPr>
        <w:tabs>
          <w:tab w:val="num" w:pos="360"/>
        </w:tabs>
        <w:ind w:left="360" w:hanging="360"/>
      </w:pPr>
      <w:rPr>
        <w:rFonts w:hint="default"/>
      </w:rPr>
    </w:lvl>
  </w:abstractNum>
  <w:abstractNum w:abstractNumId="41" w15:restartNumberingAfterBreak="0">
    <w:nsid w:val="62714982"/>
    <w:multiLevelType w:val="hybridMultilevel"/>
    <w:tmpl w:val="9C1C8CE0"/>
    <w:lvl w:ilvl="0" w:tplc="0A363A62">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64ED3667"/>
    <w:multiLevelType w:val="hybridMultilevel"/>
    <w:tmpl w:val="B8B6C2D6"/>
    <w:lvl w:ilvl="0" w:tplc="33468C7E">
      <w:start w:val="1"/>
      <w:numFmt w:val="bullet"/>
      <w:lvlText w:val=""/>
      <w:lvlJc w:val="left"/>
      <w:pPr>
        <w:ind w:left="360" w:hanging="360"/>
      </w:pPr>
      <w:rPr>
        <w:rFonts w:ascii="Symbol" w:hAnsi="Symbol" w:cs="Symbol" w:hint="default"/>
        <w:sz w:val="18"/>
        <w:szCs w:val="18"/>
      </w:rPr>
    </w:lvl>
    <w:lvl w:ilvl="1" w:tplc="6A4081D4">
      <w:start w:val="1"/>
      <w:numFmt w:val="bullet"/>
      <w:lvlText w:val="o"/>
      <w:lvlJc w:val="left"/>
      <w:pPr>
        <w:ind w:left="1080" w:hanging="360"/>
      </w:pPr>
      <w:rPr>
        <w:rFonts w:ascii="Courier New" w:hAnsi="Courier New" w:cs="Courier New" w:hint="default"/>
      </w:rPr>
    </w:lvl>
    <w:lvl w:ilvl="2" w:tplc="4712CD6C">
      <w:start w:val="1"/>
      <w:numFmt w:val="bullet"/>
      <w:lvlText w:val=""/>
      <w:lvlJc w:val="left"/>
      <w:pPr>
        <w:ind w:left="1800" w:hanging="360"/>
      </w:pPr>
      <w:rPr>
        <w:rFonts w:ascii="Wingdings" w:hAnsi="Wingdings" w:cs="Wingdings" w:hint="default"/>
      </w:rPr>
    </w:lvl>
    <w:lvl w:ilvl="3" w:tplc="4D5E8E8E">
      <w:start w:val="1"/>
      <w:numFmt w:val="bullet"/>
      <w:lvlText w:val=""/>
      <w:lvlJc w:val="left"/>
      <w:pPr>
        <w:ind w:left="2520" w:hanging="360"/>
      </w:pPr>
      <w:rPr>
        <w:rFonts w:ascii="Symbol" w:hAnsi="Symbol" w:cs="Symbol" w:hint="default"/>
      </w:rPr>
    </w:lvl>
    <w:lvl w:ilvl="4" w:tplc="564E48E4">
      <w:start w:val="1"/>
      <w:numFmt w:val="bullet"/>
      <w:lvlText w:val="o"/>
      <w:lvlJc w:val="left"/>
      <w:pPr>
        <w:ind w:left="3240" w:hanging="360"/>
      </w:pPr>
      <w:rPr>
        <w:rFonts w:ascii="Courier New" w:hAnsi="Courier New" w:cs="Courier New" w:hint="default"/>
      </w:rPr>
    </w:lvl>
    <w:lvl w:ilvl="5" w:tplc="C0FC050A">
      <w:start w:val="1"/>
      <w:numFmt w:val="bullet"/>
      <w:lvlText w:val=""/>
      <w:lvlJc w:val="left"/>
      <w:pPr>
        <w:ind w:left="3960" w:hanging="360"/>
      </w:pPr>
      <w:rPr>
        <w:rFonts w:ascii="Wingdings" w:hAnsi="Wingdings" w:cs="Wingdings" w:hint="default"/>
      </w:rPr>
    </w:lvl>
    <w:lvl w:ilvl="6" w:tplc="924626E4">
      <w:start w:val="1"/>
      <w:numFmt w:val="bullet"/>
      <w:lvlText w:val=""/>
      <w:lvlJc w:val="left"/>
      <w:pPr>
        <w:ind w:left="4680" w:hanging="360"/>
      </w:pPr>
      <w:rPr>
        <w:rFonts w:ascii="Symbol" w:hAnsi="Symbol" w:cs="Symbol" w:hint="default"/>
      </w:rPr>
    </w:lvl>
    <w:lvl w:ilvl="7" w:tplc="77A0B1C4">
      <w:start w:val="1"/>
      <w:numFmt w:val="bullet"/>
      <w:lvlText w:val="o"/>
      <w:lvlJc w:val="left"/>
      <w:pPr>
        <w:ind w:left="5400" w:hanging="360"/>
      </w:pPr>
      <w:rPr>
        <w:rFonts w:ascii="Courier New" w:hAnsi="Courier New" w:cs="Courier New" w:hint="default"/>
      </w:rPr>
    </w:lvl>
    <w:lvl w:ilvl="8" w:tplc="3024260A">
      <w:start w:val="1"/>
      <w:numFmt w:val="bullet"/>
      <w:lvlText w:val=""/>
      <w:lvlJc w:val="left"/>
      <w:pPr>
        <w:ind w:left="6120" w:hanging="360"/>
      </w:pPr>
      <w:rPr>
        <w:rFonts w:ascii="Wingdings" w:hAnsi="Wingdings" w:cs="Wingdings" w:hint="default"/>
      </w:rPr>
    </w:lvl>
  </w:abstractNum>
  <w:abstractNum w:abstractNumId="43" w15:restartNumberingAfterBreak="0">
    <w:nsid w:val="65720C1F"/>
    <w:multiLevelType w:val="hybridMultilevel"/>
    <w:tmpl w:val="62B4E9E4"/>
    <w:lvl w:ilvl="0" w:tplc="731C6EE2">
      <w:start w:val="1"/>
      <w:numFmt w:val="bullet"/>
      <w:lvlText w:val=""/>
      <w:lvlJc w:val="left"/>
      <w:pPr>
        <w:ind w:left="360" w:hanging="360"/>
      </w:pPr>
      <w:rPr>
        <w:rFonts w:ascii="Symbol" w:hAnsi="Symbol" w:cs="Symbol" w:hint="default"/>
        <w:sz w:val="18"/>
        <w:szCs w:val="18"/>
      </w:rPr>
    </w:lvl>
    <w:lvl w:ilvl="1" w:tplc="4F109C62">
      <w:start w:val="1"/>
      <w:numFmt w:val="bullet"/>
      <w:lvlText w:val="o"/>
      <w:lvlJc w:val="left"/>
      <w:pPr>
        <w:ind w:left="1080" w:hanging="360"/>
      </w:pPr>
      <w:rPr>
        <w:rFonts w:ascii="Courier New" w:hAnsi="Courier New" w:cs="Courier New" w:hint="default"/>
      </w:rPr>
    </w:lvl>
    <w:lvl w:ilvl="2" w:tplc="0A54A2C2">
      <w:start w:val="1"/>
      <w:numFmt w:val="bullet"/>
      <w:lvlText w:val=""/>
      <w:lvlJc w:val="left"/>
      <w:pPr>
        <w:ind w:left="1800" w:hanging="360"/>
      </w:pPr>
      <w:rPr>
        <w:rFonts w:ascii="Wingdings" w:hAnsi="Wingdings" w:cs="Wingdings" w:hint="default"/>
      </w:rPr>
    </w:lvl>
    <w:lvl w:ilvl="3" w:tplc="91980FCC">
      <w:start w:val="1"/>
      <w:numFmt w:val="bullet"/>
      <w:lvlText w:val=""/>
      <w:lvlJc w:val="left"/>
      <w:pPr>
        <w:ind w:left="2520" w:hanging="360"/>
      </w:pPr>
      <w:rPr>
        <w:rFonts w:ascii="Symbol" w:hAnsi="Symbol" w:cs="Symbol" w:hint="default"/>
      </w:rPr>
    </w:lvl>
    <w:lvl w:ilvl="4" w:tplc="3FF04DEA">
      <w:start w:val="1"/>
      <w:numFmt w:val="bullet"/>
      <w:lvlText w:val="o"/>
      <w:lvlJc w:val="left"/>
      <w:pPr>
        <w:ind w:left="3240" w:hanging="360"/>
      </w:pPr>
      <w:rPr>
        <w:rFonts w:ascii="Courier New" w:hAnsi="Courier New" w:cs="Courier New" w:hint="default"/>
      </w:rPr>
    </w:lvl>
    <w:lvl w:ilvl="5" w:tplc="832E2146">
      <w:start w:val="1"/>
      <w:numFmt w:val="bullet"/>
      <w:lvlText w:val=""/>
      <w:lvlJc w:val="left"/>
      <w:pPr>
        <w:ind w:left="3960" w:hanging="360"/>
      </w:pPr>
      <w:rPr>
        <w:rFonts w:ascii="Wingdings" w:hAnsi="Wingdings" w:cs="Wingdings" w:hint="default"/>
      </w:rPr>
    </w:lvl>
    <w:lvl w:ilvl="6" w:tplc="01E644C0">
      <w:start w:val="1"/>
      <w:numFmt w:val="bullet"/>
      <w:lvlText w:val=""/>
      <w:lvlJc w:val="left"/>
      <w:pPr>
        <w:ind w:left="4680" w:hanging="360"/>
      </w:pPr>
      <w:rPr>
        <w:rFonts w:ascii="Symbol" w:hAnsi="Symbol" w:cs="Symbol" w:hint="default"/>
      </w:rPr>
    </w:lvl>
    <w:lvl w:ilvl="7" w:tplc="D196DF02">
      <w:start w:val="1"/>
      <w:numFmt w:val="bullet"/>
      <w:lvlText w:val="o"/>
      <w:lvlJc w:val="left"/>
      <w:pPr>
        <w:ind w:left="5400" w:hanging="360"/>
      </w:pPr>
      <w:rPr>
        <w:rFonts w:ascii="Courier New" w:hAnsi="Courier New" w:cs="Courier New" w:hint="default"/>
      </w:rPr>
    </w:lvl>
    <w:lvl w:ilvl="8" w:tplc="F6167130">
      <w:start w:val="1"/>
      <w:numFmt w:val="bullet"/>
      <w:lvlText w:val=""/>
      <w:lvlJc w:val="left"/>
      <w:pPr>
        <w:ind w:left="6120" w:hanging="360"/>
      </w:pPr>
      <w:rPr>
        <w:rFonts w:ascii="Wingdings" w:hAnsi="Wingdings" w:cs="Wingdings" w:hint="default"/>
      </w:rPr>
    </w:lvl>
  </w:abstractNum>
  <w:abstractNum w:abstractNumId="44" w15:restartNumberingAfterBreak="0">
    <w:nsid w:val="666F0462"/>
    <w:multiLevelType w:val="hybridMultilevel"/>
    <w:tmpl w:val="C48A7560"/>
    <w:lvl w:ilvl="0" w:tplc="0424000B">
      <w:start w:val="1"/>
      <w:numFmt w:val="bullet"/>
      <w:lvlText w:val=""/>
      <w:lvlJc w:val="left"/>
      <w:pPr>
        <w:ind w:left="720" w:hanging="360"/>
      </w:pPr>
      <w:rPr>
        <w:rFonts w:ascii="Wingdings" w:hAnsi="Wingdings"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8560B91"/>
    <w:multiLevelType w:val="hybridMultilevel"/>
    <w:tmpl w:val="DEFCF49E"/>
    <w:lvl w:ilvl="0" w:tplc="EBB8A918">
      <w:start w:val="1"/>
      <w:numFmt w:val="bullet"/>
      <w:lvlText w:val=""/>
      <w:lvlJc w:val="left"/>
      <w:pPr>
        <w:ind w:left="360" w:hanging="360"/>
      </w:pPr>
      <w:rPr>
        <w:rFonts w:ascii="Symbol" w:hAnsi="Symbol" w:cs="Symbol" w:hint="default"/>
        <w:sz w:val="24"/>
        <w:szCs w:val="24"/>
      </w:rPr>
    </w:lvl>
    <w:lvl w:ilvl="1" w:tplc="9E7200FE">
      <w:start w:val="1"/>
      <w:numFmt w:val="bullet"/>
      <w:lvlText w:val="o"/>
      <w:lvlJc w:val="left"/>
      <w:pPr>
        <w:ind w:left="1080" w:hanging="360"/>
      </w:pPr>
      <w:rPr>
        <w:rFonts w:ascii="Courier New" w:hAnsi="Courier New" w:cs="Courier New" w:hint="default"/>
      </w:rPr>
    </w:lvl>
    <w:lvl w:ilvl="2" w:tplc="55040590">
      <w:start w:val="1"/>
      <w:numFmt w:val="bullet"/>
      <w:lvlText w:val=""/>
      <w:lvlJc w:val="left"/>
      <w:pPr>
        <w:ind w:left="1800" w:hanging="360"/>
      </w:pPr>
      <w:rPr>
        <w:rFonts w:ascii="Wingdings" w:hAnsi="Wingdings" w:cs="Wingdings" w:hint="default"/>
      </w:rPr>
    </w:lvl>
    <w:lvl w:ilvl="3" w:tplc="CFFC7CD2">
      <w:start w:val="1"/>
      <w:numFmt w:val="bullet"/>
      <w:lvlText w:val=""/>
      <w:lvlJc w:val="left"/>
      <w:pPr>
        <w:ind w:left="2520" w:hanging="360"/>
      </w:pPr>
      <w:rPr>
        <w:rFonts w:ascii="Symbol" w:hAnsi="Symbol" w:cs="Symbol" w:hint="default"/>
      </w:rPr>
    </w:lvl>
    <w:lvl w:ilvl="4" w:tplc="12907A34">
      <w:start w:val="1"/>
      <w:numFmt w:val="bullet"/>
      <w:lvlText w:val="o"/>
      <w:lvlJc w:val="left"/>
      <w:pPr>
        <w:ind w:left="3240" w:hanging="360"/>
      </w:pPr>
      <w:rPr>
        <w:rFonts w:ascii="Courier New" w:hAnsi="Courier New" w:cs="Courier New" w:hint="default"/>
      </w:rPr>
    </w:lvl>
    <w:lvl w:ilvl="5" w:tplc="AD7ACF52">
      <w:start w:val="1"/>
      <w:numFmt w:val="bullet"/>
      <w:lvlText w:val=""/>
      <w:lvlJc w:val="left"/>
      <w:pPr>
        <w:ind w:left="3960" w:hanging="360"/>
      </w:pPr>
      <w:rPr>
        <w:rFonts w:ascii="Wingdings" w:hAnsi="Wingdings" w:cs="Wingdings" w:hint="default"/>
      </w:rPr>
    </w:lvl>
    <w:lvl w:ilvl="6" w:tplc="0E063902">
      <w:start w:val="1"/>
      <w:numFmt w:val="bullet"/>
      <w:lvlText w:val=""/>
      <w:lvlJc w:val="left"/>
      <w:pPr>
        <w:ind w:left="4680" w:hanging="360"/>
      </w:pPr>
      <w:rPr>
        <w:rFonts w:ascii="Symbol" w:hAnsi="Symbol" w:cs="Symbol" w:hint="default"/>
      </w:rPr>
    </w:lvl>
    <w:lvl w:ilvl="7" w:tplc="492CB42E">
      <w:start w:val="1"/>
      <w:numFmt w:val="bullet"/>
      <w:lvlText w:val="o"/>
      <w:lvlJc w:val="left"/>
      <w:pPr>
        <w:ind w:left="5400" w:hanging="360"/>
      </w:pPr>
      <w:rPr>
        <w:rFonts w:ascii="Courier New" w:hAnsi="Courier New" w:cs="Courier New" w:hint="default"/>
      </w:rPr>
    </w:lvl>
    <w:lvl w:ilvl="8" w:tplc="C92644CE">
      <w:start w:val="1"/>
      <w:numFmt w:val="bullet"/>
      <w:lvlText w:val=""/>
      <w:lvlJc w:val="left"/>
      <w:pPr>
        <w:ind w:left="6120" w:hanging="360"/>
      </w:pPr>
      <w:rPr>
        <w:rFonts w:ascii="Wingdings" w:hAnsi="Wingdings" w:cs="Wingdings" w:hint="default"/>
      </w:rPr>
    </w:lvl>
  </w:abstractNum>
  <w:abstractNum w:abstractNumId="46" w15:restartNumberingAfterBreak="0">
    <w:nsid w:val="6D9B2EAF"/>
    <w:multiLevelType w:val="hybridMultilevel"/>
    <w:tmpl w:val="C206031C"/>
    <w:lvl w:ilvl="0" w:tplc="C1D0D61E">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13E39A1"/>
    <w:multiLevelType w:val="hybridMultilevel"/>
    <w:tmpl w:val="33689868"/>
    <w:lvl w:ilvl="0" w:tplc="0A363A62">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771F4542"/>
    <w:multiLevelType w:val="hybridMultilevel"/>
    <w:tmpl w:val="781A0D08"/>
    <w:lvl w:ilvl="0" w:tplc="2C2E605A">
      <w:start w:val="1"/>
      <w:numFmt w:val="lowerLetter"/>
      <w:lvlText w:val="%1."/>
      <w:lvlJc w:val="left"/>
      <w:pPr>
        <w:ind w:left="720" w:hanging="360"/>
      </w:pPr>
      <w:rPr>
        <w:rFonts w:ascii="Arial" w:hAnsi="Arial" w:cs="Arial" w:hint="default"/>
        <w:sz w:val="18"/>
        <w:szCs w:val="18"/>
      </w:rPr>
    </w:lvl>
    <w:lvl w:ilvl="1" w:tplc="DCA404E8">
      <w:start w:val="1"/>
      <w:numFmt w:val="lowerLetter"/>
      <w:lvlText w:val="%2."/>
      <w:lvlJc w:val="left"/>
      <w:pPr>
        <w:ind w:left="1440" w:hanging="360"/>
      </w:pPr>
    </w:lvl>
    <w:lvl w:ilvl="2" w:tplc="A5D66C6E">
      <w:start w:val="1"/>
      <w:numFmt w:val="lowerLetter"/>
      <w:lvlText w:val="%3."/>
      <w:lvlJc w:val="left"/>
      <w:pPr>
        <w:ind w:left="2160" w:hanging="360"/>
      </w:pPr>
    </w:lvl>
    <w:lvl w:ilvl="3" w:tplc="2E52669C">
      <w:start w:val="1"/>
      <w:numFmt w:val="lowerLetter"/>
      <w:lvlText w:val="%4."/>
      <w:lvlJc w:val="left"/>
      <w:pPr>
        <w:ind w:left="2880" w:hanging="360"/>
      </w:pPr>
    </w:lvl>
    <w:lvl w:ilvl="4" w:tplc="F7A64002">
      <w:start w:val="1"/>
      <w:numFmt w:val="lowerLetter"/>
      <w:lvlText w:val="%5."/>
      <w:lvlJc w:val="left"/>
      <w:pPr>
        <w:ind w:left="3600" w:hanging="360"/>
      </w:pPr>
    </w:lvl>
    <w:lvl w:ilvl="5" w:tplc="E0DAC93C">
      <w:start w:val="1"/>
      <w:numFmt w:val="lowerLetter"/>
      <w:lvlText w:val="%6."/>
      <w:lvlJc w:val="left"/>
      <w:pPr>
        <w:ind w:left="4320" w:hanging="360"/>
      </w:pPr>
    </w:lvl>
    <w:lvl w:ilvl="6" w:tplc="76A4E38A">
      <w:start w:val="1"/>
      <w:numFmt w:val="lowerLetter"/>
      <w:lvlText w:val="%7."/>
      <w:lvlJc w:val="left"/>
      <w:pPr>
        <w:ind w:left="5040" w:hanging="360"/>
      </w:pPr>
    </w:lvl>
    <w:lvl w:ilvl="7" w:tplc="DF94E818">
      <w:start w:val="1"/>
      <w:numFmt w:val="lowerLetter"/>
      <w:lvlText w:val="%8."/>
      <w:lvlJc w:val="left"/>
      <w:pPr>
        <w:ind w:left="5760" w:hanging="360"/>
      </w:pPr>
    </w:lvl>
    <w:lvl w:ilvl="8" w:tplc="6ADAC5D0">
      <w:start w:val="1"/>
      <w:numFmt w:val="lowerLetter"/>
      <w:lvlText w:val="%9."/>
      <w:lvlJc w:val="left"/>
      <w:pPr>
        <w:ind w:left="6480" w:hanging="360"/>
      </w:pPr>
    </w:lvl>
  </w:abstractNum>
  <w:abstractNum w:abstractNumId="50" w15:restartNumberingAfterBreak="0">
    <w:nsid w:val="7A5311AD"/>
    <w:multiLevelType w:val="hybridMultilevel"/>
    <w:tmpl w:val="C178BA7A"/>
    <w:lvl w:ilvl="0" w:tplc="04240019">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1" w15:restartNumberingAfterBreak="0">
    <w:nsid w:val="7B216A43"/>
    <w:multiLevelType w:val="hybridMultilevel"/>
    <w:tmpl w:val="81D06612"/>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16cid:durableId="725180075">
    <w:abstractNumId w:val="25"/>
  </w:num>
  <w:num w:numId="2" w16cid:durableId="2013028707">
    <w:abstractNumId w:val="42"/>
  </w:num>
  <w:num w:numId="3" w16cid:durableId="2042197831">
    <w:abstractNumId w:val="39"/>
  </w:num>
  <w:num w:numId="4" w16cid:durableId="1804537467">
    <w:abstractNumId w:val="18"/>
  </w:num>
  <w:num w:numId="5" w16cid:durableId="664934771">
    <w:abstractNumId w:val="32"/>
  </w:num>
  <w:num w:numId="6" w16cid:durableId="1822191820">
    <w:abstractNumId w:val="21"/>
  </w:num>
  <w:num w:numId="7" w16cid:durableId="1611476121">
    <w:abstractNumId w:val="49"/>
  </w:num>
  <w:num w:numId="8" w16cid:durableId="1607075585">
    <w:abstractNumId w:val="15"/>
  </w:num>
  <w:num w:numId="9" w16cid:durableId="1680305330">
    <w:abstractNumId w:val="36"/>
  </w:num>
  <w:num w:numId="10" w16cid:durableId="148600529">
    <w:abstractNumId w:val="43"/>
  </w:num>
  <w:num w:numId="11" w16cid:durableId="159392579">
    <w:abstractNumId w:val="51"/>
  </w:num>
  <w:num w:numId="12" w16cid:durableId="159082509">
    <w:abstractNumId w:val="24"/>
  </w:num>
  <w:num w:numId="13" w16cid:durableId="2070642329">
    <w:abstractNumId w:val="1"/>
  </w:num>
  <w:num w:numId="14" w16cid:durableId="717123878">
    <w:abstractNumId w:val="10"/>
  </w:num>
  <w:num w:numId="15" w16cid:durableId="72513208">
    <w:abstractNumId w:val="22"/>
  </w:num>
  <w:num w:numId="16" w16cid:durableId="1575774402">
    <w:abstractNumId w:val="17"/>
  </w:num>
  <w:num w:numId="17" w16cid:durableId="546646931">
    <w:abstractNumId w:val="35"/>
  </w:num>
  <w:num w:numId="18" w16cid:durableId="1319312001">
    <w:abstractNumId w:val="9"/>
  </w:num>
  <w:num w:numId="19" w16cid:durableId="1177767640">
    <w:abstractNumId w:val="45"/>
  </w:num>
  <w:num w:numId="20" w16cid:durableId="1583834646">
    <w:abstractNumId w:val="13"/>
  </w:num>
  <w:num w:numId="21" w16cid:durableId="1012105089">
    <w:abstractNumId w:val="6"/>
  </w:num>
  <w:num w:numId="22" w16cid:durableId="1097214867">
    <w:abstractNumId w:val="20"/>
  </w:num>
  <w:num w:numId="23" w16cid:durableId="845249132">
    <w:abstractNumId w:val="11"/>
  </w:num>
  <w:num w:numId="24" w16cid:durableId="854810921">
    <w:abstractNumId w:val="7"/>
  </w:num>
  <w:num w:numId="25" w16cid:durableId="622271443">
    <w:abstractNumId w:val="50"/>
  </w:num>
  <w:num w:numId="26" w16cid:durableId="795299577">
    <w:abstractNumId w:val="8"/>
  </w:num>
  <w:num w:numId="27" w16cid:durableId="19085720">
    <w:abstractNumId w:val="5"/>
  </w:num>
  <w:num w:numId="28" w16cid:durableId="471749072">
    <w:abstractNumId w:val="41"/>
  </w:num>
  <w:num w:numId="29" w16cid:durableId="490802883">
    <w:abstractNumId w:val="27"/>
  </w:num>
  <w:num w:numId="30" w16cid:durableId="1890410019">
    <w:abstractNumId w:val="40"/>
  </w:num>
  <w:num w:numId="31" w16cid:durableId="1112046446">
    <w:abstractNumId w:val="37"/>
  </w:num>
  <w:num w:numId="32" w16cid:durableId="1393432494">
    <w:abstractNumId w:val="4"/>
  </w:num>
  <w:num w:numId="33" w16cid:durableId="1688361566">
    <w:abstractNumId w:val="46"/>
  </w:num>
  <w:num w:numId="34" w16cid:durableId="692998547">
    <w:abstractNumId w:val="23"/>
  </w:num>
  <w:num w:numId="35" w16cid:durableId="516892061">
    <w:abstractNumId w:val="26"/>
  </w:num>
  <w:num w:numId="36" w16cid:durableId="89741374">
    <w:abstractNumId w:val="19"/>
  </w:num>
  <w:num w:numId="37" w16cid:durableId="1894152040">
    <w:abstractNumId w:val="12"/>
  </w:num>
  <w:num w:numId="38" w16cid:durableId="1685595261">
    <w:abstractNumId w:val="44"/>
  </w:num>
  <w:num w:numId="39" w16cid:durableId="558323298">
    <w:abstractNumId w:val="2"/>
  </w:num>
  <w:num w:numId="40" w16cid:durableId="2063212633">
    <w:abstractNumId w:val="0"/>
    <w:lvlOverride w:ilvl="0">
      <w:lvl w:ilvl="0">
        <w:start w:val="1"/>
        <w:numFmt w:val="bullet"/>
        <w:lvlText w:val="-"/>
        <w:legacy w:legacy="1" w:legacySpace="120" w:legacyIndent="360"/>
        <w:lvlJc w:val="left"/>
        <w:pPr>
          <w:ind w:left="360" w:hanging="360"/>
        </w:pPr>
      </w:lvl>
    </w:lvlOverride>
  </w:num>
  <w:num w:numId="41" w16cid:durableId="2025860364">
    <w:abstractNumId w:val="33"/>
  </w:num>
  <w:num w:numId="42" w16cid:durableId="429399060">
    <w:abstractNumId w:val="38"/>
  </w:num>
  <w:num w:numId="43" w16cid:durableId="21520350">
    <w:abstractNumId w:val="29"/>
  </w:num>
  <w:num w:numId="44" w16cid:durableId="594359230">
    <w:abstractNumId w:val="47"/>
  </w:num>
  <w:num w:numId="45" w16cid:durableId="1085498547">
    <w:abstractNumId w:val="34"/>
  </w:num>
  <w:num w:numId="46" w16cid:durableId="981271340">
    <w:abstractNumId w:val="3"/>
  </w:num>
  <w:num w:numId="47" w16cid:durableId="1172718182">
    <w:abstractNumId w:val="31"/>
  </w:num>
  <w:num w:numId="48" w16cid:durableId="1306932626">
    <w:abstractNumId w:val="30"/>
  </w:num>
  <w:num w:numId="49" w16cid:durableId="1384674010">
    <w:abstractNumId w:val="48"/>
  </w:num>
  <w:num w:numId="50" w16cid:durableId="298732874">
    <w:abstractNumId w:val="16"/>
  </w:num>
  <w:num w:numId="51" w16cid:durableId="1132409383">
    <w:abstractNumId w:val="28"/>
  </w:num>
  <w:num w:numId="52" w16cid:durableId="32770802">
    <w:abstractNumId w:val="14"/>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1581"/>
    <w:rsid w:val="0000164B"/>
    <w:rsid w:val="000017F7"/>
    <w:rsid w:val="00010869"/>
    <w:rsid w:val="00010D3B"/>
    <w:rsid w:val="00011373"/>
    <w:rsid w:val="00013007"/>
    <w:rsid w:val="00015DF0"/>
    <w:rsid w:val="00016A80"/>
    <w:rsid w:val="00021212"/>
    <w:rsid w:val="0002569B"/>
    <w:rsid w:val="0002671E"/>
    <w:rsid w:val="00026B46"/>
    <w:rsid w:val="00027ED2"/>
    <w:rsid w:val="00027F41"/>
    <w:rsid w:val="00031457"/>
    <w:rsid w:val="00032A75"/>
    <w:rsid w:val="00032F94"/>
    <w:rsid w:val="00033539"/>
    <w:rsid w:val="000336B3"/>
    <w:rsid w:val="000378F7"/>
    <w:rsid w:val="00037A49"/>
    <w:rsid w:val="00042498"/>
    <w:rsid w:val="00043DDE"/>
    <w:rsid w:val="000449EB"/>
    <w:rsid w:val="00044C42"/>
    <w:rsid w:val="0004552E"/>
    <w:rsid w:val="00050AC5"/>
    <w:rsid w:val="00050E53"/>
    <w:rsid w:val="000517E2"/>
    <w:rsid w:val="00051817"/>
    <w:rsid w:val="00055C79"/>
    <w:rsid w:val="00062CBE"/>
    <w:rsid w:val="00063CD3"/>
    <w:rsid w:val="00080EF9"/>
    <w:rsid w:val="000953CE"/>
    <w:rsid w:val="00095EC3"/>
    <w:rsid w:val="000975E8"/>
    <w:rsid w:val="00097B18"/>
    <w:rsid w:val="00097F4A"/>
    <w:rsid w:val="000A0D8F"/>
    <w:rsid w:val="000A0EAB"/>
    <w:rsid w:val="000A1FB4"/>
    <w:rsid w:val="000A230C"/>
    <w:rsid w:val="000A2B2F"/>
    <w:rsid w:val="000B4A6F"/>
    <w:rsid w:val="000B75AE"/>
    <w:rsid w:val="000C0D25"/>
    <w:rsid w:val="000C15AA"/>
    <w:rsid w:val="000C227E"/>
    <w:rsid w:val="000C3BEB"/>
    <w:rsid w:val="000C5527"/>
    <w:rsid w:val="000C6AE6"/>
    <w:rsid w:val="000D2752"/>
    <w:rsid w:val="000D39E3"/>
    <w:rsid w:val="000D43B1"/>
    <w:rsid w:val="000E0357"/>
    <w:rsid w:val="000E3813"/>
    <w:rsid w:val="000E76C6"/>
    <w:rsid w:val="000F35CC"/>
    <w:rsid w:val="000F742A"/>
    <w:rsid w:val="00100EA0"/>
    <w:rsid w:val="001015C7"/>
    <w:rsid w:val="00101B6A"/>
    <w:rsid w:val="00106BC6"/>
    <w:rsid w:val="00120348"/>
    <w:rsid w:val="00120FB4"/>
    <w:rsid w:val="00121B85"/>
    <w:rsid w:val="00122850"/>
    <w:rsid w:val="00126244"/>
    <w:rsid w:val="00126B6A"/>
    <w:rsid w:val="00127127"/>
    <w:rsid w:val="001313E8"/>
    <w:rsid w:val="00132EC5"/>
    <w:rsid w:val="00134892"/>
    <w:rsid w:val="00136C49"/>
    <w:rsid w:val="00136D71"/>
    <w:rsid w:val="001472DE"/>
    <w:rsid w:val="0015690E"/>
    <w:rsid w:val="001652FF"/>
    <w:rsid w:val="001736A9"/>
    <w:rsid w:val="00174629"/>
    <w:rsid w:val="00175963"/>
    <w:rsid w:val="00175B1A"/>
    <w:rsid w:val="001838ED"/>
    <w:rsid w:val="00192187"/>
    <w:rsid w:val="001A6A69"/>
    <w:rsid w:val="001B00E0"/>
    <w:rsid w:val="001B0DCC"/>
    <w:rsid w:val="001B19EA"/>
    <w:rsid w:val="001B21FD"/>
    <w:rsid w:val="001C1C27"/>
    <w:rsid w:val="001C47E3"/>
    <w:rsid w:val="001C5ECF"/>
    <w:rsid w:val="001C6313"/>
    <w:rsid w:val="001D0C06"/>
    <w:rsid w:val="001D0C74"/>
    <w:rsid w:val="001D1A6A"/>
    <w:rsid w:val="001D2C82"/>
    <w:rsid w:val="001D78DA"/>
    <w:rsid w:val="001E1F12"/>
    <w:rsid w:val="001E3D19"/>
    <w:rsid w:val="001F1E3C"/>
    <w:rsid w:val="001F47CB"/>
    <w:rsid w:val="001F6FC8"/>
    <w:rsid w:val="002036D3"/>
    <w:rsid w:val="00204EDB"/>
    <w:rsid w:val="0020792A"/>
    <w:rsid w:val="00211CBF"/>
    <w:rsid w:val="00221981"/>
    <w:rsid w:val="002248D4"/>
    <w:rsid w:val="0022584D"/>
    <w:rsid w:val="00233015"/>
    <w:rsid w:val="00242B90"/>
    <w:rsid w:val="002441E9"/>
    <w:rsid w:val="00244B4B"/>
    <w:rsid w:val="002452D2"/>
    <w:rsid w:val="002469D6"/>
    <w:rsid w:val="002470E3"/>
    <w:rsid w:val="00251976"/>
    <w:rsid w:val="00252601"/>
    <w:rsid w:val="00254002"/>
    <w:rsid w:val="00261343"/>
    <w:rsid w:val="002634AA"/>
    <w:rsid w:val="00271D07"/>
    <w:rsid w:val="00274226"/>
    <w:rsid w:val="00274E1E"/>
    <w:rsid w:val="002776FF"/>
    <w:rsid w:val="002918E4"/>
    <w:rsid w:val="00292DD8"/>
    <w:rsid w:val="00293274"/>
    <w:rsid w:val="00296E1C"/>
    <w:rsid w:val="002A0FD2"/>
    <w:rsid w:val="002A66B8"/>
    <w:rsid w:val="002B078E"/>
    <w:rsid w:val="002B111C"/>
    <w:rsid w:val="002B297B"/>
    <w:rsid w:val="002C0F25"/>
    <w:rsid w:val="002C1AEC"/>
    <w:rsid w:val="002C7CBD"/>
    <w:rsid w:val="002D319B"/>
    <w:rsid w:val="002D4886"/>
    <w:rsid w:val="002D5109"/>
    <w:rsid w:val="002D58B5"/>
    <w:rsid w:val="002D5BF8"/>
    <w:rsid w:val="002E1564"/>
    <w:rsid w:val="002E2A79"/>
    <w:rsid w:val="002E2CBD"/>
    <w:rsid w:val="002E6B92"/>
    <w:rsid w:val="002F2E8D"/>
    <w:rsid w:val="002F3FE8"/>
    <w:rsid w:val="002F507B"/>
    <w:rsid w:val="002F70B2"/>
    <w:rsid w:val="00306393"/>
    <w:rsid w:val="00312619"/>
    <w:rsid w:val="003137E9"/>
    <w:rsid w:val="00316F1C"/>
    <w:rsid w:val="00321EBA"/>
    <w:rsid w:val="0033249E"/>
    <w:rsid w:val="00333841"/>
    <w:rsid w:val="00334372"/>
    <w:rsid w:val="0033602B"/>
    <w:rsid w:val="00337E4D"/>
    <w:rsid w:val="00340B25"/>
    <w:rsid w:val="003427D8"/>
    <w:rsid w:val="00343395"/>
    <w:rsid w:val="00350938"/>
    <w:rsid w:val="00361DD8"/>
    <w:rsid w:val="00365A0F"/>
    <w:rsid w:val="00373862"/>
    <w:rsid w:val="00375772"/>
    <w:rsid w:val="003852BC"/>
    <w:rsid w:val="00386BEA"/>
    <w:rsid w:val="00393AD1"/>
    <w:rsid w:val="00394ADC"/>
    <w:rsid w:val="003971C8"/>
    <w:rsid w:val="003A1AA2"/>
    <w:rsid w:val="003A2A34"/>
    <w:rsid w:val="003B10D9"/>
    <w:rsid w:val="003B2D4E"/>
    <w:rsid w:val="003B33FE"/>
    <w:rsid w:val="003B3AD2"/>
    <w:rsid w:val="003C112A"/>
    <w:rsid w:val="003C2B44"/>
    <w:rsid w:val="003C3B06"/>
    <w:rsid w:val="003C7AD6"/>
    <w:rsid w:val="003D0455"/>
    <w:rsid w:val="003D1C63"/>
    <w:rsid w:val="003D438F"/>
    <w:rsid w:val="003D5E00"/>
    <w:rsid w:val="003E1EC6"/>
    <w:rsid w:val="003E7688"/>
    <w:rsid w:val="003F0710"/>
    <w:rsid w:val="003F42A3"/>
    <w:rsid w:val="003F699D"/>
    <w:rsid w:val="003F6CC8"/>
    <w:rsid w:val="003F7358"/>
    <w:rsid w:val="00400A54"/>
    <w:rsid w:val="0040211C"/>
    <w:rsid w:val="004028DA"/>
    <w:rsid w:val="00402AF2"/>
    <w:rsid w:val="00404D75"/>
    <w:rsid w:val="00412C0D"/>
    <w:rsid w:val="00414E2B"/>
    <w:rsid w:val="00422CFE"/>
    <w:rsid w:val="00426072"/>
    <w:rsid w:val="00426379"/>
    <w:rsid w:val="0042664B"/>
    <w:rsid w:val="0043202A"/>
    <w:rsid w:val="00444C1F"/>
    <w:rsid w:val="00445745"/>
    <w:rsid w:val="00452D0F"/>
    <w:rsid w:val="00454282"/>
    <w:rsid w:val="0045662F"/>
    <w:rsid w:val="00462982"/>
    <w:rsid w:val="004645A5"/>
    <w:rsid w:val="004666CE"/>
    <w:rsid w:val="00467666"/>
    <w:rsid w:val="00467EAE"/>
    <w:rsid w:val="004702FB"/>
    <w:rsid w:val="00471503"/>
    <w:rsid w:val="00476174"/>
    <w:rsid w:val="0047633C"/>
    <w:rsid w:val="00482662"/>
    <w:rsid w:val="00482954"/>
    <w:rsid w:val="00486BA1"/>
    <w:rsid w:val="00490C6A"/>
    <w:rsid w:val="00490D29"/>
    <w:rsid w:val="00490E15"/>
    <w:rsid w:val="00491456"/>
    <w:rsid w:val="0049479E"/>
    <w:rsid w:val="00495187"/>
    <w:rsid w:val="0049581C"/>
    <w:rsid w:val="004A08FE"/>
    <w:rsid w:val="004A3952"/>
    <w:rsid w:val="004A6812"/>
    <w:rsid w:val="004A6BD6"/>
    <w:rsid w:val="004B3E1A"/>
    <w:rsid w:val="004C17DA"/>
    <w:rsid w:val="004C46EC"/>
    <w:rsid w:val="004C5F84"/>
    <w:rsid w:val="004D1466"/>
    <w:rsid w:val="004D2F9F"/>
    <w:rsid w:val="004D3EAF"/>
    <w:rsid w:val="004D6F9C"/>
    <w:rsid w:val="004E03E1"/>
    <w:rsid w:val="004E0929"/>
    <w:rsid w:val="004E0FE5"/>
    <w:rsid w:val="004E41AB"/>
    <w:rsid w:val="004E4B04"/>
    <w:rsid w:val="004F2927"/>
    <w:rsid w:val="004F5CB7"/>
    <w:rsid w:val="00500359"/>
    <w:rsid w:val="00503503"/>
    <w:rsid w:val="00504997"/>
    <w:rsid w:val="00504FB0"/>
    <w:rsid w:val="005148A2"/>
    <w:rsid w:val="00517E56"/>
    <w:rsid w:val="0052049D"/>
    <w:rsid w:val="0052142A"/>
    <w:rsid w:val="0052688C"/>
    <w:rsid w:val="0052726B"/>
    <w:rsid w:val="0053510E"/>
    <w:rsid w:val="00536B49"/>
    <w:rsid w:val="005423BF"/>
    <w:rsid w:val="00542B2C"/>
    <w:rsid w:val="00543757"/>
    <w:rsid w:val="00546B1A"/>
    <w:rsid w:val="005471F9"/>
    <w:rsid w:val="005511BF"/>
    <w:rsid w:val="005518A7"/>
    <w:rsid w:val="00552A6F"/>
    <w:rsid w:val="00552C13"/>
    <w:rsid w:val="00553B6F"/>
    <w:rsid w:val="00560A14"/>
    <w:rsid w:val="00563009"/>
    <w:rsid w:val="00564DE5"/>
    <w:rsid w:val="00566A00"/>
    <w:rsid w:val="00566FB9"/>
    <w:rsid w:val="00567397"/>
    <w:rsid w:val="005735EA"/>
    <w:rsid w:val="00582E41"/>
    <w:rsid w:val="00583EEB"/>
    <w:rsid w:val="00584770"/>
    <w:rsid w:val="005911C0"/>
    <w:rsid w:val="00595233"/>
    <w:rsid w:val="00597084"/>
    <w:rsid w:val="005A325D"/>
    <w:rsid w:val="005A53E2"/>
    <w:rsid w:val="005A6C6F"/>
    <w:rsid w:val="005A71B1"/>
    <w:rsid w:val="005B1C16"/>
    <w:rsid w:val="005B2BDD"/>
    <w:rsid w:val="005B5469"/>
    <w:rsid w:val="005B60DC"/>
    <w:rsid w:val="005B6195"/>
    <w:rsid w:val="005B73D5"/>
    <w:rsid w:val="005C080C"/>
    <w:rsid w:val="005D134D"/>
    <w:rsid w:val="005D15FA"/>
    <w:rsid w:val="005D28F9"/>
    <w:rsid w:val="005D363D"/>
    <w:rsid w:val="005D7BA9"/>
    <w:rsid w:val="005E253E"/>
    <w:rsid w:val="005F11BD"/>
    <w:rsid w:val="005F24C6"/>
    <w:rsid w:val="005F25D3"/>
    <w:rsid w:val="005F769C"/>
    <w:rsid w:val="00600CF5"/>
    <w:rsid w:val="00600F4D"/>
    <w:rsid w:val="00602A20"/>
    <w:rsid w:val="00603D7F"/>
    <w:rsid w:val="00604F38"/>
    <w:rsid w:val="00605F63"/>
    <w:rsid w:val="00606366"/>
    <w:rsid w:val="0060737C"/>
    <w:rsid w:val="00613F34"/>
    <w:rsid w:val="006179DD"/>
    <w:rsid w:val="00620AF2"/>
    <w:rsid w:val="00621408"/>
    <w:rsid w:val="00630459"/>
    <w:rsid w:val="006347C3"/>
    <w:rsid w:val="006546AB"/>
    <w:rsid w:val="00654988"/>
    <w:rsid w:val="006607D7"/>
    <w:rsid w:val="00662CA6"/>
    <w:rsid w:val="0066350B"/>
    <w:rsid w:val="006637E7"/>
    <w:rsid w:val="006656CB"/>
    <w:rsid w:val="0067063F"/>
    <w:rsid w:val="006715CD"/>
    <w:rsid w:val="00674F53"/>
    <w:rsid w:val="00675566"/>
    <w:rsid w:val="00680455"/>
    <w:rsid w:val="0068133F"/>
    <w:rsid w:val="00681412"/>
    <w:rsid w:val="006835DC"/>
    <w:rsid w:val="00684DB1"/>
    <w:rsid w:val="006852E3"/>
    <w:rsid w:val="00686D81"/>
    <w:rsid w:val="00691662"/>
    <w:rsid w:val="006975C6"/>
    <w:rsid w:val="006A1189"/>
    <w:rsid w:val="006A48FE"/>
    <w:rsid w:val="006A5918"/>
    <w:rsid w:val="006A6475"/>
    <w:rsid w:val="006A76D4"/>
    <w:rsid w:val="006A78BF"/>
    <w:rsid w:val="006B0C90"/>
    <w:rsid w:val="006B2936"/>
    <w:rsid w:val="006B357E"/>
    <w:rsid w:val="006B61BF"/>
    <w:rsid w:val="006C0998"/>
    <w:rsid w:val="006C1983"/>
    <w:rsid w:val="006C1FBC"/>
    <w:rsid w:val="006C2949"/>
    <w:rsid w:val="006C3107"/>
    <w:rsid w:val="006D6468"/>
    <w:rsid w:val="006E7AA1"/>
    <w:rsid w:val="006F1DA5"/>
    <w:rsid w:val="006F3FF3"/>
    <w:rsid w:val="006F65B1"/>
    <w:rsid w:val="006F6B12"/>
    <w:rsid w:val="006F6D3F"/>
    <w:rsid w:val="006F79CA"/>
    <w:rsid w:val="00704A0E"/>
    <w:rsid w:val="007109D5"/>
    <w:rsid w:val="00716A8E"/>
    <w:rsid w:val="00720ABC"/>
    <w:rsid w:val="007242B1"/>
    <w:rsid w:val="007252F5"/>
    <w:rsid w:val="00731E5D"/>
    <w:rsid w:val="00735366"/>
    <w:rsid w:val="0074553F"/>
    <w:rsid w:val="0075523B"/>
    <w:rsid w:val="007553C6"/>
    <w:rsid w:val="00757A95"/>
    <w:rsid w:val="007600AC"/>
    <w:rsid w:val="00760964"/>
    <w:rsid w:val="00764CA6"/>
    <w:rsid w:val="007665BE"/>
    <w:rsid w:val="00767D0C"/>
    <w:rsid w:val="00767EA9"/>
    <w:rsid w:val="007732C0"/>
    <w:rsid w:val="007803EC"/>
    <w:rsid w:val="00785F39"/>
    <w:rsid w:val="00787ABA"/>
    <w:rsid w:val="00787D5B"/>
    <w:rsid w:val="00791A27"/>
    <w:rsid w:val="00791FF6"/>
    <w:rsid w:val="007948C2"/>
    <w:rsid w:val="007974DC"/>
    <w:rsid w:val="007A1136"/>
    <w:rsid w:val="007A2B33"/>
    <w:rsid w:val="007A5B46"/>
    <w:rsid w:val="007B2F83"/>
    <w:rsid w:val="007B30ED"/>
    <w:rsid w:val="007B3A75"/>
    <w:rsid w:val="007C2F04"/>
    <w:rsid w:val="007C3108"/>
    <w:rsid w:val="007C3EA0"/>
    <w:rsid w:val="007C65B0"/>
    <w:rsid w:val="007D6FB3"/>
    <w:rsid w:val="007D7D27"/>
    <w:rsid w:val="007E0E83"/>
    <w:rsid w:val="007E33E7"/>
    <w:rsid w:val="007E4C8F"/>
    <w:rsid w:val="007E69BE"/>
    <w:rsid w:val="007F0F4D"/>
    <w:rsid w:val="007F1905"/>
    <w:rsid w:val="007F2DCD"/>
    <w:rsid w:val="007F3B31"/>
    <w:rsid w:val="007F4F1C"/>
    <w:rsid w:val="007F4F6B"/>
    <w:rsid w:val="007F5D9F"/>
    <w:rsid w:val="007F7E36"/>
    <w:rsid w:val="00802A74"/>
    <w:rsid w:val="0080554C"/>
    <w:rsid w:val="00805AFD"/>
    <w:rsid w:val="00820B19"/>
    <w:rsid w:val="00821838"/>
    <w:rsid w:val="008237F6"/>
    <w:rsid w:val="008238F6"/>
    <w:rsid w:val="0082410B"/>
    <w:rsid w:val="008278F5"/>
    <w:rsid w:val="008300C4"/>
    <w:rsid w:val="00830FF1"/>
    <w:rsid w:val="00831E32"/>
    <w:rsid w:val="00834C73"/>
    <w:rsid w:val="0083575E"/>
    <w:rsid w:val="00841D1B"/>
    <w:rsid w:val="0084462C"/>
    <w:rsid w:val="00846BB5"/>
    <w:rsid w:val="00846CCE"/>
    <w:rsid w:val="00850B87"/>
    <w:rsid w:val="0085395B"/>
    <w:rsid w:val="008548A3"/>
    <w:rsid w:val="008549DB"/>
    <w:rsid w:val="00855580"/>
    <w:rsid w:val="00856D1F"/>
    <w:rsid w:val="00861229"/>
    <w:rsid w:val="00874241"/>
    <w:rsid w:val="00875941"/>
    <w:rsid w:val="008775F0"/>
    <w:rsid w:val="008810CB"/>
    <w:rsid w:val="0088226A"/>
    <w:rsid w:val="00885CA6"/>
    <w:rsid w:val="00892C69"/>
    <w:rsid w:val="008932F3"/>
    <w:rsid w:val="008941ED"/>
    <w:rsid w:val="0089520B"/>
    <w:rsid w:val="00896F22"/>
    <w:rsid w:val="00897A78"/>
    <w:rsid w:val="008A1E82"/>
    <w:rsid w:val="008A774F"/>
    <w:rsid w:val="008B5F8B"/>
    <w:rsid w:val="008B6712"/>
    <w:rsid w:val="008B72CE"/>
    <w:rsid w:val="008C30FE"/>
    <w:rsid w:val="008C465A"/>
    <w:rsid w:val="008C46DC"/>
    <w:rsid w:val="008C7F8C"/>
    <w:rsid w:val="008D5547"/>
    <w:rsid w:val="008E26E1"/>
    <w:rsid w:val="008E2EBB"/>
    <w:rsid w:val="008E30A9"/>
    <w:rsid w:val="008F1304"/>
    <w:rsid w:val="00900485"/>
    <w:rsid w:val="0090245D"/>
    <w:rsid w:val="009033C4"/>
    <w:rsid w:val="00906C9C"/>
    <w:rsid w:val="00913F2E"/>
    <w:rsid w:val="00915140"/>
    <w:rsid w:val="00920560"/>
    <w:rsid w:val="00921E01"/>
    <w:rsid w:val="00923187"/>
    <w:rsid w:val="009262EF"/>
    <w:rsid w:val="0092707A"/>
    <w:rsid w:val="00927BC7"/>
    <w:rsid w:val="00927D7B"/>
    <w:rsid w:val="00930868"/>
    <w:rsid w:val="0093224B"/>
    <w:rsid w:val="00933605"/>
    <w:rsid w:val="0094308A"/>
    <w:rsid w:val="009466F5"/>
    <w:rsid w:val="009506DB"/>
    <w:rsid w:val="009525B0"/>
    <w:rsid w:val="0095327E"/>
    <w:rsid w:val="009550F9"/>
    <w:rsid w:val="00956589"/>
    <w:rsid w:val="00957489"/>
    <w:rsid w:val="00960022"/>
    <w:rsid w:val="00960542"/>
    <w:rsid w:val="0096208D"/>
    <w:rsid w:val="0096462D"/>
    <w:rsid w:val="0096512D"/>
    <w:rsid w:val="009664DD"/>
    <w:rsid w:val="0096680D"/>
    <w:rsid w:val="00971F43"/>
    <w:rsid w:val="009723A1"/>
    <w:rsid w:val="00974F82"/>
    <w:rsid w:val="009769A8"/>
    <w:rsid w:val="00981547"/>
    <w:rsid w:val="009873B3"/>
    <w:rsid w:val="009902B9"/>
    <w:rsid w:val="009914FF"/>
    <w:rsid w:val="00992984"/>
    <w:rsid w:val="009976E1"/>
    <w:rsid w:val="009A00C3"/>
    <w:rsid w:val="009A40CD"/>
    <w:rsid w:val="009A467B"/>
    <w:rsid w:val="009B1E34"/>
    <w:rsid w:val="009B54DC"/>
    <w:rsid w:val="009B6BA4"/>
    <w:rsid w:val="009C02AB"/>
    <w:rsid w:val="009C2FFE"/>
    <w:rsid w:val="009C3392"/>
    <w:rsid w:val="009C7769"/>
    <w:rsid w:val="009D4125"/>
    <w:rsid w:val="009D4712"/>
    <w:rsid w:val="009D668D"/>
    <w:rsid w:val="009D6DC7"/>
    <w:rsid w:val="009E22E1"/>
    <w:rsid w:val="009E3502"/>
    <w:rsid w:val="009E56BF"/>
    <w:rsid w:val="009F1219"/>
    <w:rsid w:val="009F28DC"/>
    <w:rsid w:val="009F2C35"/>
    <w:rsid w:val="009F3E82"/>
    <w:rsid w:val="009F5594"/>
    <w:rsid w:val="00A078CB"/>
    <w:rsid w:val="00A127F8"/>
    <w:rsid w:val="00A17933"/>
    <w:rsid w:val="00A21B0D"/>
    <w:rsid w:val="00A222B9"/>
    <w:rsid w:val="00A24000"/>
    <w:rsid w:val="00A27FB7"/>
    <w:rsid w:val="00A5030F"/>
    <w:rsid w:val="00A52459"/>
    <w:rsid w:val="00A62871"/>
    <w:rsid w:val="00A6443E"/>
    <w:rsid w:val="00A64C09"/>
    <w:rsid w:val="00A64C9B"/>
    <w:rsid w:val="00A65C9A"/>
    <w:rsid w:val="00A66502"/>
    <w:rsid w:val="00A66AF2"/>
    <w:rsid w:val="00A703F7"/>
    <w:rsid w:val="00A75D5E"/>
    <w:rsid w:val="00A7720B"/>
    <w:rsid w:val="00A80225"/>
    <w:rsid w:val="00A81FDF"/>
    <w:rsid w:val="00A84BDD"/>
    <w:rsid w:val="00A90702"/>
    <w:rsid w:val="00A944F8"/>
    <w:rsid w:val="00AA04BC"/>
    <w:rsid w:val="00AB15D7"/>
    <w:rsid w:val="00AB6441"/>
    <w:rsid w:val="00AD5058"/>
    <w:rsid w:val="00AD6CAD"/>
    <w:rsid w:val="00AE1DDC"/>
    <w:rsid w:val="00AE25A5"/>
    <w:rsid w:val="00AE28AE"/>
    <w:rsid w:val="00AE51FC"/>
    <w:rsid w:val="00AE5403"/>
    <w:rsid w:val="00AE72B9"/>
    <w:rsid w:val="00AE740E"/>
    <w:rsid w:val="00AF0A82"/>
    <w:rsid w:val="00AF0AAE"/>
    <w:rsid w:val="00AF30F2"/>
    <w:rsid w:val="00AF7FB0"/>
    <w:rsid w:val="00B04EE5"/>
    <w:rsid w:val="00B05771"/>
    <w:rsid w:val="00B12DB8"/>
    <w:rsid w:val="00B142B1"/>
    <w:rsid w:val="00B1677F"/>
    <w:rsid w:val="00B169F3"/>
    <w:rsid w:val="00B16E2C"/>
    <w:rsid w:val="00B17120"/>
    <w:rsid w:val="00B2184E"/>
    <w:rsid w:val="00B352B8"/>
    <w:rsid w:val="00B4013C"/>
    <w:rsid w:val="00B41690"/>
    <w:rsid w:val="00B43E08"/>
    <w:rsid w:val="00B47905"/>
    <w:rsid w:val="00B5029B"/>
    <w:rsid w:val="00B50AF9"/>
    <w:rsid w:val="00B536FF"/>
    <w:rsid w:val="00B5798B"/>
    <w:rsid w:val="00B60F61"/>
    <w:rsid w:val="00B61E72"/>
    <w:rsid w:val="00B6266E"/>
    <w:rsid w:val="00B7065A"/>
    <w:rsid w:val="00B71023"/>
    <w:rsid w:val="00B757D1"/>
    <w:rsid w:val="00B7594C"/>
    <w:rsid w:val="00B801B6"/>
    <w:rsid w:val="00B848A2"/>
    <w:rsid w:val="00B856E8"/>
    <w:rsid w:val="00B93434"/>
    <w:rsid w:val="00B9799D"/>
    <w:rsid w:val="00BA3078"/>
    <w:rsid w:val="00BA40F5"/>
    <w:rsid w:val="00BB08F1"/>
    <w:rsid w:val="00BB09EA"/>
    <w:rsid w:val="00BB0DF9"/>
    <w:rsid w:val="00BC0270"/>
    <w:rsid w:val="00BC2D61"/>
    <w:rsid w:val="00BC69B9"/>
    <w:rsid w:val="00BC7A10"/>
    <w:rsid w:val="00BD15E4"/>
    <w:rsid w:val="00BD5A6A"/>
    <w:rsid w:val="00BE0300"/>
    <w:rsid w:val="00BE1895"/>
    <w:rsid w:val="00BF0353"/>
    <w:rsid w:val="00BF211B"/>
    <w:rsid w:val="00BF2892"/>
    <w:rsid w:val="00BF489D"/>
    <w:rsid w:val="00BF603A"/>
    <w:rsid w:val="00BF6FDD"/>
    <w:rsid w:val="00C01765"/>
    <w:rsid w:val="00C02EF0"/>
    <w:rsid w:val="00C118A2"/>
    <w:rsid w:val="00C11C37"/>
    <w:rsid w:val="00C125C6"/>
    <w:rsid w:val="00C24613"/>
    <w:rsid w:val="00C26116"/>
    <w:rsid w:val="00C30928"/>
    <w:rsid w:val="00C315C9"/>
    <w:rsid w:val="00C32F41"/>
    <w:rsid w:val="00C44194"/>
    <w:rsid w:val="00C4793C"/>
    <w:rsid w:val="00C54D83"/>
    <w:rsid w:val="00C61866"/>
    <w:rsid w:val="00C62CB4"/>
    <w:rsid w:val="00C63BE9"/>
    <w:rsid w:val="00C66650"/>
    <w:rsid w:val="00C72BE2"/>
    <w:rsid w:val="00C755D3"/>
    <w:rsid w:val="00C757A9"/>
    <w:rsid w:val="00C86531"/>
    <w:rsid w:val="00C91B97"/>
    <w:rsid w:val="00C927D6"/>
    <w:rsid w:val="00C92DB9"/>
    <w:rsid w:val="00C960B6"/>
    <w:rsid w:val="00C970EE"/>
    <w:rsid w:val="00CA2EFD"/>
    <w:rsid w:val="00CA519B"/>
    <w:rsid w:val="00CB5026"/>
    <w:rsid w:val="00CB7DF7"/>
    <w:rsid w:val="00CC707D"/>
    <w:rsid w:val="00CD0F08"/>
    <w:rsid w:val="00CD5741"/>
    <w:rsid w:val="00CD593F"/>
    <w:rsid w:val="00CD5E56"/>
    <w:rsid w:val="00CD6E25"/>
    <w:rsid w:val="00CE1585"/>
    <w:rsid w:val="00CF0EC4"/>
    <w:rsid w:val="00CF27A9"/>
    <w:rsid w:val="00CF2F50"/>
    <w:rsid w:val="00CF47B1"/>
    <w:rsid w:val="00CF5016"/>
    <w:rsid w:val="00CF6A62"/>
    <w:rsid w:val="00D011B2"/>
    <w:rsid w:val="00D07253"/>
    <w:rsid w:val="00D07E87"/>
    <w:rsid w:val="00D11BA5"/>
    <w:rsid w:val="00D128DD"/>
    <w:rsid w:val="00D15BB7"/>
    <w:rsid w:val="00D274E7"/>
    <w:rsid w:val="00D33E95"/>
    <w:rsid w:val="00D379CF"/>
    <w:rsid w:val="00D43FD5"/>
    <w:rsid w:val="00D449BF"/>
    <w:rsid w:val="00D47DA8"/>
    <w:rsid w:val="00D53EFD"/>
    <w:rsid w:val="00D56CCD"/>
    <w:rsid w:val="00D60A0B"/>
    <w:rsid w:val="00D663BF"/>
    <w:rsid w:val="00D724E7"/>
    <w:rsid w:val="00D7467F"/>
    <w:rsid w:val="00D755D5"/>
    <w:rsid w:val="00D762F1"/>
    <w:rsid w:val="00D8061C"/>
    <w:rsid w:val="00D855D4"/>
    <w:rsid w:val="00D85FCF"/>
    <w:rsid w:val="00D931BF"/>
    <w:rsid w:val="00D93C35"/>
    <w:rsid w:val="00D97A54"/>
    <w:rsid w:val="00DA142F"/>
    <w:rsid w:val="00DA223F"/>
    <w:rsid w:val="00DA748A"/>
    <w:rsid w:val="00DB2C41"/>
    <w:rsid w:val="00DB6763"/>
    <w:rsid w:val="00DB6A89"/>
    <w:rsid w:val="00DC0A3F"/>
    <w:rsid w:val="00DD0009"/>
    <w:rsid w:val="00DD2456"/>
    <w:rsid w:val="00DD2FA1"/>
    <w:rsid w:val="00DD34CF"/>
    <w:rsid w:val="00DD506E"/>
    <w:rsid w:val="00DD5A2C"/>
    <w:rsid w:val="00DD7E8A"/>
    <w:rsid w:val="00DE2614"/>
    <w:rsid w:val="00DE3835"/>
    <w:rsid w:val="00DE425A"/>
    <w:rsid w:val="00DF1557"/>
    <w:rsid w:val="00DF1FEB"/>
    <w:rsid w:val="00DF3CF7"/>
    <w:rsid w:val="00DF6E92"/>
    <w:rsid w:val="00E02021"/>
    <w:rsid w:val="00E10C1B"/>
    <w:rsid w:val="00E1107D"/>
    <w:rsid w:val="00E13946"/>
    <w:rsid w:val="00E1606E"/>
    <w:rsid w:val="00E26370"/>
    <w:rsid w:val="00E27AB8"/>
    <w:rsid w:val="00E27ECC"/>
    <w:rsid w:val="00E30CA3"/>
    <w:rsid w:val="00E31904"/>
    <w:rsid w:val="00E342F8"/>
    <w:rsid w:val="00E41976"/>
    <w:rsid w:val="00E438C6"/>
    <w:rsid w:val="00E44638"/>
    <w:rsid w:val="00E46E58"/>
    <w:rsid w:val="00E47A3B"/>
    <w:rsid w:val="00E55B9D"/>
    <w:rsid w:val="00E56C5D"/>
    <w:rsid w:val="00E6047F"/>
    <w:rsid w:val="00E60BAF"/>
    <w:rsid w:val="00E7337C"/>
    <w:rsid w:val="00E744DB"/>
    <w:rsid w:val="00E81EC5"/>
    <w:rsid w:val="00E83911"/>
    <w:rsid w:val="00E851B0"/>
    <w:rsid w:val="00E855BF"/>
    <w:rsid w:val="00E85A13"/>
    <w:rsid w:val="00E90556"/>
    <w:rsid w:val="00E91224"/>
    <w:rsid w:val="00E92638"/>
    <w:rsid w:val="00E95B87"/>
    <w:rsid w:val="00EA2D3A"/>
    <w:rsid w:val="00EA3ED4"/>
    <w:rsid w:val="00EA3F79"/>
    <w:rsid w:val="00EA3FB4"/>
    <w:rsid w:val="00EB08D5"/>
    <w:rsid w:val="00EB203F"/>
    <w:rsid w:val="00EB2280"/>
    <w:rsid w:val="00EB2733"/>
    <w:rsid w:val="00EB5630"/>
    <w:rsid w:val="00EC394F"/>
    <w:rsid w:val="00EC7C97"/>
    <w:rsid w:val="00ED0AB7"/>
    <w:rsid w:val="00ED41BC"/>
    <w:rsid w:val="00EE0609"/>
    <w:rsid w:val="00EE068C"/>
    <w:rsid w:val="00EE39F2"/>
    <w:rsid w:val="00EF0F27"/>
    <w:rsid w:val="00EF1A3E"/>
    <w:rsid w:val="00EF3686"/>
    <w:rsid w:val="00EF3A8B"/>
    <w:rsid w:val="00EF3AE5"/>
    <w:rsid w:val="00EF60FC"/>
    <w:rsid w:val="00F05CB6"/>
    <w:rsid w:val="00F05F62"/>
    <w:rsid w:val="00F11146"/>
    <w:rsid w:val="00F12149"/>
    <w:rsid w:val="00F25220"/>
    <w:rsid w:val="00F3054D"/>
    <w:rsid w:val="00F348B2"/>
    <w:rsid w:val="00F40BD6"/>
    <w:rsid w:val="00F40BD8"/>
    <w:rsid w:val="00F43F6E"/>
    <w:rsid w:val="00F45184"/>
    <w:rsid w:val="00F55652"/>
    <w:rsid w:val="00F6197C"/>
    <w:rsid w:val="00F62202"/>
    <w:rsid w:val="00F647DA"/>
    <w:rsid w:val="00F64F09"/>
    <w:rsid w:val="00F65B2E"/>
    <w:rsid w:val="00F66913"/>
    <w:rsid w:val="00F6739E"/>
    <w:rsid w:val="00F71530"/>
    <w:rsid w:val="00F71B72"/>
    <w:rsid w:val="00F72407"/>
    <w:rsid w:val="00F76FB0"/>
    <w:rsid w:val="00F77A82"/>
    <w:rsid w:val="00F77CD3"/>
    <w:rsid w:val="00F812B0"/>
    <w:rsid w:val="00F851F3"/>
    <w:rsid w:val="00F85504"/>
    <w:rsid w:val="00F90F52"/>
    <w:rsid w:val="00F96BA1"/>
    <w:rsid w:val="00F9777A"/>
    <w:rsid w:val="00FA3A6C"/>
    <w:rsid w:val="00FA4C5C"/>
    <w:rsid w:val="00FB0ADA"/>
    <w:rsid w:val="00FB1B2D"/>
    <w:rsid w:val="00FB3258"/>
    <w:rsid w:val="00FC0878"/>
    <w:rsid w:val="00FC0F15"/>
    <w:rsid w:val="00FC2646"/>
    <w:rsid w:val="00FC3936"/>
    <w:rsid w:val="00FC4B2F"/>
    <w:rsid w:val="00FC5481"/>
    <w:rsid w:val="00FD24DC"/>
    <w:rsid w:val="00FD2770"/>
    <w:rsid w:val="00FD3B0A"/>
    <w:rsid w:val="00FE2E96"/>
    <w:rsid w:val="00FE42FC"/>
    <w:rsid w:val="00FE58B8"/>
    <w:rsid w:val="00FF12DF"/>
    <w:rsid w:val="00FF1D5C"/>
    <w:rsid w:val="00FF2D4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319507D1"/>
  <w15:docId w15:val="{BF7A64A7-2928-4357-8B9C-1BAA91C87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semiHidden/>
    <w:unhideWhenUsed/>
    <w:qFormat/>
    <w:rsid w:val="00C30928"/>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F90F52"/>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EE39F2"/>
    <w:pPr>
      <w:keepNext/>
      <w:keepLines/>
      <w:spacing w:before="40" w:after="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nhideWhenUsed/>
    <w:qFormat/>
    <w:rsid w:val="00296E1C"/>
    <w:pPr>
      <w:spacing w:before="240" w:after="60" w:line="240" w:lineRule="auto"/>
      <w:outlineLvl w:val="5"/>
    </w:pPr>
    <w:rPr>
      <w:rFonts w:ascii="Calibri" w:eastAsia="Times New Roman" w:hAnsi="Calibri" w:cs="Times New Roman"/>
      <w:b/>
      <w:bCs/>
      <w:lang w:eastAsia="sl-SI"/>
    </w:rPr>
  </w:style>
  <w:style w:type="paragraph" w:styleId="Naslov8">
    <w:name w:val="heading 8"/>
    <w:basedOn w:val="Navaden"/>
    <w:next w:val="Navaden"/>
    <w:link w:val="Naslov8Znak"/>
    <w:uiPriority w:val="9"/>
    <w:unhideWhenUsed/>
    <w:qFormat/>
    <w:rsid w:val="00296E1C"/>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avaden"/>
    <w:next w:val="Navaden"/>
    <w:link w:val="Naslov9Znak"/>
    <w:unhideWhenUsed/>
    <w:qFormat/>
    <w:rsid w:val="00FB0AD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 Char,Char,Char Char Char,body txt,Znak,Glava - napis, Znak,header1,Glava Znak Znak Znak Znak,Glava Znak Znak Znak Znak Znak,Glava Znak Znak Znak,Glava Znak Znak Znak Znak Znak Znak Znak Znak Znak Znak Znak Znak Znak Zn Znak"/>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 Char Znak,Char Znak,Char Char Char Znak,body txt Znak,Znak Znak,Glava - napis Znak, Znak Znak,header1 Znak,Glava Znak Znak Znak Znak Znak1,Glava Znak Znak Znak Znak Znak Znak,Glava Znak Znak Znak Znak1"/>
    <w:basedOn w:val="Privzetapisavaodstavka"/>
    <w:link w:val="Glava"/>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Odstavek seznama_IP,Seznam_IP_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820B19"/>
    <w:rPr>
      <w:sz w:val="16"/>
      <w:szCs w:val="16"/>
    </w:rPr>
  </w:style>
  <w:style w:type="paragraph" w:styleId="Pripombabesedilo">
    <w:name w:val="annotation text"/>
    <w:basedOn w:val="Navaden"/>
    <w:link w:val="PripombabesediloZnak"/>
    <w:uiPriority w:val="99"/>
    <w:semiHidden/>
    <w:unhideWhenUsed/>
    <w:rsid w:val="00820B19"/>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820B19"/>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820B19"/>
    <w:rPr>
      <w:b/>
      <w:bCs/>
    </w:rPr>
  </w:style>
  <w:style w:type="character" w:customStyle="1" w:styleId="ZadevapripombeZnak">
    <w:name w:val="Zadeva pripombe Znak"/>
    <w:basedOn w:val="PripombabesediloZnak"/>
    <w:link w:val="Zadevapripombe"/>
    <w:uiPriority w:val="99"/>
    <w:semiHidden/>
    <w:rsid w:val="00820B19"/>
    <w:rPr>
      <w:rFonts w:ascii="Helvetica" w:hAnsi="Helvetica"/>
      <w:b/>
      <w:bCs/>
      <w:sz w:val="20"/>
      <w:szCs w:val="20"/>
    </w:rPr>
  </w:style>
  <w:style w:type="paragraph" w:styleId="Revizija">
    <w:name w:val="Revision"/>
    <w:hidden/>
    <w:uiPriority w:val="99"/>
    <w:semiHidden/>
    <w:rsid w:val="00960542"/>
    <w:pPr>
      <w:spacing w:after="0" w:line="240" w:lineRule="auto"/>
    </w:pPr>
    <w:rPr>
      <w:rFonts w:ascii="Helvetica" w:hAnsi="Helvetica"/>
    </w:rPr>
  </w:style>
  <w:style w:type="paragraph" w:customStyle="1" w:styleId="kazalo2">
    <w:name w:val="kazalo 2"/>
    <w:rsid w:val="00735366"/>
    <w:pPr>
      <w:numPr>
        <w:ilvl w:val="1"/>
        <w:numId w:val="1"/>
      </w:numPr>
      <w:tabs>
        <w:tab w:val="num" w:pos="360"/>
      </w:tabs>
      <w:spacing w:after="0" w:line="240" w:lineRule="auto"/>
      <w:ind w:left="0" w:firstLine="0"/>
      <w:jc w:val="both"/>
    </w:pPr>
    <w:rPr>
      <w:rFonts w:ascii="Times New Roman" w:eastAsia="Times New Roman" w:hAnsi="Times New Roman" w:cs="Times New Roman"/>
      <w:b/>
      <w:sz w:val="24"/>
      <w:szCs w:val="24"/>
      <w:lang w:eastAsia="sl-SI"/>
    </w:rPr>
  </w:style>
  <w:style w:type="paragraph" w:styleId="Telobesedila">
    <w:name w:val="Body Text"/>
    <w:basedOn w:val="Navaden"/>
    <w:link w:val="TelobesedilaZnak"/>
    <w:rsid w:val="00566FB9"/>
    <w:pPr>
      <w:spacing w:after="0" w:line="240" w:lineRule="auto"/>
      <w:jc w:val="both"/>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566FB9"/>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uiPriority w:val="9"/>
    <w:semiHidden/>
    <w:rsid w:val="00296E1C"/>
    <w:rPr>
      <w:rFonts w:asciiTheme="majorHAnsi" w:eastAsiaTheme="majorEastAsia" w:hAnsiTheme="majorHAnsi" w:cstheme="majorBidi"/>
      <w:color w:val="404040" w:themeColor="text1" w:themeTint="BF"/>
      <w:sz w:val="20"/>
      <w:szCs w:val="20"/>
    </w:rPr>
  </w:style>
  <w:style w:type="character" w:customStyle="1" w:styleId="Naslov6Znak">
    <w:name w:val="Naslov 6 Znak"/>
    <w:basedOn w:val="Privzetapisavaodstavka"/>
    <w:link w:val="Naslov6"/>
    <w:rsid w:val="00296E1C"/>
    <w:rPr>
      <w:rFonts w:ascii="Calibri" w:eastAsia="Times New Roman" w:hAnsi="Calibri" w:cs="Times New Roman"/>
      <w:b/>
      <w:bCs/>
      <w:lang w:eastAsia="sl-SI"/>
    </w:rPr>
  </w:style>
  <w:style w:type="paragraph" w:styleId="Telobesedila2">
    <w:name w:val="Body Text 2"/>
    <w:basedOn w:val="Navaden"/>
    <w:link w:val="Telobesedila2Znak"/>
    <w:unhideWhenUsed/>
    <w:rsid w:val="005B2BDD"/>
    <w:pPr>
      <w:spacing w:after="120" w:line="480" w:lineRule="auto"/>
    </w:pPr>
    <w:rPr>
      <w:rFonts w:ascii="Calibri" w:eastAsia="Calibri" w:hAnsi="Calibri" w:cs="Times New Roman"/>
      <w:sz w:val="24"/>
      <w:szCs w:val="24"/>
      <w:lang w:eastAsia="sl-SI"/>
    </w:rPr>
  </w:style>
  <w:style w:type="character" w:customStyle="1" w:styleId="Telobesedila2Znak">
    <w:name w:val="Telo besedila 2 Znak"/>
    <w:basedOn w:val="Privzetapisavaodstavka"/>
    <w:link w:val="Telobesedila2"/>
    <w:rsid w:val="005B2BDD"/>
    <w:rPr>
      <w:rFonts w:ascii="Calibri" w:eastAsia="Calibri" w:hAnsi="Calibri" w:cs="Times New Roman"/>
      <w:sz w:val="24"/>
      <w:szCs w:val="24"/>
      <w:lang w:eastAsia="sl-SI"/>
    </w:rPr>
  </w:style>
  <w:style w:type="paragraph" w:customStyle="1" w:styleId="BodyText21">
    <w:name w:val="Body Text 21"/>
    <w:basedOn w:val="Navaden"/>
    <w:rsid w:val="00454282"/>
    <w:pPr>
      <w:snapToGrid w:val="0"/>
      <w:spacing w:after="0" w:line="240" w:lineRule="auto"/>
      <w:jc w:val="both"/>
    </w:pPr>
    <w:rPr>
      <w:rFonts w:ascii="Times New Roman" w:eastAsia="Times New Roman" w:hAnsi="Times New Roman" w:cs="Times New Roman"/>
      <w:sz w:val="24"/>
      <w:szCs w:val="20"/>
      <w:lang w:eastAsia="sl-SI"/>
    </w:rPr>
  </w:style>
  <w:style w:type="character" w:styleId="Hiperpovezava">
    <w:name w:val="Hyperlink"/>
    <w:basedOn w:val="Privzetapisavaodstavka"/>
    <w:uiPriority w:val="99"/>
    <w:unhideWhenUsed/>
    <w:rsid w:val="00900485"/>
    <w:rPr>
      <w:color w:val="0000FF" w:themeColor="hyperlink"/>
      <w:u w:val="single"/>
    </w:rPr>
  </w:style>
  <w:style w:type="paragraph" w:styleId="Telobesedila-zamik">
    <w:name w:val="Body Text Indent"/>
    <w:basedOn w:val="Navaden"/>
    <w:link w:val="Telobesedila-zamikZnak"/>
    <w:uiPriority w:val="99"/>
    <w:semiHidden/>
    <w:unhideWhenUsed/>
    <w:rsid w:val="001D1A6A"/>
    <w:pPr>
      <w:spacing w:after="120"/>
      <w:ind w:left="283"/>
    </w:pPr>
  </w:style>
  <w:style w:type="character" w:customStyle="1" w:styleId="Telobesedila-zamikZnak">
    <w:name w:val="Telo besedila - zamik Znak"/>
    <w:basedOn w:val="Privzetapisavaodstavka"/>
    <w:link w:val="Telobesedila-zamik"/>
    <w:uiPriority w:val="99"/>
    <w:semiHidden/>
    <w:rsid w:val="001D1A6A"/>
    <w:rPr>
      <w:rFonts w:ascii="Helvetica" w:hAnsi="Helvetica"/>
    </w:rPr>
  </w:style>
  <w:style w:type="character" w:customStyle="1" w:styleId="Naslov9Znak">
    <w:name w:val="Naslov 9 Znak"/>
    <w:basedOn w:val="Privzetapisavaodstavka"/>
    <w:link w:val="Naslov9"/>
    <w:uiPriority w:val="9"/>
    <w:semiHidden/>
    <w:rsid w:val="00FB0ADA"/>
    <w:rPr>
      <w:rFonts w:asciiTheme="majorHAnsi" w:eastAsiaTheme="majorEastAsia" w:hAnsiTheme="majorHAnsi" w:cstheme="majorBidi"/>
      <w:i/>
      <w:iCs/>
      <w:color w:val="404040" w:themeColor="text1" w:themeTint="BF"/>
      <w:sz w:val="20"/>
      <w:szCs w:val="20"/>
    </w:rPr>
  </w:style>
  <w:style w:type="paragraph" w:customStyle="1" w:styleId="Pa3">
    <w:name w:val="Pa3"/>
    <w:basedOn w:val="Navaden"/>
    <w:next w:val="Navaden"/>
    <w:rsid w:val="003F0710"/>
    <w:pPr>
      <w:autoSpaceDE w:val="0"/>
      <w:autoSpaceDN w:val="0"/>
      <w:adjustRightInd w:val="0"/>
      <w:spacing w:after="0" w:line="171" w:lineRule="atLeast"/>
    </w:pPr>
    <w:rPr>
      <w:rFonts w:ascii="Arial" w:eastAsia="Times New Roman" w:hAnsi="Arial" w:cs="Times New Roman"/>
      <w:sz w:val="24"/>
      <w:szCs w:val="24"/>
      <w:lang w:eastAsia="sl-SI"/>
    </w:rPr>
  </w:style>
  <w:style w:type="character" w:customStyle="1" w:styleId="Naslov4Znak">
    <w:name w:val="Naslov 4 Znak"/>
    <w:basedOn w:val="Privzetapisavaodstavka"/>
    <w:link w:val="Naslov4"/>
    <w:uiPriority w:val="9"/>
    <w:semiHidden/>
    <w:rsid w:val="00F90F52"/>
    <w:rPr>
      <w:rFonts w:asciiTheme="majorHAnsi" w:eastAsiaTheme="majorEastAsia" w:hAnsiTheme="majorHAnsi" w:cstheme="majorBidi"/>
      <w:b/>
      <w:bCs/>
      <w:i/>
      <w:iCs/>
      <w:color w:val="4F81BD" w:themeColor="accent1"/>
    </w:rPr>
  </w:style>
  <w:style w:type="paragraph" w:styleId="Telobesedila3">
    <w:name w:val="Body Text 3"/>
    <w:basedOn w:val="Navaden"/>
    <w:link w:val="Telobesedila3Znak"/>
    <w:uiPriority w:val="99"/>
    <w:unhideWhenUsed/>
    <w:rsid w:val="00F90F52"/>
    <w:pPr>
      <w:spacing w:after="120"/>
    </w:pPr>
    <w:rPr>
      <w:sz w:val="16"/>
      <w:szCs w:val="16"/>
    </w:rPr>
  </w:style>
  <w:style w:type="character" w:customStyle="1" w:styleId="Telobesedila3Znak">
    <w:name w:val="Telo besedila 3 Znak"/>
    <w:basedOn w:val="Privzetapisavaodstavka"/>
    <w:link w:val="Telobesedila3"/>
    <w:uiPriority w:val="99"/>
    <w:rsid w:val="00F90F52"/>
    <w:rPr>
      <w:rFonts w:ascii="Helvetica" w:hAnsi="Helvetica"/>
      <w:sz w:val="16"/>
      <w:szCs w:val="16"/>
    </w:rPr>
  </w:style>
  <w:style w:type="paragraph" w:styleId="Telobesedila-zamik2">
    <w:name w:val="Body Text Indent 2"/>
    <w:basedOn w:val="Navaden"/>
    <w:link w:val="Telobesedila-zamik2Znak"/>
    <w:rsid w:val="00F90F52"/>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F90F52"/>
    <w:rPr>
      <w:rFonts w:ascii="Times New Roman" w:eastAsia="Times New Roman" w:hAnsi="Times New Roman" w:cs="Times New Roman"/>
      <w:sz w:val="24"/>
      <w:szCs w:val="24"/>
      <w:lang w:eastAsia="sl-SI"/>
    </w:rPr>
  </w:style>
  <w:style w:type="paragraph" w:customStyle="1" w:styleId="CharChar1">
    <w:name w:val="Char Char1"/>
    <w:basedOn w:val="Navaden"/>
    <w:rsid w:val="009262EF"/>
    <w:pPr>
      <w:spacing w:after="160" w:line="240" w:lineRule="exact"/>
    </w:pPr>
    <w:rPr>
      <w:rFonts w:ascii="Tahoma" w:eastAsia="Times New Roman" w:hAnsi="Tahoma" w:cs="Tahoma"/>
      <w:sz w:val="20"/>
      <w:szCs w:val="20"/>
      <w:lang w:val="en-US"/>
    </w:rPr>
  </w:style>
  <w:style w:type="paragraph" w:styleId="Kazalovsebine3">
    <w:name w:val="toc 3"/>
    <w:basedOn w:val="Navaden"/>
    <w:next w:val="Navaden"/>
    <w:autoRedefine/>
    <w:semiHidden/>
    <w:rsid w:val="00EF1A3E"/>
    <w:pPr>
      <w:numPr>
        <w:numId w:val="16"/>
      </w:numPr>
      <w:tabs>
        <w:tab w:val="clear" w:pos="1814"/>
      </w:tabs>
      <w:spacing w:after="0" w:line="240" w:lineRule="auto"/>
      <w:ind w:left="240" w:firstLine="0"/>
    </w:pPr>
    <w:rPr>
      <w:rFonts w:ascii="Times New Roman" w:eastAsia="Times New Roman" w:hAnsi="Times New Roman" w:cs="Times New Roman"/>
      <w:sz w:val="20"/>
      <w:szCs w:val="20"/>
      <w:lang w:eastAsia="sl-SI"/>
    </w:rPr>
  </w:style>
  <w:style w:type="character" w:customStyle="1" w:styleId="FontStyle26">
    <w:name w:val="Font Style26"/>
    <w:rsid w:val="00EF1A3E"/>
    <w:rPr>
      <w:rFonts w:ascii="Courier New" w:hAnsi="Courier New" w:cs="Courier New"/>
      <w:b/>
      <w:bCs/>
      <w:sz w:val="22"/>
      <w:szCs w:val="22"/>
    </w:rPr>
  </w:style>
  <w:style w:type="paragraph" w:customStyle="1" w:styleId="Default">
    <w:name w:val="Default"/>
    <w:rsid w:val="00EF1A3E"/>
    <w:pPr>
      <w:autoSpaceDE w:val="0"/>
      <w:autoSpaceDN w:val="0"/>
      <w:adjustRightInd w:val="0"/>
      <w:spacing w:after="0" w:line="240" w:lineRule="auto"/>
    </w:pPr>
    <w:rPr>
      <w:rFonts w:ascii="Arial" w:eastAsia="Times New Roman" w:hAnsi="Arial" w:cs="Arial"/>
      <w:color w:val="000000"/>
      <w:sz w:val="24"/>
      <w:szCs w:val="24"/>
      <w:lang w:eastAsia="sl-SI"/>
    </w:rPr>
  </w:style>
  <w:style w:type="character" w:customStyle="1" w:styleId="OdstavekseznamaZnak">
    <w:name w:val="Odstavek seznama Znak"/>
    <w:aliases w:val="Odstavek seznama_IP Znak,Seznam_IP_1 Znak"/>
    <w:link w:val="Odstavekseznama"/>
    <w:uiPriority w:val="34"/>
    <w:qFormat/>
    <w:locked/>
    <w:rsid w:val="00620AF2"/>
    <w:rPr>
      <w:rFonts w:ascii="Helvetica" w:hAnsi="Helvetica"/>
    </w:rPr>
  </w:style>
  <w:style w:type="character" w:customStyle="1" w:styleId="Naslov3Znak">
    <w:name w:val="Naslov 3 Znak"/>
    <w:basedOn w:val="Privzetapisavaodstavka"/>
    <w:link w:val="Naslov3"/>
    <w:uiPriority w:val="9"/>
    <w:semiHidden/>
    <w:rsid w:val="00C30928"/>
    <w:rPr>
      <w:rFonts w:asciiTheme="majorHAnsi" w:eastAsiaTheme="majorEastAsia" w:hAnsiTheme="majorHAnsi" w:cstheme="majorBidi"/>
      <w:b/>
      <w:bCs/>
      <w:color w:val="4F81BD" w:themeColor="accent1"/>
    </w:rPr>
  </w:style>
  <w:style w:type="character" w:styleId="Nerazreenaomemba">
    <w:name w:val="Unresolved Mention"/>
    <w:basedOn w:val="Privzetapisavaodstavka"/>
    <w:uiPriority w:val="99"/>
    <w:semiHidden/>
    <w:unhideWhenUsed/>
    <w:rsid w:val="002E1564"/>
    <w:rPr>
      <w:color w:val="605E5C"/>
      <w:shd w:val="clear" w:color="auto" w:fill="E1DFDD"/>
    </w:rPr>
  </w:style>
  <w:style w:type="character" w:styleId="SledenaHiperpovezava">
    <w:name w:val="FollowedHyperlink"/>
    <w:basedOn w:val="Privzetapisavaodstavka"/>
    <w:uiPriority w:val="99"/>
    <w:semiHidden/>
    <w:unhideWhenUsed/>
    <w:rsid w:val="00CD0F08"/>
    <w:rPr>
      <w:color w:val="800080" w:themeColor="followedHyperlink"/>
      <w:u w:val="single"/>
    </w:rPr>
  </w:style>
  <w:style w:type="character" w:customStyle="1" w:styleId="Naslov5Znak">
    <w:name w:val="Naslov 5 Znak"/>
    <w:basedOn w:val="Privzetapisavaodstavka"/>
    <w:link w:val="Naslov5"/>
    <w:uiPriority w:val="9"/>
    <w:semiHidden/>
    <w:rsid w:val="00EE39F2"/>
    <w:rPr>
      <w:rFonts w:asciiTheme="majorHAnsi" w:eastAsiaTheme="majorEastAsia" w:hAnsiTheme="majorHAnsi" w:cstheme="majorBidi"/>
      <w:color w:val="365F91" w:themeColor="accent1" w:themeShade="BF"/>
    </w:rPr>
  </w:style>
  <w:style w:type="paragraph" w:styleId="Golobesedilo">
    <w:name w:val="Plain Text"/>
    <w:basedOn w:val="Navaden"/>
    <w:link w:val="GolobesediloZnak"/>
    <w:rsid w:val="00B352B8"/>
    <w:pPr>
      <w:spacing w:after="0" w:line="240" w:lineRule="auto"/>
    </w:pPr>
    <w:rPr>
      <w:rFonts w:ascii="Courier New" w:eastAsia="Times New Roman" w:hAnsi="Courier New" w:cs="Times New Roman"/>
      <w:sz w:val="20"/>
      <w:szCs w:val="20"/>
      <w:lang w:eastAsia="sl-SI"/>
    </w:rPr>
  </w:style>
  <w:style w:type="character" w:customStyle="1" w:styleId="GolobesediloZnak">
    <w:name w:val="Golo besedilo Znak"/>
    <w:basedOn w:val="Privzetapisavaodstavka"/>
    <w:link w:val="Golobesedilo"/>
    <w:rsid w:val="00B352B8"/>
    <w:rPr>
      <w:rFonts w:ascii="Courier New" w:eastAsia="Times New Roman" w:hAnsi="Courier New" w:cs="Times New Roman"/>
      <w:sz w:val="20"/>
      <w:szCs w:val="20"/>
      <w:lang w:eastAsia="sl-SI"/>
    </w:rPr>
  </w:style>
  <w:style w:type="paragraph" w:customStyle="1" w:styleId="Slog2">
    <w:name w:val="Slog2"/>
    <w:basedOn w:val="Navaden"/>
    <w:qFormat/>
    <w:rsid w:val="005471F9"/>
    <w:pPr>
      <w:numPr>
        <w:numId w:val="49"/>
      </w:numPr>
      <w:autoSpaceDE w:val="0"/>
      <w:autoSpaceDN w:val="0"/>
      <w:adjustRightInd w:val="0"/>
      <w:spacing w:after="0" w:line="240" w:lineRule="auto"/>
    </w:pPr>
    <w:rPr>
      <w:rFonts w:ascii="Verdana" w:eastAsia="Calibri" w:hAnsi="Verdana" w:cs="Times New Roman"/>
      <w:b/>
      <w:bCs/>
      <w:color w:val="000000"/>
      <w:sz w:val="20"/>
      <w:szCs w:val="20"/>
    </w:rPr>
  </w:style>
  <w:style w:type="paragraph" w:customStyle="1" w:styleId="Slog3">
    <w:name w:val="Slog3"/>
    <w:basedOn w:val="Navaden"/>
    <w:link w:val="Slog3Znak"/>
    <w:qFormat/>
    <w:rsid w:val="005471F9"/>
    <w:pPr>
      <w:numPr>
        <w:ilvl w:val="1"/>
        <w:numId w:val="49"/>
      </w:numPr>
      <w:autoSpaceDE w:val="0"/>
      <w:autoSpaceDN w:val="0"/>
      <w:adjustRightInd w:val="0"/>
      <w:spacing w:after="0" w:line="240" w:lineRule="auto"/>
    </w:pPr>
    <w:rPr>
      <w:rFonts w:ascii="Verdana" w:eastAsia="Calibri" w:hAnsi="Verdana" w:cs="Times New Roman"/>
      <w:b/>
      <w:bCs/>
      <w:color w:val="000000"/>
      <w:sz w:val="20"/>
      <w:szCs w:val="20"/>
    </w:rPr>
  </w:style>
  <w:style w:type="character" w:customStyle="1" w:styleId="Slog3Znak">
    <w:name w:val="Slog3 Znak"/>
    <w:link w:val="Slog3"/>
    <w:rsid w:val="005471F9"/>
    <w:rPr>
      <w:rFonts w:ascii="Verdana" w:eastAsia="Calibri" w:hAnsi="Verdana" w:cs="Times New Roman"/>
      <w:b/>
      <w:bCs/>
      <w:color w:val="000000"/>
      <w:sz w:val="20"/>
      <w:szCs w:val="20"/>
    </w:rPr>
  </w:style>
  <w:style w:type="paragraph" w:styleId="Sprotnaopomba-besedilo">
    <w:name w:val="footnote text"/>
    <w:basedOn w:val="Navaden"/>
    <w:link w:val="Sprotnaopomba-besediloZnak"/>
    <w:rsid w:val="005C080C"/>
    <w:pPr>
      <w:suppressAutoHyphens/>
      <w:autoSpaceDN w:val="0"/>
      <w:spacing w:after="240" w:line="240" w:lineRule="auto"/>
      <w:textAlignment w:val="baseline"/>
    </w:pPr>
    <w:rPr>
      <w:rFonts w:ascii="Verdana" w:eastAsia="Times New Roman" w:hAnsi="Verdana" w:cs="Times New Roman"/>
      <w:bCs/>
      <w:sz w:val="20"/>
      <w:szCs w:val="20"/>
      <w:lang w:val="en-GB"/>
    </w:rPr>
  </w:style>
  <w:style w:type="character" w:customStyle="1" w:styleId="Sprotnaopomba-besediloZnak">
    <w:name w:val="Sprotna opomba - besedilo Znak"/>
    <w:basedOn w:val="Privzetapisavaodstavka"/>
    <w:link w:val="Sprotnaopomba-besedilo"/>
    <w:rsid w:val="005C080C"/>
    <w:rPr>
      <w:rFonts w:ascii="Verdana" w:eastAsia="Times New Roman" w:hAnsi="Verdana" w:cs="Times New Roman"/>
      <w:bCs/>
      <w:sz w:val="20"/>
      <w:szCs w:val="20"/>
      <w:lang w:val="en-GB"/>
    </w:rPr>
  </w:style>
  <w:style w:type="paragraph" w:customStyle="1" w:styleId="odstavek1">
    <w:name w:val="odstavek1"/>
    <w:basedOn w:val="Navaden"/>
    <w:rsid w:val="001C5ECF"/>
    <w:pPr>
      <w:spacing w:before="240" w:after="0" w:line="240" w:lineRule="auto"/>
      <w:ind w:firstLine="1021"/>
      <w:jc w:val="both"/>
    </w:pPr>
    <w:rPr>
      <w:rFonts w:ascii="Arial" w:eastAsia="Times New Roman" w:hAnsi="Arial" w:cs="Arial"/>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76588108">
      <w:bodyDiv w:val="1"/>
      <w:marLeft w:val="0"/>
      <w:marRight w:val="0"/>
      <w:marTop w:val="0"/>
      <w:marBottom w:val="0"/>
      <w:divBdr>
        <w:top w:val="none" w:sz="0" w:space="0" w:color="auto"/>
        <w:left w:val="none" w:sz="0" w:space="0" w:color="auto"/>
        <w:bottom w:val="none" w:sz="0" w:space="0" w:color="auto"/>
        <w:right w:val="none" w:sz="0" w:space="0" w:color="auto"/>
      </w:divBdr>
    </w:div>
    <w:div w:id="385183182">
      <w:bodyDiv w:val="1"/>
      <w:marLeft w:val="0"/>
      <w:marRight w:val="0"/>
      <w:marTop w:val="0"/>
      <w:marBottom w:val="0"/>
      <w:divBdr>
        <w:top w:val="none" w:sz="0" w:space="0" w:color="auto"/>
        <w:left w:val="none" w:sz="0" w:space="0" w:color="auto"/>
        <w:bottom w:val="none" w:sz="0" w:space="0" w:color="auto"/>
        <w:right w:val="none" w:sz="0" w:space="0" w:color="auto"/>
      </w:divBdr>
    </w:div>
    <w:div w:id="470099557">
      <w:bodyDiv w:val="1"/>
      <w:marLeft w:val="0"/>
      <w:marRight w:val="0"/>
      <w:marTop w:val="0"/>
      <w:marBottom w:val="0"/>
      <w:divBdr>
        <w:top w:val="none" w:sz="0" w:space="0" w:color="auto"/>
        <w:left w:val="none" w:sz="0" w:space="0" w:color="auto"/>
        <w:bottom w:val="none" w:sz="0" w:space="0" w:color="auto"/>
        <w:right w:val="none" w:sz="0" w:space="0" w:color="auto"/>
      </w:divBdr>
    </w:div>
    <w:div w:id="576087064">
      <w:bodyDiv w:val="1"/>
      <w:marLeft w:val="0"/>
      <w:marRight w:val="0"/>
      <w:marTop w:val="0"/>
      <w:marBottom w:val="0"/>
      <w:divBdr>
        <w:top w:val="none" w:sz="0" w:space="0" w:color="auto"/>
        <w:left w:val="none" w:sz="0" w:space="0" w:color="auto"/>
        <w:bottom w:val="none" w:sz="0" w:space="0" w:color="auto"/>
        <w:right w:val="none" w:sz="0" w:space="0" w:color="auto"/>
      </w:divBdr>
    </w:div>
    <w:div w:id="1136951185">
      <w:bodyDiv w:val="1"/>
      <w:marLeft w:val="0"/>
      <w:marRight w:val="0"/>
      <w:marTop w:val="0"/>
      <w:marBottom w:val="0"/>
      <w:divBdr>
        <w:top w:val="none" w:sz="0" w:space="0" w:color="auto"/>
        <w:left w:val="none" w:sz="0" w:space="0" w:color="auto"/>
        <w:bottom w:val="none" w:sz="0" w:space="0" w:color="auto"/>
        <w:right w:val="none" w:sz="0" w:space="0" w:color="auto"/>
      </w:divBdr>
    </w:div>
    <w:div w:id="1582107462">
      <w:bodyDiv w:val="1"/>
      <w:marLeft w:val="0"/>
      <w:marRight w:val="0"/>
      <w:marTop w:val="0"/>
      <w:marBottom w:val="0"/>
      <w:divBdr>
        <w:top w:val="none" w:sz="0" w:space="0" w:color="auto"/>
        <w:left w:val="none" w:sz="0" w:space="0" w:color="auto"/>
        <w:bottom w:val="none" w:sz="0" w:space="0" w:color="auto"/>
        <w:right w:val="none" w:sz="0" w:space="0" w:color="auto"/>
      </w:divBdr>
    </w:div>
    <w:div w:id="1760324622">
      <w:bodyDiv w:val="1"/>
      <w:marLeft w:val="0"/>
      <w:marRight w:val="0"/>
      <w:marTop w:val="0"/>
      <w:marBottom w:val="0"/>
      <w:divBdr>
        <w:top w:val="none" w:sz="0" w:space="0" w:color="auto"/>
        <w:left w:val="none" w:sz="0" w:space="0" w:color="auto"/>
        <w:bottom w:val="none" w:sz="0" w:space="0" w:color="auto"/>
        <w:right w:val="none" w:sz="0" w:space="0" w:color="auto"/>
      </w:divBdr>
      <w:divsChild>
        <w:div w:id="735788229">
          <w:marLeft w:val="0"/>
          <w:marRight w:val="0"/>
          <w:marTop w:val="0"/>
          <w:marBottom w:val="0"/>
          <w:divBdr>
            <w:top w:val="none" w:sz="0" w:space="0" w:color="auto"/>
            <w:left w:val="none" w:sz="0" w:space="0" w:color="auto"/>
            <w:bottom w:val="none" w:sz="0" w:space="0" w:color="auto"/>
            <w:right w:val="none" w:sz="0" w:space="0" w:color="auto"/>
          </w:divBdr>
          <w:divsChild>
            <w:div w:id="1201361957">
              <w:marLeft w:val="150"/>
              <w:marRight w:val="150"/>
              <w:marTop w:val="150"/>
              <w:marBottom w:val="150"/>
              <w:divBdr>
                <w:top w:val="none" w:sz="0" w:space="0" w:color="auto"/>
                <w:left w:val="none" w:sz="0" w:space="0" w:color="auto"/>
                <w:bottom w:val="none" w:sz="0" w:space="0" w:color="auto"/>
                <w:right w:val="none" w:sz="0" w:space="0" w:color="auto"/>
              </w:divBdr>
              <w:divsChild>
                <w:div w:id="1367213842">
                  <w:marLeft w:val="0"/>
                  <w:marRight w:val="0"/>
                  <w:marTop w:val="0"/>
                  <w:marBottom w:val="255"/>
                  <w:divBdr>
                    <w:top w:val="none" w:sz="0" w:space="0" w:color="auto"/>
                    <w:left w:val="none" w:sz="0" w:space="0" w:color="auto"/>
                    <w:bottom w:val="none" w:sz="0" w:space="0" w:color="auto"/>
                    <w:right w:val="none" w:sz="0" w:space="0" w:color="auto"/>
                  </w:divBdr>
                  <w:divsChild>
                    <w:div w:id="327637517">
                      <w:marLeft w:val="0"/>
                      <w:marRight w:val="0"/>
                      <w:marTop w:val="0"/>
                      <w:marBottom w:val="0"/>
                      <w:divBdr>
                        <w:top w:val="none" w:sz="0" w:space="0" w:color="auto"/>
                        <w:left w:val="none" w:sz="0" w:space="0" w:color="auto"/>
                        <w:bottom w:val="none" w:sz="0" w:space="0" w:color="auto"/>
                        <w:right w:val="none" w:sz="0" w:space="0" w:color="auto"/>
                      </w:divBdr>
                      <w:divsChild>
                        <w:div w:id="1213735025">
                          <w:marLeft w:val="0"/>
                          <w:marRight w:val="0"/>
                          <w:marTop w:val="0"/>
                          <w:marBottom w:val="0"/>
                          <w:divBdr>
                            <w:top w:val="none" w:sz="0" w:space="0" w:color="auto"/>
                            <w:left w:val="none" w:sz="0" w:space="0" w:color="auto"/>
                            <w:bottom w:val="none" w:sz="0" w:space="0" w:color="auto"/>
                            <w:right w:val="none" w:sz="0" w:space="0" w:color="auto"/>
                          </w:divBdr>
                          <w:divsChild>
                            <w:div w:id="110044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6065905">
      <w:bodyDiv w:val="1"/>
      <w:marLeft w:val="0"/>
      <w:marRight w:val="0"/>
      <w:marTop w:val="0"/>
      <w:marBottom w:val="0"/>
      <w:divBdr>
        <w:top w:val="none" w:sz="0" w:space="0" w:color="auto"/>
        <w:left w:val="none" w:sz="0" w:space="0" w:color="auto"/>
        <w:bottom w:val="none" w:sz="0" w:space="0" w:color="auto"/>
        <w:right w:val="none" w:sz="0" w:space="0" w:color="auto"/>
      </w:divBdr>
      <w:divsChild>
        <w:div w:id="1558475427">
          <w:marLeft w:val="0"/>
          <w:marRight w:val="0"/>
          <w:marTop w:val="0"/>
          <w:marBottom w:val="0"/>
          <w:divBdr>
            <w:top w:val="none" w:sz="0" w:space="0" w:color="auto"/>
            <w:left w:val="none" w:sz="0" w:space="0" w:color="auto"/>
            <w:bottom w:val="none" w:sz="0" w:space="0" w:color="auto"/>
            <w:right w:val="none" w:sz="0" w:space="0" w:color="auto"/>
          </w:divBdr>
          <w:divsChild>
            <w:div w:id="1208293980">
              <w:marLeft w:val="0"/>
              <w:marRight w:val="0"/>
              <w:marTop w:val="100"/>
              <w:marBottom w:val="100"/>
              <w:divBdr>
                <w:top w:val="none" w:sz="0" w:space="0" w:color="auto"/>
                <w:left w:val="none" w:sz="0" w:space="0" w:color="auto"/>
                <w:bottom w:val="none" w:sz="0" w:space="0" w:color="auto"/>
                <w:right w:val="none" w:sz="0" w:space="0" w:color="auto"/>
              </w:divBdr>
              <w:divsChild>
                <w:div w:id="464810290">
                  <w:marLeft w:val="0"/>
                  <w:marRight w:val="0"/>
                  <w:marTop w:val="0"/>
                  <w:marBottom w:val="0"/>
                  <w:divBdr>
                    <w:top w:val="none" w:sz="0" w:space="0" w:color="auto"/>
                    <w:left w:val="none" w:sz="0" w:space="0" w:color="auto"/>
                    <w:bottom w:val="none" w:sz="0" w:space="0" w:color="auto"/>
                    <w:right w:val="none" w:sz="0" w:space="0" w:color="auto"/>
                  </w:divBdr>
                  <w:divsChild>
                    <w:div w:id="445319716">
                      <w:marLeft w:val="0"/>
                      <w:marRight w:val="0"/>
                      <w:marTop w:val="0"/>
                      <w:marBottom w:val="0"/>
                      <w:divBdr>
                        <w:top w:val="none" w:sz="0" w:space="0" w:color="auto"/>
                        <w:left w:val="none" w:sz="0" w:space="0" w:color="auto"/>
                        <w:bottom w:val="none" w:sz="0" w:space="0" w:color="auto"/>
                        <w:right w:val="none" w:sz="0" w:space="0" w:color="auto"/>
                      </w:divBdr>
                      <w:divsChild>
                        <w:div w:id="1382362569">
                          <w:marLeft w:val="0"/>
                          <w:marRight w:val="0"/>
                          <w:marTop w:val="0"/>
                          <w:marBottom w:val="0"/>
                          <w:divBdr>
                            <w:top w:val="none" w:sz="0" w:space="0" w:color="auto"/>
                            <w:left w:val="none" w:sz="0" w:space="0" w:color="auto"/>
                            <w:bottom w:val="none" w:sz="0" w:space="0" w:color="auto"/>
                            <w:right w:val="none" w:sz="0" w:space="0" w:color="auto"/>
                          </w:divBdr>
                          <w:divsChild>
                            <w:div w:id="286593831">
                              <w:marLeft w:val="0"/>
                              <w:marRight w:val="0"/>
                              <w:marTop w:val="0"/>
                              <w:marBottom w:val="0"/>
                              <w:divBdr>
                                <w:top w:val="none" w:sz="0" w:space="0" w:color="auto"/>
                                <w:left w:val="none" w:sz="0" w:space="0" w:color="auto"/>
                                <w:bottom w:val="none" w:sz="0" w:space="0" w:color="auto"/>
                                <w:right w:val="none" w:sz="0" w:space="0" w:color="auto"/>
                              </w:divBdr>
                              <w:divsChild>
                                <w:div w:id="2008970662">
                                  <w:marLeft w:val="0"/>
                                  <w:marRight w:val="0"/>
                                  <w:marTop w:val="0"/>
                                  <w:marBottom w:val="0"/>
                                  <w:divBdr>
                                    <w:top w:val="none" w:sz="0" w:space="0" w:color="auto"/>
                                    <w:left w:val="none" w:sz="0" w:space="0" w:color="auto"/>
                                    <w:bottom w:val="none" w:sz="0" w:space="0" w:color="auto"/>
                                    <w:right w:val="none" w:sz="0" w:space="0" w:color="auto"/>
                                  </w:divBdr>
                                  <w:divsChild>
                                    <w:div w:id="905383880">
                                      <w:marLeft w:val="0"/>
                                      <w:marRight w:val="0"/>
                                      <w:marTop w:val="0"/>
                                      <w:marBottom w:val="0"/>
                                      <w:divBdr>
                                        <w:top w:val="none" w:sz="0" w:space="0" w:color="auto"/>
                                        <w:left w:val="none" w:sz="0" w:space="0" w:color="auto"/>
                                        <w:bottom w:val="none" w:sz="0" w:space="0" w:color="auto"/>
                                        <w:right w:val="none" w:sz="0" w:space="0" w:color="auto"/>
                                      </w:divBdr>
                                      <w:divsChild>
                                        <w:div w:id="53506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enarocanje.si/_ESPD/"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ejn.gov.si/mojejn" TargetMode="Externa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www.portalerevizija.si/documents/Navodila_za_uporabo_portala_eRevizija.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yperlink" Target="http://www.djn.mju.gov.si/ejn-pogosta-vprasanja" TargetMode="External"/><Relationship Id="rId23" Type="http://schemas.openxmlformats.org/officeDocument/2006/relationships/footer" Target="footer5.xml"/><Relationship Id="rId10" Type="http://schemas.openxmlformats.org/officeDocument/2006/relationships/footer" Target="footer1.xml"/><Relationship Id="rId19" Type="http://schemas.openxmlformats.org/officeDocument/2006/relationships/hyperlink" Target="http://www.djn.mju.gov.si/sistem-javnega-narocanja/pravno-varstvo"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lilijana.koser@ljutomer.si,t" TargetMode="External"/><Relationship Id="rId22" Type="http://schemas.openxmlformats.org/officeDocument/2006/relationships/footer" Target="footer4.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DAD441-B732-44EA-B53C-3D922F066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855</TotalTime>
  <Pages>69</Pages>
  <Words>20077</Words>
  <Characters>114442</Characters>
  <Application>Microsoft Office Word</Application>
  <DocSecurity>0</DocSecurity>
  <Lines>953</Lines>
  <Paragraphs>268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134251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Lilijana Koser</cp:lastModifiedBy>
  <cp:revision>182</cp:revision>
  <cp:lastPrinted>2022-04-07T08:55:00Z</cp:lastPrinted>
  <dcterms:created xsi:type="dcterms:W3CDTF">2020-11-21T09:32:00Z</dcterms:created>
  <dcterms:modified xsi:type="dcterms:W3CDTF">2022-04-08T08:28:00Z</dcterms:modified>
</cp:coreProperties>
</file>